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B0D0" w14:textId="77777777" w:rsidR="00131729" w:rsidRPr="001F38D4" w:rsidRDefault="00131729" w:rsidP="001F38D4">
      <w:pPr>
        <w:jc w:val="center"/>
        <w:rPr>
          <w:rFonts w:cs="Arial"/>
          <w:b/>
          <w:bCs/>
        </w:rPr>
      </w:pPr>
      <w:r w:rsidRPr="001F38D4">
        <w:rPr>
          <w:rFonts w:cs="Arial"/>
          <w:b/>
          <w:bCs/>
        </w:rPr>
        <w:t>NAROČNIK:</w:t>
      </w:r>
    </w:p>
    <w:p w14:paraId="29FACF19" w14:textId="77777777" w:rsidR="00EF131C" w:rsidRPr="001F38D4" w:rsidRDefault="00EF131C" w:rsidP="001F38D4">
      <w:pPr>
        <w:jc w:val="center"/>
        <w:rPr>
          <w:rFonts w:cs="Arial"/>
        </w:rPr>
      </w:pPr>
      <w:r w:rsidRPr="001F38D4">
        <w:rPr>
          <w:rFonts w:cs="Arial"/>
        </w:rPr>
        <w:t xml:space="preserve">VODOVODI IN KANALIZACIJA NOVA GORICA </w:t>
      </w:r>
      <w:proofErr w:type="spellStart"/>
      <w:r w:rsidRPr="001F38D4">
        <w:rPr>
          <w:rFonts w:cs="Arial"/>
        </w:rPr>
        <w:t>d.d</w:t>
      </w:r>
      <w:proofErr w:type="spellEnd"/>
      <w:r w:rsidRPr="001F38D4">
        <w:rPr>
          <w:rFonts w:cs="Arial"/>
        </w:rPr>
        <w:t>.</w:t>
      </w:r>
    </w:p>
    <w:p w14:paraId="15E7B84B" w14:textId="77777777" w:rsidR="00EF131C" w:rsidRPr="001F38D4" w:rsidRDefault="00EF131C" w:rsidP="001F38D4">
      <w:pPr>
        <w:jc w:val="center"/>
        <w:rPr>
          <w:rFonts w:cs="Arial"/>
        </w:rPr>
      </w:pPr>
      <w:r w:rsidRPr="001F38D4">
        <w:rPr>
          <w:rFonts w:cs="Arial"/>
        </w:rPr>
        <w:t>Kromberk, Cesta 25. junija 1B</w:t>
      </w:r>
    </w:p>
    <w:p w14:paraId="7765EBFD" w14:textId="7595D049" w:rsidR="00131729" w:rsidRPr="001F38D4" w:rsidRDefault="00EF131C" w:rsidP="001F38D4">
      <w:pPr>
        <w:jc w:val="center"/>
        <w:rPr>
          <w:rFonts w:cs="Arial"/>
        </w:rPr>
      </w:pPr>
      <w:r w:rsidRPr="001F38D4">
        <w:rPr>
          <w:rFonts w:cs="Arial"/>
        </w:rPr>
        <w:t>5000 Nova Gorica</w:t>
      </w:r>
      <w:r w:rsidR="00C119F1" w:rsidRPr="001F38D4">
        <w:rPr>
          <w:rFonts w:cs="Arial"/>
        </w:rPr>
        <w:t xml:space="preserve"> </w:t>
      </w:r>
    </w:p>
    <w:p w14:paraId="1C1B412C" w14:textId="77777777" w:rsidR="00131729" w:rsidRPr="001F38D4" w:rsidRDefault="00131729" w:rsidP="001F38D4">
      <w:pPr>
        <w:jc w:val="center"/>
        <w:rPr>
          <w:rFonts w:cs="Arial"/>
        </w:rPr>
      </w:pPr>
    </w:p>
    <w:p w14:paraId="5C9FFCFD" w14:textId="3D8CFC70" w:rsidR="00131729" w:rsidRPr="001F38D4" w:rsidRDefault="009F41A0" w:rsidP="001F38D4">
      <w:pPr>
        <w:tabs>
          <w:tab w:val="left" w:pos="7632"/>
        </w:tabs>
        <w:rPr>
          <w:rFonts w:cs="Arial"/>
        </w:rPr>
      </w:pPr>
      <w:r w:rsidRPr="001F38D4">
        <w:rPr>
          <w:rFonts w:cs="Arial"/>
        </w:rPr>
        <w:tab/>
      </w:r>
    </w:p>
    <w:p w14:paraId="00B9651C" w14:textId="77777777" w:rsidR="00131729" w:rsidRPr="001F38D4" w:rsidRDefault="00131729" w:rsidP="001F38D4">
      <w:pPr>
        <w:jc w:val="center"/>
        <w:rPr>
          <w:rFonts w:cs="Arial"/>
        </w:rPr>
      </w:pPr>
    </w:p>
    <w:p w14:paraId="63688590" w14:textId="77777777" w:rsidR="00131729" w:rsidRPr="001F38D4" w:rsidRDefault="00131729" w:rsidP="001F38D4">
      <w:pPr>
        <w:jc w:val="center"/>
        <w:rPr>
          <w:rFonts w:cs="Arial"/>
        </w:rPr>
      </w:pPr>
    </w:p>
    <w:p w14:paraId="3BD8CD77" w14:textId="77777777" w:rsidR="00131729" w:rsidRPr="001F38D4" w:rsidRDefault="00131729" w:rsidP="001F38D4">
      <w:pPr>
        <w:jc w:val="center"/>
        <w:rPr>
          <w:rFonts w:cs="Arial"/>
        </w:rPr>
      </w:pPr>
      <w:r w:rsidRPr="001F38D4">
        <w:rPr>
          <w:rFonts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E9347E" w:rsidRPr="001F38D4" w14:paraId="2784CED5" w14:textId="77777777">
        <w:tc>
          <w:tcPr>
            <w:tcW w:w="9062" w:type="dxa"/>
            <w:tcBorders>
              <w:top w:val="double" w:sz="4" w:space="0" w:color="auto"/>
              <w:bottom w:val="double" w:sz="4" w:space="0" w:color="auto"/>
            </w:tcBorders>
            <w:shd w:val="clear" w:color="auto" w:fill="F7EFFB"/>
          </w:tcPr>
          <w:p w14:paraId="074F1F9B" w14:textId="3D2167DA" w:rsidR="00131729" w:rsidRPr="001F38D4" w:rsidRDefault="00131729" w:rsidP="001F38D4">
            <w:pPr>
              <w:jc w:val="center"/>
              <w:rPr>
                <w:rFonts w:cs="Arial"/>
              </w:rPr>
            </w:pPr>
          </w:p>
          <w:p w14:paraId="017C3AD4" w14:textId="77777777" w:rsidR="00131729" w:rsidRPr="001F38D4" w:rsidRDefault="00131729" w:rsidP="001F38D4">
            <w:pPr>
              <w:jc w:val="center"/>
              <w:rPr>
                <w:rFonts w:cs="Arial"/>
              </w:rPr>
            </w:pPr>
          </w:p>
          <w:p w14:paraId="15E98F5D" w14:textId="32B71652" w:rsidR="00131729" w:rsidRPr="001F38D4" w:rsidRDefault="00131729" w:rsidP="001F38D4">
            <w:pPr>
              <w:jc w:val="center"/>
              <w:rPr>
                <w:rFonts w:cs="Arial"/>
                <w:b/>
                <w:bCs/>
              </w:rPr>
            </w:pPr>
            <w:r w:rsidRPr="001F38D4">
              <w:rPr>
                <w:rFonts w:cs="Arial"/>
                <w:b/>
                <w:bCs/>
              </w:rPr>
              <w:t>»</w:t>
            </w:r>
            <w:r w:rsidR="00EF131C" w:rsidRPr="001F38D4">
              <w:rPr>
                <w:rFonts w:cs="Arial"/>
                <w:b/>
                <w:bCs/>
              </w:rPr>
              <w:t>Dobava vodovodnega in kanalizacijskega materiala za obdobje dveh let</w:t>
            </w:r>
            <w:r w:rsidRPr="001F38D4">
              <w:rPr>
                <w:rFonts w:cs="Arial"/>
                <w:b/>
                <w:bCs/>
              </w:rPr>
              <w:t>«</w:t>
            </w:r>
            <w:r w:rsidR="002F2099" w:rsidRPr="001F38D4">
              <w:rPr>
                <w:rFonts w:cs="Arial"/>
                <w:b/>
                <w:bCs/>
              </w:rPr>
              <w:t xml:space="preserve"> </w:t>
            </w:r>
          </w:p>
          <w:p w14:paraId="3C2DAD0A" w14:textId="77777777" w:rsidR="00DA05DF" w:rsidRPr="001F38D4" w:rsidRDefault="00DA05DF" w:rsidP="001F38D4">
            <w:pPr>
              <w:jc w:val="center"/>
              <w:rPr>
                <w:rFonts w:cs="Arial"/>
              </w:rPr>
            </w:pPr>
          </w:p>
          <w:p w14:paraId="3F543E33" w14:textId="77777777" w:rsidR="00131729" w:rsidRPr="001F38D4" w:rsidRDefault="00131729" w:rsidP="001F38D4">
            <w:pPr>
              <w:jc w:val="center"/>
              <w:rPr>
                <w:rFonts w:cs="Arial"/>
              </w:rPr>
            </w:pPr>
          </w:p>
          <w:p w14:paraId="1DE2F95B" w14:textId="77777777" w:rsidR="00131729" w:rsidRPr="001F38D4" w:rsidRDefault="00131729" w:rsidP="001F38D4">
            <w:pPr>
              <w:jc w:val="center"/>
              <w:rPr>
                <w:rFonts w:cs="Arial"/>
              </w:rPr>
            </w:pPr>
          </w:p>
        </w:tc>
      </w:tr>
    </w:tbl>
    <w:p w14:paraId="02E79CC9" w14:textId="322EE462" w:rsidR="00131729" w:rsidRPr="001F38D4" w:rsidRDefault="00EF131C" w:rsidP="001F38D4">
      <w:pPr>
        <w:jc w:val="center"/>
        <w:rPr>
          <w:rFonts w:cs="Arial"/>
        </w:rPr>
      </w:pPr>
      <w:r w:rsidRPr="001F38D4">
        <w:rPr>
          <w:rFonts w:cs="Arial"/>
        </w:rPr>
        <w:t>za oddajo javnega naročila po odprtem postopku</w:t>
      </w:r>
    </w:p>
    <w:p w14:paraId="0A767EB9" w14:textId="77777777" w:rsidR="00131729" w:rsidRPr="001F38D4" w:rsidRDefault="00131729" w:rsidP="001F38D4">
      <w:pPr>
        <w:rPr>
          <w:rFonts w:cs="Arial"/>
        </w:rPr>
      </w:pPr>
    </w:p>
    <w:p w14:paraId="7EE83F6B" w14:textId="77777777" w:rsidR="00131729" w:rsidRPr="001F38D4" w:rsidRDefault="00131729" w:rsidP="001F38D4">
      <w:pPr>
        <w:rPr>
          <w:rFonts w:cs="Arial"/>
        </w:rPr>
      </w:pPr>
    </w:p>
    <w:p w14:paraId="2ED5F641" w14:textId="77777777" w:rsidR="00131729" w:rsidRPr="001F38D4" w:rsidRDefault="00131729" w:rsidP="001F38D4">
      <w:pPr>
        <w:rPr>
          <w:rFonts w:cs="Arial"/>
        </w:rPr>
      </w:pPr>
    </w:p>
    <w:tbl>
      <w:tblPr>
        <w:tblW w:w="0" w:type="auto"/>
        <w:tblInd w:w="-106" w:type="dxa"/>
        <w:tblLook w:val="00A0" w:firstRow="1" w:lastRow="0" w:firstColumn="1" w:lastColumn="0" w:noHBand="0" w:noVBand="0"/>
      </w:tblPr>
      <w:tblGrid>
        <w:gridCol w:w="4217"/>
        <w:gridCol w:w="4845"/>
      </w:tblGrid>
      <w:tr w:rsidR="00EF131C" w:rsidRPr="001F38D4" w14:paraId="15B0471C" w14:textId="77777777" w:rsidTr="00EF131C">
        <w:trPr>
          <w:cantSplit/>
          <w:trHeight w:val="567"/>
        </w:trPr>
        <w:tc>
          <w:tcPr>
            <w:tcW w:w="4217" w:type="dxa"/>
            <w:vAlign w:val="center"/>
            <w:hideMark/>
          </w:tcPr>
          <w:p w14:paraId="5D7836D6" w14:textId="77777777" w:rsidR="00EF131C" w:rsidRPr="001F38D4" w:rsidRDefault="00EF131C" w:rsidP="001F38D4">
            <w:pPr>
              <w:jc w:val="right"/>
              <w:rPr>
                <w:rFonts w:cs="Arial"/>
                <w:b/>
                <w:bCs/>
              </w:rPr>
            </w:pPr>
            <w:r w:rsidRPr="001F38D4">
              <w:rPr>
                <w:rFonts w:cs="Arial"/>
                <w:b/>
                <w:bCs/>
              </w:rPr>
              <w:t>NASLOV JAVNEGA NAROČILA</w:t>
            </w:r>
          </w:p>
        </w:tc>
        <w:tc>
          <w:tcPr>
            <w:tcW w:w="4845" w:type="dxa"/>
            <w:vAlign w:val="center"/>
            <w:hideMark/>
          </w:tcPr>
          <w:p w14:paraId="67DC9E42" w14:textId="77777777" w:rsidR="00EF131C" w:rsidRPr="001F38D4" w:rsidRDefault="00EF131C" w:rsidP="001F38D4">
            <w:pPr>
              <w:rPr>
                <w:rFonts w:cs="Arial"/>
                <w:highlight w:val="yellow"/>
              </w:rPr>
            </w:pPr>
            <w:r w:rsidRPr="001F38D4">
              <w:rPr>
                <w:rFonts w:cs="Arial"/>
              </w:rPr>
              <w:t>Dobava vodovodnega in kanalizacijskega materiala za obdobje dveh let</w:t>
            </w:r>
          </w:p>
        </w:tc>
      </w:tr>
      <w:tr w:rsidR="00EF131C" w:rsidRPr="001F38D4" w14:paraId="4143C62F" w14:textId="77777777" w:rsidTr="00EF131C">
        <w:trPr>
          <w:cantSplit/>
          <w:trHeight w:val="567"/>
        </w:trPr>
        <w:tc>
          <w:tcPr>
            <w:tcW w:w="4217" w:type="dxa"/>
            <w:vAlign w:val="center"/>
            <w:hideMark/>
          </w:tcPr>
          <w:p w14:paraId="26A4BDB0" w14:textId="77777777" w:rsidR="00EF131C" w:rsidRPr="001F38D4" w:rsidRDefault="00EF131C" w:rsidP="001F38D4">
            <w:pPr>
              <w:jc w:val="right"/>
              <w:rPr>
                <w:rFonts w:cs="Arial"/>
                <w:b/>
                <w:bCs/>
              </w:rPr>
            </w:pPr>
            <w:r w:rsidRPr="001F38D4">
              <w:rPr>
                <w:rFonts w:cs="Arial"/>
                <w:b/>
                <w:bCs/>
              </w:rPr>
              <w:t>VRSTA JAVNEGA NAROČILA</w:t>
            </w:r>
          </w:p>
        </w:tc>
        <w:tc>
          <w:tcPr>
            <w:tcW w:w="4845" w:type="dxa"/>
            <w:vAlign w:val="center"/>
            <w:hideMark/>
          </w:tcPr>
          <w:p w14:paraId="190DCB7A" w14:textId="487F0D01" w:rsidR="00EF131C" w:rsidRPr="001F38D4" w:rsidRDefault="00EF131C" w:rsidP="001F38D4">
            <w:pPr>
              <w:jc w:val="both"/>
              <w:rPr>
                <w:rFonts w:cs="Arial"/>
                <w:highlight w:val="yellow"/>
              </w:rPr>
            </w:pPr>
            <w:r w:rsidRPr="001F38D4">
              <w:rPr>
                <w:rFonts w:cs="Arial"/>
              </w:rPr>
              <w:t>Javno naročilo blaga</w:t>
            </w:r>
          </w:p>
        </w:tc>
      </w:tr>
      <w:tr w:rsidR="00EF131C" w:rsidRPr="001F38D4" w14:paraId="01E2E069" w14:textId="77777777" w:rsidTr="00EF131C">
        <w:trPr>
          <w:cantSplit/>
          <w:trHeight w:val="567"/>
        </w:trPr>
        <w:tc>
          <w:tcPr>
            <w:tcW w:w="4217" w:type="dxa"/>
            <w:vAlign w:val="center"/>
            <w:hideMark/>
          </w:tcPr>
          <w:p w14:paraId="6016E21F" w14:textId="4276F6D8" w:rsidR="00EF131C" w:rsidRPr="00C13572" w:rsidRDefault="00F44432" w:rsidP="001F38D4">
            <w:pPr>
              <w:jc w:val="right"/>
              <w:rPr>
                <w:rFonts w:cs="Arial"/>
                <w:b/>
                <w:bCs/>
              </w:rPr>
            </w:pPr>
            <w:r w:rsidRPr="00C13572">
              <w:rPr>
                <w:rFonts w:cs="Arial"/>
                <w:b/>
                <w:bCs/>
              </w:rPr>
              <w:t>OZNAKA</w:t>
            </w:r>
            <w:r w:rsidR="00EF131C" w:rsidRPr="00C13572">
              <w:rPr>
                <w:rFonts w:cs="Arial"/>
                <w:b/>
                <w:bCs/>
              </w:rPr>
              <w:t xml:space="preserve"> POSTOPKA</w:t>
            </w:r>
          </w:p>
        </w:tc>
        <w:tc>
          <w:tcPr>
            <w:tcW w:w="4845" w:type="dxa"/>
            <w:vAlign w:val="center"/>
            <w:hideMark/>
          </w:tcPr>
          <w:p w14:paraId="68EDB26D" w14:textId="65C98B7E" w:rsidR="00EF131C" w:rsidRPr="00C13572" w:rsidRDefault="00122188" w:rsidP="001F38D4">
            <w:pPr>
              <w:rPr>
                <w:rFonts w:cs="Arial"/>
              </w:rPr>
            </w:pPr>
            <w:r w:rsidRPr="00C13572">
              <w:rPr>
                <w:rFonts w:cs="Arial"/>
                <w:u w:val="single"/>
              </w:rPr>
              <w:t>JN-</w:t>
            </w:r>
            <w:r w:rsidR="00463E0B" w:rsidRPr="00C13572">
              <w:rPr>
                <w:rFonts w:cs="Arial"/>
                <w:u w:val="single"/>
              </w:rPr>
              <w:t>6</w:t>
            </w:r>
            <w:r w:rsidRPr="00C13572">
              <w:rPr>
                <w:rFonts w:cs="Arial"/>
                <w:u w:val="single"/>
              </w:rPr>
              <w:t>B/202</w:t>
            </w:r>
            <w:r w:rsidR="00436A06" w:rsidRPr="00C13572">
              <w:rPr>
                <w:rFonts w:cs="Arial"/>
                <w:u w:val="single"/>
              </w:rPr>
              <w:t>2</w:t>
            </w:r>
          </w:p>
        </w:tc>
      </w:tr>
      <w:tr w:rsidR="00EF131C" w:rsidRPr="001F38D4" w14:paraId="438434B9" w14:textId="77777777" w:rsidTr="00EF131C">
        <w:trPr>
          <w:cantSplit/>
          <w:trHeight w:val="567"/>
        </w:trPr>
        <w:tc>
          <w:tcPr>
            <w:tcW w:w="4217" w:type="dxa"/>
            <w:vAlign w:val="center"/>
            <w:hideMark/>
          </w:tcPr>
          <w:p w14:paraId="77C7C354" w14:textId="77777777" w:rsidR="00EF131C" w:rsidRPr="00C92B73" w:rsidRDefault="00EF131C" w:rsidP="001F38D4">
            <w:pPr>
              <w:jc w:val="right"/>
              <w:rPr>
                <w:rFonts w:cs="Arial"/>
                <w:b/>
                <w:bCs/>
              </w:rPr>
            </w:pPr>
            <w:r w:rsidRPr="00C92B73">
              <w:rPr>
                <w:rFonts w:cs="Arial"/>
                <w:b/>
                <w:bCs/>
              </w:rPr>
              <w:t>DATUM</w:t>
            </w:r>
          </w:p>
        </w:tc>
        <w:tc>
          <w:tcPr>
            <w:tcW w:w="4845" w:type="dxa"/>
            <w:vAlign w:val="center"/>
            <w:hideMark/>
          </w:tcPr>
          <w:p w14:paraId="459D6DA5" w14:textId="5C2771DF" w:rsidR="00EF131C" w:rsidRPr="00C92B73" w:rsidRDefault="00C92B73" w:rsidP="001F38D4">
            <w:pPr>
              <w:rPr>
                <w:rFonts w:cs="Arial"/>
                <w:highlight w:val="yellow"/>
              </w:rPr>
            </w:pPr>
            <w:r w:rsidRPr="00C92B73">
              <w:rPr>
                <w:rFonts w:cs="Arial"/>
              </w:rPr>
              <w:t>27</w:t>
            </w:r>
            <w:r w:rsidR="00463E0B" w:rsidRPr="00C92B73">
              <w:rPr>
                <w:rFonts w:cs="Arial"/>
              </w:rPr>
              <w:t>.</w:t>
            </w:r>
            <w:r w:rsidRPr="00C92B73">
              <w:rPr>
                <w:rFonts w:cs="Arial"/>
              </w:rPr>
              <w:t>10</w:t>
            </w:r>
            <w:r w:rsidR="00463E0B" w:rsidRPr="00C92B73">
              <w:rPr>
                <w:rFonts w:cs="Arial"/>
              </w:rPr>
              <w:t>.2022</w:t>
            </w:r>
          </w:p>
        </w:tc>
      </w:tr>
    </w:tbl>
    <w:p w14:paraId="034F0CD2" w14:textId="77777777" w:rsidR="00131729" w:rsidRPr="001F38D4" w:rsidRDefault="00131729" w:rsidP="001F38D4">
      <w:pPr>
        <w:rPr>
          <w:rFonts w:cs="Arial"/>
        </w:rPr>
      </w:pPr>
      <w:r w:rsidRPr="001F38D4">
        <w:rPr>
          <w:rFonts w:cs="Arial"/>
        </w:rPr>
        <w:br w:type="page"/>
      </w:r>
    </w:p>
    <w:p w14:paraId="0AAB915C" w14:textId="77777777" w:rsidR="00131729" w:rsidRPr="0094201E" w:rsidRDefault="00131729" w:rsidP="0094201E">
      <w:pPr>
        <w:pStyle w:val="Kazalovsebine1"/>
      </w:pPr>
      <w:r w:rsidRPr="0094201E">
        <w:lastRenderedPageBreak/>
        <w:t>vsebina:</w:t>
      </w:r>
    </w:p>
    <w:p w14:paraId="1B8B783C" w14:textId="77777777" w:rsidR="002C6A71" w:rsidRPr="0094201E" w:rsidRDefault="002C6A71" w:rsidP="001F38D4">
      <w:pPr>
        <w:rPr>
          <w:rFonts w:cs="Arial"/>
          <w:szCs w:val="22"/>
        </w:rPr>
      </w:pPr>
    </w:p>
    <w:p w14:paraId="198B1638" w14:textId="29F89E84" w:rsidR="009244AA" w:rsidRDefault="00253676">
      <w:pPr>
        <w:pStyle w:val="Kazalovsebine1"/>
        <w:rPr>
          <w:rFonts w:asciiTheme="minorHAnsi" w:eastAsiaTheme="minorEastAsia" w:hAnsiTheme="minorHAnsi" w:cstheme="minorBidi"/>
          <w:b w:val="0"/>
          <w:bCs w:val="0"/>
          <w:caps w:val="0"/>
        </w:rPr>
      </w:pPr>
      <w:r w:rsidRPr="0094201E">
        <w:rPr>
          <w:u w:val="single"/>
        </w:rPr>
        <w:fldChar w:fldCharType="begin"/>
      </w:r>
      <w:r w:rsidR="00131729" w:rsidRPr="0094201E">
        <w:instrText xml:space="preserve"> TOC \o "1-3" \h \z \u </w:instrText>
      </w:r>
      <w:r w:rsidRPr="0094201E">
        <w:rPr>
          <w:u w:val="single"/>
        </w:rPr>
        <w:fldChar w:fldCharType="separate"/>
      </w:r>
      <w:hyperlink w:anchor="_Toc117688418" w:history="1">
        <w:r w:rsidR="009244AA" w:rsidRPr="00653323">
          <w:rPr>
            <w:rStyle w:val="Hiperpovezava"/>
          </w:rPr>
          <w:t>1.</w:t>
        </w:r>
        <w:r w:rsidR="009244AA">
          <w:rPr>
            <w:rFonts w:asciiTheme="minorHAnsi" w:eastAsiaTheme="minorEastAsia" w:hAnsiTheme="minorHAnsi" w:cstheme="minorBidi"/>
            <w:b w:val="0"/>
            <w:bCs w:val="0"/>
            <w:caps w:val="0"/>
          </w:rPr>
          <w:tab/>
        </w:r>
        <w:r w:rsidR="009244AA" w:rsidRPr="00653323">
          <w:rPr>
            <w:rStyle w:val="Hiperpovezava"/>
          </w:rPr>
          <w:t>POVABILO ZAINTERESIRANIM PONUDNIKOM K SODELOVANJU</w:t>
        </w:r>
        <w:r w:rsidR="009244AA">
          <w:rPr>
            <w:webHidden/>
          </w:rPr>
          <w:tab/>
        </w:r>
        <w:r w:rsidR="009244AA">
          <w:rPr>
            <w:webHidden/>
          </w:rPr>
          <w:fldChar w:fldCharType="begin"/>
        </w:r>
        <w:r w:rsidR="009244AA">
          <w:rPr>
            <w:webHidden/>
          </w:rPr>
          <w:instrText xml:space="preserve"> PAGEREF _Toc117688418 \h </w:instrText>
        </w:r>
        <w:r w:rsidR="009244AA">
          <w:rPr>
            <w:webHidden/>
          </w:rPr>
        </w:r>
        <w:r w:rsidR="009244AA">
          <w:rPr>
            <w:webHidden/>
          </w:rPr>
          <w:fldChar w:fldCharType="separate"/>
        </w:r>
        <w:r w:rsidR="00446A02">
          <w:rPr>
            <w:webHidden/>
          </w:rPr>
          <w:t>6</w:t>
        </w:r>
        <w:r w:rsidR="009244AA">
          <w:rPr>
            <w:webHidden/>
          </w:rPr>
          <w:fldChar w:fldCharType="end"/>
        </w:r>
      </w:hyperlink>
    </w:p>
    <w:p w14:paraId="07E01B4B" w14:textId="584AD719" w:rsidR="009244AA" w:rsidRDefault="004C6E4E">
      <w:pPr>
        <w:pStyle w:val="Kazalovsebine2"/>
        <w:rPr>
          <w:rFonts w:asciiTheme="minorHAnsi" w:eastAsiaTheme="minorEastAsia" w:hAnsiTheme="minorHAnsi" w:cstheme="minorBidi"/>
          <w:smallCaps w:val="0"/>
        </w:rPr>
      </w:pPr>
      <w:hyperlink w:anchor="_Toc117688419" w:history="1">
        <w:r w:rsidR="009244AA" w:rsidRPr="00653323">
          <w:rPr>
            <w:rStyle w:val="Hiperpovezava"/>
          </w:rPr>
          <w:t>1.1.</w:t>
        </w:r>
        <w:r w:rsidR="009244AA">
          <w:rPr>
            <w:rFonts w:asciiTheme="minorHAnsi" w:eastAsiaTheme="minorEastAsia" w:hAnsiTheme="minorHAnsi" w:cstheme="minorBidi"/>
            <w:smallCaps w:val="0"/>
          </w:rPr>
          <w:tab/>
        </w:r>
        <w:r w:rsidR="009244AA" w:rsidRPr="00653323">
          <w:rPr>
            <w:rStyle w:val="Hiperpovezava"/>
          </w:rPr>
          <w:t>Variantne ponudbe</w:t>
        </w:r>
        <w:r w:rsidR="009244AA">
          <w:rPr>
            <w:webHidden/>
          </w:rPr>
          <w:tab/>
        </w:r>
        <w:r w:rsidR="009244AA">
          <w:rPr>
            <w:webHidden/>
          </w:rPr>
          <w:fldChar w:fldCharType="begin"/>
        </w:r>
        <w:r w:rsidR="009244AA">
          <w:rPr>
            <w:webHidden/>
          </w:rPr>
          <w:instrText xml:space="preserve"> PAGEREF _Toc117688419 \h </w:instrText>
        </w:r>
        <w:r w:rsidR="009244AA">
          <w:rPr>
            <w:webHidden/>
          </w:rPr>
        </w:r>
        <w:r w:rsidR="009244AA">
          <w:rPr>
            <w:webHidden/>
          </w:rPr>
          <w:fldChar w:fldCharType="separate"/>
        </w:r>
        <w:r w:rsidR="00446A02">
          <w:rPr>
            <w:webHidden/>
          </w:rPr>
          <w:t>6</w:t>
        </w:r>
        <w:r w:rsidR="009244AA">
          <w:rPr>
            <w:webHidden/>
          </w:rPr>
          <w:fldChar w:fldCharType="end"/>
        </w:r>
      </w:hyperlink>
    </w:p>
    <w:p w14:paraId="3B83C185" w14:textId="16800059" w:rsidR="009244AA" w:rsidRDefault="004C6E4E">
      <w:pPr>
        <w:pStyle w:val="Kazalovsebine1"/>
        <w:rPr>
          <w:rFonts w:asciiTheme="minorHAnsi" w:eastAsiaTheme="minorEastAsia" w:hAnsiTheme="minorHAnsi" w:cstheme="minorBidi"/>
          <w:b w:val="0"/>
          <w:bCs w:val="0"/>
          <w:caps w:val="0"/>
        </w:rPr>
      </w:pPr>
      <w:hyperlink w:anchor="_Toc117688420" w:history="1">
        <w:r w:rsidR="009244AA" w:rsidRPr="00653323">
          <w:rPr>
            <w:rStyle w:val="Hiperpovezava"/>
          </w:rPr>
          <w:t>2.</w:t>
        </w:r>
        <w:r w:rsidR="009244AA">
          <w:rPr>
            <w:rFonts w:asciiTheme="minorHAnsi" w:eastAsiaTheme="minorEastAsia" w:hAnsiTheme="minorHAnsi" w:cstheme="minorBidi"/>
            <w:b w:val="0"/>
            <w:bCs w:val="0"/>
            <w:caps w:val="0"/>
          </w:rPr>
          <w:tab/>
        </w:r>
        <w:r w:rsidR="009244AA" w:rsidRPr="00653323">
          <w:rPr>
            <w:rStyle w:val="Hiperpovezava"/>
          </w:rPr>
          <w:t>POSTOPEK ODDAJE JAVNEGA NAROČILA</w:t>
        </w:r>
        <w:r w:rsidR="009244AA">
          <w:rPr>
            <w:webHidden/>
          </w:rPr>
          <w:tab/>
        </w:r>
        <w:r w:rsidR="009244AA">
          <w:rPr>
            <w:webHidden/>
          </w:rPr>
          <w:fldChar w:fldCharType="begin"/>
        </w:r>
        <w:r w:rsidR="009244AA">
          <w:rPr>
            <w:webHidden/>
          </w:rPr>
          <w:instrText xml:space="preserve"> PAGEREF _Toc117688420 \h </w:instrText>
        </w:r>
        <w:r w:rsidR="009244AA">
          <w:rPr>
            <w:webHidden/>
          </w:rPr>
        </w:r>
        <w:r w:rsidR="009244AA">
          <w:rPr>
            <w:webHidden/>
          </w:rPr>
          <w:fldChar w:fldCharType="separate"/>
        </w:r>
        <w:r w:rsidR="00446A02">
          <w:rPr>
            <w:webHidden/>
          </w:rPr>
          <w:t>6</w:t>
        </w:r>
        <w:r w:rsidR="009244AA">
          <w:rPr>
            <w:webHidden/>
          </w:rPr>
          <w:fldChar w:fldCharType="end"/>
        </w:r>
      </w:hyperlink>
    </w:p>
    <w:p w14:paraId="48A3EAC6" w14:textId="18F9B63B" w:rsidR="009244AA" w:rsidRDefault="004C6E4E">
      <w:pPr>
        <w:pStyle w:val="Kazalovsebine1"/>
        <w:rPr>
          <w:rFonts w:asciiTheme="minorHAnsi" w:eastAsiaTheme="minorEastAsia" w:hAnsiTheme="minorHAnsi" w:cstheme="minorBidi"/>
          <w:b w:val="0"/>
          <w:bCs w:val="0"/>
          <w:caps w:val="0"/>
        </w:rPr>
      </w:pPr>
      <w:hyperlink w:anchor="_Toc117688421" w:history="1">
        <w:r w:rsidR="009244AA" w:rsidRPr="00653323">
          <w:rPr>
            <w:rStyle w:val="Hiperpovezava"/>
          </w:rPr>
          <w:t>3.</w:t>
        </w:r>
        <w:r w:rsidR="009244AA">
          <w:rPr>
            <w:rFonts w:asciiTheme="minorHAnsi" w:eastAsiaTheme="minorEastAsia" w:hAnsiTheme="minorHAnsi" w:cstheme="minorBidi"/>
            <w:b w:val="0"/>
            <w:bCs w:val="0"/>
            <w:caps w:val="0"/>
          </w:rPr>
          <w:tab/>
        </w:r>
        <w:r w:rsidR="009244AA" w:rsidRPr="00653323">
          <w:rPr>
            <w:rStyle w:val="Hiperpovezava"/>
          </w:rPr>
          <w:t>PRAVNA PODLAGA ZA IZVEDBO POSTOPKA JAVNEGA NAROČANJA</w:t>
        </w:r>
        <w:r w:rsidR="009244AA">
          <w:rPr>
            <w:webHidden/>
          </w:rPr>
          <w:tab/>
        </w:r>
        <w:r w:rsidR="009244AA">
          <w:rPr>
            <w:webHidden/>
          </w:rPr>
          <w:fldChar w:fldCharType="begin"/>
        </w:r>
        <w:r w:rsidR="009244AA">
          <w:rPr>
            <w:webHidden/>
          </w:rPr>
          <w:instrText xml:space="preserve"> PAGEREF _Toc117688421 \h </w:instrText>
        </w:r>
        <w:r w:rsidR="009244AA">
          <w:rPr>
            <w:webHidden/>
          </w:rPr>
        </w:r>
        <w:r w:rsidR="009244AA">
          <w:rPr>
            <w:webHidden/>
          </w:rPr>
          <w:fldChar w:fldCharType="separate"/>
        </w:r>
        <w:r w:rsidR="00446A02">
          <w:rPr>
            <w:webHidden/>
          </w:rPr>
          <w:t>6</w:t>
        </w:r>
        <w:r w:rsidR="009244AA">
          <w:rPr>
            <w:webHidden/>
          </w:rPr>
          <w:fldChar w:fldCharType="end"/>
        </w:r>
      </w:hyperlink>
    </w:p>
    <w:p w14:paraId="53729781" w14:textId="15F453BA" w:rsidR="009244AA" w:rsidRDefault="004C6E4E">
      <w:pPr>
        <w:pStyle w:val="Kazalovsebine1"/>
        <w:rPr>
          <w:rFonts w:asciiTheme="minorHAnsi" w:eastAsiaTheme="minorEastAsia" w:hAnsiTheme="minorHAnsi" w:cstheme="minorBidi"/>
          <w:b w:val="0"/>
          <w:bCs w:val="0"/>
          <w:caps w:val="0"/>
        </w:rPr>
      </w:pPr>
      <w:hyperlink w:anchor="_Toc117688422" w:history="1">
        <w:r w:rsidR="009244AA" w:rsidRPr="00653323">
          <w:rPr>
            <w:rStyle w:val="Hiperpovezava"/>
          </w:rPr>
          <w:t>4.</w:t>
        </w:r>
        <w:r w:rsidR="009244AA">
          <w:rPr>
            <w:rFonts w:asciiTheme="minorHAnsi" w:eastAsiaTheme="minorEastAsia" w:hAnsiTheme="minorHAnsi" w:cstheme="minorBidi"/>
            <w:b w:val="0"/>
            <w:bCs w:val="0"/>
            <w:caps w:val="0"/>
          </w:rPr>
          <w:tab/>
        </w:r>
        <w:r w:rsidR="009244AA" w:rsidRPr="00653323">
          <w:rPr>
            <w:rStyle w:val="Hiperpovezava"/>
          </w:rPr>
          <w:t>PONUDNIKI, KI LAHKO SODELUJEJO V JAVNEM NAROČILU</w:t>
        </w:r>
        <w:r w:rsidR="009244AA">
          <w:rPr>
            <w:webHidden/>
          </w:rPr>
          <w:tab/>
        </w:r>
        <w:r w:rsidR="009244AA">
          <w:rPr>
            <w:webHidden/>
          </w:rPr>
          <w:fldChar w:fldCharType="begin"/>
        </w:r>
        <w:r w:rsidR="009244AA">
          <w:rPr>
            <w:webHidden/>
          </w:rPr>
          <w:instrText xml:space="preserve"> PAGEREF _Toc117688422 \h </w:instrText>
        </w:r>
        <w:r w:rsidR="009244AA">
          <w:rPr>
            <w:webHidden/>
          </w:rPr>
        </w:r>
        <w:r w:rsidR="009244AA">
          <w:rPr>
            <w:webHidden/>
          </w:rPr>
          <w:fldChar w:fldCharType="separate"/>
        </w:r>
        <w:r w:rsidR="00446A02">
          <w:rPr>
            <w:webHidden/>
          </w:rPr>
          <w:t>7</w:t>
        </w:r>
        <w:r w:rsidR="009244AA">
          <w:rPr>
            <w:webHidden/>
          </w:rPr>
          <w:fldChar w:fldCharType="end"/>
        </w:r>
      </w:hyperlink>
    </w:p>
    <w:p w14:paraId="6E2B0714" w14:textId="0BF00DC8" w:rsidR="009244AA" w:rsidRDefault="004C6E4E">
      <w:pPr>
        <w:pStyle w:val="Kazalovsebine2"/>
        <w:rPr>
          <w:rFonts w:asciiTheme="minorHAnsi" w:eastAsiaTheme="minorEastAsia" w:hAnsiTheme="minorHAnsi" w:cstheme="minorBidi"/>
          <w:smallCaps w:val="0"/>
        </w:rPr>
      </w:pPr>
      <w:hyperlink w:anchor="_Toc117688423" w:history="1">
        <w:r w:rsidR="009244AA" w:rsidRPr="00653323">
          <w:rPr>
            <w:rStyle w:val="Hiperpovezava"/>
          </w:rPr>
          <w:t>4.1.</w:t>
        </w:r>
        <w:r w:rsidR="009244AA">
          <w:rPr>
            <w:rFonts w:asciiTheme="minorHAnsi" w:eastAsiaTheme="minorEastAsia" w:hAnsiTheme="minorHAnsi" w:cstheme="minorBidi"/>
            <w:smallCaps w:val="0"/>
          </w:rPr>
          <w:tab/>
        </w:r>
        <w:r w:rsidR="009244AA" w:rsidRPr="00653323">
          <w:rPr>
            <w:rStyle w:val="Hiperpovezava"/>
          </w:rPr>
          <w:t>Pojem ponudnika in gospodarskega subjekta</w:t>
        </w:r>
        <w:r w:rsidR="009244AA">
          <w:rPr>
            <w:webHidden/>
          </w:rPr>
          <w:tab/>
        </w:r>
        <w:r w:rsidR="009244AA">
          <w:rPr>
            <w:webHidden/>
          </w:rPr>
          <w:fldChar w:fldCharType="begin"/>
        </w:r>
        <w:r w:rsidR="009244AA">
          <w:rPr>
            <w:webHidden/>
          </w:rPr>
          <w:instrText xml:space="preserve"> PAGEREF _Toc117688423 \h </w:instrText>
        </w:r>
        <w:r w:rsidR="009244AA">
          <w:rPr>
            <w:webHidden/>
          </w:rPr>
        </w:r>
        <w:r w:rsidR="009244AA">
          <w:rPr>
            <w:webHidden/>
          </w:rPr>
          <w:fldChar w:fldCharType="separate"/>
        </w:r>
        <w:r w:rsidR="00446A02">
          <w:rPr>
            <w:webHidden/>
          </w:rPr>
          <w:t>7</w:t>
        </w:r>
        <w:r w:rsidR="009244AA">
          <w:rPr>
            <w:webHidden/>
          </w:rPr>
          <w:fldChar w:fldCharType="end"/>
        </w:r>
      </w:hyperlink>
    </w:p>
    <w:p w14:paraId="03BB7498" w14:textId="616B90F0" w:rsidR="009244AA" w:rsidRDefault="004C6E4E">
      <w:pPr>
        <w:pStyle w:val="Kazalovsebine2"/>
        <w:rPr>
          <w:rFonts w:asciiTheme="minorHAnsi" w:eastAsiaTheme="minorEastAsia" w:hAnsiTheme="minorHAnsi" w:cstheme="minorBidi"/>
          <w:smallCaps w:val="0"/>
        </w:rPr>
      </w:pPr>
      <w:hyperlink w:anchor="_Toc117688424" w:history="1">
        <w:r w:rsidR="009244AA" w:rsidRPr="00653323">
          <w:rPr>
            <w:rStyle w:val="Hiperpovezava"/>
          </w:rPr>
          <w:t>4.2.</w:t>
        </w:r>
        <w:r w:rsidR="009244AA">
          <w:rPr>
            <w:rFonts w:asciiTheme="minorHAnsi" w:eastAsiaTheme="minorEastAsia" w:hAnsiTheme="minorHAnsi" w:cstheme="minorBidi"/>
            <w:smallCaps w:val="0"/>
          </w:rPr>
          <w:tab/>
        </w:r>
        <w:r w:rsidR="009244AA" w:rsidRPr="00653323">
          <w:rPr>
            <w:rStyle w:val="Hiperpovezava"/>
          </w:rPr>
          <w:t>Skupna ponudba</w:t>
        </w:r>
        <w:r w:rsidR="009244AA">
          <w:rPr>
            <w:webHidden/>
          </w:rPr>
          <w:tab/>
        </w:r>
        <w:r w:rsidR="009244AA">
          <w:rPr>
            <w:webHidden/>
          </w:rPr>
          <w:fldChar w:fldCharType="begin"/>
        </w:r>
        <w:r w:rsidR="009244AA">
          <w:rPr>
            <w:webHidden/>
          </w:rPr>
          <w:instrText xml:space="preserve"> PAGEREF _Toc117688424 \h </w:instrText>
        </w:r>
        <w:r w:rsidR="009244AA">
          <w:rPr>
            <w:webHidden/>
          </w:rPr>
        </w:r>
        <w:r w:rsidR="009244AA">
          <w:rPr>
            <w:webHidden/>
          </w:rPr>
          <w:fldChar w:fldCharType="separate"/>
        </w:r>
        <w:r w:rsidR="00446A02">
          <w:rPr>
            <w:webHidden/>
          </w:rPr>
          <w:t>7</w:t>
        </w:r>
        <w:r w:rsidR="009244AA">
          <w:rPr>
            <w:webHidden/>
          </w:rPr>
          <w:fldChar w:fldCharType="end"/>
        </w:r>
      </w:hyperlink>
    </w:p>
    <w:p w14:paraId="4974951A" w14:textId="6E47A546" w:rsidR="009244AA" w:rsidRDefault="004C6E4E">
      <w:pPr>
        <w:pStyle w:val="Kazalovsebine2"/>
        <w:rPr>
          <w:rFonts w:asciiTheme="minorHAnsi" w:eastAsiaTheme="minorEastAsia" w:hAnsiTheme="minorHAnsi" w:cstheme="minorBidi"/>
          <w:smallCaps w:val="0"/>
        </w:rPr>
      </w:pPr>
      <w:hyperlink w:anchor="_Toc117688425" w:history="1">
        <w:r w:rsidR="009244AA" w:rsidRPr="00653323">
          <w:rPr>
            <w:rStyle w:val="Hiperpovezava"/>
          </w:rPr>
          <w:t>4.3.</w:t>
        </w:r>
        <w:r w:rsidR="009244AA">
          <w:rPr>
            <w:rFonts w:asciiTheme="minorHAnsi" w:eastAsiaTheme="minorEastAsia" w:hAnsiTheme="minorHAnsi" w:cstheme="minorBidi"/>
            <w:smallCaps w:val="0"/>
          </w:rPr>
          <w:tab/>
        </w:r>
        <w:r w:rsidR="009244AA" w:rsidRPr="00653323">
          <w:rPr>
            <w:rStyle w:val="Hiperpovezava"/>
          </w:rPr>
          <w:t>Ponudba s podizvajalci</w:t>
        </w:r>
        <w:r w:rsidR="009244AA">
          <w:rPr>
            <w:webHidden/>
          </w:rPr>
          <w:tab/>
        </w:r>
        <w:r w:rsidR="009244AA">
          <w:rPr>
            <w:webHidden/>
          </w:rPr>
          <w:fldChar w:fldCharType="begin"/>
        </w:r>
        <w:r w:rsidR="009244AA">
          <w:rPr>
            <w:webHidden/>
          </w:rPr>
          <w:instrText xml:space="preserve"> PAGEREF _Toc117688425 \h </w:instrText>
        </w:r>
        <w:r w:rsidR="009244AA">
          <w:rPr>
            <w:webHidden/>
          </w:rPr>
        </w:r>
        <w:r w:rsidR="009244AA">
          <w:rPr>
            <w:webHidden/>
          </w:rPr>
          <w:fldChar w:fldCharType="separate"/>
        </w:r>
        <w:r w:rsidR="00446A02">
          <w:rPr>
            <w:webHidden/>
          </w:rPr>
          <w:t>7</w:t>
        </w:r>
        <w:r w:rsidR="009244AA">
          <w:rPr>
            <w:webHidden/>
          </w:rPr>
          <w:fldChar w:fldCharType="end"/>
        </w:r>
      </w:hyperlink>
    </w:p>
    <w:p w14:paraId="1888F4E4" w14:textId="2C3950B8" w:rsidR="009244AA" w:rsidRDefault="004C6E4E">
      <w:pPr>
        <w:pStyle w:val="Kazalovsebine2"/>
        <w:rPr>
          <w:rFonts w:asciiTheme="minorHAnsi" w:eastAsiaTheme="minorEastAsia" w:hAnsiTheme="minorHAnsi" w:cstheme="minorBidi"/>
          <w:smallCaps w:val="0"/>
        </w:rPr>
      </w:pPr>
      <w:hyperlink w:anchor="_Toc117688426" w:history="1">
        <w:r w:rsidR="009244AA" w:rsidRPr="00653323">
          <w:rPr>
            <w:rStyle w:val="Hiperpovezava"/>
          </w:rPr>
          <w:t>4.4.</w:t>
        </w:r>
        <w:r w:rsidR="009244AA">
          <w:rPr>
            <w:rFonts w:asciiTheme="minorHAnsi" w:eastAsiaTheme="minorEastAsia" w:hAnsiTheme="minorHAnsi" w:cstheme="minorBidi"/>
            <w:smallCaps w:val="0"/>
          </w:rPr>
          <w:tab/>
        </w:r>
        <w:r w:rsidR="009244AA" w:rsidRPr="00653323">
          <w:rPr>
            <w:rStyle w:val="Hiperpovezava"/>
          </w:rPr>
          <w:t>Definicija podizvajalca</w:t>
        </w:r>
        <w:r w:rsidR="009244AA">
          <w:rPr>
            <w:webHidden/>
          </w:rPr>
          <w:tab/>
        </w:r>
        <w:r w:rsidR="009244AA">
          <w:rPr>
            <w:webHidden/>
          </w:rPr>
          <w:fldChar w:fldCharType="begin"/>
        </w:r>
        <w:r w:rsidR="009244AA">
          <w:rPr>
            <w:webHidden/>
          </w:rPr>
          <w:instrText xml:space="preserve"> PAGEREF _Toc117688426 \h </w:instrText>
        </w:r>
        <w:r w:rsidR="009244AA">
          <w:rPr>
            <w:webHidden/>
          </w:rPr>
        </w:r>
        <w:r w:rsidR="009244AA">
          <w:rPr>
            <w:webHidden/>
          </w:rPr>
          <w:fldChar w:fldCharType="separate"/>
        </w:r>
        <w:r w:rsidR="00446A02">
          <w:rPr>
            <w:webHidden/>
          </w:rPr>
          <w:t>7</w:t>
        </w:r>
        <w:r w:rsidR="009244AA">
          <w:rPr>
            <w:webHidden/>
          </w:rPr>
          <w:fldChar w:fldCharType="end"/>
        </w:r>
      </w:hyperlink>
    </w:p>
    <w:p w14:paraId="59279EA0" w14:textId="28262502" w:rsidR="009244AA" w:rsidRDefault="004C6E4E">
      <w:pPr>
        <w:pStyle w:val="Kazalovsebine2"/>
        <w:rPr>
          <w:rFonts w:asciiTheme="minorHAnsi" w:eastAsiaTheme="minorEastAsia" w:hAnsiTheme="minorHAnsi" w:cstheme="minorBidi"/>
          <w:smallCaps w:val="0"/>
        </w:rPr>
      </w:pPr>
      <w:hyperlink w:anchor="_Toc117688427" w:history="1">
        <w:r w:rsidR="009244AA" w:rsidRPr="00653323">
          <w:rPr>
            <w:rStyle w:val="Hiperpovezava"/>
          </w:rPr>
          <w:t>4.5.</w:t>
        </w:r>
        <w:r w:rsidR="009244AA">
          <w:rPr>
            <w:rFonts w:asciiTheme="minorHAnsi" w:eastAsiaTheme="minorEastAsia" w:hAnsiTheme="minorHAnsi" w:cstheme="minorBidi"/>
            <w:smallCaps w:val="0"/>
          </w:rPr>
          <w:tab/>
        </w:r>
        <w:r w:rsidR="009244AA" w:rsidRPr="00653323">
          <w:rPr>
            <w:rStyle w:val="Hiperpovezava"/>
          </w:rPr>
          <w:t>Del javnega naročila, ki je lahko oddan v podizvajanje</w:t>
        </w:r>
        <w:r w:rsidR="009244AA">
          <w:rPr>
            <w:webHidden/>
          </w:rPr>
          <w:tab/>
        </w:r>
        <w:r w:rsidR="009244AA">
          <w:rPr>
            <w:webHidden/>
          </w:rPr>
          <w:fldChar w:fldCharType="begin"/>
        </w:r>
        <w:r w:rsidR="009244AA">
          <w:rPr>
            <w:webHidden/>
          </w:rPr>
          <w:instrText xml:space="preserve"> PAGEREF _Toc117688427 \h </w:instrText>
        </w:r>
        <w:r w:rsidR="009244AA">
          <w:rPr>
            <w:webHidden/>
          </w:rPr>
        </w:r>
        <w:r w:rsidR="009244AA">
          <w:rPr>
            <w:webHidden/>
          </w:rPr>
          <w:fldChar w:fldCharType="separate"/>
        </w:r>
        <w:r w:rsidR="00446A02">
          <w:rPr>
            <w:webHidden/>
          </w:rPr>
          <w:t>7</w:t>
        </w:r>
        <w:r w:rsidR="009244AA">
          <w:rPr>
            <w:webHidden/>
          </w:rPr>
          <w:fldChar w:fldCharType="end"/>
        </w:r>
      </w:hyperlink>
    </w:p>
    <w:p w14:paraId="5FFD4B1F" w14:textId="0AFA6E11" w:rsidR="009244AA" w:rsidRDefault="004C6E4E">
      <w:pPr>
        <w:pStyle w:val="Kazalovsebine2"/>
        <w:rPr>
          <w:rFonts w:asciiTheme="minorHAnsi" w:eastAsiaTheme="minorEastAsia" w:hAnsiTheme="minorHAnsi" w:cstheme="minorBidi"/>
          <w:smallCaps w:val="0"/>
        </w:rPr>
      </w:pPr>
      <w:hyperlink w:anchor="_Toc117688428" w:history="1">
        <w:r w:rsidR="009244AA" w:rsidRPr="00653323">
          <w:rPr>
            <w:rStyle w:val="Hiperpovezava"/>
          </w:rPr>
          <w:t>4.6.</w:t>
        </w:r>
        <w:r w:rsidR="009244AA">
          <w:rPr>
            <w:rFonts w:asciiTheme="minorHAnsi" w:eastAsiaTheme="minorEastAsia" w:hAnsiTheme="minorHAnsi" w:cstheme="minorBidi"/>
            <w:smallCaps w:val="0"/>
          </w:rPr>
          <w:tab/>
        </w:r>
        <w:r w:rsidR="009244AA" w:rsidRPr="00653323">
          <w:rPr>
            <w:rStyle w:val="Hiperpovezava"/>
          </w:rPr>
          <w:t>Dokumentacija, povezana s podizvajalci</w:t>
        </w:r>
        <w:r w:rsidR="009244AA">
          <w:rPr>
            <w:webHidden/>
          </w:rPr>
          <w:tab/>
        </w:r>
        <w:r w:rsidR="009244AA">
          <w:rPr>
            <w:webHidden/>
          </w:rPr>
          <w:fldChar w:fldCharType="begin"/>
        </w:r>
        <w:r w:rsidR="009244AA">
          <w:rPr>
            <w:webHidden/>
          </w:rPr>
          <w:instrText xml:space="preserve"> PAGEREF _Toc117688428 \h </w:instrText>
        </w:r>
        <w:r w:rsidR="009244AA">
          <w:rPr>
            <w:webHidden/>
          </w:rPr>
        </w:r>
        <w:r w:rsidR="009244AA">
          <w:rPr>
            <w:webHidden/>
          </w:rPr>
          <w:fldChar w:fldCharType="separate"/>
        </w:r>
        <w:r w:rsidR="00446A02">
          <w:rPr>
            <w:webHidden/>
          </w:rPr>
          <w:t>7</w:t>
        </w:r>
        <w:r w:rsidR="009244AA">
          <w:rPr>
            <w:webHidden/>
          </w:rPr>
          <w:fldChar w:fldCharType="end"/>
        </w:r>
      </w:hyperlink>
    </w:p>
    <w:p w14:paraId="1337CCCA" w14:textId="37AD3B78" w:rsidR="009244AA" w:rsidRDefault="004C6E4E">
      <w:pPr>
        <w:pStyle w:val="Kazalovsebine2"/>
        <w:rPr>
          <w:rFonts w:asciiTheme="minorHAnsi" w:eastAsiaTheme="minorEastAsia" w:hAnsiTheme="minorHAnsi" w:cstheme="minorBidi"/>
          <w:smallCaps w:val="0"/>
        </w:rPr>
      </w:pPr>
      <w:hyperlink w:anchor="_Toc117688429" w:history="1">
        <w:r w:rsidR="009244AA" w:rsidRPr="00653323">
          <w:rPr>
            <w:rStyle w:val="Hiperpovezava"/>
          </w:rPr>
          <w:t>4.7.</w:t>
        </w:r>
        <w:r w:rsidR="009244AA">
          <w:rPr>
            <w:rFonts w:asciiTheme="minorHAnsi" w:eastAsiaTheme="minorEastAsia" w:hAnsiTheme="minorHAnsi" w:cstheme="minorBidi"/>
            <w:smallCaps w:val="0"/>
          </w:rPr>
          <w:tab/>
        </w:r>
        <w:r w:rsidR="009244AA" w:rsidRPr="00653323">
          <w:rPr>
            <w:rStyle w:val="Hiperpovezava"/>
          </w:rPr>
          <w:t>Neposredna plačila podizvajalcem</w:t>
        </w:r>
        <w:r w:rsidR="009244AA">
          <w:rPr>
            <w:webHidden/>
          </w:rPr>
          <w:tab/>
        </w:r>
        <w:r w:rsidR="009244AA">
          <w:rPr>
            <w:webHidden/>
          </w:rPr>
          <w:fldChar w:fldCharType="begin"/>
        </w:r>
        <w:r w:rsidR="009244AA">
          <w:rPr>
            <w:webHidden/>
          </w:rPr>
          <w:instrText xml:space="preserve"> PAGEREF _Toc117688429 \h </w:instrText>
        </w:r>
        <w:r w:rsidR="009244AA">
          <w:rPr>
            <w:webHidden/>
          </w:rPr>
        </w:r>
        <w:r w:rsidR="009244AA">
          <w:rPr>
            <w:webHidden/>
          </w:rPr>
          <w:fldChar w:fldCharType="separate"/>
        </w:r>
        <w:r w:rsidR="00446A02">
          <w:rPr>
            <w:webHidden/>
          </w:rPr>
          <w:t>8</w:t>
        </w:r>
        <w:r w:rsidR="009244AA">
          <w:rPr>
            <w:webHidden/>
          </w:rPr>
          <w:fldChar w:fldCharType="end"/>
        </w:r>
      </w:hyperlink>
    </w:p>
    <w:p w14:paraId="5EB823C5" w14:textId="08B7A751" w:rsidR="009244AA" w:rsidRDefault="004C6E4E">
      <w:pPr>
        <w:pStyle w:val="Kazalovsebine1"/>
        <w:rPr>
          <w:rFonts w:asciiTheme="minorHAnsi" w:eastAsiaTheme="minorEastAsia" w:hAnsiTheme="minorHAnsi" w:cstheme="minorBidi"/>
          <w:b w:val="0"/>
          <w:bCs w:val="0"/>
          <w:caps w:val="0"/>
        </w:rPr>
      </w:pPr>
      <w:hyperlink w:anchor="_Toc117688430" w:history="1">
        <w:r w:rsidR="009244AA" w:rsidRPr="00653323">
          <w:rPr>
            <w:rStyle w:val="Hiperpovezava"/>
          </w:rPr>
          <w:t>5.</w:t>
        </w:r>
        <w:r w:rsidR="009244AA">
          <w:rPr>
            <w:rFonts w:asciiTheme="minorHAnsi" w:eastAsiaTheme="minorEastAsia" w:hAnsiTheme="minorHAnsi" w:cstheme="minorBidi"/>
            <w:b w:val="0"/>
            <w:bCs w:val="0"/>
            <w:caps w:val="0"/>
          </w:rPr>
          <w:tab/>
        </w:r>
        <w:r w:rsidR="009244AA" w:rsidRPr="00653323">
          <w:rPr>
            <w:rStyle w:val="Hiperpovezava"/>
          </w:rPr>
          <w:t>PREDMET JAVNEGA NAROČANJA</w:t>
        </w:r>
        <w:r w:rsidR="009244AA">
          <w:rPr>
            <w:webHidden/>
          </w:rPr>
          <w:tab/>
        </w:r>
        <w:r w:rsidR="009244AA">
          <w:rPr>
            <w:webHidden/>
          </w:rPr>
          <w:fldChar w:fldCharType="begin"/>
        </w:r>
        <w:r w:rsidR="009244AA">
          <w:rPr>
            <w:webHidden/>
          </w:rPr>
          <w:instrText xml:space="preserve"> PAGEREF _Toc117688430 \h </w:instrText>
        </w:r>
        <w:r w:rsidR="009244AA">
          <w:rPr>
            <w:webHidden/>
          </w:rPr>
        </w:r>
        <w:r w:rsidR="009244AA">
          <w:rPr>
            <w:webHidden/>
          </w:rPr>
          <w:fldChar w:fldCharType="separate"/>
        </w:r>
        <w:r w:rsidR="00446A02">
          <w:rPr>
            <w:webHidden/>
          </w:rPr>
          <w:t>9</w:t>
        </w:r>
        <w:r w:rsidR="009244AA">
          <w:rPr>
            <w:webHidden/>
          </w:rPr>
          <w:fldChar w:fldCharType="end"/>
        </w:r>
      </w:hyperlink>
    </w:p>
    <w:p w14:paraId="594113DB" w14:textId="5E4B6EAE" w:rsidR="009244AA" w:rsidRDefault="004C6E4E">
      <w:pPr>
        <w:pStyle w:val="Kazalovsebine2"/>
        <w:rPr>
          <w:rFonts w:asciiTheme="minorHAnsi" w:eastAsiaTheme="minorEastAsia" w:hAnsiTheme="minorHAnsi" w:cstheme="minorBidi"/>
          <w:smallCaps w:val="0"/>
        </w:rPr>
      </w:pPr>
      <w:hyperlink w:anchor="_Toc117688431" w:history="1">
        <w:r w:rsidR="009244AA" w:rsidRPr="00653323">
          <w:rPr>
            <w:rStyle w:val="Hiperpovezava"/>
          </w:rPr>
          <w:t>5.1.</w:t>
        </w:r>
        <w:r w:rsidR="009244AA">
          <w:rPr>
            <w:rFonts w:asciiTheme="minorHAnsi" w:eastAsiaTheme="minorEastAsia" w:hAnsiTheme="minorHAnsi" w:cstheme="minorBidi"/>
            <w:smallCaps w:val="0"/>
          </w:rPr>
          <w:tab/>
        </w:r>
        <w:r w:rsidR="009244AA" w:rsidRPr="00653323">
          <w:rPr>
            <w:rStyle w:val="Hiperpovezava"/>
          </w:rPr>
          <w:t>Opis predmeta javnega naročanja</w:t>
        </w:r>
        <w:r w:rsidR="009244AA">
          <w:rPr>
            <w:webHidden/>
          </w:rPr>
          <w:tab/>
        </w:r>
        <w:r w:rsidR="009244AA">
          <w:rPr>
            <w:webHidden/>
          </w:rPr>
          <w:fldChar w:fldCharType="begin"/>
        </w:r>
        <w:r w:rsidR="009244AA">
          <w:rPr>
            <w:webHidden/>
          </w:rPr>
          <w:instrText xml:space="preserve"> PAGEREF _Toc117688431 \h </w:instrText>
        </w:r>
        <w:r w:rsidR="009244AA">
          <w:rPr>
            <w:webHidden/>
          </w:rPr>
        </w:r>
        <w:r w:rsidR="009244AA">
          <w:rPr>
            <w:webHidden/>
          </w:rPr>
          <w:fldChar w:fldCharType="separate"/>
        </w:r>
        <w:r w:rsidR="00446A02">
          <w:rPr>
            <w:webHidden/>
          </w:rPr>
          <w:t>9</w:t>
        </w:r>
        <w:r w:rsidR="009244AA">
          <w:rPr>
            <w:webHidden/>
          </w:rPr>
          <w:fldChar w:fldCharType="end"/>
        </w:r>
      </w:hyperlink>
    </w:p>
    <w:p w14:paraId="30A3A9DA" w14:textId="1C34D03D" w:rsidR="009244AA" w:rsidRDefault="004C6E4E">
      <w:pPr>
        <w:pStyle w:val="Kazalovsebine2"/>
        <w:rPr>
          <w:rFonts w:asciiTheme="minorHAnsi" w:eastAsiaTheme="minorEastAsia" w:hAnsiTheme="minorHAnsi" w:cstheme="minorBidi"/>
          <w:smallCaps w:val="0"/>
        </w:rPr>
      </w:pPr>
      <w:hyperlink w:anchor="_Toc117688432" w:history="1">
        <w:r w:rsidR="009244AA" w:rsidRPr="00653323">
          <w:rPr>
            <w:rStyle w:val="Hiperpovezava"/>
          </w:rPr>
          <w:t>5.2.</w:t>
        </w:r>
        <w:r w:rsidR="009244AA">
          <w:rPr>
            <w:rFonts w:asciiTheme="minorHAnsi" w:eastAsiaTheme="minorEastAsia" w:hAnsiTheme="minorHAnsi" w:cstheme="minorBidi"/>
            <w:smallCaps w:val="0"/>
          </w:rPr>
          <w:tab/>
        </w:r>
        <w:r w:rsidR="009244AA" w:rsidRPr="00653323">
          <w:rPr>
            <w:rStyle w:val="Hiperpovezava"/>
          </w:rPr>
          <w:t>Izvajanje pogodbe</w:t>
        </w:r>
        <w:r w:rsidR="009244AA">
          <w:rPr>
            <w:webHidden/>
          </w:rPr>
          <w:tab/>
        </w:r>
        <w:r w:rsidR="009244AA">
          <w:rPr>
            <w:webHidden/>
          </w:rPr>
          <w:fldChar w:fldCharType="begin"/>
        </w:r>
        <w:r w:rsidR="009244AA">
          <w:rPr>
            <w:webHidden/>
          </w:rPr>
          <w:instrText xml:space="preserve"> PAGEREF _Toc117688432 \h </w:instrText>
        </w:r>
        <w:r w:rsidR="009244AA">
          <w:rPr>
            <w:webHidden/>
          </w:rPr>
        </w:r>
        <w:r w:rsidR="009244AA">
          <w:rPr>
            <w:webHidden/>
          </w:rPr>
          <w:fldChar w:fldCharType="separate"/>
        </w:r>
        <w:r w:rsidR="00446A02">
          <w:rPr>
            <w:webHidden/>
          </w:rPr>
          <w:t>10</w:t>
        </w:r>
        <w:r w:rsidR="009244AA">
          <w:rPr>
            <w:webHidden/>
          </w:rPr>
          <w:fldChar w:fldCharType="end"/>
        </w:r>
      </w:hyperlink>
    </w:p>
    <w:p w14:paraId="11B7DC40" w14:textId="75ACC782" w:rsidR="009244AA" w:rsidRDefault="004C6E4E">
      <w:pPr>
        <w:pStyle w:val="Kazalovsebine1"/>
        <w:rPr>
          <w:rFonts w:asciiTheme="minorHAnsi" w:eastAsiaTheme="minorEastAsia" w:hAnsiTheme="minorHAnsi" w:cstheme="minorBidi"/>
          <w:b w:val="0"/>
          <w:bCs w:val="0"/>
          <w:caps w:val="0"/>
        </w:rPr>
      </w:pPr>
      <w:hyperlink w:anchor="_Toc117688433" w:history="1">
        <w:r w:rsidR="009244AA" w:rsidRPr="00653323">
          <w:rPr>
            <w:rStyle w:val="Hiperpovezava"/>
          </w:rPr>
          <w:t>6.</w:t>
        </w:r>
        <w:r w:rsidR="009244AA">
          <w:rPr>
            <w:rFonts w:asciiTheme="minorHAnsi" w:eastAsiaTheme="minorEastAsia" w:hAnsiTheme="minorHAnsi" w:cstheme="minorBidi"/>
            <w:b w:val="0"/>
            <w:bCs w:val="0"/>
            <w:caps w:val="0"/>
          </w:rPr>
          <w:tab/>
        </w:r>
        <w:r w:rsidR="009244AA" w:rsidRPr="00653323">
          <w:rPr>
            <w:rStyle w:val="Hiperpovezava"/>
          </w:rPr>
          <w:t>PRAVILA ZA SPOROČANJE</w:t>
        </w:r>
        <w:r w:rsidR="009244AA">
          <w:rPr>
            <w:webHidden/>
          </w:rPr>
          <w:tab/>
        </w:r>
        <w:r w:rsidR="009244AA">
          <w:rPr>
            <w:webHidden/>
          </w:rPr>
          <w:fldChar w:fldCharType="begin"/>
        </w:r>
        <w:r w:rsidR="009244AA">
          <w:rPr>
            <w:webHidden/>
          </w:rPr>
          <w:instrText xml:space="preserve"> PAGEREF _Toc117688433 \h </w:instrText>
        </w:r>
        <w:r w:rsidR="009244AA">
          <w:rPr>
            <w:webHidden/>
          </w:rPr>
        </w:r>
        <w:r w:rsidR="009244AA">
          <w:rPr>
            <w:webHidden/>
          </w:rPr>
          <w:fldChar w:fldCharType="separate"/>
        </w:r>
        <w:r w:rsidR="00446A02">
          <w:rPr>
            <w:webHidden/>
          </w:rPr>
          <w:t>10</w:t>
        </w:r>
        <w:r w:rsidR="009244AA">
          <w:rPr>
            <w:webHidden/>
          </w:rPr>
          <w:fldChar w:fldCharType="end"/>
        </w:r>
      </w:hyperlink>
    </w:p>
    <w:p w14:paraId="558944BD" w14:textId="79F261A2" w:rsidR="009244AA" w:rsidRDefault="004C6E4E">
      <w:pPr>
        <w:pStyle w:val="Kazalovsebine2"/>
        <w:rPr>
          <w:rFonts w:asciiTheme="minorHAnsi" w:eastAsiaTheme="minorEastAsia" w:hAnsiTheme="minorHAnsi" w:cstheme="minorBidi"/>
          <w:smallCaps w:val="0"/>
        </w:rPr>
      </w:pPr>
      <w:hyperlink w:anchor="_Toc117688434" w:history="1">
        <w:r w:rsidR="009244AA" w:rsidRPr="00653323">
          <w:rPr>
            <w:rStyle w:val="Hiperpovezava"/>
          </w:rPr>
          <w:t>6.1.</w:t>
        </w:r>
        <w:r w:rsidR="009244AA">
          <w:rPr>
            <w:rFonts w:asciiTheme="minorHAnsi" w:eastAsiaTheme="minorEastAsia" w:hAnsiTheme="minorHAnsi" w:cstheme="minorBidi"/>
            <w:smallCaps w:val="0"/>
          </w:rPr>
          <w:tab/>
        </w:r>
        <w:r w:rsidR="009244AA" w:rsidRPr="00653323">
          <w:rPr>
            <w:rStyle w:val="Hiperpovezava"/>
          </w:rPr>
          <w:t>Komunikacijska sredstva</w:t>
        </w:r>
        <w:r w:rsidR="009244AA">
          <w:rPr>
            <w:webHidden/>
          </w:rPr>
          <w:tab/>
        </w:r>
        <w:r w:rsidR="009244AA">
          <w:rPr>
            <w:webHidden/>
          </w:rPr>
          <w:fldChar w:fldCharType="begin"/>
        </w:r>
        <w:r w:rsidR="009244AA">
          <w:rPr>
            <w:webHidden/>
          </w:rPr>
          <w:instrText xml:space="preserve"> PAGEREF _Toc117688434 \h </w:instrText>
        </w:r>
        <w:r w:rsidR="009244AA">
          <w:rPr>
            <w:webHidden/>
          </w:rPr>
        </w:r>
        <w:r w:rsidR="009244AA">
          <w:rPr>
            <w:webHidden/>
          </w:rPr>
          <w:fldChar w:fldCharType="separate"/>
        </w:r>
        <w:r w:rsidR="00446A02">
          <w:rPr>
            <w:webHidden/>
          </w:rPr>
          <w:t>10</w:t>
        </w:r>
        <w:r w:rsidR="009244AA">
          <w:rPr>
            <w:webHidden/>
          </w:rPr>
          <w:fldChar w:fldCharType="end"/>
        </w:r>
      </w:hyperlink>
    </w:p>
    <w:p w14:paraId="0E1ED710" w14:textId="314002D3" w:rsidR="009244AA" w:rsidRDefault="004C6E4E">
      <w:pPr>
        <w:pStyle w:val="Kazalovsebine2"/>
        <w:rPr>
          <w:rFonts w:asciiTheme="minorHAnsi" w:eastAsiaTheme="minorEastAsia" w:hAnsiTheme="minorHAnsi" w:cstheme="minorBidi"/>
          <w:smallCaps w:val="0"/>
        </w:rPr>
      </w:pPr>
      <w:hyperlink w:anchor="_Toc117688435" w:history="1">
        <w:r w:rsidR="009244AA" w:rsidRPr="00653323">
          <w:rPr>
            <w:rStyle w:val="Hiperpovezava"/>
          </w:rPr>
          <w:t>6.2.</w:t>
        </w:r>
        <w:r w:rsidR="009244AA">
          <w:rPr>
            <w:rFonts w:asciiTheme="minorHAnsi" w:eastAsiaTheme="minorEastAsia" w:hAnsiTheme="minorHAnsi" w:cstheme="minorBidi"/>
            <w:smallCaps w:val="0"/>
          </w:rPr>
          <w:tab/>
        </w:r>
        <w:r w:rsidR="009244AA" w:rsidRPr="00653323">
          <w:rPr>
            <w:rStyle w:val="Hiperpovezava"/>
          </w:rPr>
          <w:t>Spreminjanje ali dopolnjevanje dokumentacije</w:t>
        </w:r>
        <w:r w:rsidR="009244AA">
          <w:rPr>
            <w:webHidden/>
          </w:rPr>
          <w:tab/>
        </w:r>
        <w:r w:rsidR="009244AA">
          <w:rPr>
            <w:webHidden/>
          </w:rPr>
          <w:fldChar w:fldCharType="begin"/>
        </w:r>
        <w:r w:rsidR="009244AA">
          <w:rPr>
            <w:webHidden/>
          </w:rPr>
          <w:instrText xml:space="preserve"> PAGEREF _Toc117688435 \h </w:instrText>
        </w:r>
        <w:r w:rsidR="009244AA">
          <w:rPr>
            <w:webHidden/>
          </w:rPr>
        </w:r>
        <w:r w:rsidR="009244AA">
          <w:rPr>
            <w:webHidden/>
          </w:rPr>
          <w:fldChar w:fldCharType="separate"/>
        </w:r>
        <w:r w:rsidR="00446A02">
          <w:rPr>
            <w:webHidden/>
          </w:rPr>
          <w:t>11</w:t>
        </w:r>
        <w:r w:rsidR="009244AA">
          <w:rPr>
            <w:webHidden/>
          </w:rPr>
          <w:fldChar w:fldCharType="end"/>
        </w:r>
      </w:hyperlink>
    </w:p>
    <w:p w14:paraId="502D3077" w14:textId="205CBC84" w:rsidR="009244AA" w:rsidRDefault="004C6E4E">
      <w:pPr>
        <w:pStyle w:val="Kazalovsebine2"/>
        <w:rPr>
          <w:rFonts w:asciiTheme="minorHAnsi" w:eastAsiaTheme="minorEastAsia" w:hAnsiTheme="minorHAnsi" w:cstheme="minorBidi"/>
          <w:smallCaps w:val="0"/>
        </w:rPr>
      </w:pPr>
      <w:hyperlink w:anchor="_Toc117688436" w:history="1">
        <w:r w:rsidR="009244AA" w:rsidRPr="00653323">
          <w:rPr>
            <w:rStyle w:val="Hiperpovezava"/>
          </w:rPr>
          <w:t>6.3.</w:t>
        </w:r>
        <w:r w:rsidR="009244AA">
          <w:rPr>
            <w:rFonts w:asciiTheme="minorHAnsi" w:eastAsiaTheme="minorEastAsia" w:hAnsiTheme="minorHAnsi" w:cstheme="minorBidi"/>
            <w:smallCaps w:val="0"/>
          </w:rPr>
          <w:tab/>
        </w:r>
        <w:r w:rsidR="009244AA" w:rsidRPr="00653323">
          <w:rPr>
            <w:rStyle w:val="Hiperpovezava"/>
          </w:rPr>
          <w:t>Jezik javnega naročanja</w:t>
        </w:r>
        <w:r w:rsidR="009244AA">
          <w:rPr>
            <w:webHidden/>
          </w:rPr>
          <w:tab/>
        </w:r>
        <w:r w:rsidR="009244AA">
          <w:rPr>
            <w:webHidden/>
          </w:rPr>
          <w:fldChar w:fldCharType="begin"/>
        </w:r>
        <w:r w:rsidR="009244AA">
          <w:rPr>
            <w:webHidden/>
          </w:rPr>
          <w:instrText xml:space="preserve"> PAGEREF _Toc117688436 \h </w:instrText>
        </w:r>
        <w:r w:rsidR="009244AA">
          <w:rPr>
            <w:webHidden/>
          </w:rPr>
        </w:r>
        <w:r w:rsidR="009244AA">
          <w:rPr>
            <w:webHidden/>
          </w:rPr>
          <w:fldChar w:fldCharType="separate"/>
        </w:r>
        <w:r w:rsidR="00446A02">
          <w:rPr>
            <w:webHidden/>
          </w:rPr>
          <w:t>11</w:t>
        </w:r>
        <w:r w:rsidR="009244AA">
          <w:rPr>
            <w:webHidden/>
          </w:rPr>
          <w:fldChar w:fldCharType="end"/>
        </w:r>
      </w:hyperlink>
    </w:p>
    <w:p w14:paraId="70A93326" w14:textId="708794AF" w:rsidR="009244AA" w:rsidRDefault="004C6E4E">
      <w:pPr>
        <w:pStyle w:val="Kazalovsebine2"/>
        <w:rPr>
          <w:rFonts w:asciiTheme="minorHAnsi" w:eastAsiaTheme="minorEastAsia" w:hAnsiTheme="minorHAnsi" w:cstheme="minorBidi"/>
          <w:smallCaps w:val="0"/>
        </w:rPr>
      </w:pPr>
      <w:hyperlink w:anchor="_Toc117688437" w:history="1">
        <w:r w:rsidR="009244AA" w:rsidRPr="00653323">
          <w:rPr>
            <w:rStyle w:val="Hiperpovezava"/>
          </w:rPr>
          <w:t>6.4.</w:t>
        </w:r>
        <w:r w:rsidR="009244AA">
          <w:rPr>
            <w:rFonts w:asciiTheme="minorHAnsi" w:eastAsiaTheme="minorEastAsia" w:hAnsiTheme="minorHAnsi" w:cstheme="minorBidi"/>
            <w:smallCaps w:val="0"/>
          </w:rPr>
          <w:tab/>
        </w:r>
        <w:r w:rsidR="009244AA" w:rsidRPr="00653323">
          <w:rPr>
            <w:rStyle w:val="Hiperpovezava"/>
          </w:rPr>
          <w:t>Oblika ponudbe</w:t>
        </w:r>
        <w:r w:rsidR="009244AA">
          <w:rPr>
            <w:webHidden/>
          </w:rPr>
          <w:tab/>
        </w:r>
        <w:r w:rsidR="009244AA">
          <w:rPr>
            <w:webHidden/>
          </w:rPr>
          <w:fldChar w:fldCharType="begin"/>
        </w:r>
        <w:r w:rsidR="009244AA">
          <w:rPr>
            <w:webHidden/>
          </w:rPr>
          <w:instrText xml:space="preserve"> PAGEREF _Toc117688437 \h </w:instrText>
        </w:r>
        <w:r w:rsidR="009244AA">
          <w:rPr>
            <w:webHidden/>
          </w:rPr>
        </w:r>
        <w:r w:rsidR="009244AA">
          <w:rPr>
            <w:webHidden/>
          </w:rPr>
          <w:fldChar w:fldCharType="separate"/>
        </w:r>
        <w:r w:rsidR="00446A02">
          <w:rPr>
            <w:webHidden/>
          </w:rPr>
          <w:t>11</w:t>
        </w:r>
        <w:r w:rsidR="009244AA">
          <w:rPr>
            <w:webHidden/>
          </w:rPr>
          <w:fldChar w:fldCharType="end"/>
        </w:r>
      </w:hyperlink>
    </w:p>
    <w:p w14:paraId="261C248E" w14:textId="08988407" w:rsidR="009244AA" w:rsidRDefault="004C6E4E">
      <w:pPr>
        <w:pStyle w:val="Kazalovsebine1"/>
        <w:rPr>
          <w:rFonts w:asciiTheme="minorHAnsi" w:eastAsiaTheme="minorEastAsia" w:hAnsiTheme="minorHAnsi" w:cstheme="minorBidi"/>
          <w:b w:val="0"/>
          <w:bCs w:val="0"/>
          <w:caps w:val="0"/>
        </w:rPr>
      </w:pPr>
      <w:hyperlink w:anchor="_Toc117688438" w:history="1">
        <w:r w:rsidR="009244AA" w:rsidRPr="00653323">
          <w:rPr>
            <w:rStyle w:val="Hiperpovezava"/>
          </w:rPr>
          <w:t>7.</w:t>
        </w:r>
        <w:r w:rsidR="009244AA">
          <w:rPr>
            <w:rFonts w:asciiTheme="minorHAnsi" w:eastAsiaTheme="minorEastAsia" w:hAnsiTheme="minorHAnsi" w:cstheme="minorBidi"/>
            <w:b w:val="0"/>
            <w:bCs w:val="0"/>
            <w:caps w:val="0"/>
          </w:rPr>
          <w:tab/>
        </w:r>
        <w:r w:rsidR="009244AA" w:rsidRPr="00653323">
          <w:rPr>
            <w:rStyle w:val="Hiperpovezava"/>
          </w:rPr>
          <w:t>ODDAJA IN JAVNO ODPIRANJE PONUDB</w:t>
        </w:r>
        <w:r w:rsidR="009244AA">
          <w:rPr>
            <w:webHidden/>
          </w:rPr>
          <w:tab/>
        </w:r>
        <w:r w:rsidR="009244AA">
          <w:rPr>
            <w:webHidden/>
          </w:rPr>
          <w:fldChar w:fldCharType="begin"/>
        </w:r>
        <w:r w:rsidR="009244AA">
          <w:rPr>
            <w:webHidden/>
          </w:rPr>
          <w:instrText xml:space="preserve"> PAGEREF _Toc117688438 \h </w:instrText>
        </w:r>
        <w:r w:rsidR="009244AA">
          <w:rPr>
            <w:webHidden/>
          </w:rPr>
        </w:r>
        <w:r w:rsidR="009244AA">
          <w:rPr>
            <w:webHidden/>
          </w:rPr>
          <w:fldChar w:fldCharType="separate"/>
        </w:r>
        <w:r w:rsidR="00446A02">
          <w:rPr>
            <w:webHidden/>
          </w:rPr>
          <w:t>12</w:t>
        </w:r>
        <w:r w:rsidR="009244AA">
          <w:rPr>
            <w:webHidden/>
          </w:rPr>
          <w:fldChar w:fldCharType="end"/>
        </w:r>
      </w:hyperlink>
    </w:p>
    <w:p w14:paraId="20B316DB" w14:textId="5C3C4FEE" w:rsidR="009244AA" w:rsidRDefault="004C6E4E">
      <w:pPr>
        <w:pStyle w:val="Kazalovsebine2"/>
        <w:rPr>
          <w:rFonts w:asciiTheme="minorHAnsi" w:eastAsiaTheme="minorEastAsia" w:hAnsiTheme="minorHAnsi" w:cstheme="minorBidi"/>
          <w:smallCaps w:val="0"/>
        </w:rPr>
      </w:pPr>
      <w:hyperlink w:anchor="_Toc117688439" w:history="1">
        <w:r w:rsidR="009244AA" w:rsidRPr="00653323">
          <w:rPr>
            <w:rStyle w:val="Hiperpovezava"/>
          </w:rPr>
          <w:t>7.1.</w:t>
        </w:r>
        <w:r w:rsidR="009244AA">
          <w:rPr>
            <w:rFonts w:asciiTheme="minorHAnsi" w:eastAsiaTheme="minorEastAsia" w:hAnsiTheme="minorHAnsi" w:cstheme="minorBidi"/>
            <w:smallCaps w:val="0"/>
          </w:rPr>
          <w:tab/>
        </w:r>
        <w:r w:rsidR="009244AA" w:rsidRPr="00653323">
          <w:rPr>
            <w:rStyle w:val="Hiperpovezava"/>
          </w:rPr>
          <w:t>Način in rok za prejem ponudb</w:t>
        </w:r>
        <w:r w:rsidR="009244AA">
          <w:rPr>
            <w:webHidden/>
          </w:rPr>
          <w:tab/>
        </w:r>
        <w:r w:rsidR="009244AA">
          <w:rPr>
            <w:webHidden/>
          </w:rPr>
          <w:fldChar w:fldCharType="begin"/>
        </w:r>
        <w:r w:rsidR="009244AA">
          <w:rPr>
            <w:webHidden/>
          </w:rPr>
          <w:instrText xml:space="preserve"> PAGEREF _Toc117688439 \h </w:instrText>
        </w:r>
        <w:r w:rsidR="009244AA">
          <w:rPr>
            <w:webHidden/>
          </w:rPr>
        </w:r>
        <w:r w:rsidR="009244AA">
          <w:rPr>
            <w:webHidden/>
          </w:rPr>
          <w:fldChar w:fldCharType="separate"/>
        </w:r>
        <w:r w:rsidR="00446A02">
          <w:rPr>
            <w:webHidden/>
          </w:rPr>
          <w:t>12</w:t>
        </w:r>
        <w:r w:rsidR="009244AA">
          <w:rPr>
            <w:webHidden/>
          </w:rPr>
          <w:fldChar w:fldCharType="end"/>
        </w:r>
      </w:hyperlink>
    </w:p>
    <w:p w14:paraId="11809D0A" w14:textId="30898EEC" w:rsidR="009244AA" w:rsidRDefault="004C6E4E">
      <w:pPr>
        <w:pStyle w:val="Kazalovsebine2"/>
        <w:rPr>
          <w:rFonts w:asciiTheme="minorHAnsi" w:eastAsiaTheme="minorEastAsia" w:hAnsiTheme="minorHAnsi" w:cstheme="minorBidi"/>
          <w:smallCaps w:val="0"/>
        </w:rPr>
      </w:pPr>
      <w:hyperlink w:anchor="_Toc117688440" w:history="1">
        <w:r w:rsidR="009244AA" w:rsidRPr="00653323">
          <w:rPr>
            <w:rStyle w:val="Hiperpovezava"/>
          </w:rPr>
          <w:t>7.2.</w:t>
        </w:r>
        <w:r w:rsidR="009244AA">
          <w:rPr>
            <w:rFonts w:asciiTheme="minorHAnsi" w:eastAsiaTheme="minorEastAsia" w:hAnsiTheme="minorHAnsi" w:cstheme="minorBidi"/>
            <w:smallCaps w:val="0"/>
          </w:rPr>
          <w:tab/>
        </w:r>
        <w:r w:rsidR="009244AA" w:rsidRPr="00653323">
          <w:rPr>
            <w:rStyle w:val="Hiperpovezava"/>
          </w:rPr>
          <w:t>Način in čas odpiranja ponudb</w:t>
        </w:r>
        <w:r w:rsidR="009244AA">
          <w:rPr>
            <w:webHidden/>
          </w:rPr>
          <w:tab/>
        </w:r>
        <w:r w:rsidR="009244AA">
          <w:rPr>
            <w:webHidden/>
          </w:rPr>
          <w:fldChar w:fldCharType="begin"/>
        </w:r>
        <w:r w:rsidR="009244AA">
          <w:rPr>
            <w:webHidden/>
          </w:rPr>
          <w:instrText xml:space="preserve"> PAGEREF _Toc117688440 \h </w:instrText>
        </w:r>
        <w:r w:rsidR="009244AA">
          <w:rPr>
            <w:webHidden/>
          </w:rPr>
        </w:r>
        <w:r w:rsidR="009244AA">
          <w:rPr>
            <w:webHidden/>
          </w:rPr>
          <w:fldChar w:fldCharType="separate"/>
        </w:r>
        <w:r w:rsidR="00446A02">
          <w:rPr>
            <w:webHidden/>
          </w:rPr>
          <w:t>12</w:t>
        </w:r>
        <w:r w:rsidR="009244AA">
          <w:rPr>
            <w:webHidden/>
          </w:rPr>
          <w:fldChar w:fldCharType="end"/>
        </w:r>
      </w:hyperlink>
    </w:p>
    <w:p w14:paraId="0E153512" w14:textId="5DDDBB22" w:rsidR="009244AA" w:rsidRDefault="004C6E4E">
      <w:pPr>
        <w:pStyle w:val="Kazalovsebine2"/>
        <w:rPr>
          <w:rFonts w:asciiTheme="minorHAnsi" w:eastAsiaTheme="minorEastAsia" w:hAnsiTheme="minorHAnsi" w:cstheme="minorBidi"/>
          <w:smallCaps w:val="0"/>
        </w:rPr>
      </w:pPr>
      <w:hyperlink w:anchor="_Toc117688441" w:history="1">
        <w:r w:rsidR="009244AA" w:rsidRPr="00653323">
          <w:rPr>
            <w:rStyle w:val="Hiperpovezava"/>
          </w:rPr>
          <w:t>7.3.</w:t>
        </w:r>
        <w:r w:rsidR="009244AA">
          <w:rPr>
            <w:rFonts w:asciiTheme="minorHAnsi" w:eastAsiaTheme="minorEastAsia" w:hAnsiTheme="minorHAnsi" w:cstheme="minorBidi"/>
            <w:smallCaps w:val="0"/>
          </w:rPr>
          <w:tab/>
        </w:r>
        <w:r w:rsidR="009244AA" w:rsidRPr="00653323">
          <w:rPr>
            <w:rStyle w:val="Hiperpovezava"/>
          </w:rPr>
          <w:t>Rok za dodatna pojasnila ponudb</w:t>
        </w:r>
        <w:r w:rsidR="009244AA">
          <w:rPr>
            <w:webHidden/>
          </w:rPr>
          <w:tab/>
        </w:r>
        <w:r w:rsidR="009244AA">
          <w:rPr>
            <w:webHidden/>
          </w:rPr>
          <w:fldChar w:fldCharType="begin"/>
        </w:r>
        <w:r w:rsidR="009244AA">
          <w:rPr>
            <w:webHidden/>
          </w:rPr>
          <w:instrText xml:space="preserve"> PAGEREF _Toc117688441 \h </w:instrText>
        </w:r>
        <w:r w:rsidR="009244AA">
          <w:rPr>
            <w:webHidden/>
          </w:rPr>
        </w:r>
        <w:r w:rsidR="009244AA">
          <w:rPr>
            <w:webHidden/>
          </w:rPr>
          <w:fldChar w:fldCharType="separate"/>
        </w:r>
        <w:r w:rsidR="00446A02">
          <w:rPr>
            <w:webHidden/>
          </w:rPr>
          <w:t>13</w:t>
        </w:r>
        <w:r w:rsidR="009244AA">
          <w:rPr>
            <w:webHidden/>
          </w:rPr>
          <w:fldChar w:fldCharType="end"/>
        </w:r>
      </w:hyperlink>
    </w:p>
    <w:p w14:paraId="5EA19C00" w14:textId="77256E86" w:rsidR="009244AA" w:rsidRDefault="004C6E4E">
      <w:pPr>
        <w:pStyle w:val="Kazalovsebine1"/>
        <w:rPr>
          <w:rFonts w:asciiTheme="minorHAnsi" w:eastAsiaTheme="minorEastAsia" w:hAnsiTheme="minorHAnsi" w:cstheme="minorBidi"/>
          <w:b w:val="0"/>
          <w:bCs w:val="0"/>
          <w:caps w:val="0"/>
        </w:rPr>
      </w:pPr>
      <w:hyperlink w:anchor="_Toc117688442" w:history="1">
        <w:r w:rsidR="009244AA" w:rsidRPr="00653323">
          <w:rPr>
            <w:rStyle w:val="Hiperpovezava"/>
          </w:rPr>
          <w:t>8.</w:t>
        </w:r>
        <w:r w:rsidR="009244AA">
          <w:rPr>
            <w:rFonts w:asciiTheme="minorHAnsi" w:eastAsiaTheme="minorEastAsia" w:hAnsiTheme="minorHAnsi" w:cstheme="minorBidi"/>
            <w:b w:val="0"/>
            <w:bCs w:val="0"/>
            <w:caps w:val="0"/>
          </w:rPr>
          <w:tab/>
        </w:r>
        <w:r w:rsidR="009244AA" w:rsidRPr="00653323">
          <w:rPr>
            <w:rStyle w:val="Hiperpovezava"/>
          </w:rPr>
          <w:t>POGOJI ZA PRIZNANJE SPOSOBNOSTI IN RAZLOGI ZA IZKLJUČITEV</w:t>
        </w:r>
        <w:r w:rsidR="009244AA">
          <w:rPr>
            <w:webHidden/>
          </w:rPr>
          <w:tab/>
        </w:r>
        <w:r w:rsidR="009244AA">
          <w:rPr>
            <w:webHidden/>
          </w:rPr>
          <w:fldChar w:fldCharType="begin"/>
        </w:r>
        <w:r w:rsidR="009244AA">
          <w:rPr>
            <w:webHidden/>
          </w:rPr>
          <w:instrText xml:space="preserve"> PAGEREF _Toc117688442 \h </w:instrText>
        </w:r>
        <w:r w:rsidR="009244AA">
          <w:rPr>
            <w:webHidden/>
          </w:rPr>
        </w:r>
        <w:r w:rsidR="009244AA">
          <w:rPr>
            <w:webHidden/>
          </w:rPr>
          <w:fldChar w:fldCharType="separate"/>
        </w:r>
        <w:r w:rsidR="00446A02">
          <w:rPr>
            <w:webHidden/>
          </w:rPr>
          <w:t>13</w:t>
        </w:r>
        <w:r w:rsidR="009244AA">
          <w:rPr>
            <w:webHidden/>
          </w:rPr>
          <w:fldChar w:fldCharType="end"/>
        </w:r>
      </w:hyperlink>
    </w:p>
    <w:p w14:paraId="78EA8922" w14:textId="556A9F13" w:rsidR="009244AA" w:rsidRDefault="004C6E4E">
      <w:pPr>
        <w:pStyle w:val="Kazalovsebine2"/>
        <w:rPr>
          <w:rFonts w:asciiTheme="minorHAnsi" w:eastAsiaTheme="minorEastAsia" w:hAnsiTheme="minorHAnsi" w:cstheme="minorBidi"/>
          <w:smallCaps w:val="0"/>
        </w:rPr>
      </w:pPr>
      <w:hyperlink w:anchor="_Toc117688443" w:history="1">
        <w:r w:rsidR="009244AA" w:rsidRPr="00653323">
          <w:rPr>
            <w:rStyle w:val="Hiperpovezava"/>
          </w:rPr>
          <w:t>8.1.</w:t>
        </w:r>
        <w:r w:rsidR="009244AA">
          <w:rPr>
            <w:rFonts w:asciiTheme="minorHAnsi" w:eastAsiaTheme="minorEastAsia" w:hAnsiTheme="minorHAnsi" w:cstheme="minorBidi"/>
            <w:smallCaps w:val="0"/>
          </w:rPr>
          <w:tab/>
        </w:r>
        <w:r w:rsidR="009244AA" w:rsidRPr="00653323">
          <w:rPr>
            <w:rStyle w:val="Hiperpovezava"/>
          </w:rPr>
          <w:t>Razlogi za izključitev</w:t>
        </w:r>
        <w:r w:rsidR="009244AA">
          <w:rPr>
            <w:webHidden/>
          </w:rPr>
          <w:tab/>
        </w:r>
        <w:r w:rsidR="009244AA">
          <w:rPr>
            <w:webHidden/>
          </w:rPr>
          <w:fldChar w:fldCharType="begin"/>
        </w:r>
        <w:r w:rsidR="009244AA">
          <w:rPr>
            <w:webHidden/>
          </w:rPr>
          <w:instrText xml:space="preserve"> PAGEREF _Toc117688443 \h </w:instrText>
        </w:r>
        <w:r w:rsidR="009244AA">
          <w:rPr>
            <w:webHidden/>
          </w:rPr>
        </w:r>
        <w:r w:rsidR="009244AA">
          <w:rPr>
            <w:webHidden/>
          </w:rPr>
          <w:fldChar w:fldCharType="separate"/>
        </w:r>
        <w:r w:rsidR="00446A02">
          <w:rPr>
            <w:webHidden/>
          </w:rPr>
          <w:t>13</w:t>
        </w:r>
        <w:r w:rsidR="009244AA">
          <w:rPr>
            <w:webHidden/>
          </w:rPr>
          <w:fldChar w:fldCharType="end"/>
        </w:r>
      </w:hyperlink>
    </w:p>
    <w:p w14:paraId="589BD516" w14:textId="244FA7FF" w:rsidR="009244AA" w:rsidRDefault="004C6E4E">
      <w:pPr>
        <w:pStyle w:val="Kazalovsebine2"/>
        <w:rPr>
          <w:rFonts w:asciiTheme="minorHAnsi" w:eastAsiaTheme="minorEastAsia" w:hAnsiTheme="minorHAnsi" w:cstheme="minorBidi"/>
          <w:smallCaps w:val="0"/>
        </w:rPr>
      </w:pPr>
      <w:hyperlink w:anchor="_Toc117688444" w:history="1">
        <w:r w:rsidR="009244AA" w:rsidRPr="00653323">
          <w:rPr>
            <w:rStyle w:val="Hiperpovezava"/>
          </w:rPr>
          <w:t>8.1.1.</w:t>
        </w:r>
        <w:r w:rsidR="009244AA">
          <w:rPr>
            <w:rFonts w:asciiTheme="minorHAnsi" w:eastAsiaTheme="minorEastAsia" w:hAnsiTheme="minorHAnsi" w:cstheme="minorBidi"/>
            <w:smallCaps w:val="0"/>
          </w:rPr>
          <w:tab/>
        </w:r>
        <w:r w:rsidR="009244AA" w:rsidRPr="00653323">
          <w:rPr>
            <w:rStyle w:val="Hiperpovezava"/>
          </w:rPr>
          <w:t>Razlogi za izključitev</w:t>
        </w:r>
        <w:r w:rsidR="009244AA">
          <w:rPr>
            <w:webHidden/>
          </w:rPr>
          <w:tab/>
        </w:r>
        <w:r w:rsidR="009244AA">
          <w:rPr>
            <w:webHidden/>
          </w:rPr>
          <w:fldChar w:fldCharType="begin"/>
        </w:r>
        <w:r w:rsidR="009244AA">
          <w:rPr>
            <w:webHidden/>
          </w:rPr>
          <w:instrText xml:space="preserve"> PAGEREF _Toc117688444 \h </w:instrText>
        </w:r>
        <w:r w:rsidR="009244AA">
          <w:rPr>
            <w:webHidden/>
          </w:rPr>
        </w:r>
        <w:r w:rsidR="009244AA">
          <w:rPr>
            <w:webHidden/>
          </w:rPr>
          <w:fldChar w:fldCharType="separate"/>
        </w:r>
        <w:r w:rsidR="00446A02">
          <w:rPr>
            <w:webHidden/>
          </w:rPr>
          <w:t>13</w:t>
        </w:r>
        <w:r w:rsidR="009244AA">
          <w:rPr>
            <w:webHidden/>
          </w:rPr>
          <w:fldChar w:fldCharType="end"/>
        </w:r>
      </w:hyperlink>
    </w:p>
    <w:p w14:paraId="6D4A9105" w14:textId="42198ABC" w:rsidR="009244AA" w:rsidRDefault="004C6E4E">
      <w:pPr>
        <w:pStyle w:val="Kazalovsebine2"/>
        <w:rPr>
          <w:rFonts w:asciiTheme="minorHAnsi" w:eastAsiaTheme="minorEastAsia" w:hAnsiTheme="minorHAnsi" w:cstheme="minorBidi"/>
          <w:smallCaps w:val="0"/>
        </w:rPr>
      </w:pPr>
      <w:hyperlink w:anchor="_Toc117688445" w:history="1">
        <w:r w:rsidR="009244AA" w:rsidRPr="00653323">
          <w:rPr>
            <w:rStyle w:val="Hiperpovezava"/>
          </w:rPr>
          <w:t>8.1.2.</w:t>
        </w:r>
        <w:r w:rsidR="009244AA">
          <w:rPr>
            <w:rFonts w:asciiTheme="minorHAnsi" w:eastAsiaTheme="minorEastAsia" w:hAnsiTheme="minorHAnsi" w:cstheme="minorBidi"/>
            <w:smallCaps w:val="0"/>
          </w:rPr>
          <w:tab/>
        </w:r>
        <w:r w:rsidR="009244AA" w:rsidRPr="00653323">
          <w:rPr>
            <w:rStyle w:val="Hiperpovezava"/>
          </w:rPr>
          <w:t>Gospodarski subjekti, za katere ne smejo obstajati razlogi za izključitev</w:t>
        </w:r>
        <w:r w:rsidR="009244AA">
          <w:rPr>
            <w:webHidden/>
          </w:rPr>
          <w:tab/>
        </w:r>
        <w:r w:rsidR="009244AA">
          <w:rPr>
            <w:webHidden/>
          </w:rPr>
          <w:fldChar w:fldCharType="begin"/>
        </w:r>
        <w:r w:rsidR="009244AA">
          <w:rPr>
            <w:webHidden/>
          </w:rPr>
          <w:instrText xml:space="preserve"> PAGEREF _Toc117688445 \h </w:instrText>
        </w:r>
        <w:r w:rsidR="009244AA">
          <w:rPr>
            <w:webHidden/>
          </w:rPr>
        </w:r>
        <w:r w:rsidR="009244AA">
          <w:rPr>
            <w:webHidden/>
          </w:rPr>
          <w:fldChar w:fldCharType="separate"/>
        </w:r>
        <w:r w:rsidR="00446A02">
          <w:rPr>
            <w:webHidden/>
          </w:rPr>
          <w:t>16</w:t>
        </w:r>
        <w:r w:rsidR="009244AA">
          <w:rPr>
            <w:webHidden/>
          </w:rPr>
          <w:fldChar w:fldCharType="end"/>
        </w:r>
      </w:hyperlink>
    </w:p>
    <w:p w14:paraId="60AA5976" w14:textId="6F62CB78" w:rsidR="009244AA" w:rsidRDefault="004C6E4E">
      <w:pPr>
        <w:pStyle w:val="Kazalovsebine2"/>
        <w:rPr>
          <w:rFonts w:asciiTheme="minorHAnsi" w:eastAsiaTheme="minorEastAsia" w:hAnsiTheme="minorHAnsi" w:cstheme="minorBidi"/>
          <w:smallCaps w:val="0"/>
        </w:rPr>
      </w:pPr>
      <w:hyperlink w:anchor="_Toc117688446" w:history="1">
        <w:r w:rsidR="009244AA" w:rsidRPr="00653323">
          <w:rPr>
            <w:rStyle w:val="Hiperpovezava"/>
          </w:rPr>
          <w:t>8.1.3.</w:t>
        </w:r>
        <w:r w:rsidR="009244AA">
          <w:rPr>
            <w:rFonts w:asciiTheme="minorHAnsi" w:eastAsiaTheme="minorEastAsia" w:hAnsiTheme="minorHAnsi" w:cstheme="minorBidi"/>
            <w:smallCaps w:val="0"/>
          </w:rPr>
          <w:tab/>
        </w:r>
        <w:r w:rsidR="009244AA" w:rsidRPr="00653323">
          <w:rPr>
            <w:rStyle w:val="Hiperpovezava"/>
          </w:rPr>
          <w:t>Popravni mehanizem</w:t>
        </w:r>
        <w:r w:rsidR="009244AA">
          <w:rPr>
            <w:webHidden/>
          </w:rPr>
          <w:tab/>
        </w:r>
        <w:r w:rsidR="009244AA">
          <w:rPr>
            <w:webHidden/>
          </w:rPr>
          <w:fldChar w:fldCharType="begin"/>
        </w:r>
        <w:r w:rsidR="009244AA">
          <w:rPr>
            <w:webHidden/>
          </w:rPr>
          <w:instrText xml:space="preserve"> PAGEREF _Toc117688446 \h </w:instrText>
        </w:r>
        <w:r w:rsidR="009244AA">
          <w:rPr>
            <w:webHidden/>
          </w:rPr>
        </w:r>
        <w:r w:rsidR="009244AA">
          <w:rPr>
            <w:webHidden/>
          </w:rPr>
          <w:fldChar w:fldCharType="separate"/>
        </w:r>
        <w:r w:rsidR="00446A02">
          <w:rPr>
            <w:webHidden/>
          </w:rPr>
          <w:t>17</w:t>
        </w:r>
        <w:r w:rsidR="009244AA">
          <w:rPr>
            <w:webHidden/>
          </w:rPr>
          <w:fldChar w:fldCharType="end"/>
        </w:r>
      </w:hyperlink>
    </w:p>
    <w:p w14:paraId="0236EC65" w14:textId="0EC0BAA0" w:rsidR="009244AA" w:rsidRDefault="004C6E4E">
      <w:pPr>
        <w:pStyle w:val="Kazalovsebine2"/>
        <w:rPr>
          <w:rFonts w:asciiTheme="minorHAnsi" w:eastAsiaTheme="minorEastAsia" w:hAnsiTheme="minorHAnsi" w:cstheme="minorBidi"/>
          <w:smallCaps w:val="0"/>
        </w:rPr>
      </w:pPr>
      <w:hyperlink w:anchor="_Toc117688447" w:history="1">
        <w:r w:rsidR="009244AA" w:rsidRPr="00653323">
          <w:rPr>
            <w:rStyle w:val="Hiperpovezava"/>
          </w:rPr>
          <w:t>8.2.</w:t>
        </w:r>
        <w:r w:rsidR="009244AA">
          <w:rPr>
            <w:rFonts w:asciiTheme="minorHAnsi" w:eastAsiaTheme="minorEastAsia" w:hAnsiTheme="minorHAnsi" w:cstheme="minorBidi"/>
            <w:smallCaps w:val="0"/>
          </w:rPr>
          <w:tab/>
        </w:r>
        <w:r w:rsidR="009244AA" w:rsidRPr="00653323">
          <w:rPr>
            <w:rStyle w:val="Hiperpovezava"/>
          </w:rPr>
          <w:t>Pogoji za sodelovanje</w:t>
        </w:r>
        <w:r w:rsidR="009244AA">
          <w:rPr>
            <w:webHidden/>
          </w:rPr>
          <w:tab/>
        </w:r>
        <w:r w:rsidR="009244AA">
          <w:rPr>
            <w:webHidden/>
          </w:rPr>
          <w:fldChar w:fldCharType="begin"/>
        </w:r>
        <w:r w:rsidR="009244AA">
          <w:rPr>
            <w:webHidden/>
          </w:rPr>
          <w:instrText xml:space="preserve"> PAGEREF _Toc117688447 \h </w:instrText>
        </w:r>
        <w:r w:rsidR="009244AA">
          <w:rPr>
            <w:webHidden/>
          </w:rPr>
        </w:r>
        <w:r w:rsidR="009244AA">
          <w:rPr>
            <w:webHidden/>
          </w:rPr>
          <w:fldChar w:fldCharType="separate"/>
        </w:r>
        <w:r w:rsidR="00446A02">
          <w:rPr>
            <w:webHidden/>
          </w:rPr>
          <w:t>17</w:t>
        </w:r>
        <w:r w:rsidR="009244AA">
          <w:rPr>
            <w:webHidden/>
          </w:rPr>
          <w:fldChar w:fldCharType="end"/>
        </w:r>
      </w:hyperlink>
    </w:p>
    <w:p w14:paraId="1017A115" w14:textId="5AD35FA2" w:rsidR="009244AA" w:rsidRDefault="004C6E4E">
      <w:pPr>
        <w:pStyle w:val="Kazalovsebine2"/>
        <w:rPr>
          <w:rFonts w:asciiTheme="minorHAnsi" w:eastAsiaTheme="minorEastAsia" w:hAnsiTheme="minorHAnsi" w:cstheme="minorBidi"/>
          <w:smallCaps w:val="0"/>
        </w:rPr>
      </w:pPr>
      <w:hyperlink w:anchor="_Toc117688448" w:history="1">
        <w:r w:rsidR="009244AA" w:rsidRPr="00653323">
          <w:rPr>
            <w:rStyle w:val="Hiperpovezava"/>
          </w:rPr>
          <w:t>8.2.1.</w:t>
        </w:r>
        <w:r w:rsidR="009244AA">
          <w:rPr>
            <w:rFonts w:asciiTheme="minorHAnsi" w:eastAsiaTheme="minorEastAsia" w:hAnsiTheme="minorHAnsi" w:cstheme="minorBidi"/>
            <w:smallCaps w:val="0"/>
          </w:rPr>
          <w:tab/>
        </w:r>
        <w:r w:rsidR="009244AA" w:rsidRPr="00653323">
          <w:rPr>
            <w:rStyle w:val="Hiperpovezava"/>
          </w:rPr>
          <w:t>Gospodarski subjekti, za katere so določeni pogoji</w:t>
        </w:r>
        <w:r w:rsidR="009244AA">
          <w:rPr>
            <w:webHidden/>
          </w:rPr>
          <w:tab/>
        </w:r>
        <w:r w:rsidR="009244AA">
          <w:rPr>
            <w:webHidden/>
          </w:rPr>
          <w:fldChar w:fldCharType="begin"/>
        </w:r>
        <w:r w:rsidR="009244AA">
          <w:rPr>
            <w:webHidden/>
          </w:rPr>
          <w:instrText xml:space="preserve"> PAGEREF _Toc117688448 \h </w:instrText>
        </w:r>
        <w:r w:rsidR="009244AA">
          <w:rPr>
            <w:webHidden/>
          </w:rPr>
        </w:r>
        <w:r w:rsidR="009244AA">
          <w:rPr>
            <w:webHidden/>
          </w:rPr>
          <w:fldChar w:fldCharType="separate"/>
        </w:r>
        <w:r w:rsidR="00446A02">
          <w:rPr>
            <w:webHidden/>
          </w:rPr>
          <w:t>17</w:t>
        </w:r>
        <w:r w:rsidR="009244AA">
          <w:rPr>
            <w:webHidden/>
          </w:rPr>
          <w:fldChar w:fldCharType="end"/>
        </w:r>
      </w:hyperlink>
    </w:p>
    <w:p w14:paraId="758B538E" w14:textId="092A971C" w:rsidR="009244AA" w:rsidRDefault="004C6E4E">
      <w:pPr>
        <w:pStyle w:val="Kazalovsebine3"/>
        <w:tabs>
          <w:tab w:val="left" w:pos="721"/>
          <w:tab w:val="right" w:pos="9060"/>
        </w:tabs>
        <w:rPr>
          <w:rFonts w:asciiTheme="minorHAnsi" w:eastAsiaTheme="minorEastAsia" w:hAnsiTheme="minorHAnsi" w:cstheme="minorBidi"/>
          <w:smallCaps w:val="0"/>
          <w:noProof/>
          <w:szCs w:val="22"/>
        </w:rPr>
      </w:pPr>
      <w:hyperlink w:anchor="_Toc117688449" w:history="1">
        <w:r w:rsidR="009244AA" w:rsidRPr="00653323">
          <w:rPr>
            <w:rStyle w:val="Hiperpovezava"/>
            <w:noProof/>
          </w:rPr>
          <w:t>8.2.2.</w:t>
        </w:r>
        <w:r w:rsidR="009244AA">
          <w:rPr>
            <w:rFonts w:asciiTheme="minorHAnsi" w:eastAsiaTheme="minorEastAsia" w:hAnsiTheme="minorHAnsi" w:cstheme="minorBidi"/>
            <w:smallCaps w:val="0"/>
            <w:noProof/>
            <w:szCs w:val="22"/>
          </w:rPr>
          <w:tab/>
        </w:r>
        <w:r w:rsidR="009244AA" w:rsidRPr="00653323">
          <w:rPr>
            <w:rStyle w:val="Hiperpovezava"/>
            <w:noProof/>
          </w:rPr>
          <w:t>Ustreznost za opravljanje poklicne dejavnosti</w:t>
        </w:r>
        <w:r w:rsidR="009244AA">
          <w:rPr>
            <w:noProof/>
            <w:webHidden/>
          </w:rPr>
          <w:tab/>
        </w:r>
        <w:r w:rsidR="009244AA">
          <w:rPr>
            <w:noProof/>
            <w:webHidden/>
          </w:rPr>
          <w:fldChar w:fldCharType="begin"/>
        </w:r>
        <w:r w:rsidR="009244AA">
          <w:rPr>
            <w:noProof/>
            <w:webHidden/>
          </w:rPr>
          <w:instrText xml:space="preserve"> PAGEREF _Toc117688449 \h </w:instrText>
        </w:r>
        <w:r w:rsidR="009244AA">
          <w:rPr>
            <w:noProof/>
            <w:webHidden/>
          </w:rPr>
        </w:r>
        <w:r w:rsidR="009244AA">
          <w:rPr>
            <w:noProof/>
            <w:webHidden/>
          </w:rPr>
          <w:fldChar w:fldCharType="separate"/>
        </w:r>
        <w:r w:rsidR="00446A02">
          <w:rPr>
            <w:noProof/>
            <w:webHidden/>
          </w:rPr>
          <w:t>17</w:t>
        </w:r>
        <w:r w:rsidR="009244AA">
          <w:rPr>
            <w:noProof/>
            <w:webHidden/>
          </w:rPr>
          <w:fldChar w:fldCharType="end"/>
        </w:r>
      </w:hyperlink>
    </w:p>
    <w:p w14:paraId="7D1176E1" w14:textId="4BFA93DB" w:rsidR="009244AA" w:rsidRDefault="004C6E4E">
      <w:pPr>
        <w:pStyle w:val="Kazalovsebine3"/>
        <w:tabs>
          <w:tab w:val="left" w:pos="721"/>
          <w:tab w:val="right" w:pos="9060"/>
        </w:tabs>
        <w:rPr>
          <w:rFonts w:asciiTheme="minorHAnsi" w:eastAsiaTheme="minorEastAsia" w:hAnsiTheme="minorHAnsi" w:cstheme="minorBidi"/>
          <w:smallCaps w:val="0"/>
          <w:noProof/>
          <w:szCs w:val="22"/>
        </w:rPr>
      </w:pPr>
      <w:hyperlink w:anchor="_Toc117688450" w:history="1">
        <w:r w:rsidR="009244AA" w:rsidRPr="00653323">
          <w:rPr>
            <w:rStyle w:val="Hiperpovezava"/>
            <w:noProof/>
          </w:rPr>
          <w:t>8.2.3.</w:t>
        </w:r>
        <w:r w:rsidR="009244AA">
          <w:rPr>
            <w:rFonts w:asciiTheme="minorHAnsi" w:eastAsiaTheme="minorEastAsia" w:hAnsiTheme="minorHAnsi" w:cstheme="minorBidi"/>
            <w:smallCaps w:val="0"/>
            <w:noProof/>
            <w:szCs w:val="22"/>
          </w:rPr>
          <w:tab/>
        </w:r>
        <w:r w:rsidR="009244AA" w:rsidRPr="00653323">
          <w:rPr>
            <w:rStyle w:val="Hiperpovezava"/>
            <w:noProof/>
          </w:rPr>
          <w:t>Ekonomski in finančni položaj</w:t>
        </w:r>
        <w:r w:rsidR="009244AA">
          <w:rPr>
            <w:noProof/>
            <w:webHidden/>
          </w:rPr>
          <w:tab/>
        </w:r>
        <w:r w:rsidR="009244AA">
          <w:rPr>
            <w:noProof/>
            <w:webHidden/>
          </w:rPr>
          <w:fldChar w:fldCharType="begin"/>
        </w:r>
        <w:r w:rsidR="009244AA">
          <w:rPr>
            <w:noProof/>
            <w:webHidden/>
          </w:rPr>
          <w:instrText xml:space="preserve"> PAGEREF _Toc117688450 \h </w:instrText>
        </w:r>
        <w:r w:rsidR="009244AA">
          <w:rPr>
            <w:noProof/>
            <w:webHidden/>
          </w:rPr>
        </w:r>
        <w:r w:rsidR="009244AA">
          <w:rPr>
            <w:noProof/>
            <w:webHidden/>
          </w:rPr>
          <w:fldChar w:fldCharType="separate"/>
        </w:r>
        <w:r w:rsidR="00446A02">
          <w:rPr>
            <w:noProof/>
            <w:webHidden/>
          </w:rPr>
          <w:t>18</w:t>
        </w:r>
        <w:r w:rsidR="009244AA">
          <w:rPr>
            <w:noProof/>
            <w:webHidden/>
          </w:rPr>
          <w:fldChar w:fldCharType="end"/>
        </w:r>
      </w:hyperlink>
    </w:p>
    <w:p w14:paraId="220A7F2A" w14:textId="13077921" w:rsidR="009244AA" w:rsidRDefault="004C6E4E">
      <w:pPr>
        <w:pStyle w:val="Kazalovsebine3"/>
        <w:tabs>
          <w:tab w:val="left" w:pos="721"/>
          <w:tab w:val="right" w:pos="9060"/>
        </w:tabs>
        <w:rPr>
          <w:rFonts w:asciiTheme="minorHAnsi" w:eastAsiaTheme="minorEastAsia" w:hAnsiTheme="minorHAnsi" w:cstheme="minorBidi"/>
          <w:smallCaps w:val="0"/>
          <w:noProof/>
          <w:szCs w:val="22"/>
        </w:rPr>
      </w:pPr>
      <w:hyperlink w:anchor="_Toc117688451" w:history="1">
        <w:r w:rsidR="009244AA" w:rsidRPr="00653323">
          <w:rPr>
            <w:rStyle w:val="Hiperpovezava"/>
            <w:noProof/>
          </w:rPr>
          <w:t>8.2.4.</w:t>
        </w:r>
        <w:r w:rsidR="009244AA">
          <w:rPr>
            <w:rFonts w:asciiTheme="minorHAnsi" w:eastAsiaTheme="minorEastAsia" w:hAnsiTheme="minorHAnsi" w:cstheme="minorBidi"/>
            <w:smallCaps w:val="0"/>
            <w:noProof/>
            <w:szCs w:val="22"/>
          </w:rPr>
          <w:tab/>
        </w:r>
        <w:r w:rsidR="009244AA" w:rsidRPr="00653323">
          <w:rPr>
            <w:rStyle w:val="Hiperpovezava"/>
            <w:noProof/>
          </w:rPr>
          <w:t>Tehnična in strokovna sposobnost</w:t>
        </w:r>
        <w:r w:rsidR="009244AA">
          <w:rPr>
            <w:noProof/>
            <w:webHidden/>
          </w:rPr>
          <w:tab/>
        </w:r>
        <w:r w:rsidR="009244AA">
          <w:rPr>
            <w:noProof/>
            <w:webHidden/>
          </w:rPr>
          <w:fldChar w:fldCharType="begin"/>
        </w:r>
        <w:r w:rsidR="009244AA">
          <w:rPr>
            <w:noProof/>
            <w:webHidden/>
          </w:rPr>
          <w:instrText xml:space="preserve"> PAGEREF _Toc117688451 \h </w:instrText>
        </w:r>
        <w:r w:rsidR="009244AA">
          <w:rPr>
            <w:noProof/>
            <w:webHidden/>
          </w:rPr>
        </w:r>
        <w:r w:rsidR="009244AA">
          <w:rPr>
            <w:noProof/>
            <w:webHidden/>
          </w:rPr>
          <w:fldChar w:fldCharType="separate"/>
        </w:r>
        <w:r w:rsidR="00446A02">
          <w:rPr>
            <w:noProof/>
            <w:webHidden/>
          </w:rPr>
          <w:t>18</w:t>
        </w:r>
        <w:r w:rsidR="009244AA">
          <w:rPr>
            <w:noProof/>
            <w:webHidden/>
          </w:rPr>
          <w:fldChar w:fldCharType="end"/>
        </w:r>
      </w:hyperlink>
    </w:p>
    <w:p w14:paraId="07BD379E" w14:textId="7ED3DF09" w:rsidR="009244AA" w:rsidRDefault="004C6E4E">
      <w:pPr>
        <w:pStyle w:val="Kazalovsebine1"/>
        <w:rPr>
          <w:rFonts w:asciiTheme="minorHAnsi" w:eastAsiaTheme="minorEastAsia" w:hAnsiTheme="minorHAnsi" w:cstheme="minorBidi"/>
          <w:b w:val="0"/>
          <w:bCs w:val="0"/>
          <w:caps w:val="0"/>
        </w:rPr>
      </w:pPr>
      <w:hyperlink w:anchor="_Toc117688452" w:history="1">
        <w:r w:rsidR="009244AA" w:rsidRPr="00653323">
          <w:rPr>
            <w:rStyle w:val="Hiperpovezava"/>
          </w:rPr>
          <w:t>9.</w:t>
        </w:r>
        <w:r w:rsidR="009244AA">
          <w:rPr>
            <w:rFonts w:asciiTheme="minorHAnsi" w:eastAsiaTheme="minorEastAsia" w:hAnsiTheme="minorHAnsi" w:cstheme="minorBidi"/>
            <w:b w:val="0"/>
            <w:bCs w:val="0"/>
            <w:caps w:val="0"/>
          </w:rPr>
          <w:tab/>
        </w:r>
        <w:r w:rsidR="009244AA" w:rsidRPr="00653323">
          <w:rPr>
            <w:rStyle w:val="Hiperpovezava"/>
          </w:rPr>
          <w:t>INFORMACIJE ZA UGOTAVLJENJE SPOSOBNOSTI</w:t>
        </w:r>
        <w:r w:rsidR="009244AA">
          <w:rPr>
            <w:webHidden/>
          </w:rPr>
          <w:tab/>
        </w:r>
        <w:r w:rsidR="009244AA">
          <w:rPr>
            <w:webHidden/>
          </w:rPr>
          <w:fldChar w:fldCharType="begin"/>
        </w:r>
        <w:r w:rsidR="009244AA">
          <w:rPr>
            <w:webHidden/>
          </w:rPr>
          <w:instrText xml:space="preserve"> PAGEREF _Toc117688452 \h </w:instrText>
        </w:r>
        <w:r w:rsidR="009244AA">
          <w:rPr>
            <w:webHidden/>
          </w:rPr>
        </w:r>
        <w:r w:rsidR="009244AA">
          <w:rPr>
            <w:webHidden/>
          </w:rPr>
          <w:fldChar w:fldCharType="separate"/>
        </w:r>
        <w:r w:rsidR="00446A02">
          <w:rPr>
            <w:webHidden/>
          </w:rPr>
          <w:t>23</w:t>
        </w:r>
        <w:r w:rsidR="009244AA">
          <w:rPr>
            <w:webHidden/>
          </w:rPr>
          <w:fldChar w:fldCharType="end"/>
        </w:r>
      </w:hyperlink>
    </w:p>
    <w:p w14:paraId="010B5536" w14:textId="2F97F65F" w:rsidR="009244AA" w:rsidRDefault="004C6E4E">
      <w:pPr>
        <w:pStyle w:val="Kazalovsebine2"/>
        <w:rPr>
          <w:rFonts w:asciiTheme="minorHAnsi" w:eastAsiaTheme="minorEastAsia" w:hAnsiTheme="minorHAnsi" w:cstheme="minorBidi"/>
          <w:smallCaps w:val="0"/>
        </w:rPr>
      </w:pPr>
      <w:hyperlink w:anchor="_Toc117688453" w:history="1">
        <w:r w:rsidR="009244AA" w:rsidRPr="00653323">
          <w:rPr>
            <w:rStyle w:val="Hiperpovezava"/>
          </w:rPr>
          <w:t>9.1.</w:t>
        </w:r>
        <w:r w:rsidR="009244AA">
          <w:rPr>
            <w:rFonts w:asciiTheme="minorHAnsi" w:eastAsiaTheme="minorEastAsia" w:hAnsiTheme="minorHAnsi" w:cstheme="minorBidi"/>
            <w:smallCaps w:val="0"/>
          </w:rPr>
          <w:tab/>
        </w:r>
        <w:r w:rsidR="009244AA" w:rsidRPr="00653323">
          <w:rPr>
            <w:rStyle w:val="Hiperpovezava"/>
          </w:rPr>
          <w:t>Informacija o ESPD</w:t>
        </w:r>
        <w:r w:rsidR="009244AA">
          <w:rPr>
            <w:webHidden/>
          </w:rPr>
          <w:tab/>
        </w:r>
        <w:r w:rsidR="009244AA">
          <w:rPr>
            <w:webHidden/>
          </w:rPr>
          <w:fldChar w:fldCharType="begin"/>
        </w:r>
        <w:r w:rsidR="009244AA">
          <w:rPr>
            <w:webHidden/>
          </w:rPr>
          <w:instrText xml:space="preserve"> PAGEREF _Toc117688453 \h </w:instrText>
        </w:r>
        <w:r w:rsidR="009244AA">
          <w:rPr>
            <w:webHidden/>
          </w:rPr>
        </w:r>
        <w:r w:rsidR="009244AA">
          <w:rPr>
            <w:webHidden/>
          </w:rPr>
          <w:fldChar w:fldCharType="separate"/>
        </w:r>
        <w:r w:rsidR="00446A02">
          <w:rPr>
            <w:webHidden/>
          </w:rPr>
          <w:t>23</w:t>
        </w:r>
        <w:r w:rsidR="009244AA">
          <w:rPr>
            <w:webHidden/>
          </w:rPr>
          <w:fldChar w:fldCharType="end"/>
        </w:r>
      </w:hyperlink>
    </w:p>
    <w:p w14:paraId="2AD09D8F" w14:textId="5F7F188E" w:rsidR="009244AA" w:rsidRDefault="004C6E4E">
      <w:pPr>
        <w:pStyle w:val="Kazalovsebine2"/>
        <w:rPr>
          <w:rFonts w:asciiTheme="minorHAnsi" w:eastAsiaTheme="minorEastAsia" w:hAnsiTheme="minorHAnsi" w:cstheme="minorBidi"/>
          <w:smallCaps w:val="0"/>
        </w:rPr>
      </w:pPr>
      <w:hyperlink w:anchor="_Toc117688454" w:history="1">
        <w:r w:rsidR="009244AA" w:rsidRPr="00653323">
          <w:rPr>
            <w:rStyle w:val="Hiperpovezava"/>
          </w:rPr>
          <w:t>9.2.</w:t>
        </w:r>
        <w:r w:rsidR="009244AA">
          <w:rPr>
            <w:rFonts w:asciiTheme="minorHAnsi" w:eastAsiaTheme="minorEastAsia" w:hAnsiTheme="minorHAnsi" w:cstheme="minorBidi"/>
            <w:smallCaps w:val="0"/>
          </w:rPr>
          <w:tab/>
        </w:r>
        <w:r w:rsidR="009244AA" w:rsidRPr="00653323">
          <w:rPr>
            <w:rStyle w:val="Hiperpovezava"/>
          </w:rPr>
          <w:t>Preverjanje uradno dostopnih podatkov</w:t>
        </w:r>
        <w:r w:rsidR="009244AA">
          <w:rPr>
            <w:webHidden/>
          </w:rPr>
          <w:tab/>
        </w:r>
        <w:r w:rsidR="009244AA">
          <w:rPr>
            <w:webHidden/>
          </w:rPr>
          <w:fldChar w:fldCharType="begin"/>
        </w:r>
        <w:r w:rsidR="009244AA">
          <w:rPr>
            <w:webHidden/>
          </w:rPr>
          <w:instrText xml:space="preserve"> PAGEREF _Toc117688454 \h </w:instrText>
        </w:r>
        <w:r w:rsidR="009244AA">
          <w:rPr>
            <w:webHidden/>
          </w:rPr>
        </w:r>
        <w:r w:rsidR="009244AA">
          <w:rPr>
            <w:webHidden/>
          </w:rPr>
          <w:fldChar w:fldCharType="separate"/>
        </w:r>
        <w:r w:rsidR="00446A02">
          <w:rPr>
            <w:webHidden/>
          </w:rPr>
          <w:t>23</w:t>
        </w:r>
        <w:r w:rsidR="009244AA">
          <w:rPr>
            <w:webHidden/>
          </w:rPr>
          <w:fldChar w:fldCharType="end"/>
        </w:r>
      </w:hyperlink>
    </w:p>
    <w:p w14:paraId="20393F7C" w14:textId="6101D974" w:rsidR="009244AA" w:rsidRDefault="004C6E4E">
      <w:pPr>
        <w:pStyle w:val="Kazalovsebine2"/>
        <w:rPr>
          <w:rFonts w:asciiTheme="minorHAnsi" w:eastAsiaTheme="minorEastAsia" w:hAnsiTheme="minorHAnsi" w:cstheme="minorBidi"/>
          <w:smallCaps w:val="0"/>
        </w:rPr>
      </w:pPr>
      <w:hyperlink w:anchor="_Toc117688455" w:history="1">
        <w:r w:rsidR="009244AA" w:rsidRPr="00653323">
          <w:rPr>
            <w:rStyle w:val="Hiperpovezava"/>
          </w:rPr>
          <w:t>9.3.</w:t>
        </w:r>
        <w:r w:rsidR="009244AA">
          <w:rPr>
            <w:rFonts w:asciiTheme="minorHAnsi" w:eastAsiaTheme="minorEastAsia" w:hAnsiTheme="minorHAnsi" w:cstheme="minorBidi"/>
            <w:smallCaps w:val="0"/>
          </w:rPr>
          <w:tab/>
        </w:r>
        <w:r w:rsidR="009244AA" w:rsidRPr="00653323">
          <w:rPr>
            <w:rStyle w:val="Hiperpovezava"/>
          </w:rPr>
          <w:t>Dokazovanje pogojev za sodelovanje</w:t>
        </w:r>
        <w:r w:rsidR="009244AA">
          <w:rPr>
            <w:webHidden/>
          </w:rPr>
          <w:tab/>
        </w:r>
        <w:r w:rsidR="009244AA">
          <w:rPr>
            <w:webHidden/>
          </w:rPr>
          <w:fldChar w:fldCharType="begin"/>
        </w:r>
        <w:r w:rsidR="009244AA">
          <w:rPr>
            <w:webHidden/>
          </w:rPr>
          <w:instrText xml:space="preserve"> PAGEREF _Toc117688455 \h </w:instrText>
        </w:r>
        <w:r w:rsidR="009244AA">
          <w:rPr>
            <w:webHidden/>
          </w:rPr>
        </w:r>
        <w:r w:rsidR="009244AA">
          <w:rPr>
            <w:webHidden/>
          </w:rPr>
          <w:fldChar w:fldCharType="separate"/>
        </w:r>
        <w:r w:rsidR="00446A02">
          <w:rPr>
            <w:webHidden/>
          </w:rPr>
          <w:t>23</w:t>
        </w:r>
        <w:r w:rsidR="009244AA">
          <w:rPr>
            <w:webHidden/>
          </w:rPr>
          <w:fldChar w:fldCharType="end"/>
        </w:r>
      </w:hyperlink>
    </w:p>
    <w:p w14:paraId="4F45306E" w14:textId="0E4C4CD5" w:rsidR="009244AA" w:rsidRDefault="004C6E4E">
      <w:pPr>
        <w:pStyle w:val="Kazalovsebine2"/>
        <w:rPr>
          <w:rFonts w:asciiTheme="minorHAnsi" w:eastAsiaTheme="minorEastAsia" w:hAnsiTheme="minorHAnsi" w:cstheme="minorBidi"/>
          <w:smallCaps w:val="0"/>
        </w:rPr>
      </w:pPr>
      <w:hyperlink w:anchor="_Toc117688456" w:history="1">
        <w:r w:rsidR="009244AA" w:rsidRPr="00653323">
          <w:rPr>
            <w:rStyle w:val="Hiperpovezava"/>
          </w:rPr>
          <w:t>9.4.</w:t>
        </w:r>
        <w:r w:rsidR="009244AA">
          <w:rPr>
            <w:rFonts w:asciiTheme="minorHAnsi" w:eastAsiaTheme="minorEastAsia" w:hAnsiTheme="minorHAnsi" w:cstheme="minorBidi"/>
            <w:smallCaps w:val="0"/>
          </w:rPr>
          <w:tab/>
        </w:r>
        <w:r w:rsidR="009244AA" w:rsidRPr="00653323">
          <w:rPr>
            <w:rStyle w:val="Hiperpovezava"/>
          </w:rPr>
          <w:t>Pridobivanje podatkov na druge načine</w:t>
        </w:r>
        <w:r w:rsidR="009244AA">
          <w:rPr>
            <w:webHidden/>
          </w:rPr>
          <w:tab/>
        </w:r>
        <w:r w:rsidR="009244AA">
          <w:rPr>
            <w:webHidden/>
          </w:rPr>
          <w:fldChar w:fldCharType="begin"/>
        </w:r>
        <w:r w:rsidR="009244AA">
          <w:rPr>
            <w:webHidden/>
          </w:rPr>
          <w:instrText xml:space="preserve"> PAGEREF _Toc117688456 \h </w:instrText>
        </w:r>
        <w:r w:rsidR="009244AA">
          <w:rPr>
            <w:webHidden/>
          </w:rPr>
        </w:r>
        <w:r w:rsidR="009244AA">
          <w:rPr>
            <w:webHidden/>
          </w:rPr>
          <w:fldChar w:fldCharType="separate"/>
        </w:r>
        <w:r w:rsidR="00446A02">
          <w:rPr>
            <w:webHidden/>
          </w:rPr>
          <w:t>24</w:t>
        </w:r>
        <w:r w:rsidR="009244AA">
          <w:rPr>
            <w:webHidden/>
          </w:rPr>
          <w:fldChar w:fldCharType="end"/>
        </w:r>
      </w:hyperlink>
    </w:p>
    <w:p w14:paraId="2C5FCCE2" w14:textId="6BFE1829" w:rsidR="009244AA" w:rsidRDefault="004C6E4E">
      <w:pPr>
        <w:pStyle w:val="Kazalovsebine2"/>
        <w:rPr>
          <w:rFonts w:asciiTheme="minorHAnsi" w:eastAsiaTheme="minorEastAsia" w:hAnsiTheme="minorHAnsi" w:cstheme="minorBidi"/>
          <w:smallCaps w:val="0"/>
        </w:rPr>
      </w:pPr>
      <w:hyperlink w:anchor="_Toc117688457" w:history="1">
        <w:r w:rsidR="009244AA" w:rsidRPr="00653323">
          <w:rPr>
            <w:rStyle w:val="Hiperpovezava"/>
          </w:rPr>
          <w:t>9.5.</w:t>
        </w:r>
        <w:r w:rsidR="009244AA">
          <w:rPr>
            <w:rFonts w:asciiTheme="minorHAnsi" w:eastAsiaTheme="minorEastAsia" w:hAnsiTheme="minorHAnsi" w:cstheme="minorBidi"/>
            <w:smallCaps w:val="0"/>
          </w:rPr>
          <w:tab/>
        </w:r>
        <w:r w:rsidR="009244AA" w:rsidRPr="00653323">
          <w:rPr>
            <w:rStyle w:val="Hiperpovezava"/>
          </w:rPr>
          <w:t>Dopolnjevanje in spreminjane ponudb</w:t>
        </w:r>
        <w:r w:rsidR="009244AA">
          <w:rPr>
            <w:webHidden/>
          </w:rPr>
          <w:tab/>
        </w:r>
        <w:r w:rsidR="009244AA">
          <w:rPr>
            <w:webHidden/>
          </w:rPr>
          <w:fldChar w:fldCharType="begin"/>
        </w:r>
        <w:r w:rsidR="009244AA">
          <w:rPr>
            <w:webHidden/>
          </w:rPr>
          <w:instrText xml:space="preserve"> PAGEREF _Toc117688457 \h </w:instrText>
        </w:r>
        <w:r w:rsidR="009244AA">
          <w:rPr>
            <w:webHidden/>
          </w:rPr>
        </w:r>
        <w:r w:rsidR="009244AA">
          <w:rPr>
            <w:webHidden/>
          </w:rPr>
          <w:fldChar w:fldCharType="separate"/>
        </w:r>
        <w:r w:rsidR="00446A02">
          <w:rPr>
            <w:webHidden/>
          </w:rPr>
          <w:t>24</w:t>
        </w:r>
        <w:r w:rsidR="009244AA">
          <w:rPr>
            <w:webHidden/>
          </w:rPr>
          <w:fldChar w:fldCharType="end"/>
        </w:r>
      </w:hyperlink>
    </w:p>
    <w:p w14:paraId="7243BEE2" w14:textId="4A7444F3" w:rsidR="009244AA" w:rsidRDefault="004C6E4E">
      <w:pPr>
        <w:pStyle w:val="Kazalovsebine1"/>
        <w:rPr>
          <w:rFonts w:asciiTheme="minorHAnsi" w:eastAsiaTheme="minorEastAsia" w:hAnsiTheme="minorHAnsi" w:cstheme="minorBidi"/>
          <w:b w:val="0"/>
          <w:bCs w:val="0"/>
          <w:caps w:val="0"/>
        </w:rPr>
      </w:pPr>
      <w:hyperlink w:anchor="_Toc117688458" w:history="1">
        <w:r w:rsidR="009244AA" w:rsidRPr="00653323">
          <w:rPr>
            <w:rStyle w:val="Hiperpovezava"/>
          </w:rPr>
          <w:t>10.</w:t>
        </w:r>
        <w:r w:rsidR="009244AA">
          <w:rPr>
            <w:rFonts w:asciiTheme="minorHAnsi" w:eastAsiaTheme="minorEastAsia" w:hAnsiTheme="minorHAnsi" w:cstheme="minorBidi"/>
            <w:b w:val="0"/>
            <w:bCs w:val="0"/>
            <w:caps w:val="0"/>
          </w:rPr>
          <w:tab/>
        </w:r>
        <w:r w:rsidR="009244AA" w:rsidRPr="00653323">
          <w:rPr>
            <w:rStyle w:val="Hiperpovezava"/>
          </w:rPr>
          <w:t>FINANČNA ZAVAROVANJA</w:t>
        </w:r>
        <w:r w:rsidR="009244AA">
          <w:rPr>
            <w:webHidden/>
          </w:rPr>
          <w:tab/>
        </w:r>
        <w:r w:rsidR="009244AA">
          <w:rPr>
            <w:webHidden/>
          </w:rPr>
          <w:fldChar w:fldCharType="begin"/>
        </w:r>
        <w:r w:rsidR="009244AA">
          <w:rPr>
            <w:webHidden/>
          </w:rPr>
          <w:instrText xml:space="preserve"> PAGEREF _Toc117688458 \h </w:instrText>
        </w:r>
        <w:r w:rsidR="009244AA">
          <w:rPr>
            <w:webHidden/>
          </w:rPr>
        </w:r>
        <w:r w:rsidR="009244AA">
          <w:rPr>
            <w:webHidden/>
          </w:rPr>
          <w:fldChar w:fldCharType="separate"/>
        </w:r>
        <w:r w:rsidR="00446A02">
          <w:rPr>
            <w:webHidden/>
          </w:rPr>
          <w:t>25</w:t>
        </w:r>
        <w:r w:rsidR="009244AA">
          <w:rPr>
            <w:webHidden/>
          </w:rPr>
          <w:fldChar w:fldCharType="end"/>
        </w:r>
      </w:hyperlink>
    </w:p>
    <w:p w14:paraId="2BFEDA91" w14:textId="11178261" w:rsidR="009244AA" w:rsidRDefault="004C6E4E">
      <w:pPr>
        <w:pStyle w:val="Kazalovsebine2"/>
        <w:rPr>
          <w:rFonts w:asciiTheme="minorHAnsi" w:eastAsiaTheme="minorEastAsia" w:hAnsiTheme="minorHAnsi" w:cstheme="minorBidi"/>
          <w:smallCaps w:val="0"/>
        </w:rPr>
      </w:pPr>
      <w:hyperlink w:anchor="_Toc117688459" w:history="1">
        <w:r w:rsidR="009244AA" w:rsidRPr="00653323">
          <w:rPr>
            <w:rStyle w:val="Hiperpovezava"/>
          </w:rPr>
          <w:t>10.1.</w:t>
        </w:r>
        <w:r w:rsidR="009244AA">
          <w:rPr>
            <w:rFonts w:asciiTheme="minorHAnsi" w:eastAsiaTheme="minorEastAsia" w:hAnsiTheme="minorHAnsi" w:cstheme="minorBidi"/>
            <w:smallCaps w:val="0"/>
          </w:rPr>
          <w:tab/>
        </w:r>
        <w:r w:rsidR="009244AA" w:rsidRPr="00653323">
          <w:rPr>
            <w:rStyle w:val="Hiperpovezava"/>
          </w:rPr>
          <w:t>Finančno zavarovanje za resnost ponudbe</w:t>
        </w:r>
        <w:r w:rsidR="009244AA">
          <w:rPr>
            <w:webHidden/>
          </w:rPr>
          <w:tab/>
        </w:r>
        <w:r w:rsidR="009244AA">
          <w:rPr>
            <w:webHidden/>
          </w:rPr>
          <w:fldChar w:fldCharType="begin"/>
        </w:r>
        <w:r w:rsidR="009244AA">
          <w:rPr>
            <w:webHidden/>
          </w:rPr>
          <w:instrText xml:space="preserve"> PAGEREF _Toc117688459 \h </w:instrText>
        </w:r>
        <w:r w:rsidR="009244AA">
          <w:rPr>
            <w:webHidden/>
          </w:rPr>
        </w:r>
        <w:r w:rsidR="009244AA">
          <w:rPr>
            <w:webHidden/>
          </w:rPr>
          <w:fldChar w:fldCharType="separate"/>
        </w:r>
        <w:r w:rsidR="00446A02">
          <w:rPr>
            <w:webHidden/>
          </w:rPr>
          <w:t>25</w:t>
        </w:r>
        <w:r w:rsidR="009244AA">
          <w:rPr>
            <w:webHidden/>
          </w:rPr>
          <w:fldChar w:fldCharType="end"/>
        </w:r>
      </w:hyperlink>
    </w:p>
    <w:p w14:paraId="6B13A6E5" w14:textId="6ADE3031" w:rsidR="009244AA" w:rsidRDefault="004C6E4E">
      <w:pPr>
        <w:pStyle w:val="Kazalovsebine2"/>
        <w:rPr>
          <w:rFonts w:asciiTheme="minorHAnsi" w:eastAsiaTheme="minorEastAsia" w:hAnsiTheme="minorHAnsi" w:cstheme="minorBidi"/>
          <w:smallCaps w:val="0"/>
        </w:rPr>
      </w:pPr>
      <w:hyperlink w:anchor="_Toc117688460" w:history="1">
        <w:r w:rsidR="009244AA" w:rsidRPr="00653323">
          <w:rPr>
            <w:rStyle w:val="Hiperpovezava"/>
          </w:rPr>
          <w:t>10.2.</w:t>
        </w:r>
        <w:r w:rsidR="009244AA">
          <w:rPr>
            <w:rFonts w:asciiTheme="minorHAnsi" w:eastAsiaTheme="minorEastAsia" w:hAnsiTheme="minorHAnsi" w:cstheme="minorBidi"/>
            <w:smallCaps w:val="0"/>
          </w:rPr>
          <w:tab/>
        </w:r>
        <w:r w:rsidR="009244AA" w:rsidRPr="00653323">
          <w:rPr>
            <w:rStyle w:val="Hiperpovezava"/>
          </w:rPr>
          <w:t>Finančno zavarovanje za dobro izvedbo pogodbenih obveznosti</w:t>
        </w:r>
        <w:r w:rsidR="009244AA">
          <w:rPr>
            <w:webHidden/>
          </w:rPr>
          <w:tab/>
        </w:r>
        <w:r w:rsidR="009244AA">
          <w:rPr>
            <w:webHidden/>
          </w:rPr>
          <w:fldChar w:fldCharType="begin"/>
        </w:r>
        <w:r w:rsidR="009244AA">
          <w:rPr>
            <w:webHidden/>
          </w:rPr>
          <w:instrText xml:space="preserve"> PAGEREF _Toc117688460 \h </w:instrText>
        </w:r>
        <w:r w:rsidR="009244AA">
          <w:rPr>
            <w:webHidden/>
          </w:rPr>
        </w:r>
        <w:r w:rsidR="009244AA">
          <w:rPr>
            <w:webHidden/>
          </w:rPr>
          <w:fldChar w:fldCharType="separate"/>
        </w:r>
        <w:r w:rsidR="00446A02">
          <w:rPr>
            <w:webHidden/>
          </w:rPr>
          <w:t>26</w:t>
        </w:r>
        <w:r w:rsidR="009244AA">
          <w:rPr>
            <w:webHidden/>
          </w:rPr>
          <w:fldChar w:fldCharType="end"/>
        </w:r>
      </w:hyperlink>
    </w:p>
    <w:p w14:paraId="6BF67E33" w14:textId="28EB7AB0" w:rsidR="009244AA" w:rsidRDefault="004C6E4E">
      <w:pPr>
        <w:pStyle w:val="Kazalovsebine1"/>
        <w:rPr>
          <w:rFonts w:asciiTheme="minorHAnsi" w:eastAsiaTheme="minorEastAsia" w:hAnsiTheme="minorHAnsi" w:cstheme="minorBidi"/>
          <w:b w:val="0"/>
          <w:bCs w:val="0"/>
          <w:caps w:val="0"/>
        </w:rPr>
      </w:pPr>
      <w:hyperlink w:anchor="_Toc117688461" w:history="1">
        <w:r w:rsidR="009244AA" w:rsidRPr="00653323">
          <w:rPr>
            <w:rStyle w:val="Hiperpovezava"/>
          </w:rPr>
          <w:t>11.</w:t>
        </w:r>
        <w:r w:rsidR="009244AA">
          <w:rPr>
            <w:rFonts w:asciiTheme="minorHAnsi" w:eastAsiaTheme="minorEastAsia" w:hAnsiTheme="minorHAnsi" w:cstheme="minorBidi"/>
            <w:b w:val="0"/>
            <w:bCs w:val="0"/>
            <w:caps w:val="0"/>
          </w:rPr>
          <w:tab/>
        </w:r>
        <w:r w:rsidR="009244AA" w:rsidRPr="00653323">
          <w:rPr>
            <w:rStyle w:val="Hiperpovezava"/>
          </w:rPr>
          <w:t>CENA</w:t>
        </w:r>
        <w:r w:rsidR="009244AA">
          <w:rPr>
            <w:webHidden/>
          </w:rPr>
          <w:tab/>
        </w:r>
        <w:r w:rsidR="009244AA">
          <w:rPr>
            <w:webHidden/>
          </w:rPr>
          <w:fldChar w:fldCharType="begin"/>
        </w:r>
        <w:r w:rsidR="009244AA">
          <w:rPr>
            <w:webHidden/>
          </w:rPr>
          <w:instrText xml:space="preserve"> PAGEREF _Toc117688461 \h </w:instrText>
        </w:r>
        <w:r w:rsidR="009244AA">
          <w:rPr>
            <w:webHidden/>
          </w:rPr>
        </w:r>
        <w:r w:rsidR="009244AA">
          <w:rPr>
            <w:webHidden/>
          </w:rPr>
          <w:fldChar w:fldCharType="separate"/>
        </w:r>
        <w:r w:rsidR="00446A02">
          <w:rPr>
            <w:webHidden/>
          </w:rPr>
          <w:t>26</w:t>
        </w:r>
        <w:r w:rsidR="009244AA">
          <w:rPr>
            <w:webHidden/>
          </w:rPr>
          <w:fldChar w:fldCharType="end"/>
        </w:r>
      </w:hyperlink>
    </w:p>
    <w:p w14:paraId="6A5450A7" w14:textId="1FA5C302" w:rsidR="009244AA" w:rsidRDefault="004C6E4E">
      <w:pPr>
        <w:pStyle w:val="Kazalovsebine2"/>
        <w:rPr>
          <w:rFonts w:asciiTheme="minorHAnsi" w:eastAsiaTheme="minorEastAsia" w:hAnsiTheme="minorHAnsi" w:cstheme="minorBidi"/>
          <w:smallCaps w:val="0"/>
        </w:rPr>
      </w:pPr>
      <w:hyperlink w:anchor="_Toc117688462" w:history="1">
        <w:r w:rsidR="009244AA" w:rsidRPr="00653323">
          <w:rPr>
            <w:rStyle w:val="Hiperpovezava"/>
          </w:rPr>
          <w:t>11.1.</w:t>
        </w:r>
        <w:r w:rsidR="009244AA">
          <w:rPr>
            <w:rFonts w:asciiTheme="minorHAnsi" w:eastAsiaTheme="minorEastAsia" w:hAnsiTheme="minorHAnsi" w:cstheme="minorBidi"/>
            <w:smallCaps w:val="0"/>
          </w:rPr>
          <w:tab/>
        </w:r>
        <w:r w:rsidR="009244AA" w:rsidRPr="00653323">
          <w:rPr>
            <w:rStyle w:val="Hiperpovezava"/>
          </w:rPr>
          <w:t>Ponudbena cena</w:t>
        </w:r>
        <w:r w:rsidR="009244AA">
          <w:rPr>
            <w:webHidden/>
          </w:rPr>
          <w:tab/>
        </w:r>
        <w:r w:rsidR="009244AA">
          <w:rPr>
            <w:webHidden/>
          </w:rPr>
          <w:fldChar w:fldCharType="begin"/>
        </w:r>
        <w:r w:rsidR="009244AA">
          <w:rPr>
            <w:webHidden/>
          </w:rPr>
          <w:instrText xml:space="preserve"> PAGEREF _Toc117688462 \h </w:instrText>
        </w:r>
        <w:r w:rsidR="009244AA">
          <w:rPr>
            <w:webHidden/>
          </w:rPr>
        </w:r>
        <w:r w:rsidR="009244AA">
          <w:rPr>
            <w:webHidden/>
          </w:rPr>
          <w:fldChar w:fldCharType="separate"/>
        </w:r>
        <w:r w:rsidR="00446A02">
          <w:rPr>
            <w:webHidden/>
          </w:rPr>
          <w:t>26</w:t>
        </w:r>
        <w:r w:rsidR="009244AA">
          <w:rPr>
            <w:webHidden/>
          </w:rPr>
          <w:fldChar w:fldCharType="end"/>
        </w:r>
      </w:hyperlink>
    </w:p>
    <w:p w14:paraId="3FA706B0" w14:textId="364B9611" w:rsidR="009244AA" w:rsidRDefault="004C6E4E">
      <w:pPr>
        <w:pStyle w:val="Kazalovsebine1"/>
        <w:rPr>
          <w:rFonts w:asciiTheme="minorHAnsi" w:eastAsiaTheme="minorEastAsia" w:hAnsiTheme="minorHAnsi" w:cstheme="minorBidi"/>
          <w:b w:val="0"/>
          <w:bCs w:val="0"/>
          <w:caps w:val="0"/>
        </w:rPr>
      </w:pPr>
      <w:hyperlink w:anchor="_Toc117688463" w:history="1">
        <w:r w:rsidR="009244AA" w:rsidRPr="00653323">
          <w:rPr>
            <w:rStyle w:val="Hiperpovezava"/>
          </w:rPr>
          <w:t>12.</w:t>
        </w:r>
        <w:r w:rsidR="009244AA">
          <w:rPr>
            <w:rFonts w:asciiTheme="minorHAnsi" w:eastAsiaTheme="minorEastAsia" w:hAnsiTheme="minorHAnsi" w:cstheme="minorBidi"/>
            <w:b w:val="0"/>
            <w:bCs w:val="0"/>
            <w:caps w:val="0"/>
          </w:rPr>
          <w:tab/>
        </w:r>
        <w:r w:rsidR="009244AA" w:rsidRPr="00653323">
          <w:rPr>
            <w:rStyle w:val="Hiperpovezava"/>
          </w:rPr>
          <w:t>MERILA</w:t>
        </w:r>
        <w:r w:rsidR="009244AA">
          <w:rPr>
            <w:webHidden/>
          </w:rPr>
          <w:tab/>
        </w:r>
        <w:r w:rsidR="009244AA">
          <w:rPr>
            <w:webHidden/>
          </w:rPr>
          <w:fldChar w:fldCharType="begin"/>
        </w:r>
        <w:r w:rsidR="009244AA">
          <w:rPr>
            <w:webHidden/>
          </w:rPr>
          <w:instrText xml:space="preserve"> PAGEREF _Toc117688463 \h </w:instrText>
        </w:r>
        <w:r w:rsidR="009244AA">
          <w:rPr>
            <w:webHidden/>
          </w:rPr>
        </w:r>
        <w:r w:rsidR="009244AA">
          <w:rPr>
            <w:webHidden/>
          </w:rPr>
          <w:fldChar w:fldCharType="separate"/>
        </w:r>
        <w:r w:rsidR="00446A02">
          <w:rPr>
            <w:webHidden/>
          </w:rPr>
          <w:t>27</w:t>
        </w:r>
        <w:r w:rsidR="009244AA">
          <w:rPr>
            <w:webHidden/>
          </w:rPr>
          <w:fldChar w:fldCharType="end"/>
        </w:r>
      </w:hyperlink>
    </w:p>
    <w:p w14:paraId="05B8569F" w14:textId="381205C1" w:rsidR="009244AA" w:rsidRDefault="004C6E4E">
      <w:pPr>
        <w:pStyle w:val="Kazalovsebine1"/>
        <w:rPr>
          <w:rFonts w:asciiTheme="minorHAnsi" w:eastAsiaTheme="minorEastAsia" w:hAnsiTheme="minorHAnsi" w:cstheme="minorBidi"/>
          <w:b w:val="0"/>
          <w:bCs w:val="0"/>
          <w:caps w:val="0"/>
        </w:rPr>
      </w:pPr>
      <w:hyperlink w:anchor="_Toc117688464" w:history="1">
        <w:r w:rsidR="009244AA" w:rsidRPr="00653323">
          <w:rPr>
            <w:rStyle w:val="Hiperpovezava"/>
          </w:rPr>
          <w:t>13.</w:t>
        </w:r>
        <w:r w:rsidR="009244AA">
          <w:rPr>
            <w:rFonts w:asciiTheme="minorHAnsi" w:eastAsiaTheme="minorEastAsia" w:hAnsiTheme="minorHAnsi" w:cstheme="minorBidi"/>
            <w:b w:val="0"/>
            <w:bCs w:val="0"/>
            <w:caps w:val="0"/>
          </w:rPr>
          <w:tab/>
        </w:r>
        <w:r w:rsidR="009244AA" w:rsidRPr="00653323">
          <w:rPr>
            <w:rStyle w:val="Hiperpovezava"/>
          </w:rPr>
          <w:t>PONUDBA</w:t>
        </w:r>
        <w:r w:rsidR="009244AA">
          <w:rPr>
            <w:webHidden/>
          </w:rPr>
          <w:tab/>
        </w:r>
        <w:r w:rsidR="009244AA">
          <w:rPr>
            <w:webHidden/>
          </w:rPr>
          <w:fldChar w:fldCharType="begin"/>
        </w:r>
        <w:r w:rsidR="009244AA">
          <w:rPr>
            <w:webHidden/>
          </w:rPr>
          <w:instrText xml:space="preserve"> PAGEREF _Toc117688464 \h </w:instrText>
        </w:r>
        <w:r w:rsidR="009244AA">
          <w:rPr>
            <w:webHidden/>
          </w:rPr>
        </w:r>
        <w:r w:rsidR="009244AA">
          <w:rPr>
            <w:webHidden/>
          </w:rPr>
          <w:fldChar w:fldCharType="separate"/>
        </w:r>
        <w:r w:rsidR="00446A02">
          <w:rPr>
            <w:webHidden/>
          </w:rPr>
          <w:t>31</w:t>
        </w:r>
        <w:r w:rsidR="009244AA">
          <w:rPr>
            <w:webHidden/>
          </w:rPr>
          <w:fldChar w:fldCharType="end"/>
        </w:r>
      </w:hyperlink>
    </w:p>
    <w:p w14:paraId="0BDFCC95" w14:textId="4CDAE628" w:rsidR="009244AA" w:rsidRDefault="004C6E4E">
      <w:pPr>
        <w:pStyle w:val="Kazalovsebine2"/>
        <w:rPr>
          <w:rFonts w:asciiTheme="minorHAnsi" w:eastAsiaTheme="minorEastAsia" w:hAnsiTheme="minorHAnsi" w:cstheme="minorBidi"/>
          <w:smallCaps w:val="0"/>
        </w:rPr>
      </w:pPr>
      <w:hyperlink w:anchor="_Toc117688465" w:history="1">
        <w:r w:rsidR="009244AA" w:rsidRPr="00653323">
          <w:rPr>
            <w:rStyle w:val="Hiperpovezava"/>
          </w:rPr>
          <w:t>13.1.</w:t>
        </w:r>
        <w:r w:rsidR="009244AA">
          <w:rPr>
            <w:rFonts w:asciiTheme="minorHAnsi" w:eastAsiaTheme="minorEastAsia" w:hAnsiTheme="minorHAnsi" w:cstheme="minorBidi"/>
            <w:smallCaps w:val="0"/>
          </w:rPr>
          <w:tab/>
        </w:r>
        <w:r w:rsidR="009244AA" w:rsidRPr="00653323">
          <w:rPr>
            <w:rStyle w:val="Hiperpovezava"/>
          </w:rPr>
          <w:t>Sestavni del ponudbe</w:t>
        </w:r>
        <w:r w:rsidR="009244AA">
          <w:rPr>
            <w:webHidden/>
          </w:rPr>
          <w:tab/>
        </w:r>
        <w:r w:rsidR="009244AA">
          <w:rPr>
            <w:webHidden/>
          </w:rPr>
          <w:fldChar w:fldCharType="begin"/>
        </w:r>
        <w:r w:rsidR="009244AA">
          <w:rPr>
            <w:webHidden/>
          </w:rPr>
          <w:instrText xml:space="preserve"> PAGEREF _Toc117688465 \h </w:instrText>
        </w:r>
        <w:r w:rsidR="009244AA">
          <w:rPr>
            <w:webHidden/>
          </w:rPr>
        </w:r>
        <w:r w:rsidR="009244AA">
          <w:rPr>
            <w:webHidden/>
          </w:rPr>
          <w:fldChar w:fldCharType="separate"/>
        </w:r>
        <w:r w:rsidR="00446A02">
          <w:rPr>
            <w:webHidden/>
          </w:rPr>
          <w:t>31</w:t>
        </w:r>
        <w:r w:rsidR="009244AA">
          <w:rPr>
            <w:webHidden/>
          </w:rPr>
          <w:fldChar w:fldCharType="end"/>
        </w:r>
      </w:hyperlink>
    </w:p>
    <w:p w14:paraId="23B83A29" w14:textId="577561EE" w:rsidR="009244AA" w:rsidRDefault="004C6E4E">
      <w:pPr>
        <w:pStyle w:val="Kazalovsebine2"/>
        <w:rPr>
          <w:rFonts w:asciiTheme="minorHAnsi" w:eastAsiaTheme="minorEastAsia" w:hAnsiTheme="minorHAnsi" w:cstheme="minorBidi"/>
          <w:smallCaps w:val="0"/>
        </w:rPr>
      </w:pPr>
      <w:hyperlink w:anchor="_Toc117688466" w:history="1">
        <w:r w:rsidR="009244AA" w:rsidRPr="00653323">
          <w:rPr>
            <w:rStyle w:val="Hiperpovezava"/>
          </w:rPr>
          <w:t>13.2.</w:t>
        </w:r>
        <w:r w:rsidR="009244AA">
          <w:rPr>
            <w:rFonts w:asciiTheme="minorHAnsi" w:eastAsiaTheme="minorEastAsia" w:hAnsiTheme="minorHAnsi" w:cstheme="minorBidi"/>
            <w:smallCaps w:val="0"/>
          </w:rPr>
          <w:tab/>
        </w:r>
        <w:r w:rsidR="009244AA" w:rsidRPr="00653323">
          <w:rPr>
            <w:rStyle w:val="Hiperpovezava"/>
          </w:rPr>
          <w:t>Veljavnost ponudbe</w:t>
        </w:r>
        <w:r w:rsidR="009244AA">
          <w:rPr>
            <w:webHidden/>
          </w:rPr>
          <w:tab/>
        </w:r>
        <w:r w:rsidR="009244AA">
          <w:rPr>
            <w:webHidden/>
          </w:rPr>
          <w:fldChar w:fldCharType="begin"/>
        </w:r>
        <w:r w:rsidR="009244AA">
          <w:rPr>
            <w:webHidden/>
          </w:rPr>
          <w:instrText xml:space="preserve"> PAGEREF _Toc117688466 \h </w:instrText>
        </w:r>
        <w:r w:rsidR="009244AA">
          <w:rPr>
            <w:webHidden/>
          </w:rPr>
        </w:r>
        <w:r w:rsidR="009244AA">
          <w:rPr>
            <w:webHidden/>
          </w:rPr>
          <w:fldChar w:fldCharType="separate"/>
        </w:r>
        <w:r w:rsidR="00446A02">
          <w:rPr>
            <w:webHidden/>
          </w:rPr>
          <w:t>34</w:t>
        </w:r>
        <w:r w:rsidR="009244AA">
          <w:rPr>
            <w:webHidden/>
          </w:rPr>
          <w:fldChar w:fldCharType="end"/>
        </w:r>
      </w:hyperlink>
    </w:p>
    <w:p w14:paraId="6D9BFC0D" w14:textId="2A8D6DA2" w:rsidR="009244AA" w:rsidRDefault="004C6E4E">
      <w:pPr>
        <w:pStyle w:val="Kazalovsebine2"/>
        <w:rPr>
          <w:rFonts w:asciiTheme="minorHAnsi" w:eastAsiaTheme="minorEastAsia" w:hAnsiTheme="minorHAnsi" w:cstheme="minorBidi"/>
          <w:smallCaps w:val="0"/>
        </w:rPr>
      </w:pPr>
      <w:hyperlink w:anchor="_Toc117688467" w:history="1">
        <w:r w:rsidR="009244AA" w:rsidRPr="00653323">
          <w:rPr>
            <w:rStyle w:val="Hiperpovezava"/>
          </w:rPr>
          <w:t>13.3.</w:t>
        </w:r>
        <w:r w:rsidR="009244AA">
          <w:rPr>
            <w:rFonts w:asciiTheme="minorHAnsi" w:eastAsiaTheme="minorEastAsia" w:hAnsiTheme="minorHAnsi" w:cstheme="minorBidi"/>
            <w:smallCaps w:val="0"/>
          </w:rPr>
          <w:tab/>
        </w:r>
        <w:r w:rsidR="009244AA" w:rsidRPr="00653323">
          <w:rPr>
            <w:rStyle w:val="Hiperpovezava"/>
          </w:rPr>
          <w:t>Podatki o ustanoviteljih</w:t>
        </w:r>
        <w:r w:rsidR="009244AA">
          <w:rPr>
            <w:webHidden/>
          </w:rPr>
          <w:tab/>
        </w:r>
        <w:r w:rsidR="009244AA">
          <w:rPr>
            <w:webHidden/>
          </w:rPr>
          <w:fldChar w:fldCharType="begin"/>
        </w:r>
        <w:r w:rsidR="009244AA">
          <w:rPr>
            <w:webHidden/>
          </w:rPr>
          <w:instrText xml:space="preserve"> PAGEREF _Toc117688467 \h </w:instrText>
        </w:r>
        <w:r w:rsidR="009244AA">
          <w:rPr>
            <w:webHidden/>
          </w:rPr>
        </w:r>
        <w:r w:rsidR="009244AA">
          <w:rPr>
            <w:webHidden/>
          </w:rPr>
          <w:fldChar w:fldCharType="separate"/>
        </w:r>
        <w:r w:rsidR="00446A02">
          <w:rPr>
            <w:webHidden/>
          </w:rPr>
          <w:t>34</w:t>
        </w:r>
        <w:r w:rsidR="009244AA">
          <w:rPr>
            <w:webHidden/>
          </w:rPr>
          <w:fldChar w:fldCharType="end"/>
        </w:r>
      </w:hyperlink>
    </w:p>
    <w:p w14:paraId="142171AA" w14:textId="34C96C48" w:rsidR="009244AA" w:rsidRDefault="004C6E4E">
      <w:pPr>
        <w:pStyle w:val="Kazalovsebine2"/>
        <w:rPr>
          <w:rFonts w:asciiTheme="minorHAnsi" w:eastAsiaTheme="minorEastAsia" w:hAnsiTheme="minorHAnsi" w:cstheme="minorBidi"/>
          <w:smallCaps w:val="0"/>
        </w:rPr>
      </w:pPr>
      <w:hyperlink w:anchor="_Toc117688468" w:history="1">
        <w:r w:rsidR="009244AA" w:rsidRPr="00653323">
          <w:rPr>
            <w:rStyle w:val="Hiperpovezava"/>
          </w:rPr>
          <w:t>13.4.</w:t>
        </w:r>
        <w:r w:rsidR="009244AA">
          <w:rPr>
            <w:rFonts w:asciiTheme="minorHAnsi" w:eastAsiaTheme="minorEastAsia" w:hAnsiTheme="minorHAnsi" w:cstheme="minorBidi"/>
            <w:smallCaps w:val="0"/>
          </w:rPr>
          <w:tab/>
        </w:r>
        <w:r w:rsidR="009244AA" w:rsidRPr="00653323">
          <w:rPr>
            <w:rStyle w:val="Hiperpovezava"/>
          </w:rPr>
          <w:t>Podpis ponudbene dokumentacije</w:t>
        </w:r>
        <w:r w:rsidR="009244AA">
          <w:rPr>
            <w:webHidden/>
          </w:rPr>
          <w:tab/>
        </w:r>
        <w:r w:rsidR="009244AA">
          <w:rPr>
            <w:webHidden/>
          </w:rPr>
          <w:fldChar w:fldCharType="begin"/>
        </w:r>
        <w:r w:rsidR="009244AA">
          <w:rPr>
            <w:webHidden/>
          </w:rPr>
          <w:instrText xml:space="preserve"> PAGEREF _Toc117688468 \h </w:instrText>
        </w:r>
        <w:r w:rsidR="009244AA">
          <w:rPr>
            <w:webHidden/>
          </w:rPr>
        </w:r>
        <w:r w:rsidR="009244AA">
          <w:rPr>
            <w:webHidden/>
          </w:rPr>
          <w:fldChar w:fldCharType="separate"/>
        </w:r>
        <w:r w:rsidR="00446A02">
          <w:rPr>
            <w:webHidden/>
          </w:rPr>
          <w:t>34</w:t>
        </w:r>
        <w:r w:rsidR="009244AA">
          <w:rPr>
            <w:webHidden/>
          </w:rPr>
          <w:fldChar w:fldCharType="end"/>
        </w:r>
      </w:hyperlink>
    </w:p>
    <w:p w14:paraId="621252CF" w14:textId="48B05A38" w:rsidR="009244AA" w:rsidRDefault="004C6E4E">
      <w:pPr>
        <w:pStyle w:val="Kazalovsebine1"/>
        <w:rPr>
          <w:rFonts w:asciiTheme="minorHAnsi" w:eastAsiaTheme="minorEastAsia" w:hAnsiTheme="minorHAnsi" w:cstheme="minorBidi"/>
          <w:b w:val="0"/>
          <w:bCs w:val="0"/>
          <w:caps w:val="0"/>
        </w:rPr>
      </w:pPr>
      <w:hyperlink w:anchor="_Toc117688469" w:history="1">
        <w:r w:rsidR="009244AA" w:rsidRPr="00653323">
          <w:rPr>
            <w:rStyle w:val="Hiperpovezava"/>
          </w:rPr>
          <w:t>14.</w:t>
        </w:r>
        <w:r w:rsidR="009244AA">
          <w:rPr>
            <w:rFonts w:asciiTheme="minorHAnsi" w:eastAsiaTheme="minorEastAsia" w:hAnsiTheme="minorHAnsi" w:cstheme="minorBidi"/>
            <w:b w:val="0"/>
            <w:bCs w:val="0"/>
            <w:caps w:val="0"/>
          </w:rPr>
          <w:tab/>
        </w:r>
        <w:r w:rsidR="009244AA" w:rsidRPr="00653323">
          <w:rPr>
            <w:rStyle w:val="Hiperpovezava"/>
          </w:rPr>
          <w:t>ZAUPNOST</w:t>
        </w:r>
        <w:r w:rsidR="009244AA">
          <w:rPr>
            <w:webHidden/>
          </w:rPr>
          <w:tab/>
        </w:r>
        <w:r w:rsidR="009244AA">
          <w:rPr>
            <w:webHidden/>
          </w:rPr>
          <w:fldChar w:fldCharType="begin"/>
        </w:r>
        <w:r w:rsidR="009244AA">
          <w:rPr>
            <w:webHidden/>
          </w:rPr>
          <w:instrText xml:space="preserve"> PAGEREF _Toc117688469 \h </w:instrText>
        </w:r>
        <w:r w:rsidR="009244AA">
          <w:rPr>
            <w:webHidden/>
          </w:rPr>
        </w:r>
        <w:r w:rsidR="009244AA">
          <w:rPr>
            <w:webHidden/>
          </w:rPr>
          <w:fldChar w:fldCharType="separate"/>
        </w:r>
        <w:r w:rsidR="00446A02">
          <w:rPr>
            <w:webHidden/>
          </w:rPr>
          <w:t>35</w:t>
        </w:r>
        <w:r w:rsidR="009244AA">
          <w:rPr>
            <w:webHidden/>
          </w:rPr>
          <w:fldChar w:fldCharType="end"/>
        </w:r>
      </w:hyperlink>
    </w:p>
    <w:p w14:paraId="73FFB70C" w14:textId="3F62676D" w:rsidR="009244AA" w:rsidRDefault="004C6E4E">
      <w:pPr>
        <w:pStyle w:val="Kazalovsebine1"/>
        <w:rPr>
          <w:rFonts w:asciiTheme="minorHAnsi" w:eastAsiaTheme="minorEastAsia" w:hAnsiTheme="minorHAnsi" w:cstheme="minorBidi"/>
          <w:b w:val="0"/>
          <w:bCs w:val="0"/>
          <w:caps w:val="0"/>
        </w:rPr>
      </w:pPr>
      <w:hyperlink w:anchor="_Toc117688470" w:history="1">
        <w:r w:rsidR="009244AA" w:rsidRPr="00653323">
          <w:rPr>
            <w:rStyle w:val="Hiperpovezava"/>
          </w:rPr>
          <w:t>15.</w:t>
        </w:r>
        <w:r w:rsidR="009244AA">
          <w:rPr>
            <w:rFonts w:asciiTheme="minorHAnsi" w:eastAsiaTheme="minorEastAsia" w:hAnsiTheme="minorHAnsi" w:cstheme="minorBidi"/>
            <w:b w:val="0"/>
            <w:bCs w:val="0"/>
            <w:caps w:val="0"/>
          </w:rPr>
          <w:tab/>
        </w:r>
        <w:r w:rsidR="009244AA" w:rsidRPr="00653323">
          <w:rPr>
            <w:rStyle w:val="Hiperpovezava"/>
          </w:rPr>
          <w:t>ZAKLJUČEK POSTOPKA JAVNEGA NAROČANJA</w:t>
        </w:r>
        <w:r w:rsidR="009244AA">
          <w:rPr>
            <w:webHidden/>
          </w:rPr>
          <w:tab/>
        </w:r>
        <w:r w:rsidR="009244AA">
          <w:rPr>
            <w:webHidden/>
          </w:rPr>
          <w:fldChar w:fldCharType="begin"/>
        </w:r>
        <w:r w:rsidR="009244AA">
          <w:rPr>
            <w:webHidden/>
          </w:rPr>
          <w:instrText xml:space="preserve"> PAGEREF _Toc117688470 \h </w:instrText>
        </w:r>
        <w:r w:rsidR="009244AA">
          <w:rPr>
            <w:webHidden/>
          </w:rPr>
        </w:r>
        <w:r w:rsidR="009244AA">
          <w:rPr>
            <w:webHidden/>
          </w:rPr>
          <w:fldChar w:fldCharType="separate"/>
        </w:r>
        <w:r w:rsidR="00446A02">
          <w:rPr>
            <w:webHidden/>
          </w:rPr>
          <w:t>35</w:t>
        </w:r>
        <w:r w:rsidR="009244AA">
          <w:rPr>
            <w:webHidden/>
          </w:rPr>
          <w:fldChar w:fldCharType="end"/>
        </w:r>
      </w:hyperlink>
    </w:p>
    <w:p w14:paraId="341E3E1F" w14:textId="7EE74759" w:rsidR="009244AA" w:rsidRDefault="004C6E4E">
      <w:pPr>
        <w:pStyle w:val="Kazalovsebine2"/>
        <w:rPr>
          <w:rFonts w:asciiTheme="minorHAnsi" w:eastAsiaTheme="minorEastAsia" w:hAnsiTheme="minorHAnsi" w:cstheme="minorBidi"/>
          <w:smallCaps w:val="0"/>
        </w:rPr>
      </w:pPr>
      <w:hyperlink w:anchor="_Toc117688471" w:history="1">
        <w:r w:rsidR="009244AA" w:rsidRPr="00653323">
          <w:rPr>
            <w:rStyle w:val="Hiperpovezava"/>
          </w:rPr>
          <w:t>15.1.</w:t>
        </w:r>
        <w:r w:rsidR="009244AA">
          <w:rPr>
            <w:rFonts w:asciiTheme="minorHAnsi" w:eastAsiaTheme="minorEastAsia" w:hAnsiTheme="minorHAnsi" w:cstheme="minorBidi"/>
            <w:smallCaps w:val="0"/>
          </w:rPr>
          <w:tab/>
        </w:r>
        <w:r w:rsidR="009244AA" w:rsidRPr="00653323">
          <w:rPr>
            <w:rStyle w:val="Hiperpovezava"/>
          </w:rPr>
          <w:t>Ustavitev postopka</w:t>
        </w:r>
        <w:r w:rsidR="009244AA">
          <w:rPr>
            <w:webHidden/>
          </w:rPr>
          <w:tab/>
        </w:r>
        <w:r w:rsidR="009244AA">
          <w:rPr>
            <w:webHidden/>
          </w:rPr>
          <w:fldChar w:fldCharType="begin"/>
        </w:r>
        <w:r w:rsidR="009244AA">
          <w:rPr>
            <w:webHidden/>
          </w:rPr>
          <w:instrText xml:space="preserve"> PAGEREF _Toc117688471 \h </w:instrText>
        </w:r>
        <w:r w:rsidR="009244AA">
          <w:rPr>
            <w:webHidden/>
          </w:rPr>
        </w:r>
        <w:r w:rsidR="009244AA">
          <w:rPr>
            <w:webHidden/>
          </w:rPr>
          <w:fldChar w:fldCharType="separate"/>
        </w:r>
        <w:r w:rsidR="00446A02">
          <w:rPr>
            <w:webHidden/>
          </w:rPr>
          <w:t>35</w:t>
        </w:r>
        <w:r w:rsidR="009244AA">
          <w:rPr>
            <w:webHidden/>
          </w:rPr>
          <w:fldChar w:fldCharType="end"/>
        </w:r>
      </w:hyperlink>
    </w:p>
    <w:p w14:paraId="0742015C" w14:textId="76093718" w:rsidR="009244AA" w:rsidRDefault="004C6E4E">
      <w:pPr>
        <w:pStyle w:val="Kazalovsebine2"/>
        <w:rPr>
          <w:rFonts w:asciiTheme="minorHAnsi" w:eastAsiaTheme="minorEastAsia" w:hAnsiTheme="minorHAnsi" w:cstheme="minorBidi"/>
          <w:smallCaps w:val="0"/>
        </w:rPr>
      </w:pPr>
      <w:hyperlink w:anchor="_Toc117688472" w:history="1">
        <w:r w:rsidR="009244AA" w:rsidRPr="00653323">
          <w:rPr>
            <w:rStyle w:val="Hiperpovezava"/>
          </w:rPr>
          <w:t>15.2.</w:t>
        </w:r>
        <w:r w:rsidR="009244AA">
          <w:rPr>
            <w:rFonts w:asciiTheme="minorHAnsi" w:eastAsiaTheme="minorEastAsia" w:hAnsiTheme="minorHAnsi" w:cstheme="minorBidi"/>
            <w:smallCaps w:val="0"/>
          </w:rPr>
          <w:tab/>
        </w:r>
        <w:r w:rsidR="009244AA" w:rsidRPr="00653323">
          <w:rPr>
            <w:rStyle w:val="Hiperpovezava"/>
          </w:rPr>
          <w:t>Odločitev o oddaji javnega naročila</w:t>
        </w:r>
        <w:r w:rsidR="009244AA">
          <w:rPr>
            <w:webHidden/>
          </w:rPr>
          <w:tab/>
        </w:r>
        <w:r w:rsidR="009244AA">
          <w:rPr>
            <w:webHidden/>
          </w:rPr>
          <w:fldChar w:fldCharType="begin"/>
        </w:r>
        <w:r w:rsidR="009244AA">
          <w:rPr>
            <w:webHidden/>
          </w:rPr>
          <w:instrText xml:space="preserve"> PAGEREF _Toc117688472 \h </w:instrText>
        </w:r>
        <w:r w:rsidR="009244AA">
          <w:rPr>
            <w:webHidden/>
          </w:rPr>
        </w:r>
        <w:r w:rsidR="009244AA">
          <w:rPr>
            <w:webHidden/>
          </w:rPr>
          <w:fldChar w:fldCharType="separate"/>
        </w:r>
        <w:r w:rsidR="00446A02">
          <w:rPr>
            <w:webHidden/>
          </w:rPr>
          <w:t>35</w:t>
        </w:r>
        <w:r w:rsidR="009244AA">
          <w:rPr>
            <w:webHidden/>
          </w:rPr>
          <w:fldChar w:fldCharType="end"/>
        </w:r>
      </w:hyperlink>
    </w:p>
    <w:p w14:paraId="0A3ACE96" w14:textId="37D7F4A2" w:rsidR="009244AA" w:rsidRDefault="004C6E4E">
      <w:pPr>
        <w:pStyle w:val="Kazalovsebine2"/>
        <w:rPr>
          <w:rFonts w:asciiTheme="minorHAnsi" w:eastAsiaTheme="minorEastAsia" w:hAnsiTheme="minorHAnsi" w:cstheme="minorBidi"/>
          <w:smallCaps w:val="0"/>
        </w:rPr>
      </w:pPr>
      <w:hyperlink w:anchor="_Toc117688473" w:history="1">
        <w:r w:rsidR="009244AA" w:rsidRPr="00653323">
          <w:rPr>
            <w:rStyle w:val="Hiperpovezava"/>
          </w:rPr>
          <w:t>15.3.</w:t>
        </w:r>
        <w:r w:rsidR="009244AA">
          <w:rPr>
            <w:rFonts w:asciiTheme="minorHAnsi" w:eastAsiaTheme="minorEastAsia" w:hAnsiTheme="minorHAnsi" w:cstheme="minorBidi"/>
            <w:smallCaps w:val="0"/>
          </w:rPr>
          <w:tab/>
        </w:r>
        <w:r w:rsidR="009244AA" w:rsidRPr="00653323">
          <w:rPr>
            <w:rStyle w:val="Hiperpovezava"/>
          </w:rPr>
          <w:t>Zavrnitev vseh ponudb</w:t>
        </w:r>
        <w:r w:rsidR="009244AA">
          <w:rPr>
            <w:webHidden/>
          </w:rPr>
          <w:tab/>
        </w:r>
        <w:r w:rsidR="009244AA">
          <w:rPr>
            <w:webHidden/>
          </w:rPr>
          <w:fldChar w:fldCharType="begin"/>
        </w:r>
        <w:r w:rsidR="009244AA">
          <w:rPr>
            <w:webHidden/>
          </w:rPr>
          <w:instrText xml:space="preserve"> PAGEREF _Toc117688473 \h </w:instrText>
        </w:r>
        <w:r w:rsidR="009244AA">
          <w:rPr>
            <w:webHidden/>
          </w:rPr>
        </w:r>
        <w:r w:rsidR="009244AA">
          <w:rPr>
            <w:webHidden/>
          </w:rPr>
          <w:fldChar w:fldCharType="separate"/>
        </w:r>
        <w:r w:rsidR="00446A02">
          <w:rPr>
            <w:webHidden/>
          </w:rPr>
          <w:t>35</w:t>
        </w:r>
        <w:r w:rsidR="009244AA">
          <w:rPr>
            <w:webHidden/>
          </w:rPr>
          <w:fldChar w:fldCharType="end"/>
        </w:r>
      </w:hyperlink>
    </w:p>
    <w:p w14:paraId="0D1411C2" w14:textId="1B4E59ED" w:rsidR="009244AA" w:rsidRDefault="004C6E4E">
      <w:pPr>
        <w:pStyle w:val="Kazalovsebine2"/>
        <w:rPr>
          <w:rFonts w:asciiTheme="minorHAnsi" w:eastAsiaTheme="minorEastAsia" w:hAnsiTheme="minorHAnsi" w:cstheme="minorBidi"/>
          <w:smallCaps w:val="0"/>
        </w:rPr>
      </w:pPr>
      <w:hyperlink w:anchor="_Toc117688474" w:history="1">
        <w:r w:rsidR="009244AA" w:rsidRPr="00653323">
          <w:rPr>
            <w:rStyle w:val="Hiperpovezava"/>
          </w:rPr>
          <w:t>15.4.</w:t>
        </w:r>
        <w:r w:rsidR="009244AA">
          <w:rPr>
            <w:rFonts w:asciiTheme="minorHAnsi" w:eastAsiaTheme="minorEastAsia" w:hAnsiTheme="minorHAnsi" w:cstheme="minorBidi"/>
            <w:smallCaps w:val="0"/>
          </w:rPr>
          <w:tab/>
        </w:r>
        <w:r w:rsidR="009244AA" w:rsidRPr="00653323">
          <w:rPr>
            <w:rStyle w:val="Hiperpovezava"/>
          </w:rPr>
          <w:t>Sprememba odločitve</w:t>
        </w:r>
        <w:r w:rsidR="009244AA">
          <w:rPr>
            <w:webHidden/>
          </w:rPr>
          <w:tab/>
        </w:r>
        <w:r w:rsidR="009244AA">
          <w:rPr>
            <w:webHidden/>
          </w:rPr>
          <w:fldChar w:fldCharType="begin"/>
        </w:r>
        <w:r w:rsidR="009244AA">
          <w:rPr>
            <w:webHidden/>
          </w:rPr>
          <w:instrText xml:space="preserve"> PAGEREF _Toc117688474 \h </w:instrText>
        </w:r>
        <w:r w:rsidR="009244AA">
          <w:rPr>
            <w:webHidden/>
          </w:rPr>
        </w:r>
        <w:r w:rsidR="009244AA">
          <w:rPr>
            <w:webHidden/>
          </w:rPr>
          <w:fldChar w:fldCharType="separate"/>
        </w:r>
        <w:r w:rsidR="00446A02">
          <w:rPr>
            <w:webHidden/>
          </w:rPr>
          <w:t>35</w:t>
        </w:r>
        <w:r w:rsidR="009244AA">
          <w:rPr>
            <w:webHidden/>
          </w:rPr>
          <w:fldChar w:fldCharType="end"/>
        </w:r>
      </w:hyperlink>
    </w:p>
    <w:p w14:paraId="55F9FAF8" w14:textId="25E7129B" w:rsidR="009244AA" w:rsidRDefault="004C6E4E">
      <w:pPr>
        <w:pStyle w:val="Kazalovsebine2"/>
        <w:rPr>
          <w:rFonts w:asciiTheme="minorHAnsi" w:eastAsiaTheme="minorEastAsia" w:hAnsiTheme="minorHAnsi" w:cstheme="minorBidi"/>
          <w:smallCaps w:val="0"/>
        </w:rPr>
      </w:pPr>
      <w:hyperlink w:anchor="_Toc117688475" w:history="1">
        <w:r w:rsidR="009244AA" w:rsidRPr="00653323">
          <w:rPr>
            <w:rStyle w:val="Hiperpovezava"/>
          </w:rPr>
          <w:t>15.5.</w:t>
        </w:r>
        <w:r w:rsidR="009244AA">
          <w:rPr>
            <w:rFonts w:asciiTheme="minorHAnsi" w:eastAsiaTheme="minorEastAsia" w:hAnsiTheme="minorHAnsi" w:cstheme="minorBidi"/>
            <w:smallCaps w:val="0"/>
          </w:rPr>
          <w:tab/>
        </w:r>
        <w:r w:rsidR="009244AA" w:rsidRPr="00653323">
          <w:rPr>
            <w:rStyle w:val="Hiperpovezava"/>
          </w:rPr>
          <w:t>Pravnomočnost odločitve o oddaji javnega naročila</w:t>
        </w:r>
        <w:r w:rsidR="009244AA">
          <w:rPr>
            <w:webHidden/>
          </w:rPr>
          <w:tab/>
        </w:r>
        <w:r w:rsidR="009244AA">
          <w:rPr>
            <w:webHidden/>
          </w:rPr>
          <w:fldChar w:fldCharType="begin"/>
        </w:r>
        <w:r w:rsidR="009244AA">
          <w:rPr>
            <w:webHidden/>
          </w:rPr>
          <w:instrText xml:space="preserve"> PAGEREF _Toc117688475 \h </w:instrText>
        </w:r>
        <w:r w:rsidR="009244AA">
          <w:rPr>
            <w:webHidden/>
          </w:rPr>
        </w:r>
        <w:r w:rsidR="009244AA">
          <w:rPr>
            <w:webHidden/>
          </w:rPr>
          <w:fldChar w:fldCharType="separate"/>
        </w:r>
        <w:r w:rsidR="00446A02">
          <w:rPr>
            <w:webHidden/>
          </w:rPr>
          <w:t>36</w:t>
        </w:r>
        <w:r w:rsidR="009244AA">
          <w:rPr>
            <w:webHidden/>
          </w:rPr>
          <w:fldChar w:fldCharType="end"/>
        </w:r>
      </w:hyperlink>
    </w:p>
    <w:p w14:paraId="721DDE79" w14:textId="5D41A625" w:rsidR="009244AA" w:rsidRDefault="004C6E4E">
      <w:pPr>
        <w:pStyle w:val="Kazalovsebine2"/>
        <w:rPr>
          <w:rFonts w:asciiTheme="minorHAnsi" w:eastAsiaTheme="minorEastAsia" w:hAnsiTheme="minorHAnsi" w:cstheme="minorBidi"/>
          <w:smallCaps w:val="0"/>
        </w:rPr>
      </w:pPr>
      <w:hyperlink w:anchor="_Toc117688476" w:history="1">
        <w:r w:rsidR="009244AA" w:rsidRPr="00653323">
          <w:rPr>
            <w:rStyle w:val="Hiperpovezava"/>
          </w:rPr>
          <w:t>15.6.</w:t>
        </w:r>
        <w:r w:rsidR="009244AA">
          <w:rPr>
            <w:rFonts w:asciiTheme="minorHAnsi" w:eastAsiaTheme="minorEastAsia" w:hAnsiTheme="minorHAnsi" w:cstheme="minorBidi"/>
            <w:smallCaps w:val="0"/>
          </w:rPr>
          <w:tab/>
        </w:r>
        <w:r w:rsidR="009244AA" w:rsidRPr="00653323">
          <w:rPr>
            <w:rStyle w:val="Hiperpovezava"/>
          </w:rPr>
          <w:t>Odstop od izvedbe javnega naročila</w:t>
        </w:r>
        <w:r w:rsidR="009244AA">
          <w:rPr>
            <w:webHidden/>
          </w:rPr>
          <w:tab/>
        </w:r>
        <w:r w:rsidR="009244AA">
          <w:rPr>
            <w:webHidden/>
          </w:rPr>
          <w:fldChar w:fldCharType="begin"/>
        </w:r>
        <w:r w:rsidR="009244AA">
          <w:rPr>
            <w:webHidden/>
          </w:rPr>
          <w:instrText xml:space="preserve"> PAGEREF _Toc117688476 \h </w:instrText>
        </w:r>
        <w:r w:rsidR="009244AA">
          <w:rPr>
            <w:webHidden/>
          </w:rPr>
        </w:r>
        <w:r w:rsidR="009244AA">
          <w:rPr>
            <w:webHidden/>
          </w:rPr>
          <w:fldChar w:fldCharType="separate"/>
        </w:r>
        <w:r w:rsidR="00446A02">
          <w:rPr>
            <w:webHidden/>
          </w:rPr>
          <w:t>36</w:t>
        </w:r>
        <w:r w:rsidR="009244AA">
          <w:rPr>
            <w:webHidden/>
          </w:rPr>
          <w:fldChar w:fldCharType="end"/>
        </w:r>
      </w:hyperlink>
    </w:p>
    <w:p w14:paraId="7EECB4C0" w14:textId="6569808B" w:rsidR="009244AA" w:rsidRDefault="004C6E4E">
      <w:pPr>
        <w:pStyle w:val="Kazalovsebine1"/>
        <w:rPr>
          <w:rFonts w:asciiTheme="minorHAnsi" w:eastAsiaTheme="minorEastAsia" w:hAnsiTheme="minorHAnsi" w:cstheme="minorBidi"/>
          <w:b w:val="0"/>
          <w:bCs w:val="0"/>
          <w:caps w:val="0"/>
        </w:rPr>
      </w:pPr>
      <w:hyperlink w:anchor="_Toc117688477" w:history="1">
        <w:r w:rsidR="009244AA" w:rsidRPr="00653323">
          <w:rPr>
            <w:rStyle w:val="Hiperpovezava"/>
          </w:rPr>
          <w:t>16.</w:t>
        </w:r>
        <w:r w:rsidR="009244AA">
          <w:rPr>
            <w:rFonts w:asciiTheme="minorHAnsi" w:eastAsiaTheme="minorEastAsia" w:hAnsiTheme="minorHAnsi" w:cstheme="minorBidi"/>
            <w:b w:val="0"/>
            <w:bCs w:val="0"/>
            <w:caps w:val="0"/>
          </w:rPr>
          <w:tab/>
        </w:r>
        <w:r w:rsidR="009244AA" w:rsidRPr="00653323">
          <w:rPr>
            <w:rStyle w:val="Hiperpovezava"/>
          </w:rPr>
          <w:t>SKLENITEV POGODBE</w:t>
        </w:r>
        <w:r w:rsidR="009244AA">
          <w:rPr>
            <w:webHidden/>
          </w:rPr>
          <w:tab/>
        </w:r>
        <w:r w:rsidR="009244AA">
          <w:rPr>
            <w:webHidden/>
          </w:rPr>
          <w:fldChar w:fldCharType="begin"/>
        </w:r>
        <w:r w:rsidR="009244AA">
          <w:rPr>
            <w:webHidden/>
          </w:rPr>
          <w:instrText xml:space="preserve"> PAGEREF _Toc117688477 \h </w:instrText>
        </w:r>
        <w:r w:rsidR="009244AA">
          <w:rPr>
            <w:webHidden/>
          </w:rPr>
        </w:r>
        <w:r w:rsidR="009244AA">
          <w:rPr>
            <w:webHidden/>
          </w:rPr>
          <w:fldChar w:fldCharType="separate"/>
        </w:r>
        <w:r w:rsidR="00446A02">
          <w:rPr>
            <w:webHidden/>
          </w:rPr>
          <w:t>36</w:t>
        </w:r>
        <w:r w:rsidR="009244AA">
          <w:rPr>
            <w:webHidden/>
          </w:rPr>
          <w:fldChar w:fldCharType="end"/>
        </w:r>
      </w:hyperlink>
    </w:p>
    <w:p w14:paraId="59DF200F" w14:textId="0DC84013" w:rsidR="009244AA" w:rsidRDefault="004C6E4E">
      <w:pPr>
        <w:pStyle w:val="Kazalovsebine1"/>
        <w:rPr>
          <w:rFonts w:asciiTheme="minorHAnsi" w:eastAsiaTheme="minorEastAsia" w:hAnsiTheme="minorHAnsi" w:cstheme="minorBidi"/>
          <w:b w:val="0"/>
          <w:bCs w:val="0"/>
          <w:caps w:val="0"/>
        </w:rPr>
      </w:pPr>
      <w:hyperlink w:anchor="_Toc117688478" w:history="1">
        <w:r w:rsidR="009244AA" w:rsidRPr="00653323">
          <w:rPr>
            <w:rStyle w:val="Hiperpovezava"/>
          </w:rPr>
          <w:t>17.</w:t>
        </w:r>
        <w:r w:rsidR="009244AA">
          <w:rPr>
            <w:rFonts w:asciiTheme="minorHAnsi" w:eastAsiaTheme="minorEastAsia" w:hAnsiTheme="minorHAnsi" w:cstheme="minorBidi"/>
            <w:b w:val="0"/>
            <w:bCs w:val="0"/>
            <w:caps w:val="0"/>
          </w:rPr>
          <w:tab/>
        </w:r>
        <w:r w:rsidR="009244AA" w:rsidRPr="00653323">
          <w:rPr>
            <w:rStyle w:val="Hiperpovezava"/>
          </w:rPr>
          <w:t>PRAVNO VARSTVO</w:t>
        </w:r>
        <w:r w:rsidR="009244AA">
          <w:rPr>
            <w:webHidden/>
          </w:rPr>
          <w:tab/>
        </w:r>
        <w:r w:rsidR="009244AA">
          <w:rPr>
            <w:webHidden/>
          </w:rPr>
          <w:fldChar w:fldCharType="begin"/>
        </w:r>
        <w:r w:rsidR="009244AA">
          <w:rPr>
            <w:webHidden/>
          </w:rPr>
          <w:instrText xml:space="preserve"> PAGEREF _Toc117688478 \h </w:instrText>
        </w:r>
        <w:r w:rsidR="009244AA">
          <w:rPr>
            <w:webHidden/>
          </w:rPr>
        </w:r>
        <w:r w:rsidR="009244AA">
          <w:rPr>
            <w:webHidden/>
          </w:rPr>
          <w:fldChar w:fldCharType="separate"/>
        </w:r>
        <w:r w:rsidR="00446A02">
          <w:rPr>
            <w:webHidden/>
          </w:rPr>
          <w:t>36</w:t>
        </w:r>
        <w:r w:rsidR="009244AA">
          <w:rPr>
            <w:webHidden/>
          </w:rPr>
          <w:fldChar w:fldCharType="end"/>
        </w:r>
      </w:hyperlink>
    </w:p>
    <w:p w14:paraId="5FDDD875" w14:textId="1A28F129" w:rsidR="009244AA" w:rsidRDefault="004C6E4E">
      <w:pPr>
        <w:pStyle w:val="Kazalovsebine1"/>
        <w:rPr>
          <w:rFonts w:asciiTheme="minorHAnsi" w:eastAsiaTheme="minorEastAsia" w:hAnsiTheme="minorHAnsi" w:cstheme="minorBidi"/>
          <w:b w:val="0"/>
          <w:bCs w:val="0"/>
          <w:caps w:val="0"/>
        </w:rPr>
      </w:pPr>
      <w:hyperlink w:anchor="_Toc117688479" w:history="1">
        <w:r w:rsidR="009244AA" w:rsidRPr="00653323">
          <w:rPr>
            <w:rStyle w:val="Hiperpovezava"/>
          </w:rPr>
          <w:t>18.</w:t>
        </w:r>
        <w:r w:rsidR="009244AA">
          <w:rPr>
            <w:rFonts w:asciiTheme="minorHAnsi" w:eastAsiaTheme="minorEastAsia" w:hAnsiTheme="minorHAnsi" w:cstheme="minorBidi"/>
            <w:b w:val="0"/>
            <w:bCs w:val="0"/>
            <w:caps w:val="0"/>
          </w:rPr>
          <w:tab/>
        </w:r>
        <w:r w:rsidR="009244AA" w:rsidRPr="00653323">
          <w:rPr>
            <w:rStyle w:val="Hiperpovezava"/>
          </w:rPr>
          <w:t>PROTIKORUPCIJSKO OBVESTILO</w:t>
        </w:r>
        <w:r w:rsidR="009244AA">
          <w:rPr>
            <w:webHidden/>
          </w:rPr>
          <w:tab/>
        </w:r>
        <w:r w:rsidR="009244AA">
          <w:rPr>
            <w:webHidden/>
          </w:rPr>
          <w:fldChar w:fldCharType="begin"/>
        </w:r>
        <w:r w:rsidR="009244AA">
          <w:rPr>
            <w:webHidden/>
          </w:rPr>
          <w:instrText xml:space="preserve"> PAGEREF _Toc117688479 \h </w:instrText>
        </w:r>
        <w:r w:rsidR="009244AA">
          <w:rPr>
            <w:webHidden/>
          </w:rPr>
        </w:r>
        <w:r w:rsidR="009244AA">
          <w:rPr>
            <w:webHidden/>
          </w:rPr>
          <w:fldChar w:fldCharType="separate"/>
        </w:r>
        <w:r w:rsidR="00446A02">
          <w:rPr>
            <w:webHidden/>
          </w:rPr>
          <w:t>37</w:t>
        </w:r>
        <w:r w:rsidR="009244AA">
          <w:rPr>
            <w:webHidden/>
          </w:rPr>
          <w:fldChar w:fldCharType="end"/>
        </w:r>
      </w:hyperlink>
    </w:p>
    <w:p w14:paraId="5CC5E7C1" w14:textId="70867E0E" w:rsidR="009244AA" w:rsidRDefault="004C6E4E">
      <w:pPr>
        <w:pStyle w:val="Kazalovsebine2"/>
        <w:rPr>
          <w:rFonts w:asciiTheme="minorHAnsi" w:eastAsiaTheme="minorEastAsia" w:hAnsiTheme="minorHAnsi" w:cstheme="minorBidi"/>
          <w:smallCaps w:val="0"/>
        </w:rPr>
      </w:pPr>
      <w:hyperlink w:anchor="_Toc117688480" w:history="1">
        <w:r w:rsidR="009244AA" w:rsidRPr="00653323">
          <w:rPr>
            <w:rStyle w:val="Hiperpovezava"/>
            <w:bCs/>
          </w:rPr>
          <w:t>PRILOGA št. 1</w:t>
        </w:r>
        <w:r w:rsidR="009244AA">
          <w:rPr>
            <w:webHidden/>
          </w:rPr>
          <w:tab/>
        </w:r>
        <w:r w:rsidR="009244AA">
          <w:rPr>
            <w:webHidden/>
          </w:rPr>
          <w:fldChar w:fldCharType="begin"/>
        </w:r>
        <w:r w:rsidR="009244AA">
          <w:rPr>
            <w:webHidden/>
          </w:rPr>
          <w:instrText xml:space="preserve"> PAGEREF _Toc117688480 \h </w:instrText>
        </w:r>
        <w:r w:rsidR="009244AA">
          <w:rPr>
            <w:webHidden/>
          </w:rPr>
        </w:r>
        <w:r w:rsidR="009244AA">
          <w:rPr>
            <w:webHidden/>
          </w:rPr>
          <w:fldChar w:fldCharType="separate"/>
        </w:r>
        <w:r w:rsidR="00446A02">
          <w:rPr>
            <w:webHidden/>
          </w:rPr>
          <w:t>39</w:t>
        </w:r>
        <w:r w:rsidR="009244AA">
          <w:rPr>
            <w:webHidden/>
          </w:rPr>
          <w:fldChar w:fldCharType="end"/>
        </w:r>
      </w:hyperlink>
    </w:p>
    <w:p w14:paraId="2F58BC7E" w14:textId="41AE33C2" w:rsidR="009244AA" w:rsidRDefault="004C6E4E">
      <w:pPr>
        <w:pStyle w:val="Kazalovsebine2"/>
        <w:rPr>
          <w:rFonts w:asciiTheme="minorHAnsi" w:eastAsiaTheme="minorEastAsia" w:hAnsiTheme="minorHAnsi" w:cstheme="minorBidi"/>
          <w:smallCaps w:val="0"/>
        </w:rPr>
      </w:pPr>
      <w:hyperlink w:anchor="_Toc117688481" w:history="1">
        <w:r w:rsidR="009244AA" w:rsidRPr="00653323">
          <w:rPr>
            <w:rStyle w:val="Hiperpovezava"/>
            <w:lang w:eastAsia="zh-CN"/>
          </w:rPr>
          <w:t>OBRAZEC PONUDBE</w:t>
        </w:r>
        <w:r w:rsidR="009244AA">
          <w:rPr>
            <w:webHidden/>
          </w:rPr>
          <w:tab/>
        </w:r>
        <w:r w:rsidR="009244AA">
          <w:rPr>
            <w:webHidden/>
          </w:rPr>
          <w:fldChar w:fldCharType="begin"/>
        </w:r>
        <w:r w:rsidR="009244AA">
          <w:rPr>
            <w:webHidden/>
          </w:rPr>
          <w:instrText xml:space="preserve"> PAGEREF _Toc117688481 \h </w:instrText>
        </w:r>
        <w:r w:rsidR="009244AA">
          <w:rPr>
            <w:webHidden/>
          </w:rPr>
        </w:r>
        <w:r w:rsidR="009244AA">
          <w:rPr>
            <w:webHidden/>
          </w:rPr>
          <w:fldChar w:fldCharType="separate"/>
        </w:r>
        <w:r w:rsidR="00446A02">
          <w:rPr>
            <w:webHidden/>
          </w:rPr>
          <w:t>39</w:t>
        </w:r>
        <w:r w:rsidR="009244AA">
          <w:rPr>
            <w:webHidden/>
          </w:rPr>
          <w:fldChar w:fldCharType="end"/>
        </w:r>
      </w:hyperlink>
    </w:p>
    <w:p w14:paraId="7A43FE65" w14:textId="178F327C" w:rsidR="009244AA" w:rsidRDefault="004C6E4E">
      <w:pPr>
        <w:pStyle w:val="Kazalovsebine2"/>
        <w:rPr>
          <w:rFonts w:asciiTheme="minorHAnsi" w:eastAsiaTheme="minorEastAsia" w:hAnsiTheme="minorHAnsi" w:cstheme="minorBidi"/>
          <w:smallCaps w:val="0"/>
        </w:rPr>
      </w:pPr>
      <w:hyperlink w:anchor="_Toc117688482" w:history="1">
        <w:r w:rsidR="009244AA" w:rsidRPr="00653323">
          <w:rPr>
            <w:rStyle w:val="Hiperpovezava"/>
            <w:bCs/>
          </w:rPr>
          <w:t>PRILOGA št. 2</w:t>
        </w:r>
        <w:r w:rsidR="009244AA">
          <w:rPr>
            <w:webHidden/>
          </w:rPr>
          <w:tab/>
        </w:r>
        <w:r w:rsidR="009244AA">
          <w:rPr>
            <w:webHidden/>
          </w:rPr>
          <w:fldChar w:fldCharType="begin"/>
        </w:r>
        <w:r w:rsidR="009244AA">
          <w:rPr>
            <w:webHidden/>
          </w:rPr>
          <w:instrText xml:space="preserve"> PAGEREF _Toc117688482 \h </w:instrText>
        </w:r>
        <w:r w:rsidR="009244AA">
          <w:rPr>
            <w:webHidden/>
          </w:rPr>
        </w:r>
        <w:r w:rsidR="009244AA">
          <w:rPr>
            <w:webHidden/>
          </w:rPr>
          <w:fldChar w:fldCharType="separate"/>
        </w:r>
        <w:r w:rsidR="00446A02">
          <w:rPr>
            <w:webHidden/>
          </w:rPr>
          <w:t>42</w:t>
        </w:r>
        <w:r w:rsidR="009244AA">
          <w:rPr>
            <w:webHidden/>
          </w:rPr>
          <w:fldChar w:fldCharType="end"/>
        </w:r>
      </w:hyperlink>
    </w:p>
    <w:p w14:paraId="1D83539E" w14:textId="2E1E5F1E" w:rsidR="009244AA" w:rsidRDefault="004C6E4E">
      <w:pPr>
        <w:pStyle w:val="Kazalovsebine2"/>
        <w:rPr>
          <w:rFonts w:asciiTheme="minorHAnsi" w:eastAsiaTheme="minorEastAsia" w:hAnsiTheme="minorHAnsi" w:cstheme="minorBidi"/>
          <w:smallCaps w:val="0"/>
        </w:rPr>
      </w:pPr>
      <w:hyperlink w:anchor="_Toc117688483" w:history="1">
        <w:r w:rsidR="009244AA" w:rsidRPr="00653323">
          <w:rPr>
            <w:rStyle w:val="Hiperpovezava"/>
            <w:lang w:eastAsia="zh-CN"/>
          </w:rPr>
          <w:t>PONUDBENI PREDRAČUN</w:t>
        </w:r>
        <w:r w:rsidR="009244AA">
          <w:rPr>
            <w:webHidden/>
          </w:rPr>
          <w:tab/>
        </w:r>
        <w:r w:rsidR="009244AA">
          <w:rPr>
            <w:webHidden/>
          </w:rPr>
          <w:fldChar w:fldCharType="begin"/>
        </w:r>
        <w:r w:rsidR="009244AA">
          <w:rPr>
            <w:webHidden/>
          </w:rPr>
          <w:instrText xml:space="preserve"> PAGEREF _Toc117688483 \h </w:instrText>
        </w:r>
        <w:r w:rsidR="009244AA">
          <w:rPr>
            <w:webHidden/>
          </w:rPr>
        </w:r>
        <w:r w:rsidR="009244AA">
          <w:rPr>
            <w:webHidden/>
          </w:rPr>
          <w:fldChar w:fldCharType="separate"/>
        </w:r>
        <w:r w:rsidR="00446A02">
          <w:rPr>
            <w:webHidden/>
          </w:rPr>
          <w:t>42</w:t>
        </w:r>
        <w:r w:rsidR="009244AA">
          <w:rPr>
            <w:webHidden/>
          </w:rPr>
          <w:fldChar w:fldCharType="end"/>
        </w:r>
      </w:hyperlink>
    </w:p>
    <w:p w14:paraId="522B8FAA" w14:textId="60E45D5D" w:rsidR="009244AA" w:rsidRDefault="004C6E4E">
      <w:pPr>
        <w:pStyle w:val="Kazalovsebine2"/>
        <w:rPr>
          <w:rFonts w:asciiTheme="minorHAnsi" w:eastAsiaTheme="minorEastAsia" w:hAnsiTheme="minorHAnsi" w:cstheme="minorBidi"/>
          <w:smallCaps w:val="0"/>
        </w:rPr>
      </w:pPr>
      <w:hyperlink w:anchor="_Toc117688484" w:history="1">
        <w:r w:rsidR="009244AA" w:rsidRPr="00653323">
          <w:rPr>
            <w:rStyle w:val="Hiperpovezava"/>
            <w:bCs/>
          </w:rPr>
          <w:t>PRILOGA št. 3</w:t>
        </w:r>
        <w:r w:rsidR="009244AA">
          <w:rPr>
            <w:webHidden/>
          </w:rPr>
          <w:tab/>
        </w:r>
        <w:r w:rsidR="009244AA">
          <w:rPr>
            <w:webHidden/>
          </w:rPr>
          <w:fldChar w:fldCharType="begin"/>
        </w:r>
        <w:r w:rsidR="009244AA">
          <w:rPr>
            <w:webHidden/>
          </w:rPr>
          <w:instrText xml:space="preserve"> PAGEREF _Toc117688484 \h </w:instrText>
        </w:r>
        <w:r w:rsidR="009244AA">
          <w:rPr>
            <w:webHidden/>
          </w:rPr>
        </w:r>
        <w:r w:rsidR="009244AA">
          <w:rPr>
            <w:webHidden/>
          </w:rPr>
          <w:fldChar w:fldCharType="separate"/>
        </w:r>
        <w:r w:rsidR="00446A02">
          <w:rPr>
            <w:webHidden/>
          </w:rPr>
          <w:t>43</w:t>
        </w:r>
        <w:r w:rsidR="009244AA">
          <w:rPr>
            <w:webHidden/>
          </w:rPr>
          <w:fldChar w:fldCharType="end"/>
        </w:r>
      </w:hyperlink>
    </w:p>
    <w:p w14:paraId="6C336098" w14:textId="21DB084C" w:rsidR="009244AA" w:rsidRDefault="004C6E4E">
      <w:pPr>
        <w:pStyle w:val="Kazalovsebine2"/>
        <w:rPr>
          <w:rFonts w:asciiTheme="minorHAnsi" w:eastAsiaTheme="minorEastAsia" w:hAnsiTheme="minorHAnsi" w:cstheme="minorBidi"/>
          <w:smallCaps w:val="0"/>
        </w:rPr>
      </w:pPr>
      <w:hyperlink w:anchor="_Toc117688485" w:history="1">
        <w:r w:rsidR="009244AA" w:rsidRPr="00653323">
          <w:rPr>
            <w:rStyle w:val="Hiperpovezava"/>
            <w:lang w:eastAsia="zh-CN"/>
          </w:rPr>
          <w:t>TEHNIČNA DOKUMENTACIJA</w:t>
        </w:r>
        <w:r w:rsidR="009244AA">
          <w:rPr>
            <w:webHidden/>
          </w:rPr>
          <w:tab/>
        </w:r>
        <w:r w:rsidR="009244AA">
          <w:rPr>
            <w:webHidden/>
          </w:rPr>
          <w:fldChar w:fldCharType="begin"/>
        </w:r>
        <w:r w:rsidR="009244AA">
          <w:rPr>
            <w:webHidden/>
          </w:rPr>
          <w:instrText xml:space="preserve"> PAGEREF _Toc117688485 \h </w:instrText>
        </w:r>
        <w:r w:rsidR="009244AA">
          <w:rPr>
            <w:webHidden/>
          </w:rPr>
        </w:r>
        <w:r w:rsidR="009244AA">
          <w:rPr>
            <w:webHidden/>
          </w:rPr>
          <w:fldChar w:fldCharType="separate"/>
        </w:r>
        <w:r w:rsidR="00446A02">
          <w:rPr>
            <w:webHidden/>
          </w:rPr>
          <w:t>43</w:t>
        </w:r>
        <w:r w:rsidR="009244AA">
          <w:rPr>
            <w:webHidden/>
          </w:rPr>
          <w:fldChar w:fldCharType="end"/>
        </w:r>
      </w:hyperlink>
    </w:p>
    <w:p w14:paraId="0A0DA062" w14:textId="04F11C8F" w:rsidR="009244AA" w:rsidRDefault="004C6E4E">
      <w:pPr>
        <w:pStyle w:val="Kazalovsebine2"/>
        <w:rPr>
          <w:rFonts w:asciiTheme="minorHAnsi" w:eastAsiaTheme="minorEastAsia" w:hAnsiTheme="minorHAnsi" w:cstheme="minorBidi"/>
          <w:smallCaps w:val="0"/>
        </w:rPr>
      </w:pPr>
      <w:hyperlink w:anchor="_Toc117688486" w:history="1">
        <w:r w:rsidR="009244AA" w:rsidRPr="00653323">
          <w:rPr>
            <w:rStyle w:val="Hiperpovezava"/>
          </w:rPr>
          <w:t>PRILOGA št. 4</w:t>
        </w:r>
        <w:r w:rsidR="009244AA">
          <w:rPr>
            <w:webHidden/>
          </w:rPr>
          <w:tab/>
        </w:r>
        <w:r w:rsidR="009244AA">
          <w:rPr>
            <w:webHidden/>
          </w:rPr>
          <w:fldChar w:fldCharType="begin"/>
        </w:r>
        <w:r w:rsidR="009244AA">
          <w:rPr>
            <w:webHidden/>
          </w:rPr>
          <w:instrText xml:space="preserve"> PAGEREF _Toc117688486 \h </w:instrText>
        </w:r>
        <w:r w:rsidR="009244AA">
          <w:rPr>
            <w:webHidden/>
          </w:rPr>
        </w:r>
        <w:r w:rsidR="009244AA">
          <w:rPr>
            <w:webHidden/>
          </w:rPr>
          <w:fldChar w:fldCharType="separate"/>
        </w:r>
        <w:r w:rsidR="00446A02">
          <w:rPr>
            <w:webHidden/>
          </w:rPr>
          <w:t>44</w:t>
        </w:r>
        <w:r w:rsidR="009244AA">
          <w:rPr>
            <w:webHidden/>
          </w:rPr>
          <w:fldChar w:fldCharType="end"/>
        </w:r>
      </w:hyperlink>
    </w:p>
    <w:p w14:paraId="47CE7823" w14:textId="31244151" w:rsidR="009244AA" w:rsidRDefault="004C6E4E">
      <w:pPr>
        <w:pStyle w:val="Kazalovsebine2"/>
        <w:rPr>
          <w:rFonts w:asciiTheme="minorHAnsi" w:eastAsiaTheme="minorEastAsia" w:hAnsiTheme="minorHAnsi" w:cstheme="minorBidi"/>
          <w:smallCaps w:val="0"/>
        </w:rPr>
      </w:pPr>
      <w:hyperlink w:anchor="_Toc117688487" w:history="1">
        <w:r w:rsidR="009244AA" w:rsidRPr="00653323">
          <w:rPr>
            <w:rStyle w:val="Hiperpovezava"/>
            <w:lang w:eastAsia="zh-CN"/>
          </w:rPr>
          <w:t>PODATKI O PONUDNIKU IN DRUGIH GOSPODARSKIH SUBJEKTIH</w:t>
        </w:r>
        <w:r w:rsidR="009244AA">
          <w:rPr>
            <w:webHidden/>
          </w:rPr>
          <w:tab/>
        </w:r>
        <w:r w:rsidR="009244AA">
          <w:rPr>
            <w:webHidden/>
          </w:rPr>
          <w:fldChar w:fldCharType="begin"/>
        </w:r>
        <w:r w:rsidR="009244AA">
          <w:rPr>
            <w:webHidden/>
          </w:rPr>
          <w:instrText xml:space="preserve"> PAGEREF _Toc117688487 \h </w:instrText>
        </w:r>
        <w:r w:rsidR="009244AA">
          <w:rPr>
            <w:webHidden/>
          </w:rPr>
        </w:r>
        <w:r w:rsidR="009244AA">
          <w:rPr>
            <w:webHidden/>
          </w:rPr>
          <w:fldChar w:fldCharType="separate"/>
        </w:r>
        <w:r w:rsidR="00446A02">
          <w:rPr>
            <w:webHidden/>
          </w:rPr>
          <w:t>44</w:t>
        </w:r>
        <w:r w:rsidR="009244AA">
          <w:rPr>
            <w:webHidden/>
          </w:rPr>
          <w:fldChar w:fldCharType="end"/>
        </w:r>
      </w:hyperlink>
    </w:p>
    <w:p w14:paraId="56E3BAD1" w14:textId="2AA8F785" w:rsidR="009244AA" w:rsidRDefault="004C6E4E">
      <w:pPr>
        <w:pStyle w:val="Kazalovsebine2"/>
        <w:rPr>
          <w:rFonts w:asciiTheme="minorHAnsi" w:eastAsiaTheme="minorEastAsia" w:hAnsiTheme="minorHAnsi" w:cstheme="minorBidi"/>
          <w:smallCaps w:val="0"/>
        </w:rPr>
      </w:pPr>
      <w:hyperlink w:anchor="_Toc117688488" w:history="1">
        <w:r w:rsidR="009244AA" w:rsidRPr="00653323">
          <w:rPr>
            <w:rStyle w:val="Hiperpovezava"/>
          </w:rPr>
          <w:t>PRILOGA št. 5</w:t>
        </w:r>
        <w:r w:rsidR="009244AA">
          <w:rPr>
            <w:webHidden/>
          </w:rPr>
          <w:tab/>
        </w:r>
        <w:r w:rsidR="009244AA">
          <w:rPr>
            <w:webHidden/>
          </w:rPr>
          <w:fldChar w:fldCharType="begin"/>
        </w:r>
        <w:r w:rsidR="009244AA">
          <w:rPr>
            <w:webHidden/>
          </w:rPr>
          <w:instrText xml:space="preserve"> PAGEREF _Toc117688488 \h </w:instrText>
        </w:r>
        <w:r w:rsidR="009244AA">
          <w:rPr>
            <w:webHidden/>
          </w:rPr>
        </w:r>
        <w:r w:rsidR="009244AA">
          <w:rPr>
            <w:webHidden/>
          </w:rPr>
          <w:fldChar w:fldCharType="separate"/>
        </w:r>
        <w:r w:rsidR="00446A02">
          <w:rPr>
            <w:webHidden/>
          </w:rPr>
          <w:t>46</w:t>
        </w:r>
        <w:r w:rsidR="009244AA">
          <w:rPr>
            <w:webHidden/>
          </w:rPr>
          <w:fldChar w:fldCharType="end"/>
        </w:r>
      </w:hyperlink>
    </w:p>
    <w:p w14:paraId="7982D789" w14:textId="5F7616C5" w:rsidR="009244AA" w:rsidRDefault="004C6E4E">
      <w:pPr>
        <w:pStyle w:val="Kazalovsebine2"/>
        <w:rPr>
          <w:rFonts w:asciiTheme="minorHAnsi" w:eastAsiaTheme="minorEastAsia" w:hAnsiTheme="minorHAnsi" w:cstheme="minorBidi"/>
          <w:smallCaps w:val="0"/>
        </w:rPr>
      </w:pPr>
      <w:hyperlink w:anchor="_Toc117688489" w:history="1">
        <w:r w:rsidR="009244AA" w:rsidRPr="00653323">
          <w:rPr>
            <w:rStyle w:val="Hiperpovezava"/>
          </w:rPr>
          <w:t>IZJAVA PONUDNIKA O UDELEŽBI PODIZVAJALCEV</w:t>
        </w:r>
        <w:r w:rsidR="009244AA">
          <w:rPr>
            <w:webHidden/>
          </w:rPr>
          <w:tab/>
        </w:r>
        <w:r w:rsidR="009244AA">
          <w:rPr>
            <w:webHidden/>
          </w:rPr>
          <w:fldChar w:fldCharType="begin"/>
        </w:r>
        <w:r w:rsidR="009244AA">
          <w:rPr>
            <w:webHidden/>
          </w:rPr>
          <w:instrText xml:space="preserve"> PAGEREF _Toc117688489 \h </w:instrText>
        </w:r>
        <w:r w:rsidR="009244AA">
          <w:rPr>
            <w:webHidden/>
          </w:rPr>
        </w:r>
        <w:r w:rsidR="009244AA">
          <w:rPr>
            <w:webHidden/>
          </w:rPr>
          <w:fldChar w:fldCharType="separate"/>
        </w:r>
        <w:r w:rsidR="00446A02">
          <w:rPr>
            <w:webHidden/>
          </w:rPr>
          <w:t>46</w:t>
        </w:r>
        <w:r w:rsidR="009244AA">
          <w:rPr>
            <w:webHidden/>
          </w:rPr>
          <w:fldChar w:fldCharType="end"/>
        </w:r>
      </w:hyperlink>
    </w:p>
    <w:p w14:paraId="2B93AD63" w14:textId="774D3F4B" w:rsidR="009244AA" w:rsidRDefault="004C6E4E">
      <w:pPr>
        <w:pStyle w:val="Kazalovsebine2"/>
        <w:rPr>
          <w:rFonts w:asciiTheme="minorHAnsi" w:eastAsiaTheme="minorEastAsia" w:hAnsiTheme="minorHAnsi" w:cstheme="minorBidi"/>
          <w:smallCaps w:val="0"/>
        </w:rPr>
      </w:pPr>
      <w:hyperlink w:anchor="_Toc117688490" w:history="1">
        <w:r w:rsidR="009244AA" w:rsidRPr="00653323">
          <w:rPr>
            <w:rStyle w:val="Hiperpovezava"/>
          </w:rPr>
          <w:t>PRILOGA št. 6</w:t>
        </w:r>
        <w:r w:rsidR="009244AA">
          <w:rPr>
            <w:webHidden/>
          </w:rPr>
          <w:tab/>
        </w:r>
        <w:r w:rsidR="009244AA">
          <w:rPr>
            <w:webHidden/>
          </w:rPr>
          <w:fldChar w:fldCharType="begin"/>
        </w:r>
        <w:r w:rsidR="009244AA">
          <w:rPr>
            <w:webHidden/>
          </w:rPr>
          <w:instrText xml:space="preserve"> PAGEREF _Toc117688490 \h </w:instrText>
        </w:r>
        <w:r w:rsidR="009244AA">
          <w:rPr>
            <w:webHidden/>
          </w:rPr>
        </w:r>
        <w:r w:rsidR="009244AA">
          <w:rPr>
            <w:webHidden/>
          </w:rPr>
          <w:fldChar w:fldCharType="separate"/>
        </w:r>
        <w:r w:rsidR="00446A02">
          <w:rPr>
            <w:webHidden/>
          </w:rPr>
          <w:t>48</w:t>
        </w:r>
        <w:r w:rsidR="009244AA">
          <w:rPr>
            <w:webHidden/>
          </w:rPr>
          <w:fldChar w:fldCharType="end"/>
        </w:r>
      </w:hyperlink>
    </w:p>
    <w:p w14:paraId="5B6F8A4D" w14:textId="338693D3" w:rsidR="009244AA" w:rsidRDefault="004C6E4E">
      <w:pPr>
        <w:pStyle w:val="Kazalovsebine2"/>
        <w:rPr>
          <w:rFonts w:asciiTheme="minorHAnsi" w:eastAsiaTheme="minorEastAsia" w:hAnsiTheme="minorHAnsi" w:cstheme="minorBidi"/>
          <w:smallCaps w:val="0"/>
        </w:rPr>
      </w:pPr>
      <w:hyperlink w:anchor="_Toc117688491" w:history="1">
        <w:r w:rsidR="009244AA" w:rsidRPr="00653323">
          <w:rPr>
            <w:rStyle w:val="Hiperpovezava"/>
          </w:rPr>
          <w:t>IZJAVA PODIZVAJALCA</w:t>
        </w:r>
        <w:r w:rsidR="009244AA">
          <w:rPr>
            <w:webHidden/>
          </w:rPr>
          <w:tab/>
        </w:r>
        <w:r w:rsidR="009244AA">
          <w:rPr>
            <w:webHidden/>
          </w:rPr>
          <w:fldChar w:fldCharType="begin"/>
        </w:r>
        <w:r w:rsidR="009244AA">
          <w:rPr>
            <w:webHidden/>
          </w:rPr>
          <w:instrText xml:space="preserve"> PAGEREF _Toc117688491 \h </w:instrText>
        </w:r>
        <w:r w:rsidR="009244AA">
          <w:rPr>
            <w:webHidden/>
          </w:rPr>
        </w:r>
        <w:r w:rsidR="009244AA">
          <w:rPr>
            <w:webHidden/>
          </w:rPr>
          <w:fldChar w:fldCharType="separate"/>
        </w:r>
        <w:r w:rsidR="00446A02">
          <w:rPr>
            <w:webHidden/>
          </w:rPr>
          <w:t>48</w:t>
        </w:r>
        <w:r w:rsidR="009244AA">
          <w:rPr>
            <w:webHidden/>
          </w:rPr>
          <w:fldChar w:fldCharType="end"/>
        </w:r>
      </w:hyperlink>
    </w:p>
    <w:p w14:paraId="611995EB" w14:textId="266144AD" w:rsidR="009244AA" w:rsidRDefault="004C6E4E">
      <w:pPr>
        <w:pStyle w:val="Kazalovsebine2"/>
        <w:rPr>
          <w:rFonts w:asciiTheme="minorHAnsi" w:eastAsiaTheme="minorEastAsia" w:hAnsiTheme="minorHAnsi" w:cstheme="minorBidi"/>
          <w:smallCaps w:val="0"/>
        </w:rPr>
      </w:pPr>
      <w:hyperlink w:anchor="_Toc117688492" w:history="1">
        <w:r w:rsidR="009244AA" w:rsidRPr="00653323">
          <w:rPr>
            <w:rStyle w:val="Hiperpovezava"/>
          </w:rPr>
          <w:t>Priloga št. 7</w:t>
        </w:r>
        <w:r w:rsidR="009244AA">
          <w:rPr>
            <w:webHidden/>
          </w:rPr>
          <w:tab/>
        </w:r>
        <w:r w:rsidR="009244AA">
          <w:rPr>
            <w:webHidden/>
          </w:rPr>
          <w:fldChar w:fldCharType="begin"/>
        </w:r>
        <w:r w:rsidR="009244AA">
          <w:rPr>
            <w:webHidden/>
          </w:rPr>
          <w:instrText xml:space="preserve"> PAGEREF _Toc117688492 \h </w:instrText>
        </w:r>
        <w:r w:rsidR="009244AA">
          <w:rPr>
            <w:webHidden/>
          </w:rPr>
        </w:r>
        <w:r w:rsidR="009244AA">
          <w:rPr>
            <w:webHidden/>
          </w:rPr>
          <w:fldChar w:fldCharType="separate"/>
        </w:r>
        <w:r w:rsidR="00446A02">
          <w:rPr>
            <w:webHidden/>
          </w:rPr>
          <w:t>49</w:t>
        </w:r>
        <w:r w:rsidR="009244AA">
          <w:rPr>
            <w:webHidden/>
          </w:rPr>
          <w:fldChar w:fldCharType="end"/>
        </w:r>
      </w:hyperlink>
    </w:p>
    <w:p w14:paraId="2D99526E" w14:textId="73799376" w:rsidR="009244AA" w:rsidRDefault="004C6E4E">
      <w:pPr>
        <w:pStyle w:val="Kazalovsebine2"/>
        <w:rPr>
          <w:rFonts w:asciiTheme="minorHAnsi" w:eastAsiaTheme="minorEastAsia" w:hAnsiTheme="minorHAnsi" w:cstheme="minorBidi"/>
          <w:smallCaps w:val="0"/>
        </w:rPr>
      </w:pPr>
      <w:hyperlink w:anchor="_Toc117688493" w:history="1">
        <w:r w:rsidR="009244AA" w:rsidRPr="00653323">
          <w:rPr>
            <w:rStyle w:val="Hiperpovezava"/>
            <w:lang w:eastAsia="zh-CN"/>
          </w:rPr>
          <w:t>SOGLASJE ZA PRIDOBITEV PODATKOV IZ KAZENSKE EVIDENCE – FIZIČNE OSEBE</w:t>
        </w:r>
        <w:r w:rsidR="009244AA">
          <w:rPr>
            <w:webHidden/>
          </w:rPr>
          <w:tab/>
        </w:r>
        <w:r w:rsidR="009244AA">
          <w:rPr>
            <w:webHidden/>
          </w:rPr>
          <w:fldChar w:fldCharType="begin"/>
        </w:r>
        <w:r w:rsidR="009244AA">
          <w:rPr>
            <w:webHidden/>
          </w:rPr>
          <w:instrText xml:space="preserve"> PAGEREF _Toc117688493 \h </w:instrText>
        </w:r>
        <w:r w:rsidR="009244AA">
          <w:rPr>
            <w:webHidden/>
          </w:rPr>
        </w:r>
        <w:r w:rsidR="009244AA">
          <w:rPr>
            <w:webHidden/>
          </w:rPr>
          <w:fldChar w:fldCharType="separate"/>
        </w:r>
        <w:r w:rsidR="00446A02">
          <w:rPr>
            <w:webHidden/>
          </w:rPr>
          <w:t>49</w:t>
        </w:r>
        <w:r w:rsidR="009244AA">
          <w:rPr>
            <w:webHidden/>
          </w:rPr>
          <w:fldChar w:fldCharType="end"/>
        </w:r>
      </w:hyperlink>
    </w:p>
    <w:p w14:paraId="6DFC1BAD" w14:textId="7AAA112A" w:rsidR="009244AA" w:rsidRDefault="004C6E4E">
      <w:pPr>
        <w:pStyle w:val="Kazalovsebine2"/>
        <w:rPr>
          <w:rFonts w:asciiTheme="minorHAnsi" w:eastAsiaTheme="minorEastAsia" w:hAnsiTheme="minorHAnsi" w:cstheme="minorBidi"/>
          <w:smallCaps w:val="0"/>
        </w:rPr>
      </w:pPr>
      <w:hyperlink w:anchor="_Toc117688494" w:history="1">
        <w:r w:rsidR="009244AA" w:rsidRPr="00653323">
          <w:rPr>
            <w:rStyle w:val="Hiperpovezava"/>
          </w:rPr>
          <w:t>PRILOGA št. 8</w:t>
        </w:r>
        <w:r w:rsidR="009244AA">
          <w:rPr>
            <w:webHidden/>
          </w:rPr>
          <w:tab/>
        </w:r>
        <w:r w:rsidR="009244AA">
          <w:rPr>
            <w:webHidden/>
          </w:rPr>
          <w:fldChar w:fldCharType="begin"/>
        </w:r>
        <w:r w:rsidR="009244AA">
          <w:rPr>
            <w:webHidden/>
          </w:rPr>
          <w:instrText xml:space="preserve"> PAGEREF _Toc117688494 \h </w:instrText>
        </w:r>
        <w:r w:rsidR="009244AA">
          <w:rPr>
            <w:webHidden/>
          </w:rPr>
        </w:r>
        <w:r w:rsidR="009244AA">
          <w:rPr>
            <w:webHidden/>
          </w:rPr>
          <w:fldChar w:fldCharType="separate"/>
        </w:r>
        <w:r w:rsidR="00446A02">
          <w:rPr>
            <w:webHidden/>
          </w:rPr>
          <w:t>50</w:t>
        </w:r>
        <w:r w:rsidR="009244AA">
          <w:rPr>
            <w:webHidden/>
          </w:rPr>
          <w:fldChar w:fldCharType="end"/>
        </w:r>
      </w:hyperlink>
    </w:p>
    <w:p w14:paraId="7BBEB441" w14:textId="45630A7B" w:rsidR="009244AA" w:rsidRDefault="004C6E4E">
      <w:pPr>
        <w:pStyle w:val="Kazalovsebine2"/>
        <w:rPr>
          <w:rFonts w:asciiTheme="minorHAnsi" w:eastAsiaTheme="minorEastAsia" w:hAnsiTheme="minorHAnsi" w:cstheme="minorBidi"/>
          <w:smallCaps w:val="0"/>
        </w:rPr>
      </w:pPr>
      <w:hyperlink w:anchor="_Toc117688495" w:history="1">
        <w:r w:rsidR="009244AA" w:rsidRPr="00653323">
          <w:rPr>
            <w:rStyle w:val="Hiperpovezava"/>
          </w:rPr>
          <w:t>SOGLASJE ZA PRIDOBITEV PODATKOV IZ KAZENSKE EVIDENCE – PRAVNA OSEBA</w:t>
        </w:r>
        <w:r w:rsidR="009244AA">
          <w:rPr>
            <w:webHidden/>
          </w:rPr>
          <w:tab/>
        </w:r>
        <w:r w:rsidR="009244AA">
          <w:rPr>
            <w:webHidden/>
          </w:rPr>
          <w:fldChar w:fldCharType="begin"/>
        </w:r>
        <w:r w:rsidR="009244AA">
          <w:rPr>
            <w:webHidden/>
          </w:rPr>
          <w:instrText xml:space="preserve"> PAGEREF _Toc117688495 \h </w:instrText>
        </w:r>
        <w:r w:rsidR="009244AA">
          <w:rPr>
            <w:webHidden/>
          </w:rPr>
        </w:r>
        <w:r w:rsidR="009244AA">
          <w:rPr>
            <w:webHidden/>
          </w:rPr>
          <w:fldChar w:fldCharType="separate"/>
        </w:r>
        <w:r w:rsidR="00446A02">
          <w:rPr>
            <w:webHidden/>
          </w:rPr>
          <w:t>50</w:t>
        </w:r>
        <w:r w:rsidR="009244AA">
          <w:rPr>
            <w:webHidden/>
          </w:rPr>
          <w:fldChar w:fldCharType="end"/>
        </w:r>
      </w:hyperlink>
    </w:p>
    <w:p w14:paraId="5E161DEB" w14:textId="56C3E887" w:rsidR="009244AA" w:rsidRDefault="004C6E4E">
      <w:pPr>
        <w:pStyle w:val="Kazalovsebine2"/>
        <w:rPr>
          <w:rFonts w:asciiTheme="minorHAnsi" w:eastAsiaTheme="minorEastAsia" w:hAnsiTheme="minorHAnsi" w:cstheme="minorBidi"/>
          <w:smallCaps w:val="0"/>
        </w:rPr>
      </w:pPr>
      <w:hyperlink w:anchor="_Toc117688496" w:history="1">
        <w:r w:rsidR="009244AA" w:rsidRPr="00653323">
          <w:rPr>
            <w:rStyle w:val="Hiperpovezava"/>
          </w:rPr>
          <w:t>Priloga št. 9</w:t>
        </w:r>
        <w:r w:rsidR="009244AA">
          <w:rPr>
            <w:webHidden/>
          </w:rPr>
          <w:tab/>
        </w:r>
        <w:r w:rsidR="009244AA">
          <w:rPr>
            <w:webHidden/>
          </w:rPr>
          <w:fldChar w:fldCharType="begin"/>
        </w:r>
        <w:r w:rsidR="009244AA">
          <w:rPr>
            <w:webHidden/>
          </w:rPr>
          <w:instrText xml:space="preserve"> PAGEREF _Toc117688496 \h </w:instrText>
        </w:r>
        <w:r w:rsidR="009244AA">
          <w:rPr>
            <w:webHidden/>
          </w:rPr>
        </w:r>
        <w:r w:rsidR="009244AA">
          <w:rPr>
            <w:webHidden/>
          </w:rPr>
          <w:fldChar w:fldCharType="separate"/>
        </w:r>
        <w:r w:rsidR="00446A02">
          <w:rPr>
            <w:webHidden/>
          </w:rPr>
          <w:t>51</w:t>
        </w:r>
        <w:r w:rsidR="009244AA">
          <w:rPr>
            <w:webHidden/>
          </w:rPr>
          <w:fldChar w:fldCharType="end"/>
        </w:r>
      </w:hyperlink>
    </w:p>
    <w:p w14:paraId="1186A767" w14:textId="45FCE375" w:rsidR="009244AA" w:rsidRDefault="004C6E4E">
      <w:pPr>
        <w:pStyle w:val="Kazalovsebine2"/>
        <w:rPr>
          <w:rFonts w:asciiTheme="minorHAnsi" w:eastAsiaTheme="minorEastAsia" w:hAnsiTheme="minorHAnsi" w:cstheme="minorBidi"/>
          <w:smallCaps w:val="0"/>
        </w:rPr>
      </w:pPr>
      <w:hyperlink w:anchor="_Toc117688497" w:history="1">
        <w:r w:rsidR="009244AA" w:rsidRPr="00653323">
          <w:rPr>
            <w:rStyle w:val="Hiperpovezava"/>
            <w:lang w:eastAsia="zh-CN"/>
          </w:rPr>
          <w:t>POTRDILO O DOBRO OPRAVLJENEM DELU</w:t>
        </w:r>
        <w:r w:rsidR="009244AA">
          <w:rPr>
            <w:webHidden/>
          </w:rPr>
          <w:tab/>
        </w:r>
        <w:r w:rsidR="009244AA">
          <w:rPr>
            <w:webHidden/>
          </w:rPr>
          <w:fldChar w:fldCharType="begin"/>
        </w:r>
        <w:r w:rsidR="009244AA">
          <w:rPr>
            <w:webHidden/>
          </w:rPr>
          <w:instrText xml:space="preserve"> PAGEREF _Toc117688497 \h </w:instrText>
        </w:r>
        <w:r w:rsidR="009244AA">
          <w:rPr>
            <w:webHidden/>
          </w:rPr>
        </w:r>
        <w:r w:rsidR="009244AA">
          <w:rPr>
            <w:webHidden/>
          </w:rPr>
          <w:fldChar w:fldCharType="separate"/>
        </w:r>
        <w:r w:rsidR="00446A02">
          <w:rPr>
            <w:webHidden/>
          </w:rPr>
          <w:t>51</w:t>
        </w:r>
        <w:r w:rsidR="009244AA">
          <w:rPr>
            <w:webHidden/>
          </w:rPr>
          <w:fldChar w:fldCharType="end"/>
        </w:r>
      </w:hyperlink>
    </w:p>
    <w:p w14:paraId="75D0C486" w14:textId="3CC9A1A1" w:rsidR="009244AA" w:rsidRDefault="004C6E4E">
      <w:pPr>
        <w:pStyle w:val="Kazalovsebine2"/>
        <w:rPr>
          <w:rFonts w:asciiTheme="minorHAnsi" w:eastAsiaTheme="minorEastAsia" w:hAnsiTheme="minorHAnsi" w:cstheme="minorBidi"/>
          <w:smallCaps w:val="0"/>
        </w:rPr>
      </w:pPr>
      <w:hyperlink w:anchor="_Toc117688498" w:history="1">
        <w:r w:rsidR="009244AA" w:rsidRPr="00653323">
          <w:rPr>
            <w:rStyle w:val="Hiperpovezava"/>
          </w:rPr>
          <w:t>Priloga št. 10</w:t>
        </w:r>
        <w:r w:rsidR="009244AA">
          <w:rPr>
            <w:webHidden/>
          </w:rPr>
          <w:tab/>
        </w:r>
        <w:r w:rsidR="009244AA">
          <w:rPr>
            <w:webHidden/>
          </w:rPr>
          <w:fldChar w:fldCharType="begin"/>
        </w:r>
        <w:r w:rsidR="009244AA">
          <w:rPr>
            <w:webHidden/>
          </w:rPr>
          <w:instrText xml:space="preserve"> PAGEREF _Toc117688498 \h </w:instrText>
        </w:r>
        <w:r w:rsidR="009244AA">
          <w:rPr>
            <w:webHidden/>
          </w:rPr>
        </w:r>
        <w:r w:rsidR="009244AA">
          <w:rPr>
            <w:webHidden/>
          </w:rPr>
          <w:fldChar w:fldCharType="separate"/>
        </w:r>
        <w:r w:rsidR="00446A02">
          <w:rPr>
            <w:webHidden/>
          </w:rPr>
          <w:t>52</w:t>
        </w:r>
        <w:r w:rsidR="009244AA">
          <w:rPr>
            <w:webHidden/>
          </w:rPr>
          <w:fldChar w:fldCharType="end"/>
        </w:r>
      </w:hyperlink>
    </w:p>
    <w:p w14:paraId="65104C07" w14:textId="24AA17F4" w:rsidR="009244AA" w:rsidRDefault="004C6E4E">
      <w:pPr>
        <w:pStyle w:val="Kazalovsebine2"/>
        <w:rPr>
          <w:rFonts w:asciiTheme="minorHAnsi" w:eastAsiaTheme="minorEastAsia" w:hAnsiTheme="minorHAnsi" w:cstheme="minorBidi"/>
          <w:smallCaps w:val="0"/>
        </w:rPr>
      </w:pPr>
      <w:hyperlink w:anchor="_Toc117688499" w:history="1">
        <w:r w:rsidR="009244AA" w:rsidRPr="00653323">
          <w:rPr>
            <w:rStyle w:val="Hiperpovezava"/>
            <w:lang w:eastAsia="zh-CN"/>
          </w:rPr>
          <w:t>ESPD OBRAZEC</w:t>
        </w:r>
        <w:r w:rsidR="009244AA">
          <w:rPr>
            <w:webHidden/>
          </w:rPr>
          <w:tab/>
        </w:r>
        <w:r w:rsidR="009244AA">
          <w:rPr>
            <w:webHidden/>
          </w:rPr>
          <w:fldChar w:fldCharType="begin"/>
        </w:r>
        <w:r w:rsidR="009244AA">
          <w:rPr>
            <w:webHidden/>
          </w:rPr>
          <w:instrText xml:space="preserve"> PAGEREF _Toc117688499 \h </w:instrText>
        </w:r>
        <w:r w:rsidR="009244AA">
          <w:rPr>
            <w:webHidden/>
          </w:rPr>
        </w:r>
        <w:r w:rsidR="009244AA">
          <w:rPr>
            <w:webHidden/>
          </w:rPr>
          <w:fldChar w:fldCharType="separate"/>
        </w:r>
        <w:r w:rsidR="00446A02">
          <w:rPr>
            <w:webHidden/>
          </w:rPr>
          <w:t>52</w:t>
        </w:r>
        <w:r w:rsidR="009244AA">
          <w:rPr>
            <w:webHidden/>
          </w:rPr>
          <w:fldChar w:fldCharType="end"/>
        </w:r>
      </w:hyperlink>
    </w:p>
    <w:p w14:paraId="3D41926B" w14:textId="30A77B03" w:rsidR="009244AA" w:rsidRDefault="004C6E4E">
      <w:pPr>
        <w:pStyle w:val="Kazalovsebine2"/>
        <w:rPr>
          <w:rFonts w:asciiTheme="minorHAnsi" w:eastAsiaTheme="minorEastAsia" w:hAnsiTheme="minorHAnsi" w:cstheme="minorBidi"/>
          <w:smallCaps w:val="0"/>
        </w:rPr>
      </w:pPr>
      <w:hyperlink w:anchor="_Toc117688500" w:history="1">
        <w:r w:rsidR="009244AA" w:rsidRPr="00653323">
          <w:rPr>
            <w:rStyle w:val="Hiperpovezava"/>
          </w:rPr>
          <w:t>Priloga št. 11</w:t>
        </w:r>
        <w:r w:rsidR="009244AA">
          <w:rPr>
            <w:webHidden/>
          </w:rPr>
          <w:tab/>
        </w:r>
        <w:r w:rsidR="009244AA">
          <w:rPr>
            <w:webHidden/>
          </w:rPr>
          <w:fldChar w:fldCharType="begin"/>
        </w:r>
        <w:r w:rsidR="009244AA">
          <w:rPr>
            <w:webHidden/>
          </w:rPr>
          <w:instrText xml:space="preserve"> PAGEREF _Toc117688500 \h </w:instrText>
        </w:r>
        <w:r w:rsidR="009244AA">
          <w:rPr>
            <w:webHidden/>
          </w:rPr>
        </w:r>
        <w:r w:rsidR="009244AA">
          <w:rPr>
            <w:webHidden/>
          </w:rPr>
          <w:fldChar w:fldCharType="separate"/>
        </w:r>
        <w:r w:rsidR="00446A02">
          <w:rPr>
            <w:webHidden/>
          </w:rPr>
          <w:t>53</w:t>
        </w:r>
        <w:r w:rsidR="009244AA">
          <w:rPr>
            <w:webHidden/>
          </w:rPr>
          <w:fldChar w:fldCharType="end"/>
        </w:r>
      </w:hyperlink>
    </w:p>
    <w:p w14:paraId="179ADF9A" w14:textId="23706B93" w:rsidR="009244AA" w:rsidRDefault="004C6E4E">
      <w:pPr>
        <w:pStyle w:val="Kazalovsebine2"/>
        <w:rPr>
          <w:rFonts w:asciiTheme="minorHAnsi" w:eastAsiaTheme="minorEastAsia" w:hAnsiTheme="minorHAnsi" w:cstheme="minorBidi"/>
          <w:smallCaps w:val="0"/>
        </w:rPr>
      </w:pPr>
      <w:hyperlink w:anchor="_Toc117688501" w:history="1">
        <w:r w:rsidR="009244AA" w:rsidRPr="00653323">
          <w:rPr>
            <w:rStyle w:val="Hiperpovezava"/>
            <w:lang w:eastAsia="zh-CN"/>
          </w:rPr>
          <w:t>KROVNA IZJAVA</w:t>
        </w:r>
        <w:r w:rsidR="009244AA">
          <w:rPr>
            <w:webHidden/>
          </w:rPr>
          <w:tab/>
        </w:r>
        <w:r w:rsidR="009244AA">
          <w:rPr>
            <w:webHidden/>
          </w:rPr>
          <w:fldChar w:fldCharType="begin"/>
        </w:r>
        <w:r w:rsidR="009244AA">
          <w:rPr>
            <w:webHidden/>
          </w:rPr>
          <w:instrText xml:space="preserve"> PAGEREF _Toc117688501 \h </w:instrText>
        </w:r>
        <w:r w:rsidR="009244AA">
          <w:rPr>
            <w:webHidden/>
          </w:rPr>
        </w:r>
        <w:r w:rsidR="009244AA">
          <w:rPr>
            <w:webHidden/>
          </w:rPr>
          <w:fldChar w:fldCharType="separate"/>
        </w:r>
        <w:r w:rsidR="00446A02">
          <w:rPr>
            <w:webHidden/>
          </w:rPr>
          <w:t>53</w:t>
        </w:r>
        <w:r w:rsidR="009244AA">
          <w:rPr>
            <w:webHidden/>
          </w:rPr>
          <w:fldChar w:fldCharType="end"/>
        </w:r>
      </w:hyperlink>
    </w:p>
    <w:p w14:paraId="2B80CA6C" w14:textId="5F9444B9" w:rsidR="009244AA" w:rsidRDefault="004C6E4E">
      <w:pPr>
        <w:pStyle w:val="Kazalovsebine2"/>
        <w:rPr>
          <w:rFonts w:asciiTheme="minorHAnsi" w:eastAsiaTheme="minorEastAsia" w:hAnsiTheme="minorHAnsi" w:cstheme="minorBidi"/>
          <w:smallCaps w:val="0"/>
        </w:rPr>
      </w:pPr>
      <w:hyperlink w:anchor="_Toc117688502" w:history="1">
        <w:r w:rsidR="009244AA" w:rsidRPr="00653323">
          <w:rPr>
            <w:rStyle w:val="Hiperpovezava"/>
          </w:rPr>
          <w:t>Priloga št. 12</w:t>
        </w:r>
        <w:r w:rsidR="009244AA">
          <w:rPr>
            <w:webHidden/>
          </w:rPr>
          <w:tab/>
        </w:r>
        <w:r w:rsidR="009244AA">
          <w:rPr>
            <w:webHidden/>
          </w:rPr>
          <w:fldChar w:fldCharType="begin"/>
        </w:r>
        <w:r w:rsidR="009244AA">
          <w:rPr>
            <w:webHidden/>
          </w:rPr>
          <w:instrText xml:space="preserve"> PAGEREF _Toc117688502 \h </w:instrText>
        </w:r>
        <w:r w:rsidR="009244AA">
          <w:rPr>
            <w:webHidden/>
          </w:rPr>
        </w:r>
        <w:r w:rsidR="009244AA">
          <w:rPr>
            <w:webHidden/>
          </w:rPr>
          <w:fldChar w:fldCharType="separate"/>
        </w:r>
        <w:r w:rsidR="00446A02">
          <w:rPr>
            <w:webHidden/>
          </w:rPr>
          <w:t>55</w:t>
        </w:r>
        <w:r w:rsidR="009244AA">
          <w:rPr>
            <w:webHidden/>
          </w:rPr>
          <w:fldChar w:fldCharType="end"/>
        </w:r>
      </w:hyperlink>
    </w:p>
    <w:p w14:paraId="06E262E9" w14:textId="2088E21E" w:rsidR="009244AA" w:rsidRDefault="004C6E4E">
      <w:pPr>
        <w:pStyle w:val="Kazalovsebine2"/>
        <w:rPr>
          <w:rFonts w:asciiTheme="minorHAnsi" w:eastAsiaTheme="minorEastAsia" w:hAnsiTheme="minorHAnsi" w:cstheme="minorBidi"/>
          <w:smallCaps w:val="0"/>
        </w:rPr>
      </w:pPr>
      <w:hyperlink w:anchor="_Toc117688503" w:history="1">
        <w:r w:rsidR="009244AA" w:rsidRPr="00653323">
          <w:rPr>
            <w:rStyle w:val="Hiperpovezava"/>
            <w:lang w:eastAsia="zh-CN"/>
          </w:rPr>
          <w:t>IZJAVA O NAČINU PLAČILA IN FIKSNOSTI CEN</w:t>
        </w:r>
        <w:r w:rsidR="009244AA">
          <w:rPr>
            <w:webHidden/>
          </w:rPr>
          <w:tab/>
        </w:r>
        <w:r w:rsidR="009244AA">
          <w:rPr>
            <w:webHidden/>
          </w:rPr>
          <w:fldChar w:fldCharType="begin"/>
        </w:r>
        <w:r w:rsidR="009244AA">
          <w:rPr>
            <w:webHidden/>
          </w:rPr>
          <w:instrText xml:space="preserve"> PAGEREF _Toc117688503 \h </w:instrText>
        </w:r>
        <w:r w:rsidR="009244AA">
          <w:rPr>
            <w:webHidden/>
          </w:rPr>
        </w:r>
        <w:r w:rsidR="009244AA">
          <w:rPr>
            <w:webHidden/>
          </w:rPr>
          <w:fldChar w:fldCharType="separate"/>
        </w:r>
        <w:r w:rsidR="00446A02">
          <w:rPr>
            <w:webHidden/>
          </w:rPr>
          <w:t>55</w:t>
        </w:r>
        <w:r w:rsidR="009244AA">
          <w:rPr>
            <w:webHidden/>
          </w:rPr>
          <w:fldChar w:fldCharType="end"/>
        </w:r>
      </w:hyperlink>
    </w:p>
    <w:p w14:paraId="35F937AC" w14:textId="617AF347" w:rsidR="009244AA" w:rsidRDefault="004C6E4E">
      <w:pPr>
        <w:pStyle w:val="Kazalovsebine2"/>
        <w:rPr>
          <w:rFonts w:asciiTheme="minorHAnsi" w:eastAsiaTheme="minorEastAsia" w:hAnsiTheme="minorHAnsi" w:cstheme="minorBidi"/>
          <w:smallCaps w:val="0"/>
        </w:rPr>
      </w:pPr>
      <w:hyperlink w:anchor="_Toc117688504" w:history="1">
        <w:r w:rsidR="009244AA" w:rsidRPr="00653323">
          <w:rPr>
            <w:rStyle w:val="Hiperpovezava"/>
          </w:rPr>
          <w:t>Priloga št. 13</w:t>
        </w:r>
        <w:r w:rsidR="009244AA">
          <w:rPr>
            <w:webHidden/>
          </w:rPr>
          <w:tab/>
        </w:r>
        <w:r w:rsidR="009244AA">
          <w:rPr>
            <w:webHidden/>
          </w:rPr>
          <w:fldChar w:fldCharType="begin"/>
        </w:r>
        <w:r w:rsidR="009244AA">
          <w:rPr>
            <w:webHidden/>
          </w:rPr>
          <w:instrText xml:space="preserve"> PAGEREF _Toc117688504 \h </w:instrText>
        </w:r>
        <w:r w:rsidR="009244AA">
          <w:rPr>
            <w:webHidden/>
          </w:rPr>
        </w:r>
        <w:r w:rsidR="009244AA">
          <w:rPr>
            <w:webHidden/>
          </w:rPr>
          <w:fldChar w:fldCharType="separate"/>
        </w:r>
        <w:r w:rsidR="00446A02">
          <w:rPr>
            <w:webHidden/>
          </w:rPr>
          <w:t>56</w:t>
        </w:r>
        <w:r w:rsidR="009244AA">
          <w:rPr>
            <w:webHidden/>
          </w:rPr>
          <w:fldChar w:fldCharType="end"/>
        </w:r>
      </w:hyperlink>
    </w:p>
    <w:p w14:paraId="34D98FB6" w14:textId="1E80E01D" w:rsidR="009244AA" w:rsidRDefault="004C6E4E">
      <w:pPr>
        <w:pStyle w:val="Kazalovsebine2"/>
        <w:rPr>
          <w:rFonts w:asciiTheme="minorHAnsi" w:eastAsiaTheme="minorEastAsia" w:hAnsiTheme="minorHAnsi" w:cstheme="minorBidi"/>
          <w:smallCaps w:val="0"/>
        </w:rPr>
      </w:pPr>
      <w:hyperlink w:anchor="_Toc117688505" w:history="1">
        <w:r w:rsidR="009244AA" w:rsidRPr="00653323">
          <w:rPr>
            <w:rStyle w:val="Hiperpovezava"/>
            <w:lang w:eastAsia="zh-CN"/>
          </w:rPr>
          <w:t>IZJAVA PROIZVAJALCA MAF</w:t>
        </w:r>
        <w:r w:rsidR="009244AA">
          <w:rPr>
            <w:webHidden/>
          </w:rPr>
          <w:tab/>
        </w:r>
        <w:r w:rsidR="009244AA">
          <w:rPr>
            <w:webHidden/>
          </w:rPr>
          <w:fldChar w:fldCharType="begin"/>
        </w:r>
        <w:r w:rsidR="009244AA">
          <w:rPr>
            <w:webHidden/>
          </w:rPr>
          <w:instrText xml:space="preserve"> PAGEREF _Toc117688505 \h </w:instrText>
        </w:r>
        <w:r w:rsidR="009244AA">
          <w:rPr>
            <w:webHidden/>
          </w:rPr>
        </w:r>
        <w:r w:rsidR="009244AA">
          <w:rPr>
            <w:webHidden/>
          </w:rPr>
          <w:fldChar w:fldCharType="separate"/>
        </w:r>
        <w:r w:rsidR="00446A02">
          <w:rPr>
            <w:webHidden/>
          </w:rPr>
          <w:t>56</w:t>
        </w:r>
        <w:r w:rsidR="009244AA">
          <w:rPr>
            <w:webHidden/>
          </w:rPr>
          <w:fldChar w:fldCharType="end"/>
        </w:r>
      </w:hyperlink>
    </w:p>
    <w:p w14:paraId="196B04DF" w14:textId="5F5F9358" w:rsidR="009244AA" w:rsidRDefault="004C6E4E">
      <w:pPr>
        <w:pStyle w:val="Kazalovsebine2"/>
        <w:rPr>
          <w:rFonts w:asciiTheme="minorHAnsi" w:eastAsiaTheme="minorEastAsia" w:hAnsiTheme="minorHAnsi" w:cstheme="minorBidi"/>
          <w:smallCaps w:val="0"/>
        </w:rPr>
      </w:pPr>
      <w:hyperlink w:anchor="_Toc117688506" w:history="1">
        <w:r w:rsidR="009244AA" w:rsidRPr="00653323">
          <w:rPr>
            <w:rStyle w:val="Hiperpovezava"/>
          </w:rPr>
          <w:t>Priloga št. 14</w:t>
        </w:r>
        <w:r w:rsidR="009244AA">
          <w:rPr>
            <w:webHidden/>
          </w:rPr>
          <w:tab/>
        </w:r>
        <w:r w:rsidR="009244AA">
          <w:rPr>
            <w:webHidden/>
          </w:rPr>
          <w:fldChar w:fldCharType="begin"/>
        </w:r>
        <w:r w:rsidR="009244AA">
          <w:rPr>
            <w:webHidden/>
          </w:rPr>
          <w:instrText xml:space="preserve"> PAGEREF _Toc117688506 \h </w:instrText>
        </w:r>
        <w:r w:rsidR="009244AA">
          <w:rPr>
            <w:webHidden/>
          </w:rPr>
        </w:r>
        <w:r w:rsidR="009244AA">
          <w:rPr>
            <w:webHidden/>
          </w:rPr>
          <w:fldChar w:fldCharType="separate"/>
        </w:r>
        <w:r w:rsidR="00446A02">
          <w:rPr>
            <w:webHidden/>
          </w:rPr>
          <w:t>57</w:t>
        </w:r>
        <w:r w:rsidR="009244AA">
          <w:rPr>
            <w:webHidden/>
          </w:rPr>
          <w:fldChar w:fldCharType="end"/>
        </w:r>
      </w:hyperlink>
    </w:p>
    <w:p w14:paraId="39A6AAFD" w14:textId="72E2130F" w:rsidR="009244AA" w:rsidRDefault="004C6E4E">
      <w:pPr>
        <w:pStyle w:val="Kazalovsebine2"/>
        <w:rPr>
          <w:rFonts w:asciiTheme="minorHAnsi" w:eastAsiaTheme="minorEastAsia" w:hAnsiTheme="minorHAnsi" w:cstheme="minorBidi"/>
          <w:smallCaps w:val="0"/>
        </w:rPr>
      </w:pPr>
      <w:hyperlink w:anchor="_Toc117688507" w:history="1">
        <w:r w:rsidR="009244AA" w:rsidRPr="00653323">
          <w:rPr>
            <w:rStyle w:val="Hiperpovezava"/>
            <w:lang w:eastAsia="zh-CN"/>
          </w:rPr>
          <w:t>IZJAVA O POREKLU MATERIALA</w:t>
        </w:r>
        <w:r w:rsidR="009244AA">
          <w:rPr>
            <w:webHidden/>
          </w:rPr>
          <w:tab/>
        </w:r>
        <w:r w:rsidR="009244AA">
          <w:rPr>
            <w:webHidden/>
          </w:rPr>
          <w:fldChar w:fldCharType="begin"/>
        </w:r>
        <w:r w:rsidR="009244AA">
          <w:rPr>
            <w:webHidden/>
          </w:rPr>
          <w:instrText xml:space="preserve"> PAGEREF _Toc117688507 \h </w:instrText>
        </w:r>
        <w:r w:rsidR="009244AA">
          <w:rPr>
            <w:webHidden/>
          </w:rPr>
        </w:r>
        <w:r w:rsidR="009244AA">
          <w:rPr>
            <w:webHidden/>
          </w:rPr>
          <w:fldChar w:fldCharType="separate"/>
        </w:r>
        <w:r w:rsidR="00446A02">
          <w:rPr>
            <w:webHidden/>
          </w:rPr>
          <w:t>57</w:t>
        </w:r>
        <w:r w:rsidR="009244AA">
          <w:rPr>
            <w:webHidden/>
          </w:rPr>
          <w:fldChar w:fldCharType="end"/>
        </w:r>
      </w:hyperlink>
    </w:p>
    <w:p w14:paraId="49FA8CCB" w14:textId="0C0F97DE" w:rsidR="009244AA" w:rsidRDefault="004C6E4E">
      <w:pPr>
        <w:pStyle w:val="Kazalovsebine2"/>
        <w:rPr>
          <w:rFonts w:asciiTheme="minorHAnsi" w:eastAsiaTheme="minorEastAsia" w:hAnsiTheme="minorHAnsi" w:cstheme="minorBidi"/>
          <w:smallCaps w:val="0"/>
        </w:rPr>
      </w:pPr>
      <w:hyperlink w:anchor="_Toc117688508" w:history="1">
        <w:r w:rsidR="009244AA" w:rsidRPr="00653323">
          <w:rPr>
            <w:rStyle w:val="Hiperpovezava"/>
          </w:rPr>
          <w:t>Priloga št. 15</w:t>
        </w:r>
        <w:r w:rsidR="009244AA">
          <w:rPr>
            <w:webHidden/>
          </w:rPr>
          <w:tab/>
        </w:r>
        <w:r w:rsidR="009244AA">
          <w:rPr>
            <w:webHidden/>
          </w:rPr>
          <w:fldChar w:fldCharType="begin"/>
        </w:r>
        <w:r w:rsidR="009244AA">
          <w:rPr>
            <w:webHidden/>
          </w:rPr>
          <w:instrText xml:space="preserve"> PAGEREF _Toc117688508 \h </w:instrText>
        </w:r>
        <w:r w:rsidR="009244AA">
          <w:rPr>
            <w:webHidden/>
          </w:rPr>
        </w:r>
        <w:r w:rsidR="009244AA">
          <w:rPr>
            <w:webHidden/>
          </w:rPr>
          <w:fldChar w:fldCharType="separate"/>
        </w:r>
        <w:r w:rsidR="00446A02">
          <w:rPr>
            <w:webHidden/>
          </w:rPr>
          <w:t>58</w:t>
        </w:r>
        <w:r w:rsidR="009244AA">
          <w:rPr>
            <w:webHidden/>
          </w:rPr>
          <w:fldChar w:fldCharType="end"/>
        </w:r>
      </w:hyperlink>
    </w:p>
    <w:p w14:paraId="2BF81C44" w14:textId="57DB52BF" w:rsidR="009244AA" w:rsidRDefault="004C6E4E">
      <w:pPr>
        <w:pStyle w:val="Kazalovsebine2"/>
        <w:rPr>
          <w:rFonts w:asciiTheme="minorHAnsi" w:eastAsiaTheme="minorEastAsia" w:hAnsiTheme="minorHAnsi" w:cstheme="minorBidi"/>
          <w:smallCaps w:val="0"/>
        </w:rPr>
      </w:pPr>
      <w:hyperlink w:anchor="_Toc117688509" w:history="1">
        <w:r w:rsidR="009244AA" w:rsidRPr="00653323">
          <w:rPr>
            <w:rStyle w:val="Hiperpovezava"/>
            <w:lang w:eastAsia="zh-CN"/>
          </w:rPr>
          <w:t>IZJAVA O USTREZNOSTI MATERIALOV</w:t>
        </w:r>
        <w:r w:rsidR="009244AA">
          <w:rPr>
            <w:webHidden/>
          </w:rPr>
          <w:tab/>
        </w:r>
        <w:r w:rsidR="009244AA">
          <w:rPr>
            <w:webHidden/>
          </w:rPr>
          <w:fldChar w:fldCharType="begin"/>
        </w:r>
        <w:r w:rsidR="009244AA">
          <w:rPr>
            <w:webHidden/>
          </w:rPr>
          <w:instrText xml:space="preserve"> PAGEREF _Toc117688509 \h </w:instrText>
        </w:r>
        <w:r w:rsidR="009244AA">
          <w:rPr>
            <w:webHidden/>
          </w:rPr>
        </w:r>
        <w:r w:rsidR="009244AA">
          <w:rPr>
            <w:webHidden/>
          </w:rPr>
          <w:fldChar w:fldCharType="separate"/>
        </w:r>
        <w:r w:rsidR="00446A02">
          <w:rPr>
            <w:webHidden/>
          </w:rPr>
          <w:t>58</w:t>
        </w:r>
        <w:r w:rsidR="009244AA">
          <w:rPr>
            <w:webHidden/>
          </w:rPr>
          <w:fldChar w:fldCharType="end"/>
        </w:r>
      </w:hyperlink>
    </w:p>
    <w:p w14:paraId="68613258" w14:textId="41FA2504" w:rsidR="009244AA" w:rsidRDefault="004C6E4E">
      <w:pPr>
        <w:pStyle w:val="Kazalovsebine2"/>
        <w:rPr>
          <w:rFonts w:asciiTheme="minorHAnsi" w:eastAsiaTheme="minorEastAsia" w:hAnsiTheme="minorHAnsi" w:cstheme="minorBidi"/>
          <w:smallCaps w:val="0"/>
        </w:rPr>
      </w:pPr>
      <w:hyperlink w:anchor="_Toc117688510" w:history="1">
        <w:r w:rsidR="009244AA" w:rsidRPr="00653323">
          <w:rPr>
            <w:rStyle w:val="Hiperpovezava"/>
          </w:rPr>
          <w:t>Priloga št. 16</w:t>
        </w:r>
        <w:r w:rsidR="009244AA">
          <w:rPr>
            <w:webHidden/>
          </w:rPr>
          <w:tab/>
        </w:r>
        <w:r w:rsidR="009244AA">
          <w:rPr>
            <w:webHidden/>
          </w:rPr>
          <w:fldChar w:fldCharType="begin"/>
        </w:r>
        <w:r w:rsidR="009244AA">
          <w:rPr>
            <w:webHidden/>
          </w:rPr>
          <w:instrText xml:space="preserve"> PAGEREF _Toc117688510 \h </w:instrText>
        </w:r>
        <w:r w:rsidR="009244AA">
          <w:rPr>
            <w:webHidden/>
          </w:rPr>
        </w:r>
        <w:r w:rsidR="009244AA">
          <w:rPr>
            <w:webHidden/>
          </w:rPr>
          <w:fldChar w:fldCharType="separate"/>
        </w:r>
        <w:r w:rsidR="00446A02">
          <w:rPr>
            <w:webHidden/>
          </w:rPr>
          <w:t>59</w:t>
        </w:r>
        <w:r w:rsidR="009244AA">
          <w:rPr>
            <w:webHidden/>
          </w:rPr>
          <w:fldChar w:fldCharType="end"/>
        </w:r>
      </w:hyperlink>
    </w:p>
    <w:p w14:paraId="73D54B68" w14:textId="174B71B1" w:rsidR="009244AA" w:rsidRDefault="004C6E4E">
      <w:pPr>
        <w:pStyle w:val="Kazalovsebine2"/>
        <w:rPr>
          <w:rFonts w:asciiTheme="minorHAnsi" w:eastAsiaTheme="minorEastAsia" w:hAnsiTheme="minorHAnsi" w:cstheme="minorBidi"/>
          <w:smallCaps w:val="0"/>
        </w:rPr>
      </w:pPr>
      <w:hyperlink w:anchor="_Toc117688511" w:history="1">
        <w:r w:rsidR="009244AA" w:rsidRPr="00653323">
          <w:rPr>
            <w:rStyle w:val="Hiperpovezava"/>
            <w:b/>
            <w:bCs/>
            <w:i/>
            <w:iCs/>
            <w:spacing w:val="20"/>
            <w:lang w:eastAsia="zh-CN"/>
          </w:rPr>
          <w:t xml:space="preserve">IZJAVA O SERVISNI SLUŽBI </w:t>
        </w:r>
        <w:r w:rsidR="009244AA" w:rsidRPr="00653323">
          <w:rPr>
            <w:rStyle w:val="Hiperpovezava"/>
            <w:b/>
            <w:bCs/>
            <w:i/>
            <w:iCs/>
            <w:spacing w:val="20"/>
          </w:rPr>
          <w:t xml:space="preserve"> (velja za sklop 1)</w:t>
        </w:r>
        <w:r w:rsidR="009244AA">
          <w:rPr>
            <w:webHidden/>
          </w:rPr>
          <w:tab/>
        </w:r>
        <w:r w:rsidR="009244AA">
          <w:rPr>
            <w:webHidden/>
          </w:rPr>
          <w:fldChar w:fldCharType="begin"/>
        </w:r>
        <w:r w:rsidR="009244AA">
          <w:rPr>
            <w:webHidden/>
          </w:rPr>
          <w:instrText xml:space="preserve"> PAGEREF _Toc117688511 \h </w:instrText>
        </w:r>
        <w:r w:rsidR="009244AA">
          <w:rPr>
            <w:webHidden/>
          </w:rPr>
        </w:r>
        <w:r w:rsidR="009244AA">
          <w:rPr>
            <w:webHidden/>
          </w:rPr>
          <w:fldChar w:fldCharType="separate"/>
        </w:r>
        <w:r w:rsidR="00446A02">
          <w:rPr>
            <w:webHidden/>
          </w:rPr>
          <w:t>59</w:t>
        </w:r>
        <w:r w:rsidR="009244AA">
          <w:rPr>
            <w:webHidden/>
          </w:rPr>
          <w:fldChar w:fldCharType="end"/>
        </w:r>
      </w:hyperlink>
    </w:p>
    <w:p w14:paraId="58BAD522" w14:textId="463B87B2" w:rsidR="009244AA" w:rsidRDefault="004C6E4E">
      <w:pPr>
        <w:pStyle w:val="Kazalovsebine2"/>
        <w:rPr>
          <w:rFonts w:asciiTheme="minorHAnsi" w:eastAsiaTheme="minorEastAsia" w:hAnsiTheme="minorHAnsi" w:cstheme="minorBidi"/>
          <w:smallCaps w:val="0"/>
        </w:rPr>
      </w:pPr>
      <w:hyperlink w:anchor="_Toc117688512" w:history="1">
        <w:r w:rsidR="009244AA" w:rsidRPr="00653323">
          <w:rPr>
            <w:rStyle w:val="Hiperpovezava"/>
          </w:rPr>
          <w:t>Priloga št. 17</w:t>
        </w:r>
        <w:r w:rsidR="009244AA">
          <w:rPr>
            <w:webHidden/>
          </w:rPr>
          <w:tab/>
        </w:r>
        <w:r w:rsidR="009244AA">
          <w:rPr>
            <w:webHidden/>
          </w:rPr>
          <w:fldChar w:fldCharType="begin"/>
        </w:r>
        <w:r w:rsidR="009244AA">
          <w:rPr>
            <w:webHidden/>
          </w:rPr>
          <w:instrText xml:space="preserve"> PAGEREF _Toc117688512 \h </w:instrText>
        </w:r>
        <w:r w:rsidR="009244AA">
          <w:rPr>
            <w:webHidden/>
          </w:rPr>
        </w:r>
        <w:r w:rsidR="009244AA">
          <w:rPr>
            <w:webHidden/>
          </w:rPr>
          <w:fldChar w:fldCharType="separate"/>
        </w:r>
        <w:r w:rsidR="00446A02">
          <w:rPr>
            <w:webHidden/>
          </w:rPr>
          <w:t>60</w:t>
        </w:r>
        <w:r w:rsidR="009244AA">
          <w:rPr>
            <w:webHidden/>
          </w:rPr>
          <w:fldChar w:fldCharType="end"/>
        </w:r>
      </w:hyperlink>
    </w:p>
    <w:p w14:paraId="128F590A" w14:textId="1D880703" w:rsidR="009244AA" w:rsidRDefault="004C6E4E">
      <w:pPr>
        <w:pStyle w:val="Kazalovsebine2"/>
        <w:rPr>
          <w:rFonts w:asciiTheme="minorHAnsi" w:eastAsiaTheme="minorEastAsia" w:hAnsiTheme="minorHAnsi" w:cstheme="minorBidi"/>
          <w:smallCaps w:val="0"/>
        </w:rPr>
      </w:pPr>
      <w:hyperlink w:anchor="_Toc117688513" w:history="1">
        <w:r w:rsidR="009244AA" w:rsidRPr="00653323">
          <w:rPr>
            <w:rStyle w:val="Hiperpovezava"/>
          </w:rPr>
          <w:t>IZJAVA PONUDNIKA O PREDLOŽITVI FINANČEGA ZAVAROVANJA ZA RESNOST PONUDBE</w:t>
        </w:r>
        <w:r w:rsidR="009244AA">
          <w:rPr>
            <w:webHidden/>
          </w:rPr>
          <w:tab/>
        </w:r>
        <w:r w:rsidR="009244AA">
          <w:rPr>
            <w:webHidden/>
          </w:rPr>
          <w:fldChar w:fldCharType="begin"/>
        </w:r>
        <w:r w:rsidR="009244AA">
          <w:rPr>
            <w:webHidden/>
          </w:rPr>
          <w:instrText xml:space="preserve"> PAGEREF _Toc117688513 \h </w:instrText>
        </w:r>
        <w:r w:rsidR="009244AA">
          <w:rPr>
            <w:webHidden/>
          </w:rPr>
        </w:r>
        <w:r w:rsidR="009244AA">
          <w:rPr>
            <w:webHidden/>
          </w:rPr>
          <w:fldChar w:fldCharType="separate"/>
        </w:r>
        <w:r w:rsidR="00446A02">
          <w:rPr>
            <w:webHidden/>
          </w:rPr>
          <w:t>60</w:t>
        </w:r>
        <w:r w:rsidR="009244AA">
          <w:rPr>
            <w:webHidden/>
          </w:rPr>
          <w:fldChar w:fldCharType="end"/>
        </w:r>
      </w:hyperlink>
    </w:p>
    <w:p w14:paraId="20578663" w14:textId="7FABC955" w:rsidR="009244AA" w:rsidRDefault="004C6E4E">
      <w:pPr>
        <w:pStyle w:val="Kazalovsebine2"/>
        <w:rPr>
          <w:rFonts w:asciiTheme="minorHAnsi" w:eastAsiaTheme="minorEastAsia" w:hAnsiTheme="minorHAnsi" w:cstheme="minorBidi"/>
          <w:smallCaps w:val="0"/>
        </w:rPr>
      </w:pPr>
      <w:hyperlink w:anchor="_Toc117688514" w:history="1">
        <w:r w:rsidR="009244AA" w:rsidRPr="00653323">
          <w:rPr>
            <w:rStyle w:val="Hiperpovezava"/>
          </w:rPr>
          <w:t>Priloga št. 18</w:t>
        </w:r>
        <w:r w:rsidR="009244AA">
          <w:rPr>
            <w:webHidden/>
          </w:rPr>
          <w:tab/>
        </w:r>
        <w:r w:rsidR="009244AA">
          <w:rPr>
            <w:webHidden/>
          </w:rPr>
          <w:fldChar w:fldCharType="begin"/>
        </w:r>
        <w:r w:rsidR="009244AA">
          <w:rPr>
            <w:webHidden/>
          </w:rPr>
          <w:instrText xml:space="preserve"> PAGEREF _Toc117688514 \h </w:instrText>
        </w:r>
        <w:r w:rsidR="009244AA">
          <w:rPr>
            <w:webHidden/>
          </w:rPr>
        </w:r>
        <w:r w:rsidR="009244AA">
          <w:rPr>
            <w:webHidden/>
          </w:rPr>
          <w:fldChar w:fldCharType="separate"/>
        </w:r>
        <w:r w:rsidR="00446A02">
          <w:rPr>
            <w:webHidden/>
          </w:rPr>
          <w:t>62</w:t>
        </w:r>
        <w:r w:rsidR="009244AA">
          <w:rPr>
            <w:webHidden/>
          </w:rPr>
          <w:fldChar w:fldCharType="end"/>
        </w:r>
      </w:hyperlink>
    </w:p>
    <w:p w14:paraId="58CB4ED1" w14:textId="1AE84251" w:rsidR="009244AA" w:rsidRDefault="004C6E4E">
      <w:pPr>
        <w:pStyle w:val="Kazalovsebine2"/>
        <w:rPr>
          <w:rFonts w:asciiTheme="minorHAnsi" w:eastAsiaTheme="minorEastAsia" w:hAnsiTheme="minorHAnsi" w:cstheme="minorBidi"/>
          <w:smallCaps w:val="0"/>
        </w:rPr>
      </w:pPr>
      <w:hyperlink w:anchor="_Toc117688515" w:history="1">
        <w:r w:rsidR="009244AA" w:rsidRPr="00653323">
          <w:rPr>
            <w:rStyle w:val="Hiperpovezava"/>
            <w:b/>
            <w:bCs/>
            <w:i/>
            <w:iCs/>
            <w:spacing w:val="20"/>
          </w:rPr>
          <w:t>IZJAVA PONUDNIKA O PREDLOŽITVI FINANČEGA ZAVAROVANJA ZA DOBRO IZVEDBO POGODBENIH OBVEZNOSTI</w:t>
        </w:r>
        <w:r w:rsidR="009244AA">
          <w:rPr>
            <w:webHidden/>
          </w:rPr>
          <w:tab/>
        </w:r>
        <w:r w:rsidR="009244AA">
          <w:rPr>
            <w:webHidden/>
          </w:rPr>
          <w:fldChar w:fldCharType="begin"/>
        </w:r>
        <w:r w:rsidR="009244AA">
          <w:rPr>
            <w:webHidden/>
          </w:rPr>
          <w:instrText xml:space="preserve"> PAGEREF _Toc117688515 \h </w:instrText>
        </w:r>
        <w:r w:rsidR="009244AA">
          <w:rPr>
            <w:webHidden/>
          </w:rPr>
        </w:r>
        <w:r w:rsidR="009244AA">
          <w:rPr>
            <w:webHidden/>
          </w:rPr>
          <w:fldChar w:fldCharType="separate"/>
        </w:r>
        <w:r w:rsidR="00446A02">
          <w:rPr>
            <w:webHidden/>
          </w:rPr>
          <w:t>62</w:t>
        </w:r>
        <w:r w:rsidR="009244AA">
          <w:rPr>
            <w:webHidden/>
          </w:rPr>
          <w:fldChar w:fldCharType="end"/>
        </w:r>
      </w:hyperlink>
    </w:p>
    <w:p w14:paraId="0A9B9360" w14:textId="6976AA0A" w:rsidR="009244AA" w:rsidRDefault="004C6E4E">
      <w:pPr>
        <w:pStyle w:val="Kazalovsebine2"/>
        <w:rPr>
          <w:rFonts w:asciiTheme="minorHAnsi" w:eastAsiaTheme="minorEastAsia" w:hAnsiTheme="minorHAnsi" w:cstheme="minorBidi"/>
          <w:smallCaps w:val="0"/>
        </w:rPr>
      </w:pPr>
      <w:hyperlink w:anchor="_Toc117688516" w:history="1">
        <w:r w:rsidR="009244AA" w:rsidRPr="00653323">
          <w:rPr>
            <w:rStyle w:val="Hiperpovezava"/>
            <w:b/>
            <w:i/>
            <w:iCs/>
          </w:rPr>
          <w:t>Priloga št. 19</w:t>
        </w:r>
        <w:r w:rsidR="009244AA">
          <w:rPr>
            <w:webHidden/>
          </w:rPr>
          <w:tab/>
        </w:r>
        <w:r w:rsidR="009244AA">
          <w:rPr>
            <w:webHidden/>
          </w:rPr>
          <w:fldChar w:fldCharType="begin"/>
        </w:r>
        <w:r w:rsidR="009244AA">
          <w:rPr>
            <w:webHidden/>
          </w:rPr>
          <w:instrText xml:space="preserve"> PAGEREF _Toc117688516 \h </w:instrText>
        </w:r>
        <w:r w:rsidR="009244AA">
          <w:rPr>
            <w:webHidden/>
          </w:rPr>
        </w:r>
        <w:r w:rsidR="009244AA">
          <w:rPr>
            <w:webHidden/>
          </w:rPr>
          <w:fldChar w:fldCharType="separate"/>
        </w:r>
        <w:r w:rsidR="00446A02">
          <w:rPr>
            <w:webHidden/>
          </w:rPr>
          <w:t>64</w:t>
        </w:r>
        <w:r w:rsidR="009244AA">
          <w:rPr>
            <w:webHidden/>
          </w:rPr>
          <w:fldChar w:fldCharType="end"/>
        </w:r>
      </w:hyperlink>
    </w:p>
    <w:p w14:paraId="0D718F7D" w14:textId="25E1DED5" w:rsidR="009244AA" w:rsidRDefault="004C6E4E">
      <w:pPr>
        <w:pStyle w:val="Kazalovsebine2"/>
        <w:rPr>
          <w:rFonts w:asciiTheme="minorHAnsi" w:eastAsiaTheme="minorEastAsia" w:hAnsiTheme="minorHAnsi" w:cstheme="minorBidi"/>
          <w:smallCaps w:val="0"/>
        </w:rPr>
      </w:pPr>
      <w:hyperlink w:anchor="_Toc117688517" w:history="1">
        <w:r w:rsidR="009244AA" w:rsidRPr="00653323">
          <w:rPr>
            <w:rStyle w:val="Hiperpovezava"/>
            <w:b/>
            <w:bCs/>
            <w:i/>
            <w:iCs/>
            <w:spacing w:val="20"/>
            <w:lang w:eastAsia="zh-CN"/>
          </w:rPr>
          <w:t>POTRDILA BANK oz. BON-2</w:t>
        </w:r>
        <w:r w:rsidR="009244AA">
          <w:rPr>
            <w:webHidden/>
          </w:rPr>
          <w:tab/>
        </w:r>
        <w:r w:rsidR="009244AA">
          <w:rPr>
            <w:webHidden/>
          </w:rPr>
          <w:fldChar w:fldCharType="begin"/>
        </w:r>
        <w:r w:rsidR="009244AA">
          <w:rPr>
            <w:webHidden/>
          </w:rPr>
          <w:instrText xml:space="preserve"> PAGEREF _Toc117688517 \h </w:instrText>
        </w:r>
        <w:r w:rsidR="009244AA">
          <w:rPr>
            <w:webHidden/>
          </w:rPr>
        </w:r>
        <w:r w:rsidR="009244AA">
          <w:rPr>
            <w:webHidden/>
          </w:rPr>
          <w:fldChar w:fldCharType="separate"/>
        </w:r>
        <w:r w:rsidR="00446A02">
          <w:rPr>
            <w:webHidden/>
          </w:rPr>
          <w:t>64</w:t>
        </w:r>
        <w:r w:rsidR="009244AA">
          <w:rPr>
            <w:webHidden/>
          </w:rPr>
          <w:fldChar w:fldCharType="end"/>
        </w:r>
      </w:hyperlink>
    </w:p>
    <w:p w14:paraId="589A5812" w14:textId="09E1ED7B" w:rsidR="009244AA" w:rsidRDefault="004C6E4E">
      <w:pPr>
        <w:pStyle w:val="Kazalovsebine2"/>
        <w:rPr>
          <w:rFonts w:asciiTheme="minorHAnsi" w:eastAsiaTheme="minorEastAsia" w:hAnsiTheme="minorHAnsi" w:cstheme="minorBidi"/>
          <w:smallCaps w:val="0"/>
        </w:rPr>
      </w:pPr>
      <w:hyperlink w:anchor="_Toc117688518" w:history="1">
        <w:r w:rsidR="009244AA" w:rsidRPr="00653323">
          <w:rPr>
            <w:rStyle w:val="Hiperpovezava"/>
            <w:b/>
            <w:i/>
            <w:iCs/>
          </w:rPr>
          <w:t>Priloga št. 20.1</w:t>
        </w:r>
        <w:r w:rsidR="009244AA">
          <w:rPr>
            <w:webHidden/>
          </w:rPr>
          <w:tab/>
        </w:r>
        <w:r w:rsidR="009244AA">
          <w:rPr>
            <w:webHidden/>
          </w:rPr>
          <w:fldChar w:fldCharType="begin"/>
        </w:r>
        <w:r w:rsidR="009244AA">
          <w:rPr>
            <w:webHidden/>
          </w:rPr>
          <w:instrText xml:space="preserve"> PAGEREF _Toc117688518 \h </w:instrText>
        </w:r>
        <w:r w:rsidR="009244AA">
          <w:rPr>
            <w:webHidden/>
          </w:rPr>
        </w:r>
        <w:r w:rsidR="009244AA">
          <w:rPr>
            <w:webHidden/>
          </w:rPr>
          <w:fldChar w:fldCharType="separate"/>
        </w:r>
        <w:r w:rsidR="00446A02">
          <w:rPr>
            <w:webHidden/>
          </w:rPr>
          <w:t>65</w:t>
        </w:r>
        <w:r w:rsidR="009244AA">
          <w:rPr>
            <w:webHidden/>
          </w:rPr>
          <w:fldChar w:fldCharType="end"/>
        </w:r>
      </w:hyperlink>
    </w:p>
    <w:p w14:paraId="34318414" w14:textId="4702F83A" w:rsidR="009244AA" w:rsidRDefault="004C6E4E">
      <w:pPr>
        <w:pStyle w:val="Kazalovsebine2"/>
        <w:rPr>
          <w:rFonts w:asciiTheme="minorHAnsi" w:eastAsiaTheme="minorEastAsia" w:hAnsiTheme="minorHAnsi" w:cstheme="minorBidi"/>
          <w:smallCaps w:val="0"/>
        </w:rPr>
      </w:pPr>
      <w:hyperlink w:anchor="_Toc117688519" w:history="1">
        <w:r w:rsidR="009244AA" w:rsidRPr="00653323">
          <w:rPr>
            <w:rStyle w:val="Hiperpovezava"/>
            <w:b/>
            <w:bCs/>
            <w:i/>
            <w:iCs/>
            <w:spacing w:val="20"/>
            <w:lang w:eastAsia="zh-CN"/>
          </w:rPr>
          <w:t>ZAPISNIK O VZORCIH MATERIALA – SKLOP 1</w:t>
        </w:r>
        <w:r w:rsidR="009244AA">
          <w:rPr>
            <w:webHidden/>
          </w:rPr>
          <w:tab/>
        </w:r>
        <w:r w:rsidR="009244AA">
          <w:rPr>
            <w:webHidden/>
          </w:rPr>
          <w:fldChar w:fldCharType="begin"/>
        </w:r>
        <w:r w:rsidR="009244AA">
          <w:rPr>
            <w:webHidden/>
          </w:rPr>
          <w:instrText xml:space="preserve"> PAGEREF _Toc117688519 \h </w:instrText>
        </w:r>
        <w:r w:rsidR="009244AA">
          <w:rPr>
            <w:webHidden/>
          </w:rPr>
        </w:r>
        <w:r w:rsidR="009244AA">
          <w:rPr>
            <w:webHidden/>
          </w:rPr>
          <w:fldChar w:fldCharType="separate"/>
        </w:r>
        <w:r w:rsidR="00446A02">
          <w:rPr>
            <w:webHidden/>
          </w:rPr>
          <w:t>65</w:t>
        </w:r>
        <w:r w:rsidR="009244AA">
          <w:rPr>
            <w:webHidden/>
          </w:rPr>
          <w:fldChar w:fldCharType="end"/>
        </w:r>
      </w:hyperlink>
    </w:p>
    <w:p w14:paraId="6AA4CF6D" w14:textId="1B8D7F72" w:rsidR="009244AA" w:rsidRDefault="004C6E4E">
      <w:pPr>
        <w:pStyle w:val="Kazalovsebine2"/>
        <w:rPr>
          <w:rFonts w:asciiTheme="minorHAnsi" w:eastAsiaTheme="minorEastAsia" w:hAnsiTheme="minorHAnsi" w:cstheme="minorBidi"/>
          <w:smallCaps w:val="0"/>
        </w:rPr>
      </w:pPr>
      <w:hyperlink w:anchor="_Toc117688520" w:history="1">
        <w:r w:rsidR="009244AA" w:rsidRPr="00653323">
          <w:rPr>
            <w:rStyle w:val="Hiperpovezava"/>
            <w:b/>
            <w:i/>
            <w:iCs/>
          </w:rPr>
          <w:t>Priloga št. 20.2</w:t>
        </w:r>
        <w:r w:rsidR="009244AA">
          <w:rPr>
            <w:webHidden/>
          </w:rPr>
          <w:tab/>
        </w:r>
        <w:r w:rsidR="009244AA">
          <w:rPr>
            <w:webHidden/>
          </w:rPr>
          <w:fldChar w:fldCharType="begin"/>
        </w:r>
        <w:r w:rsidR="009244AA">
          <w:rPr>
            <w:webHidden/>
          </w:rPr>
          <w:instrText xml:space="preserve"> PAGEREF _Toc117688520 \h </w:instrText>
        </w:r>
        <w:r w:rsidR="009244AA">
          <w:rPr>
            <w:webHidden/>
          </w:rPr>
        </w:r>
        <w:r w:rsidR="009244AA">
          <w:rPr>
            <w:webHidden/>
          </w:rPr>
          <w:fldChar w:fldCharType="separate"/>
        </w:r>
        <w:r w:rsidR="00446A02">
          <w:rPr>
            <w:webHidden/>
          </w:rPr>
          <w:t>66</w:t>
        </w:r>
        <w:r w:rsidR="009244AA">
          <w:rPr>
            <w:webHidden/>
          </w:rPr>
          <w:fldChar w:fldCharType="end"/>
        </w:r>
      </w:hyperlink>
    </w:p>
    <w:p w14:paraId="4FB67278" w14:textId="700410FB" w:rsidR="009244AA" w:rsidRDefault="004C6E4E">
      <w:pPr>
        <w:pStyle w:val="Kazalovsebine2"/>
        <w:rPr>
          <w:rFonts w:asciiTheme="minorHAnsi" w:eastAsiaTheme="minorEastAsia" w:hAnsiTheme="minorHAnsi" w:cstheme="minorBidi"/>
          <w:smallCaps w:val="0"/>
        </w:rPr>
      </w:pPr>
      <w:hyperlink w:anchor="_Toc117688521" w:history="1">
        <w:r w:rsidR="009244AA" w:rsidRPr="00653323">
          <w:rPr>
            <w:rStyle w:val="Hiperpovezava"/>
            <w:b/>
            <w:bCs/>
            <w:i/>
            <w:iCs/>
            <w:spacing w:val="20"/>
            <w:lang w:eastAsia="zh-CN"/>
          </w:rPr>
          <w:t>ZAPISNIK O VZORCIH MATERIALA – SKLOP 2</w:t>
        </w:r>
        <w:r w:rsidR="009244AA">
          <w:rPr>
            <w:webHidden/>
          </w:rPr>
          <w:tab/>
        </w:r>
        <w:r w:rsidR="009244AA">
          <w:rPr>
            <w:webHidden/>
          </w:rPr>
          <w:fldChar w:fldCharType="begin"/>
        </w:r>
        <w:r w:rsidR="009244AA">
          <w:rPr>
            <w:webHidden/>
          </w:rPr>
          <w:instrText xml:space="preserve"> PAGEREF _Toc117688521 \h </w:instrText>
        </w:r>
        <w:r w:rsidR="009244AA">
          <w:rPr>
            <w:webHidden/>
          </w:rPr>
        </w:r>
        <w:r w:rsidR="009244AA">
          <w:rPr>
            <w:webHidden/>
          </w:rPr>
          <w:fldChar w:fldCharType="separate"/>
        </w:r>
        <w:r w:rsidR="00446A02">
          <w:rPr>
            <w:webHidden/>
          </w:rPr>
          <w:t>66</w:t>
        </w:r>
        <w:r w:rsidR="009244AA">
          <w:rPr>
            <w:webHidden/>
          </w:rPr>
          <w:fldChar w:fldCharType="end"/>
        </w:r>
      </w:hyperlink>
    </w:p>
    <w:p w14:paraId="255258B0" w14:textId="23400BCE" w:rsidR="009244AA" w:rsidRDefault="004C6E4E">
      <w:pPr>
        <w:pStyle w:val="Kazalovsebine2"/>
        <w:rPr>
          <w:rFonts w:asciiTheme="minorHAnsi" w:eastAsiaTheme="minorEastAsia" w:hAnsiTheme="minorHAnsi" w:cstheme="minorBidi"/>
          <w:smallCaps w:val="0"/>
        </w:rPr>
      </w:pPr>
      <w:hyperlink w:anchor="_Toc117688522" w:history="1">
        <w:r w:rsidR="009244AA" w:rsidRPr="00653323">
          <w:rPr>
            <w:rStyle w:val="Hiperpovezava"/>
            <w:b/>
            <w:i/>
            <w:iCs/>
          </w:rPr>
          <w:t>Priloga št. 20.3</w:t>
        </w:r>
        <w:r w:rsidR="009244AA">
          <w:rPr>
            <w:webHidden/>
          </w:rPr>
          <w:tab/>
        </w:r>
        <w:r w:rsidR="009244AA">
          <w:rPr>
            <w:webHidden/>
          </w:rPr>
          <w:fldChar w:fldCharType="begin"/>
        </w:r>
        <w:r w:rsidR="009244AA">
          <w:rPr>
            <w:webHidden/>
          </w:rPr>
          <w:instrText xml:space="preserve"> PAGEREF _Toc117688522 \h </w:instrText>
        </w:r>
        <w:r w:rsidR="009244AA">
          <w:rPr>
            <w:webHidden/>
          </w:rPr>
        </w:r>
        <w:r w:rsidR="009244AA">
          <w:rPr>
            <w:webHidden/>
          </w:rPr>
          <w:fldChar w:fldCharType="separate"/>
        </w:r>
        <w:r w:rsidR="00446A02">
          <w:rPr>
            <w:webHidden/>
          </w:rPr>
          <w:t>67</w:t>
        </w:r>
        <w:r w:rsidR="009244AA">
          <w:rPr>
            <w:webHidden/>
          </w:rPr>
          <w:fldChar w:fldCharType="end"/>
        </w:r>
      </w:hyperlink>
    </w:p>
    <w:p w14:paraId="63210B69" w14:textId="001DFA8C" w:rsidR="009244AA" w:rsidRDefault="004C6E4E">
      <w:pPr>
        <w:pStyle w:val="Kazalovsebine2"/>
        <w:rPr>
          <w:rFonts w:asciiTheme="minorHAnsi" w:eastAsiaTheme="minorEastAsia" w:hAnsiTheme="minorHAnsi" w:cstheme="minorBidi"/>
          <w:smallCaps w:val="0"/>
        </w:rPr>
      </w:pPr>
      <w:hyperlink w:anchor="_Toc117688523" w:history="1">
        <w:r w:rsidR="009244AA" w:rsidRPr="00653323">
          <w:rPr>
            <w:rStyle w:val="Hiperpovezava"/>
            <w:b/>
            <w:bCs/>
            <w:i/>
            <w:iCs/>
            <w:spacing w:val="20"/>
            <w:lang w:eastAsia="zh-CN"/>
          </w:rPr>
          <w:t>ZAPISNIK O VZORCIH MATERIALA – SKLOP 3</w:t>
        </w:r>
        <w:r w:rsidR="009244AA">
          <w:rPr>
            <w:webHidden/>
          </w:rPr>
          <w:tab/>
        </w:r>
        <w:r w:rsidR="009244AA">
          <w:rPr>
            <w:webHidden/>
          </w:rPr>
          <w:fldChar w:fldCharType="begin"/>
        </w:r>
        <w:r w:rsidR="009244AA">
          <w:rPr>
            <w:webHidden/>
          </w:rPr>
          <w:instrText xml:space="preserve"> PAGEREF _Toc117688523 \h </w:instrText>
        </w:r>
        <w:r w:rsidR="009244AA">
          <w:rPr>
            <w:webHidden/>
          </w:rPr>
        </w:r>
        <w:r w:rsidR="009244AA">
          <w:rPr>
            <w:webHidden/>
          </w:rPr>
          <w:fldChar w:fldCharType="separate"/>
        </w:r>
        <w:r w:rsidR="00446A02">
          <w:rPr>
            <w:webHidden/>
          </w:rPr>
          <w:t>67</w:t>
        </w:r>
        <w:r w:rsidR="009244AA">
          <w:rPr>
            <w:webHidden/>
          </w:rPr>
          <w:fldChar w:fldCharType="end"/>
        </w:r>
      </w:hyperlink>
    </w:p>
    <w:p w14:paraId="05BFB32F" w14:textId="160F23CE" w:rsidR="009244AA" w:rsidRDefault="004C6E4E">
      <w:pPr>
        <w:pStyle w:val="Kazalovsebine2"/>
        <w:rPr>
          <w:rFonts w:asciiTheme="minorHAnsi" w:eastAsiaTheme="minorEastAsia" w:hAnsiTheme="minorHAnsi" w:cstheme="minorBidi"/>
          <w:smallCaps w:val="0"/>
        </w:rPr>
      </w:pPr>
      <w:hyperlink w:anchor="_Toc117688524" w:history="1">
        <w:r w:rsidR="009244AA" w:rsidRPr="00653323">
          <w:rPr>
            <w:rStyle w:val="Hiperpovezava"/>
            <w:b/>
            <w:i/>
            <w:iCs/>
          </w:rPr>
          <w:t>Priloga št. 20.4</w:t>
        </w:r>
        <w:r w:rsidR="009244AA">
          <w:rPr>
            <w:webHidden/>
          </w:rPr>
          <w:tab/>
        </w:r>
        <w:r w:rsidR="009244AA">
          <w:rPr>
            <w:webHidden/>
          </w:rPr>
          <w:fldChar w:fldCharType="begin"/>
        </w:r>
        <w:r w:rsidR="009244AA">
          <w:rPr>
            <w:webHidden/>
          </w:rPr>
          <w:instrText xml:space="preserve"> PAGEREF _Toc117688524 \h </w:instrText>
        </w:r>
        <w:r w:rsidR="009244AA">
          <w:rPr>
            <w:webHidden/>
          </w:rPr>
        </w:r>
        <w:r w:rsidR="009244AA">
          <w:rPr>
            <w:webHidden/>
          </w:rPr>
          <w:fldChar w:fldCharType="separate"/>
        </w:r>
        <w:r w:rsidR="00446A02">
          <w:rPr>
            <w:webHidden/>
          </w:rPr>
          <w:t>68</w:t>
        </w:r>
        <w:r w:rsidR="009244AA">
          <w:rPr>
            <w:webHidden/>
          </w:rPr>
          <w:fldChar w:fldCharType="end"/>
        </w:r>
      </w:hyperlink>
    </w:p>
    <w:p w14:paraId="2649C51A" w14:textId="7C93C066" w:rsidR="009244AA" w:rsidRDefault="004C6E4E">
      <w:pPr>
        <w:pStyle w:val="Kazalovsebine2"/>
        <w:rPr>
          <w:rFonts w:asciiTheme="minorHAnsi" w:eastAsiaTheme="minorEastAsia" w:hAnsiTheme="minorHAnsi" w:cstheme="minorBidi"/>
          <w:smallCaps w:val="0"/>
        </w:rPr>
      </w:pPr>
      <w:hyperlink w:anchor="_Toc117688525" w:history="1">
        <w:r w:rsidR="009244AA" w:rsidRPr="00653323">
          <w:rPr>
            <w:rStyle w:val="Hiperpovezava"/>
            <w:b/>
            <w:bCs/>
            <w:i/>
            <w:iCs/>
            <w:spacing w:val="20"/>
            <w:lang w:eastAsia="zh-CN"/>
          </w:rPr>
          <w:t>ZAPISNIK O VZORCIH MATERIALA – SKLOP 4</w:t>
        </w:r>
        <w:r w:rsidR="009244AA">
          <w:rPr>
            <w:webHidden/>
          </w:rPr>
          <w:tab/>
        </w:r>
        <w:r w:rsidR="009244AA">
          <w:rPr>
            <w:webHidden/>
          </w:rPr>
          <w:fldChar w:fldCharType="begin"/>
        </w:r>
        <w:r w:rsidR="009244AA">
          <w:rPr>
            <w:webHidden/>
          </w:rPr>
          <w:instrText xml:space="preserve"> PAGEREF _Toc117688525 \h </w:instrText>
        </w:r>
        <w:r w:rsidR="009244AA">
          <w:rPr>
            <w:webHidden/>
          </w:rPr>
        </w:r>
        <w:r w:rsidR="009244AA">
          <w:rPr>
            <w:webHidden/>
          </w:rPr>
          <w:fldChar w:fldCharType="separate"/>
        </w:r>
        <w:r w:rsidR="00446A02">
          <w:rPr>
            <w:webHidden/>
          </w:rPr>
          <w:t>68</w:t>
        </w:r>
        <w:r w:rsidR="009244AA">
          <w:rPr>
            <w:webHidden/>
          </w:rPr>
          <w:fldChar w:fldCharType="end"/>
        </w:r>
      </w:hyperlink>
    </w:p>
    <w:p w14:paraId="771B44AB" w14:textId="4018D906" w:rsidR="009244AA" w:rsidRDefault="004C6E4E">
      <w:pPr>
        <w:pStyle w:val="Kazalovsebine2"/>
        <w:rPr>
          <w:rFonts w:asciiTheme="minorHAnsi" w:eastAsiaTheme="minorEastAsia" w:hAnsiTheme="minorHAnsi" w:cstheme="minorBidi"/>
          <w:smallCaps w:val="0"/>
        </w:rPr>
      </w:pPr>
      <w:hyperlink w:anchor="_Toc117688526" w:history="1">
        <w:r w:rsidR="009244AA" w:rsidRPr="00653323">
          <w:rPr>
            <w:rStyle w:val="Hiperpovezava"/>
          </w:rPr>
          <w:t>Priloga št. 21</w:t>
        </w:r>
        <w:r w:rsidR="009244AA">
          <w:rPr>
            <w:webHidden/>
          </w:rPr>
          <w:tab/>
        </w:r>
        <w:r w:rsidR="009244AA">
          <w:rPr>
            <w:webHidden/>
          </w:rPr>
          <w:fldChar w:fldCharType="begin"/>
        </w:r>
        <w:r w:rsidR="009244AA">
          <w:rPr>
            <w:webHidden/>
          </w:rPr>
          <w:instrText xml:space="preserve"> PAGEREF _Toc117688526 \h </w:instrText>
        </w:r>
        <w:r w:rsidR="009244AA">
          <w:rPr>
            <w:webHidden/>
          </w:rPr>
        </w:r>
        <w:r w:rsidR="009244AA">
          <w:rPr>
            <w:webHidden/>
          </w:rPr>
          <w:fldChar w:fldCharType="separate"/>
        </w:r>
        <w:r w:rsidR="00446A02">
          <w:rPr>
            <w:webHidden/>
          </w:rPr>
          <w:t>69</w:t>
        </w:r>
        <w:r w:rsidR="009244AA">
          <w:rPr>
            <w:webHidden/>
          </w:rPr>
          <w:fldChar w:fldCharType="end"/>
        </w:r>
      </w:hyperlink>
    </w:p>
    <w:p w14:paraId="6C26463C" w14:textId="3C06DD1B" w:rsidR="009244AA" w:rsidRDefault="004C6E4E">
      <w:pPr>
        <w:pStyle w:val="Kazalovsebine2"/>
        <w:rPr>
          <w:rFonts w:asciiTheme="minorHAnsi" w:eastAsiaTheme="minorEastAsia" w:hAnsiTheme="minorHAnsi" w:cstheme="minorBidi"/>
          <w:smallCaps w:val="0"/>
        </w:rPr>
      </w:pPr>
      <w:hyperlink w:anchor="_Toc117688527" w:history="1">
        <w:r w:rsidR="009244AA" w:rsidRPr="00653323">
          <w:rPr>
            <w:rStyle w:val="Hiperpovezava"/>
            <w:lang w:eastAsia="zh-CN"/>
          </w:rPr>
          <w:t>VZOREC POGODBE</w:t>
        </w:r>
        <w:r w:rsidR="009244AA">
          <w:rPr>
            <w:webHidden/>
          </w:rPr>
          <w:tab/>
        </w:r>
        <w:r w:rsidR="009244AA">
          <w:rPr>
            <w:webHidden/>
          </w:rPr>
          <w:fldChar w:fldCharType="begin"/>
        </w:r>
        <w:r w:rsidR="009244AA">
          <w:rPr>
            <w:webHidden/>
          </w:rPr>
          <w:instrText xml:space="preserve"> PAGEREF _Toc117688527 \h </w:instrText>
        </w:r>
        <w:r w:rsidR="009244AA">
          <w:rPr>
            <w:webHidden/>
          </w:rPr>
        </w:r>
        <w:r w:rsidR="009244AA">
          <w:rPr>
            <w:webHidden/>
          </w:rPr>
          <w:fldChar w:fldCharType="separate"/>
        </w:r>
        <w:r w:rsidR="00446A02">
          <w:rPr>
            <w:webHidden/>
          </w:rPr>
          <w:t>69</w:t>
        </w:r>
        <w:r w:rsidR="009244AA">
          <w:rPr>
            <w:webHidden/>
          </w:rPr>
          <w:fldChar w:fldCharType="end"/>
        </w:r>
      </w:hyperlink>
    </w:p>
    <w:p w14:paraId="639F5921" w14:textId="13615E37" w:rsidR="00131729" w:rsidRPr="0094201E" w:rsidRDefault="00253676" w:rsidP="001F38D4">
      <w:pPr>
        <w:rPr>
          <w:rFonts w:cs="Arial"/>
          <w:szCs w:val="22"/>
        </w:rPr>
        <w:sectPr w:rsidR="00131729" w:rsidRPr="0094201E" w:rsidSect="009F41A0">
          <w:footerReference w:type="default" r:id="rId8"/>
          <w:headerReference w:type="first" r:id="rId9"/>
          <w:pgSz w:w="11906" w:h="16838"/>
          <w:pgMar w:top="1678" w:right="1418" w:bottom="1418" w:left="1418" w:header="426" w:footer="567" w:gutter="0"/>
          <w:cols w:space="708"/>
          <w:titlePg/>
          <w:docGrid w:linePitch="360"/>
        </w:sectPr>
      </w:pPr>
      <w:r w:rsidRPr="0094201E">
        <w:rPr>
          <w:rFonts w:cs="Arial"/>
          <w:szCs w:val="22"/>
        </w:rPr>
        <w:fldChar w:fldCharType="end"/>
      </w:r>
      <w:r w:rsidR="00131729" w:rsidRPr="0094201E">
        <w:rPr>
          <w:rFonts w:cs="Arial"/>
          <w:szCs w:val="22"/>
        </w:rPr>
        <w:br w:type="page"/>
      </w:r>
    </w:p>
    <w:p w14:paraId="732B3189" w14:textId="77933722" w:rsidR="00131729" w:rsidRPr="001F38D4" w:rsidRDefault="00486DF1" w:rsidP="001F38D4">
      <w:pPr>
        <w:rPr>
          <w:rFonts w:cs="Arial"/>
        </w:rPr>
      </w:pPr>
      <w:r w:rsidRPr="001F38D4">
        <w:rPr>
          <w:rFonts w:cs="Arial"/>
          <w:noProof/>
        </w:rPr>
        <w:lastRenderedPageBreak/>
        <mc:AlternateContent>
          <mc:Choice Requires="wpg">
            <w:drawing>
              <wp:anchor distT="0" distB="0" distL="114300" distR="114300" simplePos="0" relativeHeight="251656192" behindDoc="1" locked="0" layoutInCell="1" allowOverlap="1" wp14:anchorId="74E8ECAB" wp14:editId="2AAE30CF">
                <wp:simplePos x="0" y="0"/>
                <wp:positionH relativeFrom="page">
                  <wp:posOffset>304165</wp:posOffset>
                </wp:positionH>
                <wp:positionV relativeFrom="page">
                  <wp:posOffset>274320</wp:posOffset>
                </wp:positionV>
                <wp:extent cx="6376670" cy="10153650"/>
                <wp:effectExtent l="0" t="0" r="0" b="0"/>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7B890EA" w14:textId="77777777" w:rsidR="00FD03BA" w:rsidRPr="008B496A" w:rsidRDefault="00FD03BA" w:rsidP="00055934">
                              <w:pPr>
                                <w:pStyle w:val="Naslov"/>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8ECAB" id="Skupina 2" o:spid="_x0000_s1026" style="position:absolute;margin-left:23.95pt;margin-top:21.6pt;width:502.1pt;height:799.5pt;z-index:-251660288;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07B890EA" w14:textId="77777777" w:rsidR="00FD03BA" w:rsidRPr="008B496A" w:rsidRDefault="00FD03BA" w:rsidP="00055934">
                        <w:pPr>
                          <w:pStyle w:val="Naslov"/>
                        </w:pPr>
                        <w:r w:rsidRPr="008B496A">
                          <w:t>A) DOKUMENTACIJA V ZVEZI Z JAVNIM NAROČILOM</w:t>
                        </w:r>
                      </w:p>
                    </w:txbxContent>
                  </v:textbox>
                </v:shape>
                <w10:wrap anchorx="page" anchory="page"/>
              </v:group>
            </w:pict>
          </mc:Fallback>
        </mc:AlternateContent>
      </w:r>
    </w:p>
    <w:p w14:paraId="5B1839D9" w14:textId="77777777" w:rsidR="00131729" w:rsidRPr="001F38D4" w:rsidRDefault="00131729" w:rsidP="001F38D4">
      <w:pPr>
        <w:pStyle w:val="Odstavekseznama"/>
        <w:rPr>
          <w:rFonts w:cs="Arial"/>
          <w:b/>
          <w:bCs/>
        </w:rPr>
      </w:pPr>
    </w:p>
    <w:p w14:paraId="4B701505" w14:textId="303366F9" w:rsidR="00131729" w:rsidRPr="001F38D4" w:rsidRDefault="00131729" w:rsidP="001F38D4">
      <w:pPr>
        <w:rPr>
          <w:rFonts w:cs="Arial"/>
          <w:b/>
          <w:bCs/>
        </w:rPr>
      </w:pPr>
      <w:r w:rsidRPr="001F38D4">
        <w:rPr>
          <w:rFonts w:cs="Arial"/>
          <w:b/>
          <w:bCs/>
        </w:rPr>
        <w:br w:type="page"/>
      </w:r>
    </w:p>
    <w:p w14:paraId="25E33CD5" w14:textId="510D729C" w:rsidR="00131729" w:rsidRPr="001F38D4" w:rsidRDefault="00131729" w:rsidP="001F38D4">
      <w:pPr>
        <w:pStyle w:val="Naslov1"/>
        <w:framePr w:wrap="auto"/>
      </w:pPr>
      <w:bookmarkStart w:id="0" w:name="_Toc117688418"/>
      <w:r w:rsidRPr="001F38D4">
        <w:lastRenderedPageBreak/>
        <w:t>POVABILO ZAINTERESIRANIM PONUDNIKOM K SODELOVANJU</w:t>
      </w:r>
      <w:bookmarkEnd w:id="0"/>
    </w:p>
    <w:p w14:paraId="19A16CF5" w14:textId="77777777" w:rsidR="00131729" w:rsidRPr="001F38D4" w:rsidRDefault="00131729" w:rsidP="001F38D4">
      <w:pPr>
        <w:rPr>
          <w:rFonts w:cs="Arial"/>
        </w:rPr>
      </w:pPr>
    </w:p>
    <w:p w14:paraId="60DDA19C" w14:textId="77777777" w:rsidR="00131729" w:rsidRPr="001F38D4" w:rsidRDefault="00131729" w:rsidP="001F38D4">
      <w:pPr>
        <w:jc w:val="both"/>
        <w:rPr>
          <w:rFonts w:cs="Arial"/>
        </w:rPr>
      </w:pPr>
    </w:p>
    <w:p w14:paraId="318DB6C3" w14:textId="77777777" w:rsidR="00131729" w:rsidRPr="001F38D4" w:rsidRDefault="00131729" w:rsidP="001F38D4">
      <w:pPr>
        <w:jc w:val="both"/>
        <w:rPr>
          <w:rFonts w:cs="Arial"/>
        </w:rPr>
      </w:pPr>
    </w:p>
    <w:p w14:paraId="24A92F8F" w14:textId="6F5F295F" w:rsidR="00131729" w:rsidRPr="001F38D4" w:rsidRDefault="00131729" w:rsidP="001F38D4">
      <w:pPr>
        <w:jc w:val="both"/>
        <w:rPr>
          <w:rFonts w:cs="Arial"/>
        </w:rPr>
      </w:pPr>
      <w:r w:rsidRPr="001F38D4">
        <w:rPr>
          <w:rFonts w:cs="Arial"/>
        </w:rPr>
        <w:t>Naročnik</w:t>
      </w:r>
      <w:r w:rsidR="00501D68" w:rsidRPr="001F38D4">
        <w:rPr>
          <w:rFonts w:cs="Arial"/>
        </w:rPr>
        <w:t xml:space="preserve"> </w:t>
      </w:r>
      <w:r w:rsidR="00EF131C" w:rsidRPr="001F38D4">
        <w:rPr>
          <w:rFonts w:cs="Arial"/>
        </w:rPr>
        <w:t xml:space="preserve">VODOVODI IN KANALIZACIJA NOVA GORICA </w:t>
      </w:r>
      <w:proofErr w:type="spellStart"/>
      <w:r w:rsidR="00EF131C" w:rsidRPr="001F38D4">
        <w:rPr>
          <w:rFonts w:cs="Arial"/>
        </w:rPr>
        <w:t>d.d</w:t>
      </w:r>
      <w:proofErr w:type="spellEnd"/>
      <w:r w:rsidR="00EF131C" w:rsidRPr="001F38D4">
        <w:rPr>
          <w:rFonts w:cs="Arial"/>
        </w:rPr>
        <w:t xml:space="preserve">., Kromberk, Cesta 25. junija 1B, 5000 Nova Gorica </w:t>
      </w:r>
      <w:r w:rsidRPr="001F38D4">
        <w:rPr>
          <w:rFonts w:cs="Arial"/>
        </w:rPr>
        <w:t>vse zainteresirane ponudnike obvešča, da razpisuje javno naročilo »</w:t>
      </w:r>
      <w:r w:rsidR="00EF131C" w:rsidRPr="001F38D4">
        <w:rPr>
          <w:rFonts w:cs="Arial"/>
        </w:rPr>
        <w:t>Dobava vodovodnega in kanalizacijskega materiala za obdobje dveh let</w:t>
      </w:r>
      <w:r w:rsidRPr="001F38D4">
        <w:rPr>
          <w:rFonts w:cs="Arial"/>
        </w:rPr>
        <w:t>«, ki je</w:t>
      </w:r>
      <w:r w:rsidR="00967EC8" w:rsidRPr="001F38D4">
        <w:rPr>
          <w:rFonts w:cs="Arial"/>
        </w:rPr>
        <w:t xml:space="preserve"> javno naročilo</w:t>
      </w:r>
      <w:r w:rsidR="00BE798D" w:rsidRPr="001F38D4">
        <w:rPr>
          <w:rFonts w:cs="Arial"/>
        </w:rPr>
        <w:t xml:space="preserve"> blaga</w:t>
      </w:r>
      <w:r w:rsidR="00967EC8" w:rsidRPr="001F38D4">
        <w:rPr>
          <w:rFonts w:cs="Arial"/>
        </w:rPr>
        <w:t>.</w:t>
      </w:r>
      <w:r w:rsidR="00501D68" w:rsidRPr="001F38D4">
        <w:rPr>
          <w:rFonts w:cs="Arial"/>
        </w:rPr>
        <w:t xml:space="preserve"> </w:t>
      </w:r>
      <w:r w:rsidRPr="001F38D4">
        <w:rPr>
          <w:rFonts w:cs="Arial"/>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099236D4" w14:textId="77777777" w:rsidR="00131729" w:rsidRPr="001F38D4" w:rsidRDefault="00131729" w:rsidP="001F38D4">
      <w:pPr>
        <w:jc w:val="both"/>
        <w:rPr>
          <w:rFonts w:cs="Arial"/>
          <w:kern w:val="3"/>
          <w:lang w:eastAsia="zh-CN"/>
        </w:rPr>
      </w:pPr>
    </w:p>
    <w:p w14:paraId="494E0721" w14:textId="3841B048" w:rsidR="00131729" w:rsidRPr="001F38D4" w:rsidRDefault="00131729" w:rsidP="001F38D4">
      <w:pPr>
        <w:pStyle w:val="Naslov2"/>
      </w:pPr>
      <w:bookmarkStart w:id="1" w:name="_Toc117688419"/>
      <w:r w:rsidRPr="001F38D4">
        <w:t>Variantne ponudbe</w:t>
      </w:r>
      <w:bookmarkEnd w:id="1"/>
    </w:p>
    <w:p w14:paraId="51746BF5" w14:textId="77777777" w:rsidR="00131729" w:rsidRPr="001F38D4" w:rsidRDefault="00131729" w:rsidP="001F38D4">
      <w:pPr>
        <w:jc w:val="both"/>
        <w:rPr>
          <w:rFonts w:cs="Arial"/>
          <w:lang w:eastAsia="zh-CN"/>
        </w:rPr>
      </w:pPr>
      <w:r w:rsidRPr="001F38D4">
        <w:rPr>
          <w:rFonts w:cs="Arial"/>
          <w:lang w:eastAsia="zh-CN"/>
        </w:rPr>
        <w:t>Naročnik ne dovoljuje variantnih ponudb, kakor je to opredeljeno v 72. členu ZJN-3.</w:t>
      </w:r>
    </w:p>
    <w:p w14:paraId="7A5E7037" w14:textId="77777777" w:rsidR="00131729" w:rsidRPr="001F38D4" w:rsidRDefault="00131729" w:rsidP="001F38D4">
      <w:pPr>
        <w:jc w:val="both"/>
        <w:rPr>
          <w:rFonts w:cs="Arial"/>
          <w:kern w:val="3"/>
          <w:lang w:eastAsia="zh-CN"/>
        </w:rPr>
      </w:pPr>
    </w:p>
    <w:p w14:paraId="1403E27F" w14:textId="70E67A83" w:rsidR="00131729" w:rsidRPr="001F38D4" w:rsidRDefault="00131729" w:rsidP="001F38D4">
      <w:pPr>
        <w:pStyle w:val="Naslov1"/>
        <w:framePr w:wrap="auto"/>
      </w:pPr>
      <w:bookmarkStart w:id="2" w:name="_Toc117688420"/>
      <w:r w:rsidRPr="001F38D4">
        <w:t>POSTOPEK ODDAJE JAVNEGA NAROČILA</w:t>
      </w:r>
      <w:bookmarkEnd w:id="2"/>
    </w:p>
    <w:p w14:paraId="7414E6FE" w14:textId="77777777" w:rsidR="00131729" w:rsidRPr="001F38D4" w:rsidRDefault="00131729" w:rsidP="001F38D4">
      <w:pPr>
        <w:rPr>
          <w:rFonts w:cs="Arial"/>
        </w:rPr>
      </w:pPr>
    </w:p>
    <w:p w14:paraId="60EE9BB4" w14:textId="77777777" w:rsidR="00131729" w:rsidRPr="001F38D4" w:rsidRDefault="00131729" w:rsidP="001F38D4">
      <w:pPr>
        <w:rPr>
          <w:rFonts w:cs="Arial"/>
          <w:lang w:eastAsia="zh-CN"/>
        </w:rPr>
      </w:pPr>
    </w:p>
    <w:p w14:paraId="3CD824ED" w14:textId="294C443C" w:rsidR="00131729" w:rsidRPr="001F38D4" w:rsidRDefault="00131729" w:rsidP="001F38D4">
      <w:pPr>
        <w:jc w:val="both"/>
        <w:rPr>
          <w:rFonts w:cs="Arial"/>
          <w:lang w:eastAsia="zh-CN"/>
        </w:rPr>
      </w:pPr>
      <w:r w:rsidRPr="001F38D4">
        <w:rPr>
          <w:rFonts w:cs="Arial"/>
          <w:lang w:eastAsia="zh-CN"/>
        </w:rPr>
        <w:t xml:space="preserve">Predmetno javno naročilo </w:t>
      </w:r>
      <w:r w:rsidR="00A607A4" w:rsidRPr="001F38D4">
        <w:rPr>
          <w:rFonts w:cs="Arial"/>
          <w:lang w:eastAsia="zh-CN"/>
        </w:rPr>
        <w:t>se izvaja</w:t>
      </w:r>
      <w:r w:rsidR="00204638" w:rsidRPr="001F38D4">
        <w:rPr>
          <w:rFonts w:cs="Arial"/>
          <w:lang w:eastAsia="zh-CN"/>
        </w:rPr>
        <w:t xml:space="preserve"> </w:t>
      </w:r>
      <w:r w:rsidR="00966EFF" w:rsidRPr="001F38D4">
        <w:rPr>
          <w:rFonts w:cs="Arial"/>
          <w:lang w:eastAsia="zh-CN"/>
        </w:rPr>
        <w:t>p</w:t>
      </w:r>
      <w:r w:rsidR="00967EC8" w:rsidRPr="001F38D4">
        <w:rPr>
          <w:rFonts w:cs="Arial"/>
          <w:lang w:eastAsia="zh-CN"/>
        </w:rPr>
        <w:t>o odprtem postopku</w:t>
      </w:r>
      <w:r w:rsidR="00501D68" w:rsidRPr="001F38D4">
        <w:rPr>
          <w:rFonts w:cs="Arial"/>
          <w:lang w:eastAsia="zh-CN"/>
        </w:rPr>
        <w:t xml:space="preserve"> </w:t>
      </w:r>
      <w:r w:rsidR="002135AF" w:rsidRPr="001F38D4">
        <w:rPr>
          <w:rFonts w:cs="Arial"/>
          <w:lang w:eastAsia="zh-CN"/>
        </w:rPr>
        <w:t>na podlag</w:t>
      </w:r>
      <w:r w:rsidR="00967EC8" w:rsidRPr="001F38D4">
        <w:rPr>
          <w:rFonts w:cs="Arial"/>
          <w:lang w:eastAsia="zh-CN"/>
        </w:rPr>
        <w:t>i 40. člena ZJN-3.</w:t>
      </w:r>
    </w:p>
    <w:p w14:paraId="4B0D7E73" w14:textId="77777777" w:rsidR="00131729" w:rsidRPr="001F38D4" w:rsidRDefault="00131729" w:rsidP="001F38D4">
      <w:pPr>
        <w:rPr>
          <w:rFonts w:cs="Arial"/>
          <w:lang w:eastAsia="zh-CN"/>
        </w:rPr>
      </w:pPr>
    </w:p>
    <w:p w14:paraId="5FB8E043" w14:textId="39F2E2FE" w:rsidR="00131729" w:rsidRPr="001F38D4" w:rsidRDefault="00131729" w:rsidP="001F38D4">
      <w:pPr>
        <w:pStyle w:val="Naslov1"/>
        <w:framePr w:wrap="auto"/>
      </w:pPr>
      <w:bookmarkStart w:id="3" w:name="_Toc117688421"/>
      <w:r w:rsidRPr="001F38D4">
        <w:t>PRAVNA PODLAGA ZA IZVEDBO POSTOPKA JAVNEGA NAROČANJA</w:t>
      </w:r>
      <w:bookmarkEnd w:id="3"/>
    </w:p>
    <w:p w14:paraId="5280460D" w14:textId="77777777" w:rsidR="00131729" w:rsidRPr="001F38D4" w:rsidRDefault="00131729" w:rsidP="001F38D4">
      <w:pPr>
        <w:rPr>
          <w:rFonts w:cs="Arial"/>
          <w:lang w:eastAsia="zh-CN"/>
        </w:rPr>
      </w:pPr>
    </w:p>
    <w:p w14:paraId="6776D33A" w14:textId="77777777" w:rsidR="00501D68" w:rsidRPr="001F38D4" w:rsidRDefault="00501D68" w:rsidP="001F38D4">
      <w:pPr>
        <w:jc w:val="both"/>
        <w:rPr>
          <w:rFonts w:cs="Arial"/>
          <w:lang w:eastAsia="zh-CN"/>
        </w:rPr>
      </w:pPr>
    </w:p>
    <w:p w14:paraId="1E0C4727" w14:textId="77777777" w:rsidR="00131729" w:rsidRPr="001F38D4" w:rsidRDefault="00131729" w:rsidP="001F38D4">
      <w:pPr>
        <w:jc w:val="both"/>
        <w:rPr>
          <w:rFonts w:cs="Arial"/>
          <w:lang w:eastAsia="zh-CN"/>
        </w:rPr>
      </w:pPr>
      <w:r w:rsidRPr="001F38D4">
        <w:rPr>
          <w:rFonts w:cs="Arial"/>
          <w:lang w:eastAsia="zh-CN"/>
        </w:rPr>
        <w:t>Pri oddaji javnega naročila se bodo uporabljala določila naslednjih predpisov in drugih dokumentov:</w:t>
      </w:r>
    </w:p>
    <w:p w14:paraId="58126242" w14:textId="64151C22" w:rsidR="00131729" w:rsidRPr="001F38D4" w:rsidRDefault="00131729" w:rsidP="001F38D4">
      <w:pPr>
        <w:pStyle w:val="Odstavekseznama"/>
        <w:numPr>
          <w:ilvl w:val="0"/>
          <w:numId w:val="6"/>
        </w:numPr>
        <w:jc w:val="both"/>
        <w:rPr>
          <w:rFonts w:cs="Arial"/>
          <w:lang w:eastAsia="zh-CN"/>
        </w:rPr>
      </w:pPr>
      <w:r w:rsidRPr="001F38D4">
        <w:rPr>
          <w:rFonts w:cs="Arial"/>
          <w:lang w:eastAsia="zh-CN"/>
        </w:rPr>
        <w:t xml:space="preserve">Zakon o javnem naročanju </w:t>
      </w:r>
      <w:r w:rsidR="00FF2A49">
        <w:rPr>
          <w:rFonts w:cs="Arial"/>
          <w:color w:val="484848"/>
          <w:sz w:val="26"/>
          <w:szCs w:val="26"/>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w:t>
      </w:r>
      <w:proofErr w:type="spellStart"/>
      <w:r w:rsidR="00FF2A49">
        <w:rPr>
          <w:rFonts w:cs="Arial"/>
          <w:color w:val="484848"/>
          <w:sz w:val="26"/>
          <w:szCs w:val="26"/>
          <w:shd w:val="clear" w:color="auto" w:fill="FFFFFF"/>
        </w:rPr>
        <w:t>odl</w:t>
      </w:r>
      <w:proofErr w:type="spellEnd"/>
      <w:r w:rsidR="00FF2A49">
        <w:rPr>
          <w:rFonts w:cs="Arial"/>
          <w:color w:val="484848"/>
          <w:sz w:val="26"/>
          <w:szCs w:val="26"/>
          <w:shd w:val="clear" w:color="auto" w:fill="FFFFFF"/>
        </w:rPr>
        <w:t>. US, 100/22 - ZNUZSZS)</w:t>
      </w:r>
    </w:p>
    <w:p w14:paraId="54505591" w14:textId="145DC1D7" w:rsidR="00131729" w:rsidRPr="001F38D4" w:rsidRDefault="00131729" w:rsidP="001F38D4">
      <w:pPr>
        <w:pStyle w:val="Odstavekseznama"/>
        <w:numPr>
          <w:ilvl w:val="0"/>
          <w:numId w:val="6"/>
        </w:numPr>
        <w:jc w:val="both"/>
        <w:rPr>
          <w:rFonts w:cs="Arial"/>
          <w:lang w:eastAsia="zh-CN"/>
        </w:rPr>
      </w:pPr>
      <w:r w:rsidRPr="001F38D4">
        <w:rPr>
          <w:rFonts w:cs="Arial"/>
          <w:lang w:eastAsia="zh-CN"/>
        </w:rPr>
        <w:t xml:space="preserve">Zakon o pravnem varstvu v postopkih javnega </w:t>
      </w:r>
      <w:proofErr w:type="spellStart"/>
      <w:r w:rsidRPr="001F38D4">
        <w:rPr>
          <w:rFonts w:cs="Arial"/>
          <w:lang w:eastAsia="zh-CN"/>
        </w:rPr>
        <w:t>naročanja</w:t>
      </w:r>
      <w:r w:rsidR="00FC1024">
        <w:rPr>
          <w:rFonts w:cs="Arial"/>
          <w:color w:val="484848"/>
          <w:sz w:val="26"/>
          <w:szCs w:val="26"/>
          <w:shd w:val="clear" w:color="auto" w:fill="FFFFFF"/>
        </w:rPr>
        <w:t>Zakon</w:t>
      </w:r>
      <w:proofErr w:type="spellEnd"/>
      <w:r w:rsidR="00FC1024">
        <w:rPr>
          <w:rFonts w:cs="Arial"/>
          <w:color w:val="484848"/>
          <w:sz w:val="26"/>
          <w:szCs w:val="26"/>
          <w:shd w:val="clear" w:color="auto" w:fill="FFFFFF"/>
        </w:rPr>
        <w:t xml:space="preserve"> o pravnem varstvu v postopkih javnega naročanja (Uradni list RS, št. 43/11, 60/11 - ZTP-D, 63/13, 90/14 - ZDU-1l, 95/14 - ZIPRS1415-C, 96/15 - ZIPRS1617, 80/16 - ZIPRS1718, 60/17, 72/19)</w:t>
      </w:r>
      <w:r w:rsidRPr="001F38D4">
        <w:rPr>
          <w:rFonts w:cs="Arial"/>
          <w:lang w:eastAsia="zh-CN"/>
        </w:rPr>
        <w:t>;</w:t>
      </w:r>
    </w:p>
    <w:p w14:paraId="076D6441" w14:textId="75A3C487" w:rsidR="00131729" w:rsidRPr="001F38D4" w:rsidRDefault="00131729" w:rsidP="001F38D4">
      <w:pPr>
        <w:pStyle w:val="Odstavekseznama"/>
        <w:numPr>
          <w:ilvl w:val="0"/>
          <w:numId w:val="6"/>
        </w:numPr>
        <w:jc w:val="both"/>
        <w:rPr>
          <w:rFonts w:cs="Arial"/>
          <w:lang w:eastAsia="zh-CN"/>
        </w:rPr>
      </w:pPr>
      <w:r w:rsidRPr="001F38D4">
        <w:rPr>
          <w:rFonts w:cs="Arial"/>
          <w:lang w:eastAsia="zh-CN"/>
        </w:rPr>
        <w:t xml:space="preserve">Obligacijski </w:t>
      </w:r>
      <w:proofErr w:type="spellStart"/>
      <w:r w:rsidRPr="001F38D4">
        <w:rPr>
          <w:rFonts w:cs="Arial"/>
          <w:lang w:eastAsia="zh-CN"/>
        </w:rPr>
        <w:t>zakonik</w:t>
      </w:r>
      <w:r w:rsidR="00FD03BA">
        <w:rPr>
          <w:rFonts w:cs="Arial"/>
          <w:color w:val="484848"/>
          <w:sz w:val="26"/>
          <w:szCs w:val="26"/>
          <w:shd w:val="clear" w:color="auto" w:fill="FFFFFF"/>
        </w:rPr>
        <w:t>Uradni</w:t>
      </w:r>
      <w:proofErr w:type="spellEnd"/>
      <w:r w:rsidR="00FD03BA">
        <w:rPr>
          <w:rFonts w:cs="Arial"/>
          <w:color w:val="484848"/>
          <w:sz w:val="26"/>
          <w:szCs w:val="26"/>
          <w:shd w:val="clear" w:color="auto" w:fill="FFFFFF"/>
        </w:rPr>
        <w:t xml:space="preserve"> list RS, št. </w:t>
      </w:r>
      <w:hyperlink r:id="rId10" w:tooltip="Obligacijski zakonik (OZ) (Uradni list RS, št. 83-4287/2001)" w:history="1">
        <w:r w:rsidR="00FD03BA">
          <w:rPr>
            <w:rStyle w:val="Hiperpovezava"/>
            <w:color w:val="2F7A8E"/>
            <w:sz w:val="26"/>
            <w:szCs w:val="26"/>
            <w:shd w:val="clear" w:color="auto" w:fill="FFFFFF"/>
          </w:rPr>
          <w:t>83/2001</w:t>
        </w:r>
      </w:hyperlink>
      <w:r w:rsidR="00FD03BA">
        <w:rPr>
          <w:rFonts w:cs="Arial"/>
          <w:color w:val="484848"/>
          <w:sz w:val="26"/>
          <w:szCs w:val="26"/>
          <w:shd w:val="clear" w:color="auto" w:fill="FFFFFF"/>
        </w:rPr>
        <w:t>, </w:t>
      </w:r>
      <w:hyperlink r:id="rId11" w:tooltip="Avtentična razlaga 195. člena Obligacijskega zakonika (Uradni list RS, št. 32-1404/2004)" w:history="1">
        <w:r w:rsidR="00FD03BA">
          <w:rPr>
            <w:rStyle w:val="Hiperpovezava"/>
            <w:color w:val="2F7A8E"/>
            <w:sz w:val="26"/>
            <w:szCs w:val="26"/>
            <w:shd w:val="clear" w:color="auto" w:fill="FFFFFF"/>
          </w:rPr>
          <w:t>32/2004</w:t>
        </w:r>
      </w:hyperlink>
      <w:r w:rsidR="00FD03BA">
        <w:rPr>
          <w:rFonts w:cs="Arial"/>
          <w:color w:val="484848"/>
          <w:sz w:val="26"/>
          <w:szCs w:val="26"/>
          <w:shd w:val="clear" w:color="auto" w:fill="FFFFFF"/>
        </w:rPr>
        <w:t>, </w:t>
      </w:r>
      <w:hyperlink r:id="rId12" w:tooltip="Odločba o delni razveljavitvi 1060. člena Obligacijskega zakonika (Uradni list RS, št. 28-1137/2006)" w:history="1">
        <w:r w:rsidR="00FD03BA">
          <w:rPr>
            <w:rStyle w:val="Hiperpovezava"/>
            <w:color w:val="2F7A8E"/>
            <w:sz w:val="26"/>
            <w:szCs w:val="26"/>
            <w:shd w:val="clear" w:color="auto" w:fill="FFFFFF"/>
          </w:rPr>
          <w:t>28/2006</w:t>
        </w:r>
      </w:hyperlink>
      <w:r w:rsidR="00FD03BA">
        <w:rPr>
          <w:rFonts w:cs="Arial"/>
          <w:color w:val="484848"/>
          <w:sz w:val="26"/>
          <w:szCs w:val="26"/>
          <w:shd w:val="clear" w:color="auto" w:fill="FFFFFF"/>
        </w:rPr>
        <w:t xml:space="preserve"> - </w:t>
      </w:r>
      <w:proofErr w:type="spellStart"/>
      <w:r w:rsidR="00FD03BA">
        <w:rPr>
          <w:rFonts w:cs="Arial"/>
          <w:color w:val="484848"/>
          <w:sz w:val="26"/>
          <w:szCs w:val="26"/>
          <w:shd w:val="clear" w:color="auto" w:fill="FFFFFF"/>
        </w:rPr>
        <w:t>odl</w:t>
      </w:r>
      <w:proofErr w:type="spellEnd"/>
      <w:r w:rsidR="00FD03BA">
        <w:rPr>
          <w:rFonts w:cs="Arial"/>
          <w:color w:val="484848"/>
          <w:sz w:val="26"/>
          <w:szCs w:val="26"/>
          <w:shd w:val="clear" w:color="auto" w:fill="FFFFFF"/>
        </w:rPr>
        <w:t>. US, </w:t>
      </w:r>
      <w:hyperlink r:id="rId13" w:tooltip="Zakon o spremembi in dopolnitvi Obligacijskega zakonika (OZ-A) (Uradni list RS, št. 40-2169/2007)" w:history="1">
        <w:r w:rsidR="00FD03BA">
          <w:rPr>
            <w:rStyle w:val="Hiperpovezava"/>
            <w:color w:val="2F7A8E"/>
            <w:sz w:val="26"/>
            <w:szCs w:val="26"/>
            <w:shd w:val="clear" w:color="auto" w:fill="FFFFFF"/>
          </w:rPr>
          <w:t>40/2007</w:t>
        </w:r>
      </w:hyperlink>
      <w:r w:rsidR="00FD03BA">
        <w:rPr>
          <w:rFonts w:cs="Arial"/>
          <w:color w:val="484848"/>
          <w:sz w:val="26"/>
          <w:szCs w:val="26"/>
          <w:shd w:val="clear" w:color="auto" w:fill="FFFFFF"/>
        </w:rPr>
        <w:t>, </w:t>
      </w:r>
      <w:hyperlink r:id="rId14" w:tooltip="Odločba o razveljavitvi 184. člena Obligacijskega zakonika (Uradni list RS, št. 64-2761/2016)" w:history="1">
        <w:r w:rsidR="00FD03BA">
          <w:rPr>
            <w:rStyle w:val="Hiperpovezava"/>
            <w:color w:val="2F7A8E"/>
            <w:sz w:val="26"/>
            <w:szCs w:val="26"/>
            <w:shd w:val="clear" w:color="auto" w:fill="FFFFFF"/>
          </w:rPr>
          <w:t>64/2016</w:t>
        </w:r>
      </w:hyperlink>
      <w:r w:rsidR="00FD03BA">
        <w:rPr>
          <w:rFonts w:cs="Arial"/>
          <w:color w:val="484848"/>
          <w:sz w:val="26"/>
          <w:szCs w:val="26"/>
          <w:shd w:val="clear" w:color="auto" w:fill="FFFFFF"/>
        </w:rPr>
        <w:t xml:space="preserve"> - </w:t>
      </w:r>
      <w:proofErr w:type="spellStart"/>
      <w:r w:rsidR="00FD03BA">
        <w:rPr>
          <w:rFonts w:cs="Arial"/>
          <w:color w:val="484848"/>
          <w:sz w:val="26"/>
          <w:szCs w:val="26"/>
          <w:shd w:val="clear" w:color="auto" w:fill="FFFFFF"/>
        </w:rPr>
        <w:t>odl</w:t>
      </w:r>
      <w:proofErr w:type="spellEnd"/>
      <w:r w:rsidR="00FD03BA">
        <w:rPr>
          <w:rFonts w:cs="Arial"/>
          <w:color w:val="484848"/>
          <w:sz w:val="26"/>
          <w:szCs w:val="26"/>
          <w:shd w:val="clear" w:color="auto" w:fill="FFFFFF"/>
        </w:rPr>
        <w:t>. US, </w:t>
      </w:r>
      <w:hyperlink r:id="rId15" w:tooltip="Avtentična razlaga 631. člena Obligacijskega zakonika (OROZ631) (Uradni list RS, št. 20-865/2018)" w:history="1">
        <w:r w:rsidR="00FD03BA">
          <w:rPr>
            <w:rStyle w:val="Hiperpovezava"/>
            <w:color w:val="2F7A8E"/>
            <w:sz w:val="26"/>
            <w:szCs w:val="26"/>
            <w:shd w:val="clear" w:color="auto" w:fill="FFFFFF"/>
          </w:rPr>
          <w:t>20/2018</w:t>
        </w:r>
      </w:hyperlink>
      <w:r w:rsidRPr="001F38D4">
        <w:rPr>
          <w:rFonts w:cs="Arial"/>
          <w:lang w:eastAsia="zh-CN"/>
        </w:rPr>
        <w:t>;</w:t>
      </w:r>
      <w:r w:rsidR="00A4155C" w:rsidRPr="001F38D4">
        <w:rPr>
          <w:rFonts w:cs="Arial"/>
          <w:lang w:eastAsia="zh-CN"/>
        </w:rPr>
        <w:t xml:space="preserve"> </w:t>
      </w:r>
    </w:p>
    <w:p w14:paraId="0AABD49A" w14:textId="5AC6397F" w:rsidR="00131729" w:rsidRPr="001F38D4" w:rsidRDefault="00131729" w:rsidP="001F38D4">
      <w:pPr>
        <w:pStyle w:val="Odstavekseznama"/>
        <w:numPr>
          <w:ilvl w:val="0"/>
          <w:numId w:val="6"/>
        </w:numPr>
        <w:jc w:val="both"/>
        <w:rPr>
          <w:rFonts w:cs="Arial"/>
          <w:lang w:eastAsia="zh-CN"/>
        </w:rPr>
      </w:pPr>
      <w:r w:rsidRPr="001F38D4">
        <w:rPr>
          <w:rFonts w:cs="Arial"/>
          <w:lang w:eastAsia="zh-CN"/>
        </w:rPr>
        <w:t xml:space="preserve">Zakon o javnih </w:t>
      </w:r>
      <w:proofErr w:type="spellStart"/>
      <w:r w:rsidRPr="001F38D4">
        <w:rPr>
          <w:rFonts w:cs="Arial"/>
          <w:lang w:eastAsia="zh-CN"/>
        </w:rPr>
        <w:t>financah</w:t>
      </w:r>
      <w:r w:rsidR="00FD03BA">
        <w:rPr>
          <w:rFonts w:cs="Arial"/>
          <w:color w:val="484848"/>
          <w:sz w:val="26"/>
          <w:szCs w:val="26"/>
          <w:shd w:val="clear" w:color="auto" w:fill="FFFFFF"/>
        </w:rPr>
        <w:t>Zakon</w:t>
      </w:r>
      <w:proofErr w:type="spellEnd"/>
      <w:r w:rsidR="00FD03BA">
        <w:rPr>
          <w:rFonts w:cs="Arial"/>
          <w:color w:val="484848"/>
          <w:sz w:val="26"/>
          <w:szCs w:val="26"/>
          <w:shd w:val="clear" w:color="auto" w:fill="FFFFFF"/>
        </w:rPr>
        <w:t xml:space="preserve"> o javnih financah (Uradni list RS, št. 11/11 - uradno prečiščeno besedilo, 14/13, 110/11 - ZDIU12, 46/13 - ZIPRS1314-A, 101/13, 101/13 - ZIPRS1415, 38/14 - ZIPRS1415-A, 14/15 - ZIPRS1415-D, 55/15 - </w:t>
      </w:r>
      <w:proofErr w:type="spellStart"/>
      <w:r w:rsidR="00FD03BA">
        <w:rPr>
          <w:rFonts w:cs="Arial"/>
          <w:color w:val="484848"/>
          <w:sz w:val="26"/>
          <w:szCs w:val="26"/>
          <w:shd w:val="clear" w:color="auto" w:fill="FFFFFF"/>
        </w:rPr>
        <w:t>ZFisP</w:t>
      </w:r>
      <w:proofErr w:type="spellEnd"/>
      <w:r w:rsidR="00FD03BA">
        <w:rPr>
          <w:rFonts w:cs="Arial"/>
          <w:color w:val="484848"/>
          <w:sz w:val="26"/>
          <w:szCs w:val="26"/>
          <w:shd w:val="clear" w:color="auto" w:fill="FFFFFF"/>
        </w:rPr>
        <w:t xml:space="preserve">, 96/15 - ZIPRS1617, 80/16 - ZIPRS1718, 71/17 - ZIPRS1819, 13/18, 75/19 - ZIPRS2021, 36/20 - ZIUJP, 61/20 - ZDLGPE, 89/20, 195/20 - </w:t>
      </w:r>
      <w:proofErr w:type="spellStart"/>
      <w:r w:rsidR="00FD03BA">
        <w:rPr>
          <w:rFonts w:cs="Arial"/>
          <w:color w:val="484848"/>
          <w:sz w:val="26"/>
          <w:szCs w:val="26"/>
          <w:shd w:val="clear" w:color="auto" w:fill="FFFFFF"/>
        </w:rPr>
        <w:t>odl</w:t>
      </w:r>
      <w:proofErr w:type="spellEnd"/>
      <w:r w:rsidR="00FD03BA">
        <w:rPr>
          <w:rFonts w:cs="Arial"/>
          <w:color w:val="484848"/>
          <w:sz w:val="26"/>
          <w:szCs w:val="26"/>
          <w:shd w:val="clear" w:color="auto" w:fill="FFFFFF"/>
        </w:rPr>
        <w:t>. US, 203/20 - ZIUPOPDVE, 174/20 - ZIPRS2122, 15/21 - ZDUOP, 187/21 - ZIPRS2223, 29/22 - ZUOPDCE)</w:t>
      </w:r>
      <w:r w:rsidRPr="001F38D4">
        <w:rPr>
          <w:rFonts w:cs="Arial"/>
          <w:lang w:eastAsia="zh-CN"/>
        </w:rPr>
        <w:t>;</w:t>
      </w:r>
      <w:r w:rsidR="00A4155C" w:rsidRPr="001F38D4">
        <w:rPr>
          <w:rFonts w:cs="Arial"/>
          <w:lang w:eastAsia="zh-CN"/>
        </w:rPr>
        <w:t xml:space="preserve"> </w:t>
      </w:r>
    </w:p>
    <w:p w14:paraId="7D07DA41" w14:textId="55CD8728"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davku na dodano vrednost (ZDDV-1, Ur. l. RS,</w:t>
      </w:r>
      <w:r w:rsidR="00A4155C" w:rsidRPr="001F38D4">
        <w:rPr>
          <w:rFonts w:cs="Arial"/>
        </w:rPr>
        <w:t xml:space="preserve"> </w:t>
      </w:r>
      <w:r w:rsidR="00A4155C" w:rsidRPr="001F38D4">
        <w:rPr>
          <w:rFonts w:cs="Arial"/>
          <w:lang w:eastAsia="zh-CN"/>
        </w:rPr>
        <w:t>št. 13/11 – uradno prečiščeno besedilo, 18/11, 78/11, 38/12, 83/12, 86/14, 90/15, 77/18, 59/19 in 72/19</w:t>
      </w:r>
      <w:r w:rsidRPr="001F38D4">
        <w:rPr>
          <w:rFonts w:cs="Arial"/>
          <w:lang w:eastAsia="zh-CN"/>
        </w:rPr>
        <w:t>);</w:t>
      </w:r>
      <w:r w:rsidR="00A4155C" w:rsidRPr="001F38D4">
        <w:rPr>
          <w:rFonts w:cs="Arial"/>
          <w:lang w:eastAsia="zh-CN"/>
        </w:rPr>
        <w:t xml:space="preserve"> </w:t>
      </w:r>
    </w:p>
    <w:p w14:paraId="314CE64D" w14:textId="735FD471"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pravdnem postopku (ZPP, Ur. l. RS</w:t>
      </w:r>
      <w:r w:rsidR="00A4155C" w:rsidRPr="001F38D4">
        <w:rPr>
          <w:rFonts w:cs="Arial"/>
          <w:lang w:eastAsia="zh-CN"/>
        </w:rPr>
        <w:t>,</w:t>
      </w:r>
      <w:r w:rsidR="00A4155C" w:rsidRPr="001F38D4">
        <w:rPr>
          <w:rFonts w:cs="Arial"/>
        </w:rPr>
        <w:t xml:space="preserve"> </w:t>
      </w:r>
      <w:r w:rsidR="00A4155C" w:rsidRPr="001F38D4">
        <w:rPr>
          <w:rFonts w:cs="Arial"/>
          <w:lang w:eastAsia="zh-CN"/>
        </w:rPr>
        <w:t xml:space="preserve">št. 73/07 – uradno prečiščeno besedilo, 45/08 – </w:t>
      </w:r>
      <w:proofErr w:type="spellStart"/>
      <w:r w:rsidR="00A4155C" w:rsidRPr="001F38D4">
        <w:rPr>
          <w:rFonts w:cs="Arial"/>
          <w:lang w:eastAsia="zh-CN"/>
        </w:rPr>
        <w:t>ZArbit</w:t>
      </w:r>
      <w:proofErr w:type="spellEnd"/>
      <w:r w:rsidR="00A4155C" w:rsidRPr="001F38D4">
        <w:rPr>
          <w:rFonts w:cs="Arial"/>
          <w:lang w:eastAsia="zh-CN"/>
        </w:rPr>
        <w:t xml:space="preserve">, 45/08, 111/08 – </w:t>
      </w:r>
      <w:proofErr w:type="spellStart"/>
      <w:r w:rsidR="00A4155C" w:rsidRPr="001F38D4">
        <w:rPr>
          <w:rFonts w:cs="Arial"/>
          <w:lang w:eastAsia="zh-CN"/>
        </w:rPr>
        <w:t>odl</w:t>
      </w:r>
      <w:proofErr w:type="spellEnd"/>
      <w:r w:rsidR="00A4155C" w:rsidRPr="001F38D4">
        <w:rPr>
          <w:rFonts w:cs="Arial"/>
          <w:lang w:eastAsia="zh-CN"/>
        </w:rPr>
        <w:t xml:space="preserve">. US, 57/09 – </w:t>
      </w:r>
      <w:proofErr w:type="spellStart"/>
      <w:r w:rsidR="00A4155C" w:rsidRPr="001F38D4">
        <w:rPr>
          <w:rFonts w:cs="Arial"/>
          <w:lang w:eastAsia="zh-CN"/>
        </w:rPr>
        <w:t>odl</w:t>
      </w:r>
      <w:proofErr w:type="spellEnd"/>
      <w:r w:rsidR="00A4155C" w:rsidRPr="001F38D4">
        <w:rPr>
          <w:rFonts w:cs="Arial"/>
          <w:lang w:eastAsia="zh-CN"/>
        </w:rPr>
        <w:t xml:space="preserve">. US, 12/10 – </w:t>
      </w:r>
      <w:proofErr w:type="spellStart"/>
      <w:r w:rsidR="00A4155C" w:rsidRPr="001F38D4">
        <w:rPr>
          <w:rFonts w:cs="Arial"/>
          <w:lang w:eastAsia="zh-CN"/>
        </w:rPr>
        <w:t>odl</w:t>
      </w:r>
      <w:proofErr w:type="spellEnd"/>
      <w:r w:rsidR="00A4155C" w:rsidRPr="001F38D4">
        <w:rPr>
          <w:rFonts w:cs="Arial"/>
          <w:lang w:eastAsia="zh-CN"/>
        </w:rPr>
        <w:t xml:space="preserve">. US, 50/10 – </w:t>
      </w:r>
      <w:proofErr w:type="spellStart"/>
      <w:r w:rsidR="00A4155C" w:rsidRPr="001F38D4">
        <w:rPr>
          <w:rFonts w:cs="Arial"/>
          <w:lang w:eastAsia="zh-CN"/>
        </w:rPr>
        <w:t>odl</w:t>
      </w:r>
      <w:proofErr w:type="spellEnd"/>
      <w:r w:rsidR="00A4155C" w:rsidRPr="001F38D4">
        <w:rPr>
          <w:rFonts w:cs="Arial"/>
          <w:lang w:eastAsia="zh-CN"/>
        </w:rPr>
        <w:t xml:space="preserve">. US, 107/10 – </w:t>
      </w:r>
      <w:proofErr w:type="spellStart"/>
      <w:r w:rsidR="00A4155C" w:rsidRPr="001F38D4">
        <w:rPr>
          <w:rFonts w:cs="Arial"/>
          <w:lang w:eastAsia="zh-CN"/>
        </w:rPr>
        <w:t>odl</w:t>
      </w:r>
      <w:proofErr w:type="spellEnd"/>
      <w:r w:rsidR="00A4155C" w:rsidRPr="001F38D4">
        <w:rPr>
          <w:rFonts w:cs="Arial"/>
          <w:lang w:eastAsia="zh-CN"/>
        </w:rPr>
        <w:t xml:space="preserve">. US, 75/12 – </w:t>
      </w:r>
      <w:proofErr w:type="spellStart"/>
      <w:r w:rsidR="00A4155C" w:rsidRPr="001F38D4">
        <w:rPr>
          <w:rFonts w:cs="Arial"/>
          <w:lang w:eastAsia="zh-CN"/>
        </w:rPr>
        <w:t>odl</w:t>
      </w:r>
      <w:proofErr w:type="spellEnd"/>
      <w:r w:rsidR="00A4155C" w:rsidRPr="001F38D4">
        <w:rPr>
          <w:rFonts w:cs="Arial"/>
          <w:lang w:eastAsia="zh-CN"/>
        </w:rPr>
        <w:t xml:space="preserve">. US, 40/13 – </w:t>
      </w:r>
      <w:proofErr w:type="spellStart"/>
      <w:r w:rsidR="00A4155C" w:rsidRPr="001F38D4">
        <w:rPr>
          <w:rFonts w:cs="Arial"/>
          <w:lang w:eastAsia="zh-CN"/>
        </w:rPr>
        <w:t>odl</w:t>
      </w:r>
      <w:proofErr w:type="spellEnd"/>
      <w:r w:rsidR="00A4155C" w:rsidRPr="001F38D4">
        <w:rPr>
          <w:rFonts w:cs="Arial"/>
          <w:lang w:eastAsia="zh-CN"/>
        </w:rPr>
        <w:t xml:space="preserve">. US, 92/13 – </w:t>
      </w:r>
      <w:proofErr w:type="spellStart"/>
      <w:r w:rsidR="00A4155C" w:rsidRPr="001F38D4">
        <w:rPr>
          <w:rFonts w:cs="Arial"/>
          <w:lang w:eastAsia="zh-CN"/>
        </w:rPr>
        <w:t>odl</w:t>
      </w:r>
      <w:proofErr w:type="spellEnd"/>
      <w:r w:rsidR="00A4155C" w:rsidRPr="001F38D4">
        <w:rPr>
          <w:rFonts w:cs="Arial"/>
          <w:lang w:eastAsia="zh-CN"/>
        </w:rPr>
        <w:t xml:space="preserve">. US, 10/14 – </w:t>
      </w:r>
      <w:proofErr w:type="spellStart"/>
      <w:r w:rsidR="00A4155C" w:rsidRPr="001F38D4">
        <w:rPr>
          <w:rFonts w:cs="Arial"/>
          <w:lang w:eastAsia="zh-CN"/>
        </w:rPr>
        <w:t>odl</w:t>
      </w:r>
      <w:proofErr w:type="spellEnd"/>
      <w:r w:rsidR="00A4155C" w:rsidRPr="001F38D4">
        <w:rPr>
          <w:rFonts w:cs="Arial"/>
          <w:lang w:eastAsia="zh-CN"/>
        </w:rPr>
        <w:t xml:space="preserve">. US, 48/15 – </w:t>
      </w:r>
      <w:proofErr w:type="spellStart"/>
      <w:r w:rsidR="00A4155C" w:rsidRPr="001F38D4">
        <w:rPr>
          <w:rFonts w:cs="Arial"/>
          <w:lang w:eastAsia="zh-CN"/>
        </w:rPr>
        <w:t>odl</w:t>
      </w:r>
      <w:proofErr w:type="spellEnd"/>
      <w:r w:rsidR="00A4155C" w:rsidRPr="001F38D4">
        <w:rPr>
          <w:rFonts w:cs="Arial"/>
          <w:lang w:eastAsia="zh-CN"/>
        </w:rPr>
        <w:t xml:space="preserve">. US, 6/17 – </w:t>
      </w:r>
      <w:proofErr w:type="spellStart"/>
      <w:r w:rsidR="00A4155C" w:rsidRPr="001F38D4">
        <w:rPr>
          <w:rFonts w:cs="Arial"/>
          <w:lang w:eastAsia="zh-CN"/>
        </w:rPr>
        <w:t>odl</w:t>
      </w:r>
      <w:proofErr w:type="spellEnd"/>
      <w:r w:rsidR="00A4155C" w:rsidRPr="001F38D4">
        <w:rPr>
          <w:rFonts w:cs="Arial"/>
          <w:lang w:eastAsia="zh-CN"/>
        </w:rPr>
        <w:t xml:space="preserve">. US, 10/17, 16/19 – ZNP-1 in 70/19 – </w:t>
      </w:r>
      <w:proofErr w:type="spellStart"/>
      <w:r w:rsidR="00A4155C" w:rsidRPr="001F38D4">
        <w:rPr>
          <w:rFonts w:cs="Arial"/>
          <w:lang w:eastAsia="zh-CN"/>
        </w:rPr>
        <w:t>odl</w:t>
      </w:r>
      <w:proofErr w:type="spellEnd"/>
      <w:r w:rsidR="00A4155C" w:rsidRPr="001F38D4">
        <w:rPr>
          <w:rFonts w:cs="Arial"/>
          <w:lang w:eastAsia="zh-CN"/>
        </w:rPr>
        <w:t>. US</w:t>
      </w:r>
      <w:r w:rsidRPr="001F38D4">
        <w:rPr>
          <w:rFonts w:cs="Arial"/>
          <w:lang w:eastAsia="zh-CN"/>
        </w:rPr>
        <w:t>);</w:t>
      </w:r>
    </w:p>
    <w:p w14:paraId="6E2BE705" w14:textId="4818BB92"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integriteti in preprečevanju korupcije (</w:t>
      </w:r>
      <w:proofErr w:type="spellStart"/>
      <w:r w:rsidRPr="001F38D4">
        <w:rPr>
          <w:rFonts w:cs="Arial"/>
          <w:lang w:eastAsia="zh-CN"/>
        </w:rPr>
        <w:t>ZIntPK</w:t>
      </w:r>
      <w:proofErr w:type="spellEnd"/>
      <w:r w:rsidRPr="001F38D4">
        <w:rPr>
          <w:rFonts w:cs="Arial"/>
          <w:lang w:eastAsia="zh-CN"/>
        </w:rPr>
        <w:t>, Ur. l. RS,</w:t>
      </w:r>
      <w:r w:rsidR="00A4155C" w:rsidRPr="001F38D4">
        <w:rPr>
          <w:rFonts w:cs="Arial"/>
        </w:rPr>
        <w:t xml:space="preserve"> </w:t>
      </w:r>
      <w:r w:rsidR="00A4155C" w:rsidRPr="001F38D4">
        <w:rPr>
          <w:rFonts w:cs="Arial"/>
          <w:lang w:eastAsia="zh-CN"/>
        </w:rPr>
        <w:t>št. 69/11 – uradno prečiščeno besedilo</w:t>
      </w:r>
      <w:r w:rsidRPr="001F38D4">
        <w:rPr>
          <w:rFonts w:cs="Arial"/>
          <w:lang w:eastAsia="zh-CN"/>
        </w:rPr>
        <w:t>);</w:t>
      </w:r>
    </w:p>
    <w:p w14:paraId="50FF3349" w14:textId="6704C52D" w:rsidR="00B30516" w:rsidRPr="001F38D4" w:rsidRDefault="00B30516" w:rsidP="001F38D4">
      <w:pPr>
        <w:pStyle w:val="Odstavekseznama"/>
        <w:numPr>
          <w:ilvl w:val="0"/>
          <w:numId w:val="6"/>
        </w:numPr>
        <w:jc w:val="both"/>
        <w:rPr>
          <w:rFonts w:cs="Arial"/>
          <w:lang w:eastAsia="zh-CN"/>
        </w:rPr>
      </w:pPr>
      <w:r w:rsidRPr="001F38D4">
        <w:rPr>
          <w:rFonts w:cs="Arial"/>
          <w:lang w:eastAsia="zh-CN"/>
        </w:rPr>
        <w:lastRenderedPageBreak/>
        <w:t>Zakon o varstvu osebnih podatkov (ZVOP-1, Ur. l. RS, št. 94/07 – uradno prečiščeno besedilo);</w:t>
      </w:r>
    </w:p>
    <w:p w14:paraId="3D0D3088" w14:textId="3C6CB79C" w:rsidR="00B30516" w:rsidRPr="001F38D4" w:rsidRDefault="00B30516" w:rsidP="001F38D4">
      <w:pPr>
        <w:pStyle w:val="Odstavekseznama"/>
        <w:numPr>
          <w:ilvl w:val="0"/>
          <w:numId w:val="6"/>
        </w:numPr>
        <w:jc w:val="both"/>
        <w:rPr>
          <w:rFonts w:cs="Arial"/>
          <w:lang w:eastAsia="zh-CN"/>
        </w:rPr>
      </w:pPr>
      <w:r w:rsidRPr="001F38D4">
        <w:rPr>
          <w:rFonts w:cs="Arial"/>
          <w:lang w:eastAsia="zh-CN"/>
        </w:rPr>
        <w:t>Zakon o poslovni skrivnosti (</w:t>
      </w:r>
      <w:proofErr w:type="spellStart"/>
      <w:r w:rsidRPr="001F38D4">
        <w:rPr>
          <w:rFonts w:cs="Arial"/>
          <w:lang w:eastAsia="zh-CN"/>
        </w:rPr>
        <w:t>ZPosS</w:t>
      </w:r>
      <w:proofErr w:type="spellEnd"/>
      <w:r w:rsidRPr="001F38D4">
        <w:rPr>
          <w:rFonts w:cs="Arial"/>
          <w:lang w:eastAsia="zh-CN"/>
        </w:rPr>
        <w:t>, Ur. l. RS, št. 22/19)</w:t>
      </w:r>
      <w:r w:rsidR="00A83FAC" w:rsidRPr="001F38D4">
        <w:rPr>
          <w:rFonts w:cs="Arial"/>
          <w:lang w:eastAsia="zh-CN"/>
        </w:rPr>
        <w:t>;</w:t>
      </w:r>
    </w:p>
    <w:p w14:paraId="31CCA1BB" w14:textId="1E62D600" w:rsidR="00A83FAC" w:rsidRPr="001F38D4" w:rsidRDefault="00A83FAC" w:rsidP="001F38D4">
      <w:pPr>
        <w:pStyle w:val="Odstavekseznama"/>
        <w:numPr>
          <w:ilvl w:val="0"/>
          <w:numId w:val="6"/>
        </w:numPr>
        <w:jc w:val="both"/>
        <w:rPr>
          <w:rFonts w:cs="Arial"/>
          <w:lang w:eastAsia="zh-CN"/>
        </w:rPr>
      </w:pPr>
      <w:r w:rsidRPr="001F38D4">
        <w:rPr>
          <w:rFonts w:cs="Arial"/>
          <w:lang w:eastAsia="zh-CN"/>
        </w:rPr>
        <w:t>Uredba o finančnih zavarovanjih pri javnem naročanju (Ur. l. RS, št. 27/16);</w:t>
      </w:r>
    </w:p>
    <w:p w14:paraId="3A706915" w14:textId="77777777" w:rsidR="00131729" w:rsidRPr="001F38D4" w:rsidRDefault="00DA05DF" w:rsidP="001F38D4">
      <w:pPr>
        <w:numPr>
          <w:ilvl w:val="0"/>
          <w:numId w:val="6"/>
        </w:numPr>
        <w:suppressAutoHyphens/>
        <w:ind w:right="6"/>
        <w:jc w:val="both"/>
        <w:rPr>
          <w:rFonts w:cs="Arial"/>
          <w:lang w:eastAsia="zh-CN"/>
        </w:rPr>
      </w:pPr>
      <w:r w:rsidRPr="001F38D4">
        <w:rPr>
          <w:rFonts w:cs="Arial"/>
        </w:rPr>
        <w:t>d</w:t>
      </w:r>
      <w:r w:rsidR="001F6757" w:rsidRPr="001F38D4">
        <w:rPr>
          <w:rFonts w:cs="Arial"/>
        </w:rPr>
        <w:t>rug</w:t>
      </w:r>
      <w:r w:rsidR="00FC2C5A" w:rsidRPr="001F38D4">
        <w:rPr>
          <w:rFonts w:cs="Arial"/>
        </w:rPr>
        <w:t xml:space="preserve">i </w:t>
      </w:r>
      <w:r w:rsidR="001F6757" w:rsidRPr="001F38D4">
        <w:rPr>
          <w:rFonts w:cs="Arial"/>
        </w:rPr>
        <w:t>predpis</w:t>
      </w:r>
      <w:r w:rsidR="00FC2C5A" w:rsidRPr="001F38D4">
        <w:rPr>
          <w:rFonts w:cs="Arial"/>
        </w:rPr>
        <w:t>i,</w:t>
      </w:r>
      <w:r w:rsidR="001F6757" w:rsidRPr="001F38D4">
        <w:rPr>
          <w:rFonts w:cs="Arial"/>
        </w:rPr>
        <w:t xml:space="preserve"> ki urejajo področje, ki predmet javnega naročila.</w:t>
      </w:r>
    </w:p>
    <w:p w14:paraId="057C1736" w14:textId="77777777" w:rsidR="00773A51" w:rsidRPr="001F38D4" w:rsidRDefault="00773A51" w:rsidP="001F38D4">
      <w:pPr>
        <w:jc w:val="both"/>
        <w:rPr>
          <w:rFonts w:cs="Arial"/>
          <w:lang w:eastAsia="zh-CN"/>
        </w:rPr>
      </w:pPr>
    </w:p>
    <w:p w14:paraId="0325745C" w14:textId="5232E707" w:rsidR="00081815" w:rsidRPr="001F38D4" w:rsidRDefault="00131729" w:rsidP="001F38D4">
      <w:pPr>
        <w:jc w:val="both"/>
        <w:rPr>
          <w:rFonts w:cs="Arial"/>
          <w:lang w:eastAsia="zh-CN"/>
        </w:rPr>
      </w:pPr>
      <w:r w:rsidRPr="001F38D4">
        <w:rPr>
          <w:rFonts w:cs="Arial"/>
          <w:lang w:eastAsia="zh-CN"/>
        </w:rPr>
        <w:t xml:space="preserve">Postopek se v celoti izvaja v skladu z veljavno zakonodajo. Ponudnik mora glede na predmet javnega naročila izpolnjevati in upoštevati tudi vse določbe, ki jih glede na predmet javnega naročila </w:t>
      </w:r>
      <w:r w:rsidR="00121AD3" w:rsidRPr="001F38D4">
        <w:rPr>
          <w:rFonts w:cs="Arial"/>
          <w:lang w:eastAsia="zh-CN"/>
        </w:rPr>
        <w:t>predpisuje veljavna zakonodaja.</w:t>
      </w:r>
    </w:p>
    <w:p w14:paraId="4EED95A8" w14:textId="77777777" w:rsidR="00081815" w:rsidRPr="001F38D4" w:rsidRDefault="00081815" w:rsidP="001F38D4">
      <w:pPr>
        <w:rPr>
          <w:rFonts w:cs="Arial"/>
        </w:rPr>
      </w:pPr>
    </w:p>
    <w:p w14:paraId="0B933CA2" w14:textId="5A5FEA82" w:rsidR="00131729" w:rsidRPr="001F38D4" w:rsidRDefault="00131729" w:rsidP="001F38D4">
      <w:pPr>
        <w:pStyle w:val="Naslov1"/>
        <w:framePr w:wrap="auto"/>
      </w:pPr>
      <w:bookmarkStart w:id="4" w:name="_Toc117688422"/>
      <w:r w:rsidRPr="001F38D4">
        <w:t>PONUDNIKI, KI LAHKO SODELUJEJO V JAVNEM NAROČILU</w:t>
      </w:r>
      <w:bookmarkEnd w:id="4"/>
    </w:p>
    <w:p w14:paraId="2A89BADD" w14:textId="77777777" w:rsidR="00EC7B62" w:rsidRPr="001F38D4" w:rsidRDefault="00EC7B62" w:rsidP="001F38D4">
      <w:pPr>
        <w:rPr>
          <w:rFonts w:cs="Arial"/>
          <w:lang w:eastAsia="zh-CN"/>
        </w:rPr>
      </w:pPr>
    </w:p>
    <w:p w14:paraId="05D5DF9F" w14:textId="77777777" w:rsidR="00121AD3" w:rsidRPr="001F38D4" w:rsidRDefault="00121AD3" w:rsidP="001F38D4">
      <w:pPr>
        <w:rPr>
          <w:rFonts w:cs="Arial"/>
          <w:lang w:eastAsia="zh-CN"/>
        </w:rPr>
      </w:pPr>
    </w:p>
    <w:p w14:paraId="3C6FCC38" w14:textId="648DD9D3" w:rsidR="00EC7B62" w:rsidRPr="001F38D4" w:rsidRDefault="00131729" w:rsidP="001F38D4">
      <w:pPr>
        <w:pStyle w:val="Naslov2"/>
      </w:pPr>
      <w:bookmarkStart w:id="5" w:name="_Toc117688423"/>
      <w:r w:rsidRPr="001F38D4">
        <w:t>Pojem ponudnika in gospodarskega subjekta</w:t>
      </w:r>
      <w:bookmarkEnd w:id="5"/>
    </w:p>
    <w:p w14:paraId="27FA5953" w14:textId="5FEAE4D3" w:rsidR="00131729" w:rsidRPr="001F38D4" w:rsidRDefault="00131729" w:rsidP="001F38D4">
      <w:pPr>
        <w:jc w:val="both"/>
        <w:rPr>
          <w:rFonts w:cs="Arial"/>
          <w:lang w:eastAsia="zh-CN"/>
        </w:rPr>
      </w:pPr>
      <w:r w:rsidRPr="001F38D4">
        <w:rPr>
          <w:rFonts w:cs="Arial"/>
          <w:lang w:eastAsia="zh-CN"/>
        </w:rPr>
        <w:t xml:space="preserve">Na podlagi definicije šeste </w:t>
      </w:r>
      <w:r w:rsidR="004D1418" w:rsidRPr="001F38D4">
        <w:rPr>
          <w:rFonts w:cs="Arial"/>
          <w:lang w:eastAsia="zh-CN"/>
        </w:rPr>
        <w:t>točke</w:t>
      </w:r>
      <w:r w:rsidRPr="001F38D4">
        <w:rPr>
          <w:rFonts w:cs="Arial"/>
          <w:lang w:eastAsia="zh-CN"/>
        </w:rPr>
        <w:t xml:space="preserv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00DF5499" w:rsidRPr="001F38D4">
        <w:rPr>
          <w:rFonts w:cs="Arial"/>
          <w:lang w:eastAsia="zh-CN"/>
        </w:rPr>
        <w:t xml:space="preserve"> </w:t>
      </w:r>
      <w:r w:rsidRPr="001F38D4">
        <w:rPr>
          <w:rFonts w:cs="Arial"/>
          <w:lang w:eastAsia="zh-CN"/>
        </w:rPr>
        <w:t xml:space="preserve">Na podlagi definicije sedme </w:t>
      </w:r>
      <w:r w:rsidR="004D1418" w:rsidRPr="001F38D4">
        <w:rPr>
          <w:rFonts w:cs="Arial"/>
          <w:lang w:eastAsia="zh-CN"/>
        </w:rPr>
        <w:t>točke</w:t>
      </w:r>
      <w:r w:rsidRPr="001F38D4">
        <w:rPr>
          <w:rFonts w:cs="Arial"/>
          <w:lang w:eastAsia="zh-CN"/>
        </w:rPr>
        <w:t xml:space="preserve"> prvega odstavka 2. člena ZJN-3 »ponudnik« pomeni gospodarski subjekt, ki je predložil ponudbo.</w:t>
      </w:r>
    </w:p>
    <w:p w14:paraId="4A418032" w14:textId="77777777" w:rsidR="00131729" w:rsidRPr="001F38D4" w:rsidRDefault="00131729" w:rsidP="001F38D4">
      <w:pPr>
        <w:jc w:val="both"/>
        <w:rPr>
          <w:rFonts w:cs="Arial"/>
          <w:lang w:eastAsia="zh-CN"/>
        </w:rPr>
      </w:pPr>
    </w:p>
    <w:p w14:paraId="4DDFDD19" w14:textId="77777777" w:rsidR="00131729" w:rsidRPr="001F38D4" w:rsidRDefault="00DA05DF" w:rsidP="001F38D4">
      <w:pPr>
        <w:jc w:val="both"/>
        <w:rPr>
          <w:rFonts w:cs="Arial"/>
          <w:lang w:eastAsia="zh-CN"/>
        </w:rPr>
      </w:pPr>
      <w:r w:rsidRPr="001F38D4">
        <w:rPr>
          <w:rFonts w:cs="Arial"/>
          <w:lang w:eastAsia="zh-CN"/>
        </w:rPr>
        <w:t>P</w:t>
      </w:r>
      <w:r w:rsidR="00131729" w:rsidRPr="001F38D4">
        <w:rPr>
          <w:rFonts w:cs="Arial"/>
          <w:lang w:eastAsia="zh-CN"/>
        </w:rPr>
        <w:t xml:space="preserve">onudnik </w:t>
      </w:r>
      <w:r w:rsidRPr="001F38D4">
        <w:rPr>
          <w:rFonts w:cs="Arial"/>
          <w:lang w:eastAsia="zh-CN"/>
        </w:rPr>
        <w:t xml:space="preserve">je lahko </w:t>
      </w:r>
      <w:r w:rsidR="00131729" w:rsidRPr="001F38D4">
        <w:rPr>
          <w:rFonts w:cs="Arial"/>
          <w:lang w:eastAsia="zh-CN"/>
        </w:rPr>
        <w:t>katerakoli pravna ali fizična oseba, ki izpolnjuje vse naročnikove zahteve iz te dokumentacije.</w:t>
      </w:r>
    </w:p>
    <w:p w14:paraId="2031E73E" w14:textId="77777777" w:rsidR="00131729" w:rsidRPr="001F38D4" w:rsidRDefault="00131729" w:rsidP="001F38D4">
      <w:pPr>
        <w:jc w:val="both"/>
        <w:rPr>
          <w:rFonts w:cs="Arial"/>
          <w:lang w:eastAsia="zh-CN"/>
        </w:rPr>
      </w:pPr>
    </w:p>
    <w:p w14:paraId="3581033A" w14:textId="08C46CB5" w:rsidR="00131729" w:rsidRPr="001F38D4" w:rsidRDefault="00131729" w:rsidP="001F38D4">
      <w:pPr>
        <w:pStyle w:val="Naslov2"/>
      </w:pPr>
      <w:bookmarkStart w:id="6" w:name="_Toc117688424"/>
      <w:r w:rsidRPr="001F38D4">
        <w:t>Skupna ponudba</w:t>
      </w:r>
      <w:bookmarkEnd w:id="6"/>
    </w:p>
    <w:p w14:paraId="31658969" w14:textId="77777777" w:rsidR="00131729" w:rsidRPr="001F38D4" w:rsidRDefault="00655CAA" w:rsidP="001F38D4">
      <w:pPr>
        <w:jc w:val="both"/>
        <w:rPr>
          <w:rFonts w:cs="Arial"/>
          <w:lang w:eastAsia="zh-CN"/>
        </w:rPr>
      </w:pPr>
      <w:r w:rsidRPr="001F38D4">
        <w:rPr>
          <w:rFonts w:cs="Arial"/>
          <w:lang w:eastAsia="zh-CN"/>
        </w:rPr>
        <w:t>Na podlagi tretjega odstavka</w:t>
      </w:r>
      <w:r w:rsidR="00131729" w:rsidRPr="001F38D4">
        <w:rPr>
          <w:rFonts w:cs="Arial"/>
          <w:lang w:eastAsia="zh-CN"/>
        </w:rPr>
        <w:t xml:space="preserve"> 10. člena ZJN-3 lahko v postopku javnega naročanja sodelujejo tudi skupine gospodarskih subjektov, vključno z začasnimi združenji. Skupinam ponudnikov ni treba prevzeti kakršnekoli pravne oblike.</w:t>
      </w:r>
    </w:p>
    <w:p w14:paraId="1F55439C" w14:textId="77777777" w:rsidR="00131729" w:rsidRPr="003A110E" w:rsidRDefault="00131729" w:rsidP="001F38D4">
      <w:pPr>
        <w:jc w:val="both"/>
        <w:rPr>
          <w:rFonts w:cs="Arial"/>
          <w:lang w:eastAsia="zh-CN"/>
        </w:rPr>
      </w:pPr>
    </w:p>
    <w:p w14:paraId="250F6F92" w14:textId="77777777" w:rsidR="00131729" w:rsidRPr="003A110E" w:rsidRDefault="00131729" w:rsidP="001F38D4">
      <w:pPr>
        <w:jc w:val="both"/>
        <w:rPr>
          <w:rFonts w:cs="Arial"/>
          <w:lang w:eastAsia="zh-CN"/>
        </w:rPr>
      </w:pPr>
      <w:r w:rsidRPr="003A110E">
        <w:rPr>
          <w:rFonts w:cs="Arial"/>
          <w:lang w:eastAsia="zh-CN"/>
        </w:rPr>
        <w:t xml:space="preserve">Skupina ponudnikov mora </w:t>
      </w:r>
      <w:r w:rsidR="00DA05DF" w:rsidRPr="003A110E">
        <w:rPr>
          <w:rFonts w:cs="Arial"/>
          <w:lang w:eastAsia="zh-CN"/>
        </w:rPr>
        <w:t xml:space="preserve">v ponudbi </w:t>
      </w:r>
      <w:r w:rsidRPr="003A110E">
        <w:rPr>
          <w:rFonts w:cs="Arial"/>
          <w:lang w:eastAsia="zh-CN"/>
        </w:rPr>
        <w:t>predložiti pravni akt o skupnem nastopanju, iz katerega bo nedvoumno razvidno naslednje:</w:t>
      </w:r>
    </w:p>
    <w:p w14:paraId="5C37FAD8"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imenovanje nosilca posla pri izvedbi javnega naročila,</w:t>
      </w:r>
    </w:p>
    <w:p w14:paraId="6A9F2342" w14:textId="19C18283" w:rsidR="00131729" w:rsidRPr="001F38D4" w:rsidRDefault="00131729" w:rsidP="001F38D4">
      <w:pPr>
        <w:pStyle w:val="Odstavekseznama"/>
        <w:numPr>
          <w:ilvl w:val="0"/>
          <w:numId w:val="7"/>
        </w:numPr>
        <w:jc w:val="both"/>
        <w:rPr>
          <w:rFonts w:cs="Arial"/>
          <w:lang w:eastAsia="zh-CN"/>
        </w:rPr>
      </w:pPr>
      <w:r w:rsidRPr="001F38D4">
        <w:rPr>
          <w:rFonts w:cs="Arial"/>
          <w:lang w:eastAsia="zh-CN"/>
        </w:rPr>
        <w:t xml:space="preserve">pooblastilo nosilcu posla in odgovorni osebi za podpis ponudbe ter podpis </w:t>
      </w:r>
      <w:r w:rsidR="00442FEC" w:rsidRPr="001F38D4">
        <w:rPr>
          <w:rFonts w:cs="Arial"/>
          <w:lang w:eastAsia="zh-CN"/>
        </w:rPr>
        <w:t>pogodbe</w:t>
      </w:r>
      <w:r w:rsidRPr="001F38D4">
        <w:rPr>
          <w:rFonts w:cs="Arial"/>
          <w:lang w:eastAsia="zh-CN"/>
        </w:rPr>
        <w:t>,</w:t>
      </w:r>
    </w:p>
    <w:p w14:paraId="76187F4D"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 xml:space="preserve">obseg posla (natančna navedba vrste in obsega </w:t>
      </w:r>
      <w:r w:rsidR="009B75ED" w:rsidRPr="001F38D4">
        <w:rPr>
          <w:rFonts w:cs="Arial"/>
          <w:lang w:eastAsia="zh-CN"/>
        </w:rPr>
        <w:t>storitev</w:t>
      </w:r>
      <w:r w:rsidRPr="001F38D4">
        <w:rPr>
          <w:rFonts w:cs="Arial"/>
          <w:lang w:eastAsia="zh-CN"/>
        </w:rPr>
        <w:t>), ki ga bo opravil posamezni ponudnik in njihove odgovornosti,</w:t>
      </w:r>
    </w:p>
    <w:p w14:paraId="24D8B57E"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izjava, da so vsi ponudniki v skupni ponudbi seznanjeni z navodili ponudnikom in razpisnimi pogoji ter merili za dodelitev javnega naročila in da z njimi v celoti soglašajo,</w:t>
      </w:r>
    </w:p>
    <w:p w14:paraId="28B77AD1"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izjava, da so vsi ponudniki seznanjeni s plačilnimi pogoji iz te dokumentacije in</w:t>
      </w:r>
    </w:p>
    <w:p w14:paraId="21EF67D0" w14:textId="51594B97" w:rsidR="00131729" w:rsidRPr="001F38D4" w:rsidRDefault="00131729" w:rsidP="001F38D4">
      <w:pPr>
        <w:pStyle w:val="Odstavekseznama"/>
        <w:numPr>
          <w:ilvl w:val="0"/>
          <w:numId w:val="7"/>
        </w:numPr>
        <w:jc w:val="both"/>
        <w:rPr>
          <w:rFonts w:cs="Arial"/>
          <w:lang w:eastAsia="zh-CN"/>
        </w:rPr>
      </w:pPr>
      <w:r w:rsidRPr="001F38D4">
        <w:rPr>
          <w:rFonts w:cs="Arial"/>
          <w:lang w:eastAsia="zh-CN"/>
        </w:rPr>
        <w:t>neomejena solidarna odgovornost vseh ponudnikov v skupni ponudbi.</w:t>
      </w:r>
    </w:p>
    <w:p w14:paraId="69B5D0FF" w14:textId="52ECC627" w:rsidR="004D1418" w:rsidRPr="001F38D4" w:rsidRDefault="004D1418" w:rsidP="001F38D4">
      <w:pPr>
        <w:jc w:val="both"/>
        <w:rPr>
          <w:rFonts w:cs="Arial"/>
          <w:lang w:eastAsia="zh-CN"/>
        </w:rPr>
      </w:pPr>
    </w:p>
    <w:p w14:paraId="607AA1A7" w14:textId="3E1CC4AA" w:rsidR="004D1418" w:rsidRPr="001F38D4" w:rsidRDefault="004D1418" w:rsidP="001F38D4">
      <w:pPr>
        <w:pStyle w:val="Naslov2"/>
      </w:pPr>
      <w:bookmarkStart w:id="7" w:name="_Toc117688425"/>
      <w:r w:rsidRPr="001F38D4">
        <w:t>Ponudba s podizvajalci</w:t>
      </w:r>
      <w:bookmarkEnd w:id="7"/>
      <w:r w:rsidR="00C13572">
        <w:t xml:space="preserve"> </w:t>
      </w:r>
    </w:p>
    <w:p w14:paraId="34AFF099" w14:textId="70B18CB0" w:rsidR="005B0588" w:rsidRDefault="005B0588" w:rsidP="001F38D4">
      <w:pPr>
        <w:jc w:val="both"/>
        <w:rPr>
          <w:rFonts w:cs="Arial"/>
          <w:lang w:eastAsia="zh-CN"/>
        </w:rPr>
      </w:pPr>
    </w:p>
    <w:p w14:paraId="666F4175" w14:textId="6F83D8C7" w:rsidR="005E6DB1" w:rsidRDefault="005E6DB1" w:rsidP="001F38D4">
      <w:pPr>
        <w:jc w:val="both"/>
        <w:rPr>
          <w:rFonts w:cs="Arial"/>
          <w:lang w:eastAsia="zh-CN"/>
        </w:rPr>
      </w:pPr>
      <w:r>
        <w:rPr>
          <w:rFonts w:cs="Arial"/>
          <w:lang w:eastAsia="zh-CN"/>
        </w:rPr>
        <w:t>Ponudnik lahko nastopa tudi s podizvajalci.</w:t>
      </w:r>
    </w:p>
    <w:p w14:paraId="302031D8" w14:textId="77777777" w:rsidR="005E6DB1" w:rsidRPr="001F38D4" w:rsidRDefault="005E6DB1" w:rsidP="001F38D4">
      <w:pPr>
        <w:jc w:val="both"/>
        <w:rPr>
          <w:rFonts w:cs="Arial"/>
          <w:lang w:eastAsia="zh-CN"/>
        </w:rPr>
      </w:pPr>
    </w:p>
    <w:p w14:paraId="5E3D7895" w14:textId="3DC596D3" w:rsidR="004D1418" w:rsidRPr="001F38D4" w:rsidRDefault="004D1418" w:rsidP="001F38D4">
      <w:pPr>
        <w:pStyle w:val="Naslov2"/>
      </w:pPr>
      <w:bookmarkStart w:id="8" w:name="_Toc117688426"/>
      <w:r w:rsidRPr="001F38D4">
        <w:t>Definicija podizvajalca</w:t>
      </w:r>
      <w:bookmarkEnd w:id="8"/>
    </w:p>
    <w:p w14:paraId="258C800D" w14:textId="77777777" w:rsidR="004D1418" w:rsidRPr="001F38D4" w:rsidRDefault="004D1418" w:rsidP="001F38D4">
      <w:pPr>
        <w:jc w:val="both"/>
        <w:rPr>
          <w:rFonts w:cs="Arial"/>
          <w:lang w:eastAsia="zh-CN"/>
        </w:rPr>
      </w:pPr>
      <w:r w:rsidRPr="001F38D4">
        <w:rPr>
          <w:rFonts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40FB0B8" w14:textId="77777777" w:rsidR="004D1418" w:rsidRPr="001F38D4" w:rsidRDefault="004D1418" w:rsidP="001F38D4">
      <w:pPr>
        <w:jc w:val="both"/>
        <w:rPr>
          <w:rFonts w:cs="Arial"/>
          <w:lang w:eastAsia="zh-CN"/>
        </w:rPr>
      </w:pPr>
    </w:p>
    <w:p w14:paraId="3F429879" w14:textId="4653D869" w:rsidR="004D1418" w:rsidRPr="001F38D4" w:rsidRDefault="004D1418" w:rsidP="001F38D4">
      <w:pPr>
        <w:pStyle w:val="Naslov2"/>
      </w:pPr>
      <w:bookmarkStart w:id="9" w:name="_Toc117688427"/>
      <w:r w:rsidRPr="001F38D4">
        <w:t xml:space="preserve">Del javnega naročila, ki je lahko oddan v </w:t>
      </w:r>
      <w:proofErr w:type="spellStart"/>
      <w:r w:rsidRPr="001F38D4">
        <w:t>podizvajanje</w:t>
      </w:r>
      <w:bookmarkEnd w:id="9"/>
      <w:proofErr w:type="spellEnd"/>
    </w:p>
    <w:p w14:paraId="02DB7974" w14:textId="2461A0CB" w:rsidR="004D1418" w:rsidRPr="001F38D4" w:rsidRDefault="004D1418" w:rsidP="001F38D4">
      <w:pPr>
        <w:jc w:val="both"/>
        <w:rPr>
          <w:rFonts w:cs="Arial"/>
          <w:lang w:eastAsia="zh-CN"/>
        </w:rPr>
      </w:pPr>
      <w:r w:rsidRPr="001F38D4">
        <w:rPr>
          <w:rFonts w:cs="Arial"/>
          <w:lang w:eastAsia="zh-CN"/>
        </w:rPr>
        <w:t xml:space="preserve">Ponudnik lahko del javnega naročila odda v </w:t>
      </w:r>
      <w:proofErr w:type="spellStart"/>
      <w:r w:rsidRPr="001F38D4">
        <w:rPr>
          <w:rFonts w:cs="Arial"/>
          <w:lang w:eastAsia="zh-CN"/>
        </w:rPr>
        <w:t>podizvajanje</w:t>
      </w:r>
      <w:proofErr w:type="spellEnd"/>
      <w:r w:rsidRPr="001F38D4">
        <w:rPr>
          <w:rFonts w:cs="Arial"/>
          <w:lang w:eastAsia="zh-CN"/>
        </w:rPr>
        <w:t xml:space="preserve">, vendar v </w:t>
      </w:r>
      <w:proofErr w:type="spellStart"/>
      <w:r w:rsidRPr="001F38D4">
        <w:rPr>
          <w:rFonts w:cs="Arial"/>
          <w:lang w:eastAsia="zh-CN"/>
        </w:rPr>
        <w:t>podizvajanje</w:t>
      </w:r>
      <w:proofErr w:type="spellEnd"/>
      <w:r w:rsidRPr="001F38D4">
        <w:rPr>
          <w:rFonts w:cs="Arial"/>
          <w:lang w:eastAsia="zh-CN"/>
        </w:rPr>
        <w:t xml:space="preserve"> ne sme oddati celotnega javnega naročila.</w:t>
      </w:r>
    </w:p>
    <w:p w14:paraId="04842621" w14:textId="297E1F34" w:rsidR="004D1418" w:rsidRPr="001F38D4" w:rsidRDefault="004D1418" w:rsidP="001F38D4">
      <w:pPr>
        <w:pStyle w:val="Naslov2"/>
      </w:pPr>
      <w:bookmarkStart w:id="10" w:name="_Toc117688428"/>
      <w:r w:rsidRPr="001F38D4">
        <w:t>Dokumentacija, povezana s podizvajalci</w:t>
      </w:r>
      <w:bookmarkEnd w:id="10"/>
    </w:p>
    <w:p w14:paraId="3F3B61CD" w14:textId="77777777" w:rsidR="004D1418" w:rsidRPr="001F38D4" w:rsidRDefault="004D1418" w:rsidP="001F38D4">
      <w:pPr>
        <w:jc w:val="both"/>
        <w:rPr>
          <w:rFonts w:cs="Arial"/>
          <w:lang w:eastAsia="zh-CN"/>
        </w:rPr>
      </w:pPr>
      <w:r w:rsidRPr="001F38D4">
        <w:rPr>
          <w:rFonts w:cs="Arial"/>
          <w:lang w:eastAsia="zh-CN"/>
        </w:rPr>
        <w:t>Če bo ponudnik izvajal javno naročilo s podizvajalci, mora v ponudbi:</w:t>
      </w:r>
    </w:p>
    <w:p w14:paraId="6423C51F"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lastRenderedPageBreak/>
        <w:t xml:space="preserve">navesti vse podizvajalce ter vsak del javnega naročila, ki ga namerava oddati v </w:t>
      </w:r>
      <w:proofErr w:type="spellStart"/>
      <w:r w:rsidRPr="001F38D4">
        <w:rPr>
          <w:rFonts w:cs="Arial"/>
          <w:lang w:eastAsia="zh-CN"/>
        </w:rPr>
        <w:t>podizvajanje</w:t>
      </w:r>
      <w:proofErr w:type="spellEnd"/>
      <w:r w:rsidRPr="001F38D4">
        <w:rPr>
          <w:rFonts w:cs="Arial"/>
          <w:lang w:eastAsia="zh-CN"/>
        </w:rPr>
        <w:t>,</w:t>
      </w:r>
    </w:p>
    <w:p w14:paraId="4B4E1353"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navesti kontaktne podatke in zakonite zastopnike predlaganih podizvajalcev,</w:t>
      </w:r>
    </w:p>
    <w:p w14:paraId="0D48218F"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 xml:space="preserve">predložiti izpolnjene </w:t>
      </w:r>
      <w:bookmarkStart w:id="11" w:name="_Hlk514162838"/>
      <w:r w:rsidRPr="001F38D4">
        <w:rPr>
          <w:rFonts w:cs="Arial"/>
          <w:lang w:eastAsia="zh-CN"/>
        </w:rPr>
        <w:t xml:space="preserve">lastne izjave teh podizvajalcev v skladu z 79. členom ZJN-3 </w:t>
      </w:r>
      <w:bookmarkEnd w:id="11"/>
      <w:r w:rsidRPr="001F38D4">
        <w:rPr>
          <w:rFonts w:cs="Arial"/>
          <w:lang w:eastAsia="zh-CN"/>
        </w:rPr>
        <w:t>ter</w:t>
      </w:r>
    </w:p>
    <w:p w14:paraId="233C2C97"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priložiti zahtevo podizvajalca za neposredno plačilo, če podizvajalec to zahteva.</w:t>
      </w:r>
    </w:p>
    <w:p w14:paraId="568754D3" w14:textId="77777777" w:rsidR="004D1418" w:rsidRPr="001F38D4" w:rsidRDefault="004D1418" w:rsidP="001F38D4">
      <w:pPr>
        <w:jc w:val="both"/>
        <w:rPr>
          <w:rFonts w:cs="Arial"/>
          <w:lang w:eastAsia="zh-CN"/>
        </w:rPr>
      </w:pPr>
    </w:p>
    <w:p w14:paraId="20CE16CB" w14:textId="77777777" w:rsidR="004D1418" w:rsidRPr="001F38D4" w:rsidRDefault="004D1418" w:rsidP="001F38D4">
      <w:pPr>
        <w:jc w:val="both"/>
        <w:rPr>
          <w:rFonts w:cs="Arial"/>
          <w:lang w:eastAsia="zh-CN"/>
        </w:rPr>
      </w:pPr>
      <w:r w:rsidRPr="001F38D4">
        <w:rPr>
          <w:rFonts w:cs="Arial"/>
          <w:lang w:eastAsia="zh-CN"/>
        </w:rPr>
        <w:t>Če bo izvajalec nove podizvajalce priglasil ali zamenjal v fazi izvedbe pogodbe, mora najkasneje v petih dneh po angažiranju novega podizvajalca:</w:t>
      </w:r>
    </w:p>
    <w:p w14:paraId="1D4D320E"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 xml:space="preserve">navesti firmo/ime in sedež/naslov novega podizvajalca ter del javnega naročila, ki ga namerava oddati v </w:t>
      </w:r>
      <w:proofErr w:type="spellStart"/>
      <w:r w:rsidRPr="001F38D4">
        <w:rPr>
          <w:rFonts w:cs="Arial"/>
          <w:lang w:eastAsia="zh-CN"/>
        </w:rPr>
        <w:t>podizvajanje</w:t>
      </w:r>
      <w:proofErr w:type="spellEnd"/>
      <w:r w:rsidRPr="001F38D4">
        <w:rPr>
          <w:rFonts w:cs="Arial"/>
          <w:lang w:eastAsia="zh-CN"/>
        </w:rPr>
        <w:t xml:space="preserve"> temu subjektu,</w:t>
      </w:r>
    </w:p>
    <w:p w14:paraId="3586016D"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navesti kontaktne podatke in zakonite zastopnike novo predlaganih podizvajalcev,</w:t>
      </w:r>
    </w:p>
    <w:p w14:paraId="70F1913B"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predložiti izpolnjene lastne izjave teh podizvajalcev v skladu z 79. členom ZJN-3 ali  dokazila o neobstoju razlogov za izključitev ter izpolnjevanju pogojev ter</w:t>
      </w:r>
    </w:p>
    <w:p w14:paraId="7E5D6E14"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priložiti zahtevo podizvajalca za neposredno plačilo, če podizvajalec to zahteva.</w:t>
      </w:r>
    </w:p>
    <w:p w14:paraId="6154F9F6" w14:textId="77777777" w:rsidR="004D1418" w:rsidRPr="001F38D4" w:rsidRDefault="004D1418" w:rsidP="001F38D4">
      <w:pPr>
        <w:jc w:val="both"/>
        <w:rPr>
          <w:rFonts w:cs="Arial"/>
          <w:lang w:eastAsia="zh-CN"/>
        </w:rPr>
      </w:pPr>
    </w:p>
    <w:p w14:paraId="14064695" w14:textId="0267AED8" w:rsidR="004D1418" w:rsidRPr="00436A06" w:rsidRDefault="004D1418" w:rsidP="001F38D4">
      <w:pPr>
        <w:jc w:val="both"/>
        <w:rPr>
          <w:rFonts w:cs="Arial"/>
          <w:b/>
          <w:strike/>
          <w:color w:val="FF0000"/>
          <w:lang w:eastAsia="zh-CN"/>
        </w:rPr>
      </w:pPr>
      <w:bookmarkStart w:id="12" w:name="_Hlk516585357"/>
      <w:r w:rsidRPr="001F38D4">
        <w:rPr>
          <w:rFonts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12"/>
    <w:p w14:paraId="4FCE9167" w14:textId="77777777" w:rsidR="004D1418" w:rsidRPr="001F38D4" w:rsidRDefault="004D1418" w:rsidP="001F38D4">
      <w:pPr>
        <w:jc w:val="both"/>
        <w:rPr>
          <w:rFonts w:cs="Arial"/>
          <w:lang w:eastAsia="zh-CN"/>
        </w:rPr>
      </w:pPr>
    </w:p>
    <w:p w14:paraId="3EBEF57D" w14:textId="77777777" w:rsidR="00F642CE" w:rsidRPr="001F38D4" w:rsidRDefault="00F642CE" w:rsidP="001F38D4">
      <w:pPr>
        <w:jc w:val="both"/>
        <w:rPr>
          <w:rFonts w:cs="Arial"/>
          <w:lang w:eastAsia="zh-CN"/>
        </w:rPr>
      </w:pPr>
    </w:p>
    <w:p w14:paraId="3BF950D5" w14:textId="261D8D39" w:rsidR="004D1418" w:rsidRPr="001F38D4" w:rsidRDefault="004D1418" w:rsidP="001F38D4">
      <w:pPr>
        <w:pStyle w:val="Naslov2"/>
      </w:pPr>
      <w:bookmarkStart w:id="13" w:name="_Toc117688429"/>
      <w:r w:rsidRPr="001F38D4">
        <w:t>Neposredna plačila podizvajalcem</w:t>
      </w:r>
      <w:bookmarkEnd w:id="13"/>
    </w:p>
    <w:p w14:paraId="3C8BDFCC" w14:textId="4F560950" w:rsidR="004D1418" w:rsidRPr="001F38D4" w:rsidRDefault="004D1418" w:rsidP="001F38D4">
      <w:pPr>
        <w:jc w:val="both"/>
        <w:rPr>
          <w:rFonts w:cs="Arial"/>
          <w:lang w:eastAsia="zh-CN"/>
        </w:rPr>
      </w:pPr>
      <w:r w:rsidRPr="001F38D4">
        <w:rPr>
          <w:rFonts w:cs="Arial"/>
          <w:lang w:eastAsia="zh-CN"/>
        </w:rPr>
        <w:t>Neposredno plačilo podizvajalcem na podlagi ZJN-3 ni</w:t>
      </w:r>
      <w:r w:rsidR="00D84876">
        <w:rPr>
          <w:rFonts w:cs="Arial"/>
          <w:lang w:eastAsia="zh-CN"/>
        </w:rPr>
        <w:t xml:space="preserve"> </w:t>
      </w:r>
      <w:r w:rsidRPr="001F38D4">
        <w:rPr>
          <w:rFonts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5D157697" w14:textId="77777777" w:rsidR="004D1418" w:rsidRPr="001F38D4" w:rsidRDefault="004D1418" w:rsidP="001F38D4">
      <w:pPr>
        <w:jc w:val="both"/>
        <w:rPr>
          <w:rFonts w:cs="Arial"/>
          <w:lang w:eastAsia="zh-CN"/>
        </w:rPr>
      </w:pPr>
    </w:p>
    <w:p w14:paraId="1B7364C3" w14:textId="77777777" w:rsidR="004D1418" w:rsidRPr="001F38D4" w:rsidRDefault="004D1418" w:rsidP="001F38D4">
      <w:pPr>
        <w:jc w:val="both"/>
        <w:rPr>
          <w:rFonts w:cs="Arial"/>
          <w:lang w:eastAsia="zh-CN"/>
        </w:rPr>
      </w:pPr>
      <w:r w:rsidRPr="001F38D4">
        <w:rPr>
          <w:rFonts w:cs="Arial"/>
          <w:lang w:eastAsia="zh-CN"/>
        </w:rPr>
        <w:t>Kadar namerava ponudnik izvesti javno naročilo s podizvajalcem, ki zahteva neposredno plačilo, mora:</w:t>
      </w:r>
    </w:p>
    <w:p w14:paraId="34ED4184" w14:textId="77777777" w:rsidR="004D1418" w:rsidRPr="001F38D4" w:rsidRDefault="004D1418" w:rsidP="001F38D4">
      <w:pPr>
        <w:pStyle w:val="Odstavekseznama"/>
        <w:numPr>
          <w:ilvl w:val="0"/>
          <w:numId w:val="11"/>
        </w:numPr>
        <w:jc w:val="both"/>
        <w:rPr>
          <w:rFonts w:cs="Arial"/>
          <w:lang w:eastAsia="zh-CN"/>
        </w:rPr>
      </w:pPr>
      <w:r w:rsidRPr="001F38D4">
        <w:rPr>
          <w:rFonts w:cs="Arial"/>
          <w:lang w:eastAsia="zh-CN"/>
        </w:rPr>
        <w:t>glavni izvajalec v pogodbi pooblastiti naročnika, da na podlagi potrjenega računa oziroma situacije s strani glavnega izvajalca neposredno plačuje podizvajalcu,</w:t>
      </w:r>
    </w:p>
    <w:p w14:paraId="0CF73308" w14:textId="77777777" w:rsidR="004D1418" w:rsidRPr="001F38D4" w:rsidRDefault="004D1418" w:rsidP="001F38D4">
      <w:pPr>
        <w:pStyle w:val="Odstavekseznama"/>
        <w:numPr>
          <w:ilvl w:val="0"/>
          <w:numId w:val="11"/>
        </w:numPr>
        <w:jc w:val="both"/>
        <w:rPr>
          <w:rFonts w:cs="Arial"/>
          <w:lang w:eastAsia="zh-CN"/>
        </w:rPr>
      </w:pPr>
      <w:r w:rsidRPr="001F38D4">
        <w:rPr>
          <w:rFonts w:cs="Arial"/>
          <w:lang w:eastAsia="zh-CN"/>
        </w:rPr>
        <w:t>podizvajalec predložiti soglasje, na podlagi katerega naročnik namesto ponudnika poravna podizvajalčevo terjatev do ponudnika,</w:t>
      </w:r>
    </w:p>
    <w:p w14:paraId="026D77BA" w14:textId="77777777" w:rsidR="004D1418" w:rsidRPr="001F38D4" w:rsidRDefault="004D1418" w:rsidP="001F38D4">
      <w:pPr>
        <w:pStyle w:val="Odstavekseznama"/>
        <w:numPr>
          <w:ilvl w:val="0"/>
          <w:numId w:val="11"/>
        </w:numPr>
        <w:jc w:val="both"/>
        <w:rPr>
          <w:rFonts w:cs="Arial"/>
          <w:lang w:eastAsia="zh-CN"/>
        </w:rPr>
      </w:pPr>
      <w:r w:rsidRPr="001F38D4">
        <w:rPr>
          <w:rFonts w:cs="Arial"/>
          <w:lang w:eastAsia="zh-CN"/>
        </w:rPr>
        <w:t>glavni izvajalec svojemu računu ali situaciji priložiti račun ali situacijo podizvajalca, ki ga je predhodno potrdil.</w:t>
      </w:r>
    </w:p>
    <w:p w14:paraId="3C96C86D" w14:textId="77777777" w:rsidR="004D1418" w:rsidRPr="001F38D4" w:rsidRDefault="004D1418" w:rsidP="001F38D4">
      <w:pPr>
        <w:jc w:val="both"/>
        <w:rPr>
          <w:rFonts w:cs="Arial"/>
          <w:lang w:eastAsia="zh-CN"/>
        </w:rPr>
      </w:pPr>
    </w:p>
    <w:p w14:paraId="7F93DDBB" w14:textId="77777777" w:rsidR="004D1418" w:rsidRPr="001F38D4" w:rsidRDefault="004D1418" w:rsidP="001F38D4">
      <w:pPr>
        <w:jc w:val="both"/>
        <w:rPr>
          <w:rFonts w:cs="Arial"/>
          <w:lang w:eastAsia="zh-CN"/>
        </w:rPr>
      </w:pPr>
      <w:r w:rsidRPr="001F38D4">
        <w:rPr>
          <w:rFonts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6AE417F" w14:textId="77777777" w:rsidR="004D1418" w:rsidRPr="001F38D4" w:rsidRDefault="004D1418" w:rsidP="001F38D4">
      <w:pPr>
        <w:jc w:val="both"/>
        <w:rPr>
          <w:rFonts w:cs="Arial"/>
          <w:lang w:eastAsia="zh-CN"/>
        </w:rPr>
      </w:pPr>
    </w:p>
    <w:p w14:paraId="5D9BC971" w14:textId="5A2DEB0C" w:rsidR="004D1418" w:rsidRPr="001F38D4" w:rsidRDefault="004D1418" w:rsidP="001F38D4">
      <w:pPr>
        <w:rPr>
          <w:rFonts w:cs="Arial"/>
          <w:lang w:eastAsia="zh-CN"/>
        </w:rPr>
      </w:pPr>
      <w:r w:rsidRPr="001F38D4">
        <w:rPr>
          <w:rFonts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7B64A71" w14:textId="5059DC04" w:rsidR="004D1418" w:rsidRDefault="004D1418" w:rsidP="001F38D4">
      <w:pPr>
        <w:jc w:val="both"/>
        <w:rPr>
          <w:rFonts w:cs="Arial"/>
          <w:lang w:eastAsia="zh-CN"/>
        </w:rPr>
      </w:pPr>
    </w:p>
    <w:p w14:paraId="225A789F" w14:textId="03D22636" w:rsidR="00320E0B" w:rsidRDefault="00320E0B" w:rsidP="001F38D4">
      <w:pPr>
        <w:jc w:val="both"/>
        <w:rPr>
          <w:rFonts w:cs="Arial"/>
          <w:lang w:eastAsia="zh-CN"/>
        </w:rPr>
      </w:pPr>
    </w:p>
    <w:p w14:paraId="30108CCE" w14:textId="77777777" w:rsidR="00320E0B" w:rsidRPr="001F38D4" w:rsidRDefault="00320E0B" w:rsidP="001F38D4">
      <w:pPr>
        <w:jc w:val="both"/>
        <w:rPr>
          <w:rFonts w:cs="Arial"/>
          <w:lang w:eastAsia="zh-CN"/>
        </w:rPr>
      </w:pPr>
    </w:p>
    <w:p w14:paraId="79EE7CB1" w14:textId="77777777" w:rsidR="00131729" w:rsidRPr="001F38D4" w:rsidRDefault="00131729" w:rsidP="001F38D4">
      <w:pPr>
        <w:rPr>
          <w:rFonts w:cs="Arial"/>
          <w:lang w:eastAsia="zh-CN"/>
        </w:rPr>
      </w:pPr>
    </w:p>
    <w:p w14:paraId="4D3296C6" w14:textId="4130A5E1" w:rsidR="007C150D" w:rsidRPr="001F38D4" w:rsidRDefault="007C150D" w:rsidP="001F38D4">
      <w:pPr>
        <w:pStyle w:val="Naslov1"/>
        <w:framePr w:wrap="auto"/>
      </w:pPr>
      <w:bookmarkStart w:id="14" w:name="_Toc117688430"/>
      <w:r w:rsidRPr="001F38D4">
        <w:lastRenderedPageBreak/>
        <w:t>PREDMET JAVNEGA NAROČANJA</w:t>
      </w:r>
      <w:bookmarkEnd w:id="14"/>
    </w:p>
    <w:p w14:paraId="28CF092A" w14:textId="77777777" w:rsidR="007C150D" w:rsidRPr="001F38D4" w:rsidRDefault="007C150D" w:rsidP="001F38D4">
      <w:pPr>
        <w:rPr>
          <w:rFonts w:cs="Arial"/>
          <w:lang w:eastAsia="zh-CN"/>
        </w:rPr>
      </w:pPr>
    </w:p>
    <w:p w14:paraId="62EFBBAD" w14:textId="77777777" w:rsidR="00DF3B88" w:rsidRPr="001F38D4" w:rsidRDefault="00DF3B88" w:rsidP="001F38D4">
      <w:pPr>
        <w:rPr>
          <w:rFonts w:cs="Arial"/>
          <w:lang w:eastAsia="zh-CN"/>
        </w:rPr>
      </w:pPr>
    </w:p>
    <w:p w14:paraId="21FFC50D" w14:textId="5C5EA32E" w:rsidR="007C150D" w:rsidRPr="001F38D4" w:rsidRDefault="007C150D" w:rsidP="001F38D4">
      <w:pPr>
        <w:pStyle w:val="Naslov2"/>
      </w:pPr>
      <w:bookmarkStart w:id="15" w:name="_Toc117688431"/>
      <w:r w:rsidRPr="001F38D4">
        <w:t>Opis predmeta javnega naročanja</w:t>
      </w:r>
      <w:bookmarkEnd w:id="15"/>
    </w:p>
    <w:p w14:paraId="1D6FEFA6" w14:textId="5A3BEDCD" w:rsidR="00700C85" w:rsidRPr="001F38D4" w:rsidRDefault="00686759" w:rsidP="001F38D4">
      <w:pPr>
        <w:contextualSpacing/>
        <w:jc w:val="both"/>
        <w:rPr>
          <w:rFonts w:cs="Arial"/>
        </w:rPr>
      </w:pPr>
      <w:r w:rsidRPr="001F38D4">
        <w:rPr>
          <w:rFonts w:cs="Arial"/>
        </w:rPr>
        <w:t>Predmet javnega naročila »</w:t>
      </w:r>
      <w:r w:rsidR="007E1FD7" w:rsidRPr="001F38D4">
        <w:rPr>
          <w:rFonts w:cs="Arial"/>
        </w:rPr>
        <w:t>Dobava vodovodnega in kanalizacijskega materiala za obdobje dveh let</w:t>
      </w:r>
      <w:r w:rsidRPr="001F38D4">
        <w:rPr>
          <w:rFonts w:cs="Arial"/>
        </w:rPr>
        <w:t>«</w:t>
      </w:r>
      <w:r w:rsidR="007E1FD7" w:rsidRPr="001F38D4">
        <w:rPr>
          <w:rFonts w:cs="Arial"/>
        </w:rPr>
        <w:t xml:space="preserve"> je sukcesivna dobava vodovodnega in kanalizacijskega materiala za potrebe naročnika v obdobju dveh (2) let </w:t>
      </w:r>
      <w:r w:rsidR="007E1FD7" w:rsidRPr="0094201E">
        <w:rPr>
          <w:rFonts w:cs="Arial"/>
        </w:rPr>
        <w:t xml:space="preserve">od sklenitve </w:t>
      </w:r>
      <w:r w:rsidR="00284013" w:rsidRPr="0094201E">
        <w:rPr>
          <w:rFonts w:cs="Arial"/>
        </w:rPr>
        <w:t>pogodbe</w:t>
      </w:r>
      <w:r w:rsidR="0094201E">
        <w:rPr>
          <w:rFonts w:cs="Arial"/>
        </w:rPr>
        <w:t>.</w:t>
      </w:r>
    </w:p>
    <w:p w14:paraId="4DC85FD3" w14:textId="77777777" w:rsidR="007E1FD7" w:rsidRPr="001F38D4" w:rsidRDefault="007E1FD7" w:rsidP="001F38D4">
      <w:pPr>
        <w:autoSpaceDE w:val="0"/>
        <w:autoSpaceDN w:val="0"/>
        <w:adjustRightInd w:val="0"/>
        <w:jc w:val="both"/>
        <w:rPr>
          <w:rFonts w:cs="Arial"/>
          <w:kern w:val="1"/>
        </w:rPr>
      </w:pPr>
    </w:p>
    <w:p w14:paraId="1B10EE4E" w14:textId="77777777" w:rsidR="007E1FD7" w:rsidRPr="001F38D4" w:rsidRDefault="007E1FD7" w:rsidP="001F38D4">
      <w:pPr>
        <w:autoSpaceDE w:val="0"/>
        <w:autoSpaceDN w:val="0"/>
        <w:adjustRightInd w:val="0"/>
        <w:jc w:val="both"/>
        <w:rPr>
          <w:rFonts w:cs="Arial"/>
          <w:kern w:val="1"/>
        </w:rPr>
      </w:pPr>
      <w:r w:rsidRPr="001F38D4">
        <w:rPr>
          <w:rFonts w:cs="Arial"/>
          <w:kern w:val="1"/>
        </w:rPr>
        <w:t>Javno naročilo je razdeljeno na štiri sklope:</w:t>
      </w:r>
    </w:p>
    <w:p w14:paraId="7392F934" w14:textId="77777777" w:rsidR="007E1FD7" w:rsidRPr="001F38D4" w:rsidRDefault="007E1FD7" w:rsidP="001F38D4">
      <w:pPr>
        <w:autoSpaceDE w:val="0"/>
        <w:autoSpaceDN w:val="0"/>
        <w:adjustRightInd w:val="0"/>
        <w:jc w:val="both"/>
        <w:rPr>
          <w:rFonts w:cs="Arial"/>
          <w:kern w:val="1"/>
        </w:rPr>
      </w:pPr>
    </w:p>
    <w:p w14:paraId="0E5F7174" w14:textId="6F0AAF48" w:rsidR="007E1FD7" w:rsidRPr="001F38D4" w:rsidRDefault="007E1FD7" w:rsidP="001F38D4">
      <w:pPr>
        <w:autoSpaceDE w:val="0"/>
        <w:autoSpaceDN w:val="0"/>
        <w:adjustRightInd w:val="0"/>
        <w:jc w:val="both"/>
        <w:rPr>
          <w:rFonts w:cs="Arial"/>
          <w:b/>
          <w:bCs/>
          <w:kern w:val="1"/>
        </w:rPr>
      </w:pPr>
      <w:r w:rsidRPr="001F38D4">
        <w:rPr>
          <w:rFonts w:cs="Arial"/>
          <w:b/>
          <w:bCs/>
          <w:kern w:val="1"/>
        </w:rPr>
        <w:t>1. sklop: DUKTILNE CEVI, FAZONSKI KOSI, ARMATURA</w:t>
      </w:r>
    </w:p>
    <w:p w14:paraId="7A61BB02" w14:textId="2AF4FD96" w:rsidR="007E1FD7" w:rsidRPr="001F38D4" w:rsidRDefault="007E1FD7" w:rsidP="001F38D4">
      <w:pPr>
        <w:autoSpaceDE w:val="0"/>
        <w:autoSpaceDN w:val="0"/>
        <w:adjustRightInd w:val="0"/>
        <w:jc w:val="both"/>
        <w:rPr>
          <w:rFonts w:cs="Arial"/>
          <w:b/>
          <w:bCs/>
          <w:kern w:val="1"/>
        </w:rPr>
      </w:pPr>
      <w:r w:rsidRPr="001F38D4">
        <w:rPr>
          <w:rFonts w:cs="Arial"/>
          <w:b/>
          <w:bCs/>
          <w:kern w:val="1"/>
        </w:rPr>
        <w:t>2.</w:t>
      </w:r>
      <w:r w:rsidR="003A110E">
        <w:rPr>
          <w:rFonts w:cs="Arial"/>
          <w:b/>
          <w:bCs/>
          <w:kern w:val="1"/>
        </w:rPr>
        <w:t xml:space="preserve"> </w:t>
      </w:r>
      <w:r w:rsidRPr="001F38D4">
        <w:rPr>
          <w:rFonts w:cs="Arial"/>
          <w:b/>
          <w:bCs/>
          <w:kern w:val="1"/>
        </w:rPr>
        <w:t>sklop: POLIETILENSKE CEVI, SPOJNI MATERIAL TER KANALIZACIJSKE CEVI IN JAŠKI</w:t>
      </w:r>
    </w:p>
    <w:p w14:paraId="28CD8598" w14:textId="374F1253" w:rsidR="007E1FD7" w:rsidRPr="001F38D4" w:rsidRDefault="007E1FD7" w:rsidP="001F38D4">
      <w:pPr>
        <w:autoSpaceDE w:val="0"/>
        <w:autoSpaceDN w:val="0"/>
        <w:adjustRightInd w:val="0"/>
        <w:jc w:val="both"/>
        <w:rPr>
          <w:rFonts w:cs="Arial"/>
          <w:b/>
          <w:bCs/>
          <w:kern w:val="1"/>
        </w:rPr>
      </w:pPr>
      <w:r w:rsidRPr="001F38D4">
        <w:rPr>
          <w:rFonts w:cs="Arial"/>
          <w:b/>
          <w:bCs/>
          <w:kern w:val="1"/>
        </w:rPr>
        <w:t>3. sklop: MATERIAL ZA VODOVODNE PRIKLJUČKE</w:t>
      </w:r>
    </w:p>
    <w:p w14:paraId="20E89550" w14:textId="6F7ED051" w:rsidR="00C529A1" w:rsidRPr="001F38D4" w:rsidRDefault="007E1FD7" w:rsidP="001F38D4">
      <w:pPr>
        <w:autoSpaceDE w:val="0"/>
        <w:autoSpaceDN w:val="0"/>
        <w:adjustRightInd w:val="0"/>
        <w:jc w:val="both"/>
        <w:rPr>
          <w:rFonts w:cs="Arial"/>
          <w:b/>
          <w:bCs/>
          <w:kern w:val="1"/>
        </w:rPr>
      </w:pPr>
      <w:r w:rsidRPr="001F38D4">
        <w:rPr>
          <w:rFonts w:cs="Arial"/>
          <w:b/>
          <w:bCs/>
          <w:kern w:val="1"/>
        </w:rPr>
        <w:t>4. sklop: OSTALI VODOVODNI IN KANALIZACIJSKI MATERIAL</w:t>
      </w:r>
    </w:p>
    <w:p w14:paraId="4CF392AF" w14:textId="77777777" w:rsidR="007E1FD7" w:rsidRPr="001F38D4" w:rsidRDefault="007E1FD7" w:rsidP="001F38D4">
      <w:pPr>
        <w:autoSpaceDE w:val="0"/>
        <w:autoSpaceDN w:val="0"/>
        <w:adjustRightInd w:val="0"/>
        <w:jc w:val="both"/>
        <w:rPr>
          <w:rFonts w:cs="Arial"/>
          <w:kern w:val="1"/>
        </w:rPr>
      </w:pPr>
    </w:p>
    <w:p w14:paraId="12ED8DEB" w14:textId="4F675619" w:rsidR="00284013" w:rsidRPr="004C051E" w:rsidRDefault="00AF7489" w:rsidP="001F38D4">
      <w:pPr>
        <w:autoSpaceDE w:val="0"/>
        <w:autoSpaceDN w:val="0"/>
        <w:adjustRightInd w:val="0"/>
        <w:jc w:val="both"/>
        <w:rPr>
          <w:rFonts w:cs="Arial"/>
          <w:kern w:val="1"/>
        </w:rPr>
      </w:pPr>
      <w:r w:rsidRPr="001F38D4">
        <w:rPr>
          <w:rFonts w:cs="Arial"/>
          <w:kern w:val="1"/>
        </w:rPr>
        <w:t>Podrobneje je predmet javnega naročila po</w:t>
      </w:r>
      <w:r w:rsidR="008877A9" w:rsidRPr="001F38D4">
        <w:rPr>
          <w:rFonts w:cs="Arial"/>
          <w:kern w:val="1"/>
        </w:rPr>
        <w:t xml:space="preserve"> posameznih sklopih opredeljen v </w:t>
      </w:r>
      <w:r w:rsidR="00C529A1" w:rsidRPr="001F38D4">
        <w:rPr>
          <w:rFonts w:cs="Arial"/>
          <w:kern w:val="1"/>
        </w:rPr>
        <w:t>ponudbenem predračunu</w:t>
      </w:r>
      <w:r w:rsidR="00611FBB" w:rsidRPr="001F38D4">
        <w:rPr>
          <w:rFonts w:cs="Arial"/>
          <w:kern w:val="1"/>
        </w:rPr>
        <w:t>, kjer so opredeljene tudi tehnične specifikacije</w:t>
      </w:r>
      <w:r w:rsidR="00B376AD" w:rsidRPr="001F38D4">
        <w:rPr>
          <w:rFonts w:cs="Arial"/>
          <w:kern w:val="1"/>
        </w:rPr>
        <w:t>.</w:t>
      </w:r>
      <w:r w:rsidR="00F27479" w:rsidRPr="001F38D4">
        <w:rPr>
          <w:rFonts w:cs="Arial"/>
          <w:kern w:val="1"/>
        </w:rPr>
        <w:t xml:space="preserve"> V ponudbenem predračunu so pod vsako tabelo navedene </w:t>
      </w:r>
      <w:r w:rsidR="00F27479" w:rsidRPr="004C051E">
        <w:rPr>
          <w:rFonts w:cs="Arial"/>
          <w:kern w:val="1"/>
        </w:rPr>
        <w:t xml:space="preserve">tehnične zahteve javnega naročila </w:t>
      </w:r>
      <w:r w:rsidR="002C1EFD" w:rsidRPr="004C051E">
        <w:rPr>
          <w:rFonts w:cs="Arial"/>
          <w:kern w:val="1"/>
        </w:rPr>
        <w:t xml:space="preserve">za posamezno blago </w:t>
      </w:r>
      <w:r w:rsidR="00F27479" w:rsidRPr="004C051E">
        <w:rPr>
          <w:rFonts w:cs="Arial"/>
          <w:kern w:val="1"/>
        </w:rPr>
        <w:t xml:space="preserve">v posameznem sklopu ter </w:t>
      </w:r>
      <w:r w:rsidR="002C1EFD" w:rsidRPr="004C051E">
        <w:rPr>
          <w:rFonts w:cs="Arial"/>
          <w:kern w:val="1"/>
        </w:rPr>
        <w:t>dokumentacija (</w:t>
      </w:r>
      <w:r w:rsidR="0050551E" w:rsidRPr="004C051E">
        <w:rPr>
          <w:rFonts w:cs="Arial"/>
          <w:kern w:val="1"/>
        </w:rPr>
        <w:t>prospekte</w:t>
      </w:r>
      <w:r w:rsidR="002C1EFD" w:rsidRPr="004C051E">
        <w:rPr>
          <w:rFonts w:cs="Arial"/>
          <w:kern w:val="1"/>
        </w:rPr>
        <w:t>)</w:t>
      </w:r>
      <w:r w:rsidR="00F27479" w:rsidRPr="004C051E">
        <w:rPr>
          <w:rFonts w:cs="Arial"/>
          <w:kern w:val="1"/>
        </w:rPr>
        <w:t xml:space="preserve">, </w:t>
      </w:r>
      <w:r w:rsidR="002C1EFD" w:rsidRPr="004C051E">
        <w:rPr>
          <w:rFonts w:cs="Arial"/>
          <w:kern w:val="1"/>
        </w:rPr>
        <w:t>ki jo mora za posamezno blago</w:t>
      </w:r>
      <w:r w:rsidR="00F27479" w:rsidRPr="004C051E">
        <w:rPr>
          <w:rFonts w:cs="Arial"/>
          <w:kern w:val="1"/>
        </w:rPr>
        <w:t xml:space="preserve"> </w:t>
      </w:r>
      <w:r w:rsidR="002C1EFD" w:rsidRPr="004C051E">
        <w:rPr>
          <w:rFonts w:cs="Arial"/>
          <w:kern w:val="1"/>
        </w:rPr>
        <w:t>predložiti ponudnik v svoji ponudbi.</w:t>
      </w:r>
      <w:r w:rsidR="0050551E" w:rsidRPr="004C051E">
        <w:rPr>
          <w:rFonts w:cs="Arial"/>
          <w:kern w:val="1"/>
        </w:rPr>
        <w:t xml:space="preserve"> </w:t>
      </w:r>
      <w:r w:rsidR="0050551E" w:rsidRPr="00857808">
        <w:rPr>
          <w:rFonts w:cs="Arial"/>
          <w:b/>
          <w:kern w:val="1"/>
        </w:rPr>
        <w:t>Ponudnik mora v predračun stolpec [proizvajalec/tip] vpisati katero blago, katerega proizvajalca ponuja</w:t>
      </w:r>
      <w:r w:rsidR="006C77AF" w:rsidRPr="004C051E">
        <w:rPr>
          <w:rFonts w:cs="Arial"/>
          <w:kern w:val="1"/>
        </w:rPr>
        <w:t>.</w:t>
      </w:r>
    </w:p>
    <w:p w14:paraId="0A247F8A" w14:textId="77777777" w:rsidR="00284013" w:rsidRPr="001F38D4" w:rsidRDefault="00284013" w:rsidP="001F38D4">
      <w:pPr>
        <w:autoSpaceDE w:val="0"/>
        <w:autoSpaceDN w:val="0"/>
        <w:adjustRightInd w:val="0"/>
        <w:jc w:val="both"/>
        <w:rPr>
          <w:rFonts w:cs="Arial"/>
          <w:kern w:val="1"/>
        </w:rPr>
      </w:pPr>
    </w:p>
    <w:p w14:paraId="164E4CBD" w14:textId="77777777" w:rsidR="00284013" w:rsidRPr="001F38D4" w:rsidRDefault="00284013" w:rsidP="001F38D4">
      <w:pPr>
        <w:autoSpaceDE w:val="0"/>
        <w:autoSpaceDN w:val="0"/>
        <w:adjustRightInd w:val="0"/>
        <w:jc w:val="both"/>
        <w:rPr>
          <w:rFonts w:cs="Arial"/>
          <w:kern w:val="1"/>
        </w:rPr>
      </w:pPr>
      <w:r w:rsidRPr="001F38D4">
        <w:rPr>
          <w:rFonts w:cs="Arial"/>
          <w:kern w:val="1"/>
        </w:rPr>
        <w:t xml:space="preserve">V posameznih postavkah ponudbenega predračuna je naveden tip ali proizvajalec materiala. V tem primeru se šteje, da je tip oz. proizvajalec materiala naveden le primeroma in lahko ponudnik ponudi enakovredno blago drugega proizvajalca. </w:t>
      </w:r>
    </w:p>
    <w:p w14:paraId="1994BACC" w14:textId="77777777" w:rsidR="00284013" w:rsidRPr="001F38D4" w:rsidRDefault="00284013" w:rsidP="001F38D4">
      <w:pPr>
        <w:autoSpaceDE w:val="0"/>
        <w:autoSpaceDN w:val="0"/>
        <w:adjustRightInd w:val="0"/>
        <w:jc w:val="both"/>
        <w:rPr>
          <w:rFonts w:cs="Arial"/>
          <w:kern w:val="1"/>
        </w:rPr>
      </w:pPr>
    </w:p>
    <w:p w14:paraId="5BCC9BFD" w14:textId="54E2BDB5" w:rsidR="00075EB5" w:rsidRPr="001F38D4" w:rsidRDefault="00075EB5" w:rsidP="001F38D4">
      <w:pPr>
        <w:autoSpaceDE w:val="0"/>
        <w:autoSpaceDN w:val="0"/>
        <w:adjustRightInd w:val="0"/>
        <w:jc w:val="both"/>
        <w:rPr>
          <w:rFonts w:cs="Arial"/>
          <w:kern w:val="1"/>
        </w:rPr>
      </w:pPr>
      <w:r w:rsidRPr="001F38D4">
        <w:rPr>
          <w:rFonts w:cs="Arial"/>
          <w:kern w:val="1"/>
        </w:rPr>
        <w:t xml:space="preserve">Ponudniki lahko podajo ponudbo za vsak posamezen sklop posebej, za več sklopov ali za vse sklope. Ponudniki morajo ponuditi </w:t>
      </w:r>
      <w:r w:rsidR="00C571A6" w:rsidRPr="001F38D4">
        <w:rPr>
          <w:rFonts w:cs="Arial"/>
          <w:kern w:val="1"/>
        </w:rPr>
        <w:t>vso razpisano</w:t>
      </w:r>
      <w:r w:rsidRPr="001F38D4">
        <w:rPr>
          <w:rFonts w:cs="Arial"/>
          <w:kern w:val="1"/>
        </w:rPr>
        <w:t xml:space="preserve"> blago znotraj posameznega sklopa.</w:t>
      </w:r>
      <w:r w:rsidR="002B0C5A" w:rsidRPr="001F38D4">
        <w:rPr>
          <w:rFonts w:cs="Arial"/>
          <w:kern w:val="1"/>
        </w:rPr>
        <w:t xml:space="preserve"> V primeru, da ponudnik ne vpiše cene pri posamezni postavki se smatra, da je cena izdelka nič (0) in bo moral ponudnik dobavljati blago po ceni nič (brezplačno). </w:t>
      </w:r>
    </w:p>
    <w:p w14:paraId="53890DCE" w14:textId="77777777" w:rsidR="00075EB5" w:rsidRPr="001F38D4" w:rsidRDefault="00075EB5" w:rsidP="001F38D4">
      <w:pPr>
        <w:autoSpaceDE w:val="0"/>
        <w:autoSpaceDN w:val="0"/>
        <w:adjustRightInd w:val="0"/>
        <w:jc w:val="both"/>
        <w:rPr>
          <w:rFonts w:cs="Arial"/>
        </w:rPr>
      </w:pPr>
    </w:p>
    <w:p w14:paraId="4BE369F5" w14:textId="734C7160" w:rsidR="00075EB5" w:rsidRPr="003A110E" w:rsidRDefault="00075EB5" w:rsidP="001F38D4">
      <w:pPr>
        <w:jc w:val="both"/>
        <w:rPr>
          <w:rFonts w:cs="Arial"/>
          <w:kern w:val="1"/>
        </w:rPr>
      </w:pPr>
      <w:r w:rsidRPr="001F38D4">
        <w:rPr>
          <w:rFonts w:cs="Arial"/>
          <w:kern w:val="1"/>
        </w:rPr>
        <w:t xml:space="preserve">Javno naročilo se </w:t>
      </w:r>
      <w:r w:rsidR="004E7D9E" w:rsidRPr="001F38D4">
        <w:rPr>
          <w:rFonts w:cs="Arial"/>
          <w:kern w:val="1"/>
        </w:rPr>
        <w:t>v vseh sklopih</w:t>
      </w:r>
      <w:r w:rsidR="007E1FD7" w:rsidRPr="001F38D4">
        <w:rPr>
          <w:rFonts w:cs="Arial"/>
          <w:kern w:val="1"/>
        </w:rPr>
        <w:t xml:space="preserve"> </w:t>
      </w:r>
      <w:r w:rsidR="004E7D9E" w:rsidRPr="001F38D4">
        <w:rPr>
          <w:rFonts w:cs="Arial"/>
          <w:kern w:val="1"/>
        </w:rPr>
        <w:t xml:space="preserve">oddaja </w:t>
      </w:r>
      <w:r w:rsidR="004E7D9E" w:rsidRPr="0094201E">
        <w:rPr>
          <w:rFonts w:cs="Arial"/>
          <w:kern w:val="1"/>
        </w:rPr>
        <w:t xml:space="preserve">za </w:t>
      </w:r>
      <w:r w:rsidR="004E7D9E" w:rsidRPr="003A110E">
        <w:rPr>
          <w:rFonts w:cs="Arial"/>
          <w:kern w:val="1"/>
        </w:rPr>
        <w:t>obdobje</w:t>
      </w:r>
      <w:r w:rsidR="00D73709" w:rsidRPr="003A110E">
        <w:rPr>
          <w:rFonts w:cs="Arial"/>
          <w:kern w:val="1"/>
        </w:rPr>
        <w:t xml:space="preserve"> </w:t>
      </w:r>
      <w:r w:rsidR="00F642CE" w:rsidRPr="003A110E">
        <w:rPr>
          <w:rFonts w:cs="Arial"/>
          <w:kern w:val="1"/>
        </w:rPr>
        <w:t>2 (dveh) let.</w:t>
      </w:r>
    </w:p>
    <w:p w14:paraId="6E64B8D6" w14:textId="77777777" w:rsidR="00571BBA" w:rsidRPr="001F38D4" w:rsidRDefault="00571BBA" w:rsidP="001F38D4">
      <w:pPr>
        <w:jc w:val="both"/>
        <w:rPr>
          <w:rFonts w:cs="Arial"/>
          <w:kern w:val="1"/>
        </w:rPr>
      </w:pPr>
    </w:p>
    <w:p w14:paraId="4052379B" w14:textId="54BEE19E" w:rsidR="00284013" w:rsidRPr="001F38D4" w:rsidRDefault="00BE798D" w:rsidP="001F38D4">
      <w:pPr>
        <w:jc w:val="both"/>
        <w:rPr>
          <w:rFonts w:cs="Arial"/>
          <w:b/>
          <w:bCs/>
        </w:rPr>
      </w:pPr>
      <w:r w:rsidRPr="001F38D4">
        <w:rPr>
          <w:rFonts w:cs="Arial"/>
          <w:b/>
          <w:bCs/>
        </w:rPr>
        <w:t>Izbrani ponudnik, s katerim bo naročnik imel sklenjen</w:t>
      </w:r>
      <w:r w:rsidR="00284013" w:rsidRPr="001F38D4">
        <w:rPr>
          <w:rFonts w:cs="Arial"/>
          <w:b/>
          <w:bCs/>
        </w:rPr>
        <w:t xml:space="preserve">o pogodbo </w:t>
      </w:r>
      <w:r w:rsidR="00571BBA" w:rsidRPr="001F38D4">
        <w:rPr>
          <w:rFonts w:cs="Arial"/>
          <w:b/>
          <w:bCs/>
        </w:rPr>
        <w:t xml:space="preserve">zagotavlja, da bo imel </w:t>
      </w:r>
      <w:r w:rsidR="00571BBA" w:rsidRPr="004C051E">
        <w:rPr>
          <w:rFonts w:cs="Arial"/>
          <w:b/>
          <w:bCs/>
        </w:rPr>
        <w:t xml:space="preserve">ves čas trajanja </w:t>
      </w:r>
      <w:r w:rsidR="00284013" w:rsidRPr="004C051E">
        <w:rPr>
          <w:rFonts w:cs="Arial"/>
          <w:b/>
          <w:bCs/>
        </w:rPr>
        <w:t xml:space="preserve">pogodbe </w:t>
      </w:r>
      <w:r w:rsidR="00571BBA" w:rsidRPr="004C051E">
        <w:rPr>
          <w:rFonts w:cs="Arial"/>
          <w:b/>
          <w:bCs/>
        </w:rPr>
        <w:t>na zalogi</w:t>
      </w:r>
      <w:r w:rsidR="00275626" w:rsidRPr="004C051E">
        <w:rPr>
          <w:rFonts w:cs="Arial"/>
          <w:b/>
          <w:bCs/>
        </w:rPr>
        <w:t xml:space="preserve"> vsaj 1/</w:t>
      </w:r>
      <w:r w:rsidR="00434D51" w:rsidRPr="004C051E">
        <w:rPr>
          <w:rFonts w:cs="Arial"/>
          <w:b/>
          <w:bCs/>
        </w:rPr>
        <w:t>6</w:t>
      </w:r>
      <w:r w:rsidR="00571BBA" w:rsidRPr="004C051E">
        <w:rPr>
          <w:rFonts w:cs="Arial"/>
          <w:b/>
          <w:bCs/>
        </w:rPr>
        <w:t xml:space="preserve"> </w:t>
      </w:r>
      <w:r w:rsidR="00EB1033" w:rsidRPr="004C051E">
        <w:rPr>
          <w:rFonts w:cs="Arial"/>
          <w:b/>
          <w:bCs/>
        </w:rPr>
        <w:t>vrednosti materiala</w:t>
      </w:r>
      <w:r w:rsidR="0057401E" w:rsidRPr="004C051E">
        <w:rPr>
          <w:rFonts w:cs="Arial"/>
          <w:b/>
          <w:bCs/>
        </w:rPr>
        <w:t xml:space="preserve"> posameznega podsklopa</w:t>
      </w:r>
      <w:r w:rsidR="00571BBA" w:rsidRPr="004C051E">
        <w:rPr>
          <w:rFonts w:cs="Arial"/>
          <w:b/>
          <w:bCs/>
        </w:rPr>
        <w:t>, ki ga naročnik zahteva v posameznem sklopu</w:t>
      </w:r>
      <w:r w:rsidR="00B376AD" w:rsidRPr="004C051E">
        <w:rPr>
          <w:rFonts w:cs="Arial"/>
          <w:b/>
          <w:bCs/>
        </w:rPr>
        <w:t xml:space="preserve">  </w:t>
      </w:r>
      <w:r w:rsidR="00571BBA" w:rsidRPr="004C051E">
        <w:rPr>
          <w:rFonts w:cs="Arial"/>
          <w:b/>
          <w:bCs/>
        </w:rPr>
        <w:t xml:space="preserve">in sicer iz tistega sklopa, na </w:t>
      </w:r>
      <w:r w:rsidR="00571BBA" w:rsidRPr="001F38D4">
        <w:rPr>
          <w:rFonts w:cs="Arial"/>
          <w:b/>
          <w:bCs/>
        </w:rPr>
        <w:t>katerega se javlja.</w:t>
      </w:r>
      <w:r w:rsidR="00284013" w:rsidRPr="001F38D4">
        <w:rPr>
          <w:rFonts w:cs="Arial"/>
          <w:b/>
          <w:bCs/>
        </w:rPr>
        <w:t xml:space="preserve"> </w:t>
      </w:r>
    </w:p>
    <w:p w14:paraId="0B8AD64B" w14:textId="77777777" w:rsidR="00284013" w:rsidRPr="001F38D4" w:rsidRDefault="00284013" w:rsidP="001F38D4">
      <w:pPr>
        <w:jc w:val="both"/>
        <w:rPr>
          <w:rFonts w:cs="Arial"/>
          <w:b/>
          <w:bCs/>
        </w:rPr>
      </w:pPr>
    </w:p>
    <w:p w14:paraId="312FD0AC" w14:textId="517AD141" w:rsidR="00571BBA" w:rsidRPr="0094201E" w:rsidRDefault="00284013" w:rsidP="001F38D4">
      <w:pPr>
        <w:jc w:val="both"/>
        <w:rPr>
          <w:rFonts w:cs="Arial"/>
        </w:rPr>
      </w:pPr>
      <w:r w:rsidRPr="001F38D4">
        <w:rPr>
          <w:rFonts w:cs="Arial"/>
          <w:b/>
          <w:bCs/>
        </w:rPr>
        <w:t>Naročnik ima pravico kadarkoli med izvajanjem pogodbe opraviti nadzor nad spoštovanjem navedene zahteve, in sicer mu mora dobavitelj, s katerim ima naročnik sklenjeno pogodbo omogočiti pregled in stanje zalog ter mu predložiti dokumentacijo, iz katere izhaja stanje zalog. V kolikor se izkaže, da pri vsaj dveh kontrolah zalog, dobavitelj nima ustrezne zaloge materiala, lahko naročnik odstopi od pogodbe.</w:t>
      </w:r>
      <w:r w:rsidR="00571BBA" w:rsidRPr="001F38D4">
        <w:rPr>
          <w:rFonts w:cs="Arial"/>
        </w:rPr>
        <w:t xml:space="preserve"> V kolikor količine (stanje zalog) niso kot zgoraj zahtevane, </w:t>
      </w:r>
      <w:bookmarkStart w:id="16" w:name="_Hlk62629998"/>
      <w:r w:rsidR="00571BBA" w:rsidRPr="0094201E">
        <w:rPr>
          <w:rFonts w:cs="Arial"/>
        </w:rPr>
        <w:t xml:space="preserve">bo naročnik </w:t>
      </w:r>
      <w:r w:rsidR="00BE798D" w:rsidRPr="0094201E">
        <w:rPr>
          <w:rFonts w:cs="Arial"/>
        </w:rPr>
        <w:t>izbranemu ponudniku</w:t>
      </w:r>
      <w:r w:rsidR="00CE7B98" w:rsidRPr="0094201E">
        <w:rPr>
          <w:rFonts w:cs="Arial"/>
        </w:rPr>
        <w:t xml:space="preserve"> lahko</w:t>
      </w:r>
      <w:r w:rsidR="00571BBA" w:rsidRPr="0094201E">
        <w:rPr>
          <w:rFonts w:cs="Arial"/>
        </w:rPr>
        <w:t xml:space="preserve"> unovčil </w:t>
      </w:r>
      <w:bookmarkEnd w:id="16"/>
      <w:r w:rsidR="00571BBA" w:rsidRPr="0094201E">
        <w:rPr>
          <w:rFonts w:cs="Arial"/>
        </w:rPr>
        <w:t xml:space="preserve">finančno zavarovanje za dobro izvedbo obveznosti </w:t>
      </w:r>
      <w:r w:rsidR="002103D8" w:rsidRPr="0094201E">
        <w:rPr>
          <w:rFonts w:cs="Arial"/>
        </w:rPr>
        <w:t>pogodbe</w:t>
      </w:r>
      <w:r w:rsidR="00571BBA" w:rsidRPr="0094201E">
        <w:rPr>
          <w:rFonts w:cs="Arial"/>
        </w:rPr>
        <w:t xml:space="preserve"> in </w:t>
      </w:r>
      <w:r w:rsidR="00BE798D" w:rsidRPr="0094201E">
        <w:rPr>
          <w:rFonts w:cs="Arial"/>
        </w:rPr>
        <w:t xml:space="preserve">odstopil od </w:t>
      </w:r>
      <w:r w:rsidR="00656FA5" w:rsidRPr="0094201E">
        <w:rPr>
          <w:rFonts w:cs="Arial"/>
        </w:rPr>
        <w:t>pogodbe</w:t>
      </w:r>
      <w:r w:rsidR="00BE798D" w:rsidRPr="0094201E">
        <w:rPr>
          <w:rFonts w:cs="Arial"/>
        </w:rPr>
        <w:t xml:space="preserve"> z izbranim ponudnikom</w:t>
      </w:r>
      <w:r w:rsidR="00571BBA" w:rsidRPr="0094201E">
        <w:rPr>
          <w:rFonts w:cs="Arial"/>
        </w:rPr>
        <w:t>.</w:t>
      </w:r>
    </w:p>
    <w:p w14:paraId="126526BC" w14:textId="77777777" w:rsidR="00571BBA" w:rsidRPr="001F38D4" w:rsidRDefault="00571BBA" w:rsidP="001F38D4">
      <w:pPr>
        <w:jc w:val="both"/>
        <w:rPr>
          <w:rFonts w:cs="Arial"/>
        </w:rPr>
      </w:pPr>
    </w:p>
    <w:p w14:paraId="4D8BC261" w14:textId="20B9633A" w:rsidR="00571BBA" w:rsidRPr="001F38D4" w:rsidRDefault="00571BBA" w:rsidP="001F38D4">
      <w:pPr>
        <w:jc w:val="both"/>
        <w:rPr>
          <w:rFonts w:cs="Arial"/>
        </w:rPr>
      </w:pPr>
      <w:r w:rsidRPr="003A110E">
        <w:rPr>
          <w:rFonts w:cs="Arial"/>
        </w:rPr>
        <w:t>Ponudnik mora zagotavljati zadostne transportne in skladiščne kapacitete, glede na naročnikov odjem, kar pomeni, da lahko zagotovi dobavo</w:t>
      </w:r>
      <w:r w:rsidR="00284013" w:rsidRPr="003A110E">
        <w:rPr>
          <w:rFonts w:cs="Arial"/>
        </w:rPr>
        <w:t xml:space="preserve"> manjšega naročila</w:t>
      </w:r>
      <w:r w:rsidRPr="003A110E">
        <w:rPr>
          <w:rFonts w:cs="Arial"/>
        </w:rPr>
        <w:t xml:space="preserve"> v roku 24 ur od prejema naročila.</w:t>
      </w:r>
      <w:r w:rsidR="00284013" w:rsidRPr="003A110E">
        <w:rPr>
          <w:rFonts w:cs="Arial"/>
        </w:rPr>
        <w:t xml:space="preserve"> Za manjše naročilo se šteje naročilo, ki je nižje od 2.500 EUR brez DDV.</w:t>
      </w:r>
      <w:r w:rsidRPr="003A110E">
        <w:rPr>
          <w:rFonts w:cs="Arial"/>
        </w:rPr>
        <w:t xml:space="preserve"> V kolikor dve dobavi ne bos</w:t>
      </w:r>
      <w:r w:rsidR="00611FBB" w:rsidRPr="003A110E">
        <w:rPr>
          <w:rFonts w:cs="Arial"/>
        </w:rPr>
        <w:t>ta izvršeni v zahtevanem roku, lahko naročnik ponudniku unovči</w:t>
      </w:r>
      <w:r w:rsidRPr="001F38D4">
        <w:rPr>
          <w:rFonts w:cs="Arial"/>
        </w:rPr>
        <w:t xml:space="preserve"> finančno zavarovanje za dobro izvedbo </w:t>
      </w:r>
      <w:r w:rsidR="00656FA5" w:rsidRPr="001F38D4">
        <w:rPr>
          <w:rFonts w:cs="Arial"/>
        </w:rPr>
        <w:t>pogodbenih obveznosti</w:t>
      </w:r>
      <w:r w:rsidRPr="001F38D4">
        <w:rPr>
          <w:rFonts w:cs="Arial"/>
        </w:rPr>
        <w:t xml:space="preserve"> in </w:t>
      </w:r>
      <w:r w:rsidR="00656FA5" w:rsidRPr="001F38D4">
        <w:rPr>
          <w:rFonts w:cs="Arial"/>
        </w:rPr>
        <w:t>odstopi od pogodbe.</w:t>
      </w:r>
    </w:p>
    <w:p w14:paraId="2B360561" w14:textId="0DA7A243" w:rsidR="002B0C5A" w:rsidRPr="001F38D4" w:rsidRDefault="002B0C5A" w:rsidP="001F38D4">
      <w:pPr>
        <w:jc w:val="both"/>
        <w:rPr>
          <w:rFonts w:cs="Arial"/>
        </w:rPr>
      </w:pPr>
    </w:p>
    <w:p w14:paraId="730899D6" w14:textId="4D86ABFF" w:rsidR="002B0C5A" w:rsidRPr="003A110E" w:rsidRDefault="002B0C5A" w:rsidP="001F38D4">
      <w:pPr>
        <w:jc w:val="both"/>
        <w:rPr>
          <w:rFonts w:cs="Arial"/>
        </w:rPr>
      </w:pPr>
      <w:r w:rsidRPr="003A110E">
        <w:rPr>
          <w:rFonts w:cs="Arial"/>
        </w:rPr>
        <w:t xml:space="preserve">Ponudnik se zavezuje material dostaviti na lokacijo naročnika: Vodovodi in kanalizacija Nova Gorica </w:t>
      </w:r>
      <w:proofErr w:type="spellStart"/>
      <w:r w:rsidRPr="003A110E">
        <w:rPr>
          <w:rFonts w:cs="Arial"/>
        </w:rPr>
        <w:t>d.d</w:t>
      </w:r>
      <w:proofErr w:type="spellEnd"/>
      <w:r w:rsidRPr="003A110E">
        <w:rPr>
          <w:rFonts w:cs="Arial"/>
        </w:rPr>
        <w:t xml:space="preserve">., </w:t>
      </w:r>
      <w:r w:rsidR="00F869AE" w:rsidRPr="003A110E">
        <w:rPr>
          <w:rFonts w:cs="Arial"/>
        </w:rPr>
        <w:t>skladiš</w:t>
      </w:r>
      <w:r w:rsidR="00610FE8">
        <w:rPr>
          <w:rFonts w:cs="Arial"/>
        </w:rPr>
        <w:t>č</w:t>
      </w:r>
      <w:r w:rsidR="00F869AE" w:rsidRPr="003A110E">
        <w:rPr>
          <w:rFonts w:cs="Arial"/>
        </w:rPr>
        <w:t>e Vrtojba BŠ</w:t>
      </w:r>
      <w:r w:rsidRPr="003A110E">
        <w:rPr>
          <w:rFonts w:cs="Arial"/>
        </w:rPr>
        <w:t>.</w:t>
      </w:r>
    </w:p>
    <w:p w14:paraId="4FA7D3CA" w14:textId="7474C0AD" w:rsidR="00DC657E" w:rsidRPr="001F38D4" w:rsidRDefault="00DC657E" w:rsidP="001F38D4">
      <w:pPr>
        <w:jc w:val="both"/>
        <w:rPr>
          <w:rFonts w:cs="Arial"/>
        </w:rPr>
      </w:pPr>
    </w:p>
    <w:p w14:paraId="3E1093F3" w14:textId="5ADAE953" w:rsidR="00DC657E" w:rsidRPr="003A110E" w:rsidRDefault="00DC657E" w:rsidP="001F38D4">
      <w:pPr>
        <w:jc w:val="both"/>
        <w:rPr>
          <w:rFonts w:cs="Arial"/>
        </w:rPr>
      </w:pPr>
      <w:r w:rsidRPr="003A110E">
        <w:rPr>
          <w:rFonts w:cs="Arial"/>
        </w:rPr>
        <w:t xml:space="preserve">Naročnik </w:t>
      </w:r>
      <w:r w:rsidR="001D2FA9" w:rsidRPr="003A110E">
        <w:rPr>
          <w:rFonts w:cs="Arial"/>
        </w:rPr>
        <w:t>ima</w:t>
      </w:r>
      <w:r w:rsidRPr="003A110E">
        <w:rPr>
          <w:rFonts w:cs="Arial"/>
        </w:rPr>
        <w:t xml:space="preserve"> </w:t>
      </w:r>
      <w:r w:rsidR="001D2FA9" w:rsidRPr="003A110E">
        <w:rPr>
          <w:rFonts w:cs="Arial"/>
        </w:rPr>
        <w:t>uveden</w:t>
      </w:r>
      <w:r w:rsidRPr="003A110E">
        <w:rPr>
          <w:rFonts w:cs="Arial"/>
        </w:rPr>
        <w:t xml:space="preserve"> avtomatiziran prevzem in izdajo materiala, zato mora ponudnik izkazati možnost opremljanja materiala, papirnih in elektronskih dokumentov </w:t>
      </w:r>
      <w:r w:rsidR="00E239DB" w:rsidRPr="003A110E">
        <w:rPr>
          <w:rFonts w:cs="Arial"/>
        </w:rPr>
        <w:t>z</w:t>
      </w:r>
      <w:r w:rsidRPr="003A110E">
        <w:rPr>
          <w:rFonts w:cs="Arial"/>
        </w:rPr>
        <w:t xml:space="preserve"> kodami (črtnimi oz. številčnimi) po željah in zahtevah naročnika. </w:t>
      </w:r>
    </w:p>
    <w:p w14:paraId="760EB6A8" w14:textId="7A7C50F2" w:rsidR="00D90888" w:rsidRDefault="00D90888" w:rsidP="001F38D4">
      <w:pPr>
        <w:jc w:val="both"/>
        <w:rPr>
          <w:rFonts w:cs="Arial"/>
        </w:rPr>
      </w:pPr>
    </w:p>
    <w:p w14:paraId="6EFED18A" w14:textId="72F2B6E0" w:rsidR="00312EFA" w:rsidRPr="0016607D" w:rsidRDefault="00312EFA" w:rsidP="00312EFA">
      <w:pPr>
        <w:rPr>
          <w:rFonts w:cs="Arial"/>
        </w:rPr>
      </w:pPr>
      <w:r w:rsidRPr="0016607D">
        <w:rPr>
          <w:rFonts w:cs="Arial"/>
        </w:rPr>
        <w:t>Ponudnik mora zagot</w:t>
      </w:r>
      <w:r w:rsidR="00610FE8" w:rsidRPr="0016607D">
        <w:rPr>
          <w:rFonts w:cs="Arial"/>
        </w:rPr>
        <w:t>o</w:t>
      </w:r>
      <w:r w:rsidRPr="0016607D">
        <w:rPr>
          <w:rFonts w:cs="Arial"/>
        </w:rPr>
        <w:t xml:space="preserve">viti servis hidravličnih ventilov, reduktorjev tlaka, varnostnih ventilov in zračnikov ter tehnično pomoč pooblaščenega izvajalca na lokaciji vgradnje elementa. </w:t>
      </w:r>
    </w:p>
    <w:p w14:paraId="40B98BAD" w14:textId="7727F1B3" w:rsidR="00312EFA" w:rsidRPr="0016607D" w:rsidRDefault="00312EFA" w:rsidP="00312EFA">
      <w:pPr>
        <w:jc w:val="both"/>
        <w:rPr>
          <w:rFonts w:cs="Arial"/>
        </w:rPr>
      </w:pPr>
      <w:bookmarkStart w:id="17" w:name="_Hlk62630251"/>
      <w:r w:rsidRPr="0016607D">
        <w:rPr>
          <w:rFonts w:cs="Arial"/>
        </w:rPr>
        <w:t>Ponudnik ima usposobljeno lastno servisno službo</w:t>
      </w:r>
      <w:r w:rsidR="00CE7B98" w:rsidRPr="0016607D">
        <w:rPr>
          <w:rFonts w:cs="Arial"/>
        </w:rPr>
        <w:t>, kar dokaže z dokazilom Priloga št. 1</w:t>
      </w:r>
      <w:r w:rsidR="00023B6E" w:rsidRPr="0016607D">
        <w:rPr>
          <w:rFonts w:cs="Arial"/>
        </w:rPr>
        <w:t>6</w:t>
      </w:r>
      <w:r w:rsidR="00CE7B98" w:rsidRPr="0016607D">
        <w:rPr>
          <w:rFonts w:cs="Arial"/>
        </w:rPr>
        <w:t xml:space="preserve">. </w:t>
      </w:r>
    </w:p>
    <w:bookmarkEnd w:id="17"/>
    <w:p w14:paraId="0E3A55EB" w14:textId="77777777" w:rsidR="00312EFA" w:rsidRPr="0016607D" w:rsidRDefault="00312EFA" w:rsidP="001F38D4">
      <w:pPr>
        <w:jc w:val="both"/>
        <w:rPr>
          <w:rFonts w:cs="Arial"/>
        </w:rPr>
      </w:pPr>
    </w:p>
    <w:p w14:paraId="2F8E651A" w14:textId="087F1EA3" w:rsidR="000D61BA" w:rsidRPr="0016607D" w:rsidRDefault="00611FBB" w:rsidP="001F38D4">
      <w:pPr>
        <w:jc w:val="both"/>
        <w:rPr>
          <w:rFonts w:cs="Arial"/>
          <w:b/>
          <w:bCs/>
        </w:rPr>
      </w:pPr>
      <w:bookmarkStart w:id="18" w:name="_Hlk45015263"/>
      <w:r w:rsidRPr="0016607D">
        <w:rPr>
          <w:rFonts w:cs="Arial"/>
        </w:rPr>
        <w:t xml:space="preserve">Za vse sklope morajo ponudniki </w:t>
      </w:r>
      <w:r w:rsidR="0085615F" w:rsidRPr="0016607D">
        <w:rPr>
          <w:rFonts w:cs="Arial"/>
        </w:rPr>
        <w:t xml:space="preserve">v </w:t>
      </w:r>
      <w:r w:rsidRPr="0016607D">
        <w:rPr>
          <w:rFonts w:cs="Arial"/>
        </w:rPr>
        <w:t xml:space="preserve">svoji ponudbi priložiti </w:t>
      </w:r>
      <w:r w:rsidR="000D61BA" w:rsidRPr="0016607D">
        <w:rPr>
          <w:rFonts w:cs="Arial"/>
        </w:rPr>
        <w:t>prospekte o ponujenih materialih, ki dokazujejo da ponujeni material ustreza zahtevam iz razpi</w:t>
      </w:r>
      <w:r w:rsidR="00610FE8" w:rsidRPr="0016607D">
        <w:rPr>
          <w:rFonts w:cs="Arial"/>
        </w:rPr>
        <w:t>s</w:t>
      </w:r>
      <w:r w:rsidR="000D61BA" w:rsidRPr="0016607D">
        <w:rPr>
          <w:rFonts w:cs="Arial"/>
        </w:rPr>
        <w:t>ne dokumentacije. Pr</w:t>
      </w:r>
      <w:r w:rsidR="00857808">
        <w:rPr>
          <w:rFonts w:cs="Arial"/>
        </w:rPr>
        <w:t>ospekti so lahko v tujem jeziku in sicer v</w:t>
      </w:r>
      <w:r w:rsidR="000D61BA" w:rsidRPr="0016607D">
        <w:rPr>
          <w:rFonts w:cs="Arial"/>
        </w:rPr>
        <w:t xml:space="preserve"> angleščina. </w:t>
      </w:r>
      <w:r w:rsidR="000D61BA" w:rsidRPr="0016607D">
        <w:rPr>
          <w:rFonts w:cs="Arial"/>
          <w:b/>
          <w:bCs/>
        </w:rPr>
        <w:t xml:space="preserve">Za materiale katerih tehnične lastnosti se upoštevajo pri  merilih za ocenjevanje ponudbe, morajo biti prospekti v slovenskem jeziku ali prevedeni. </w:t>
      </w:r>
    </w:p>
    <w:bookmarkEnd w:id="18"/>
    <w:p w14:paraId="24D47AF2" w14:textId="77777777" w:rsidR="00611FBB" w:rsidRPr="0016607D" w:rsidRDefault="00611FBB" w:rsidP="001F38D4">
      <w:pPr>
        <w:jc w:val="both"/>
        <w:rPr>
          <w:rFonts w:cs="Arial"/>
        </w:rPr>
      </w:pPr>
    </w:p>
    <w:p w14:paraId="7F4665D6" w14:textId="19784D48" w:rsidR="00611FBB" w:rsidRPr="00857808" w:rsidRDefault="00611FBB" w:rsidP="001F38D4">
      <w:pPr>
        <w:jc w:val="both"/>
        <w:rPr>
          <w:rFonts w:cs="Arial"/>
          <w:color w:val="FF0000"/>
        </w:rPr>
      </w:pPr>
      <w:r w:rsidRPr="0016607D">
        <w:rPr>
          <w:rFonts w:cs="Arial"/>
        </w:rPr>
        <w:t xml:space="preserve">Na priloženi dokumentaciji </w:t>
      </w:r>
      <w:r w:rsidRPr="00857808">
        <w:rPr>
          <w:rFonts w:cs="Arial"/>
          <w:b/>
        </w:rPr>
        <w:t>mora biti jasno označeno</w:t>
      </w:r>
      <w:r w:rsidRPr="0016607D">
        <w:rPr>
          <w:rFonts w:cs="Arial"/>
        </w:rPr>
        <w:t>, kateri postavki oziroma razdelku ponudbenega predračuna dokumentacija pripada</w:t>
      </w:r>
      <w:r w:rsidR="0085615F" w:rsidRPr="0016607D">
        <w:rPr>
          <w:rFonts w:cs="Arial"/>
        </w:rPr>
        <w:t xml:space="preserve"> prospekt Priloga št. </w:t>
      </w:r>
      <w:r w:rsidR="00095938" w:rsidRPr="0016607D">
        <w:rPr>
          <w:rFonts w:cs="Arial"/>
        </w:rPr>
        <w:t>3</w:t>
      </w:r>
      <w:r w:rsidR="0085615F" w:rsidRPr="0016607D">
        <w:rPr>
          <w:rFonts w:cs="Arial"/>
        </w:rPr>
        <w:t xml:space="preserve"> </w:t>
      </w:r>
      <w:r w:rsidR="00095938" w:rsidRPr="0016607D">
        <w:rPr>
          <w:rFonts w:cs="Arial"/>
        </w:rPr>
        <w:t>Tehnična dokumentacija, s</w:t>
      </w:r>
      <w:r w:rsidR="0085615F" w:rsidRPr="0016607D">
        <w:rPr>
          <w:rFonts w:cs="Arial"/>
        </w:rPr>
        <w:t xml:space="preserve">eznam prospektov in prospekti </w:t>
      </w:r>
      <w:r w:rsidRPr="0016607D">
        <w:rPr>
          <w:rFonts w:cs="Arial"/>
        </w:rPr>
        <w:t xml:space="preserve"> (v Excelu (ponudbeni predračun).</w:t>
      </w:r>
      <w:r w:rsidRPr="00320E0B">
        <w:rPr>
          <w:rFonts w:cs="Arial"/>
        </w:rPr>
        <w:t xml:space="preserve"> V kolikor dokumentacija o primernosti proizvoda ne bo označena skladno z navodili naročnika, bo naročnik štel</w:t>
      </w:r>
      <w:r w:rsidR="00CE05F4" w:rsidRPr="00320E0B">
        <w:rPr>
          <w:rFonts w:cs="Arial"/>
        </w:rPr>
        <w:t>,</w:t>
      </w:r>
      <w:r w:rsidRPr="00320E0B">
        <w:rPr>
          <w:rFonts w:cs="Arial"/>
        </w:rPr>
        <w:t xml:space="preserve"> da ponudnik ni predložil dokumentacije o primernosti proizvoda. </w:t>
      </w:r>
    </w:p>
    <w:p w14:paraId="0F94F195" w14:textId="77777777" w:rsidR="00611FBB" w:rsidRPr="0016607D" w:rsidRDefault="00611FBB" w:rsidP="001F38D4">
      <w:pPr>
        <w:jc w:val="both"/>
        <w:rPr>
          <w:rFonts w:cs="Arial"/>
        </w:rPr>
      </w:pPr>
    </w:p>
    <w:p w14:paraId="0662C774" w14:textId="776A1A61" w:rsidR="00FC5B9B" w:rsidRPr="003A110E" w:rsidRDefault="00D90888" w:rsidP="00FC5B9B">
      <w:pPr>
        <w:jc w:val="both"/>
        <w:rPr>
          <w:rFonts w:cs="Arial"/>
          <w:sz w:val="18"/>
          <w:szCs w:val="18"/>
        </w:rPr>
      </w:pPr>
      <w:r w:rsidRPr="0016607D">
        <w:rPr>
          <w:rFonts w:cs="Arial"/>
        </w:rPr>
        <w:t xml:space="preserve">Naročnik si pridržuje pravico, da </w:t>
      </w:r>
      <w:r w:rsidR="00074472" w:rsidRPr="0016607D">
        <w:rPr>
          <w:rFonts w:cs="Arial"/>
        </w:rPr>
        <w:t>v skladu s k) točko osmega odstavka 77. člena Z</w:t>
      </w:r>
      <w:r w:rsidR="00CE05F4" w:rsidRPr="0016607D">
        <w:rPr>
          <w:rFonts w:cs="Arial"/>
        </w:rPr>
        <w:t>J</w:t>
      </w:r>
      <w:r w:rsidR="00074472" w:rsidRPr="0016607D">
        <w:rPr>
          <w:rFonts w:cs="Arial"/>
        </w:rPr>
        <w:t xml:space="preserve">N-3 </w:t>
      </w:r>
      <w:r w:rsidRPr="0016607D">
        <w:rPr>
          <w:rFonts w:cs="Arial"/>
        </w:rPr>
        <w:t>od vsakega ponudnika</w:t>
      </w:r>
      <w:r w:rsidR="00074472" w:rsidRPr="0016607D">
        <w:rPr>
          <w:rFonts w:cs="Arial"/>
        </w:rPr>
        <w:t xml:space="preserve"> zahteva</w:t>
      </w:r>
      <w:r w:rsidRPr="0016607D">
        <w:rPr>
          <w:rFonts w:cs="Arial"/>
        </w:rPr>
        <w:t xml:space="preserve">, da v štirih (4) delovnih dneh od </w:t>
      </w:r>
      <w:r w:rsidR="007D2A4B" w:rsidRPr="0016607D">
        <w:rPr>
          <w:rFonts w:cs="Arial"/>
        </w:rPr>
        <w:t xml:space="preserve">naročnikovega </w:t>
      </w:r>
      <w:r w:rsidRPr="0016607D">
        <w:rPr>
          <w:rFonts w:cs="Arial"/>
        </w:rPr>
        <w:t>poziva, predloži po en vzorec artikla iz p</w:t>
      </w:r>
      <w:r w:rsidR="007D2A4B" w:rsidRPr="0016607D">
        <w:rPr>
          <w:rFonts w:cs="Arial"/>
        </w:rPr>
        <w:t>onudbenega predračuna ponudnika, skladno s pozivom naročnika.</w:t>
      </w:r>
      <w:r w:rsidR="0085615F" w:rsidRPr="0016607D">
        <w:rPr>
          <w:rFonts w:cs="Arial"/>
        </w:rPr>
        <w:t xml:space="preserve"> O pregledu vzorcev se se</w:t>
      </w:r>
      <w:r w:rsidR="00610FE8" w:rsidRPr="0016607D">
        <w:rPr>
          <w:rFonts w:cs="Arial"/>
        </w:rPr>
        <w:t>st</w:t>
      </w:r>
      <w:r w:rsidR="0085615F" w:rsidRPr="0016607D">
        <w:rPr>
          <w:rFonts w:cs="Arial"/>
        </w:rPr>
        <w:t xml:space="preserve">avi zapisnik Priloga št. </w:t>
      </w:r>
      <w:r w:rsidR="00023B6E" w:rsidRPr="0016607D">
        <w:rPr>
          <w:rFonts w:cs="Arial"/>
        </w:rPr>
        <w:t>20</w:t>
      </w:r>
      <w:r w:rsidR="00FC5B9B" w:rsidRPr="0016607D">
        <w:rPr>
          <w:rFonts w:cs="Arial"/>
        </w:rPr>
        <w:t>.</w:t>
      </w:r>
      <w:r w:rsidRPr="0016607D">
        <w:rPr>
          <w:rFonts w:cs="Arial"/>
        </w:rPr>
        <w:t xml:space="preserve"> </w:t>
      </w:r>
      <w:r w:rsidR="00FC5B9B" w:rsidRPr="0016607D">
        <w:rPr>
          <w:rFonts w:cs="Arial"/>
          <w:szCs w:val="22"/>
        </w:rPr>
        <w:t>Vzorci se dostavijo v skladišče naročnika. VODOVODI IN KANALIZACIJA NOVA GORICA</w:t>
      </w:r>
      <w:r w:rsidR="00FC5B9B" w:rsidRPr="003A110E">
        <w:rPr>
          <w:rFonts w:cs="Arial"/>
          <w:szCs w:val="22"/>
        </w:rPr>
        <w:t xml:space="preserve"> </w:t>
      </w:r>
      <w:proofErr w:type="spellStart"/>
      <w:r w:rsidR="00FC5B9B" w:rsidRPr="003A110E">
        <w:rPr>
          <w:rFonts w:cs="Arial"/>
          <w:szCs w:val="22"/>
        </w:rPr>
        <w:t>d.d</w:t>
      </w:r>
      <w:proofErr w:type="spellEnd"/>
      <w:r w:rsidR="00FC5B9B" w:rsidRPr="003A110E">
        <w:rPr>
          <w:rFonts w:cs="Arial"/>
          <w:szCs w:val="22"/>
        </w:rPr>
        <w:t>., Vrtojba BŠ. Naročnik bo po pravnomočni izbiri najugodnejšega ponudnika vse ponudnike obvestil o vrnitvi in prevzemu vzorcev.</w:t>
      </w:r>
    </w:p>
    <w:p w14:paraId="2D823A87" w14:textId="6F25C320" w:rsidR="00D90888" w:rsidRDefault="00D90888" w:rsidP="001F38D4">
      <w:pPr>
        <w:jc w:val="both"/>
        <w:rPr>
          <w:rFonts w:cs="Arial"/>
        </w:rPr>
      </w:pPr>
      <w:r w:rsidRPr="003A110E">
        <w:rPr>
          <w:rFonts w:cs="Arial"/>
        </w:rPr>
        <w:t xml:space="preserve">V kolikor bo iz priloženih vzorcev </w:t>
      </w:r>
      <w:r w:rsidR="00074472" w:rsidRPr="003A110E">
        <w:rPr>
          <w:rFonts w:cs="Arial"/>
        </w:rPr>
        <w:t>ponujenih artiklov</w:t>
      </w:r>
      <w:r w:rsidRPr="003A110E">
        <w:rPr>
          <w:rFonts w:cs="Arial"/>
        </w:rPr>
        <w:t xml:space="preserve"> oz</w:t>
      </w:r>
      <w:r w:rsidR="00074472" w:rsidRPr="003A110E">
        <w:rPr>
          <w:rFonts w:cs="Arial"/>
        </w:rPr>
        <w:t>.</w:t>
      </w:r>
      <w:r w:rsidRPr="003A110E">
        <w:rPr>
          <w:rFonts w:cs="Arial"/>
        </w:rPr>
        <w:t xml:space="preserve"> zahtevanih listin razvidno, da vzorci ne izpolnjujejo vseh</w:t>
      </w:r>
      <w:r w:rsidR="0085615F" w:rsidRPr="003A110E">
        <w:rPr>
          <w:rFonts w:cs="Arial"/>
        </w:rPr>
        <w:t xml:space="preserve"> tehničnih</w:t>
      </w:r>
      <w:r w:rsidRPr="003A110E">
        <w:rPr>
          <w:rFonts w:cs="Arial"/>
        </w:rPr>
        <w:t xml:space="preserve"> zahtev naročnika, navedenih v razpisni dokumentaciji, ki jo je ponudnik priložil k ponudbeni dokumentaciji za posamezno vrsto </w:t>
      </w:r>
      <w:r w:rsidR="00074472" w:rsidRPr="003A110E">
        <w:rPr>
          <w:rFonts w:cs="Arial"/>
        </w:rPr>
        <w:t>ponujenega blaga</w:t>
      </w:r>
      <w:r w:rsidRPr="003A110E">
        <w:rPr>
          <w:rFonts w:cs="Arial"/>
        </w:rPr>
        <w:t>, bo naročnik ponudbo ponudnika iz</w:t>
      </w:r>
      <w:r w:rsidR="00074472" w:rsidRPr="003A110E">
        <w:rPr>
          <w:rFonts w:cs="Arial"/>
        </w:rPr>
        <w:t xml:space="preserve">ključil </w:t>
      </w:r>
      <w:r w:rsidRPr="003A110E">
        <w:rPr>
          <w:rFonts w:cs="Arial"/>
        </w:rPr>
        <w:t xml:space="preserve">iz nadaljnjega ocenjevanja </w:t>
      </w:r>
      <w:r w:rsidR="007D2A4B" w:rsidRPr="003A110E">
        <w:rPr>
          <w:rFonts w:cs="Arial"/>
        </w:rPr>
        <w:t>kot nedopustno</w:t>
      </w:r>
      <w:r w:rsidR="00074472" w:rsidRPr="003A110E">
        <w:rPr>
          <w:rFonts w:cs="Arial"/>
        </w:rPr>
        <w:t>.</w:t>
      </w:r>
      <w:r w:rsidR="00611FBB" w:rsidRPr="003A110E">
        <w:rPr>
          <w:rFonts w:cs="Arial"/>
        </w:rPr>
        <w:t xml:space="preserve"> Navedeno </w:t>
      </w:r>
      <w:r w:rsidR="00611FBB" w:rsidRPr="001F38D4">
        <w:rPr>
          <w:rFonts w:cs="Arial"/>
        </w:rPr>
        <w:t xml:space="preserve">velja tudi v primeru, ko naročnik naroča blago, ki ni bilo opredeljeno v ponudbenem predračunu. V tem primeru naročnik lahko od izbranega ponudnika pred dobavo zahteva predložitev vzorca in po potrditvi ustreznosti vzorca naroči blago, ki ni bilo opredeljeno v ponudbenem predračunu. </w:t>
      </w:r>
    </w:p>
    <w:p w14:paraId="58CF1922" w14:textId="77777777" w:rsidR="00A36DE7" w:rsidRDefault="00A36DE7" w:rsidP="00A36DE7">
      <w:pPr>
        <w:rPr>
          <w:rFonts w:cs="Arial"/>
          <w:lang w:eastAsia="zh-CN"/>
        </w:rPr>
      </w:pPr>
    </w:p>
    <w:p w14:paraId="05ACD30A" w14:textId="77777777" w:rsidR="006B35EC" w:rsidRPr="001F38D4" w:rsidRDefault="006B35EC" w:rsidP="001F38D4">
      <w:pPr>
        <w:jc w:val="both"/>
        <w:rPr>
          <w:rFonts w:cs="Arial"/>
          <w:kern w:val="1"/>
        </w:rPr>
      </w:pPr>
    </w:p>
    <w:p w14:paraId="5228EB44" w14:textId="6727B84B" w:rsidR="00254626" w:rsidRPr="001F38D4" w:rsidRDefault="00284013" w:rsidP="001F38D4">
      <w:pPr>
        <w:pStyle w:val="Naslov2"/>
        <w:rPr>
          <w:u w:val="single"/>
        </w:rPr>
      </w:pPr>
      <w:bookmarkStart w:id="19" w:name="_Toc117688432"/>
      <w:r w:rsidRPr="001F38D4">
        <w:t>Izvajanje pogodbe</w:t>
      </w:r>
      <w:bookmarkEnd w:id="19"/>
    </w:p>
    <w:p w14:paraId="6CCF31D1" w14:textId="77777777" w:rsidR="002D66D9" w:rsidRPr="001F38D4" w:rsidRDefault="002D66D9" w:rsidP="001F38D4">
      <w:pPr>
        <w:pStyle w:val="Standard"/>
        <w:rPr>
          <w:rFonts w:ascii="Arial" w:hAnsi="Arial" w:cs="Arial"/>
        </w:rPr>
      </w:pPr>
    </w:p>
    <w:p w14:paraId="63B71C94" w14:textId="13494DA3" w:rsidR="00BE798D" w:rsidRPr="001F38D4" w:rsidRDefault="00BE798D" w:rsidP="001F38D4">
      <w:pPr>
        <w:jc w:val="both"/>
        <w:rPr>
          <w:rFonts w:cs="Arial"/>
          <w:lang w:eastAsia="zh-CN"/>
        </w:rPr>
      </w:pPr>
      <w:r w:rsidRPr="001F38D4">
        <w:rPr>
          <w:rFonts w:cs="Arial"/>
        </w:rPr>
        <w:t xml:space="preserve">Naročnik bo po končanem postopku pregledovanja in ocenjevanja ponudb sklenil </w:t>
      </w:r>
      <w:r w:rsidR="00284013" w:rsidRPr="001F38D4">
        <w:rPr>
          <w:rFonts w:cs="Arial"/>
        </w:rPr>
        <w:t>pogodbo</w:t>
      </w:r>
      <w:r w:rsidRPr="001F38D4">
        <w:rPr>
          <w:rFonts w:cs="Arial"/>
        </w:rPr>
        <w:t xml:space="preserve"> za posamezen sklop z </w:t>
      </w:r>
      <w:r w:rsidRPr="001F38D4">
        <w:rPr>
          <w:rFonts w:cs="Arial"/>
          <w:lang w:eastAsia="zh-CN"/>
        </w:rPr>
        <w:t>enim ponudnikom, in sicer tistim, ki bo v odprtem postopku oddal dopustno ponudbo in v posameznem sklopu ponudil ekonomsko najugodnejšo ponudbo, glede na merilo za izbor, določeno v tej dokumentaciji v zvezi z oddajo javnega naročila.</w:t>
      </w:r>
    </w:p>
    <w:p w14:paraId="02D04B23" w14:textId="77777777" w:rsidR="00BE798D" w:rsidRPr="001F38D4" w:rsidRDefault="00BE798D" w:rsidP="001F38D4">
      <w:pPr>
        <w:jc w:val="both"/>
        <w:rPr>
          <w:rFonts w:cs="Arial"/>
          <w:lang w:eastAsia="zh-CN"/>
        </w:rPr>
      </w:pPr>
    </w:p>
    <w:p w14:paraId="3DF99C2D" w14:textId="1F7E160A" w:rsidR="00C529A1" w:rsidRPr="001F38D4" w:rsidRDefault="005834D2" w:rsidP="001F38D4">
      <w:pPr>
        <w:pStyle w:val="Standard"/>
        <w:rPr>
          <w:rFonts w:ascii="Arial" w:hAnsi="Arial" w:cs="Arial"/>
        </w:rPr>
      </w:pPr>
      <w:r w:rsidRPr="001F38D4">
        <w:rPr>
          <w:rFonts w:ascii="Arial" w:hAnsi="Arial" w:cs="Arial"/>
        </w:rPr>
        <w:t>Ponudbene cene izbranega ponudnika, ki jih le-ta predloži v svoji ponudbi v odprtem postopku, so</w:t>
      </w:r>
      <w:r w:rsidR="00C529A1" w:rsidRPr="001F38D4">
        <w:rPr>
          <w:rFonts w:ascii="Arial" w:hAnsi="Arial" w:cs="Arial"/>
        </w:rPr>
        <w:t xml:space="preserve"> fiksne in veljajo ves čas trajanja </w:t>
      </w:r>
      <w:r w:rsidR="00656FA5" w:rsidRPr="001F38D4">
        <w:rPr>
          <w:rFonts w:ascii="Arial" w:hAnsi="Arial" w:cs="Arial"/>
        </w:rPr>
        <w:t>pogodbe.</w:t>
      </w:r>
    </w:p>
    <w:p w14:paraId="09B7325D" w14:textId="0E809F35" w:rsidR="009E6F01" w:rsidRDefault="009E6F01" w:rsidP="001F38D4">
      <w:pPr>
        <w:jc w:val="both"/>
        <w:rPr>
          <w:rFonts w:cs="Arial"/>
        </w:rPr>
      </w:pPr>
    </w:p>
    <w:p w14:paraId="776862EE" w14:textId="77777777" w:rsidR="004C051E" w:rsidRPr="001F38D4" w:rsidRDefault="004C051E" w:rsidP="001F38D4">
      <w:pPr>
        <w:jc w:val="both"/>
        <w:rPr>
          <w:rFonts w:cs="Arial"/>
        </w:rPr>
      </w:pPr>
    </w:p>
    <w:p w14:paraId="5413D0B5" w14:textId="3273CA63" w:rsidR="00131729" w:rsidRPr="001F38D4" w:rsidRDefault="00131729" w:rsidP="001F38D4">
      <w:pPr>
        <w:pStyle w:val="Naslov1"/>
        <w:framePr w:wrap="auto"/>
      </w:pPr>
      <w:bookmarkStart w:id="20" w:name="_Toc117688433"/>
      <w:r w:rsidRPr="001F38D4">
        <w:t>PRAVILA ZA SPOROČANJE</w:t>
      </w:r>
      <w:bookmarkEnd w:id="20"/>
    </w:p>
    <w:p w14:paraId="173A8F11" w14:textId="77777777" w:rsidR="00131729" w:rsidRPr="001F38D4" w:rsidRDefault="00131729" w:rsidP="001F38D4">
      <w:pPr>
        <w:rPr>
          <w:rFonts w:cs="Arial"/>
          <w:lang w:eastAsia="zh-CN"/>
        </w:rPr>
      </w:pPr>
    </w:p>
    <w:p w14:paraId="3C8F3473" w14:textId="77777777" w:rsidR="00131729" w:rsidRPr="001F38D4" w:rsidRDefault="00131729" w:rsidP="001F38D4">
      <w:pPr>
        <w:rPr>
          <w:rFonts w:cs="Arial"/>
          <w:lang w:eastAsia="zh-CN"/>
        </w:rPr>
      </w:pPr>
    </w:p>
    <w:p w14:paraId="7EDB8A5E" w14:textId="06620CAA" w:rsidR="00131729" w:rsidRPr="001F38D4" w:rsidRDefault="00131729" w:rsidP="001F38D4">
      <w:pPr>
        <w:pStyle w:val="Naslov2"/>
      </w:pPr>
      <w:bookmarkStart w:id="21" w:name="_Toc117688434"/>
      <w:r w:rsidRPr="001F38D4">
        <w:t>Komunikacijska sredstva</w:t>
      </w:r>
      <w:bookmarkEnd w:id="21"/>
    </w:p>
    <w:p w14:paraId="1E120AE5" w14:textId="0FF79BD7" w:rsidR="00131729" w:rsidRPr="001F38D4" w:rsidRDefault="00166431" w:rsidP="001F38D4">
      <w:pPr>
        <w:jc w:val="both"/>
        <w:rPr>
          <w:rFonts w:cs="Arial"/>
          <w:lang w:eastAsia="zh-CN"/>
        </w:rPr>
      </w:pPr>
      <w:r w:rsidRPr="001F38D4">
        <w:rPr>
          <w:rFonts w:cs="Arial"/>
          <w:lang w:eastAsia="zh-CN"/>
        </w:rPr>
        <w:t>Izvedba predmetnega javnega naročila poteka z uporabo elektronskih komunikacijskih sredstev</w:t>
      </w:r>
      <w:r w:rsidR="00131729" w:rsidRPr="001F38D4">
        <w:rPr>
          <w:rFonts w:cs="Arial"/>
          <w:lang w:eastAsia="zh-CN"/>
        </w:rPr>
        <w:t>.</w:t>
      </w:r>
    </w:p>
    <w:p w14:paraId="29224C7E" w14:textId="77777777" w:rsidR="00291490" w:rsidRPr="001F38D4" w:rsidRDefault="00291490" w:rsidP="001F38D4">
      <w:pPr>
        <w:jc w:val="both"/>
        <w:rPr>
          <w:rFonts w:cs="Arial"/>
          <w:lang w:eastAsia="zh-CN"/>
        </w:rPr>
      </w:pPr>
    </w:p>
    <w:p w14:paraId="3538C35E" w14:textId="77777777" w:rsidR="00131729" w:rsidRPr="001F38D4" w:rsidRDefault="00131729" w:rsidP="001F38D4">
      <w:pPr>
        <w:rPr>
          <w:rFonts w:cs="Arial"/>
          <w:lang w:eastAsia="zh-CN"/>
        </w:rPr>
      </w:pPr>
      <w:r w:rsidRPr="001F38D4">
        <w:rPr>
          <w:rFonts w:cs="Arial"/>
          <w:lang w:eastAsia="zh-CN"/>
        </w:rPr>
        <w:t>Odločitev o oddaji javnega naročila bo objavljena na portalu javnih naročil.</w:t>
      </w:r>
    </w:p>
    <w:p w14:paraId="5DABAE42" w14:textId="77777777" w:rsidR="00131729" w:rsidRPr="001F38D4" w:rsidRDefault="00131729" w:rsidP="001F38D4">
      <w:pPr>
        <w:rPr>
          <w:rFonts w:cs="Arial"/>
          <w:lang w:eastAsia="zh-CN"/>
        </w:rPr>
      </w:pPr>
    </w:p>
    <w:p w14:paraId="1E491443" w14:textId="77777777" w:rsidR="00131729" w:rsidRPr="001F38D4" w:rsidRDefault="00131729" w:rsidP="001F38D4">
      <w:pPr>
        <w:jc w:val="both"/>
        <w:rPr>
          <w:rFonts w:cs="Arial"/>
          <w:lang w:eastAsia="zh-CN"/>
        </w:rPr>
      </w:pPr>
      <w:r w:rsidRPr="001F38D4">
        <w:rPr>
          <w:rFonts w:cs="Arial"/>
          <w:lang w:eastAsia="zh-CN"/>
        </w:rPr>
        <w:t>Dodatne informacije bo naročnik v skladu s 60. členom ZJN-3 posredoval preko obvestila o dodatnih informacijah, informacijah o nedokončanem postopku ali popravku ali na drug način preko portala javnih naročil.</w:t>
      </w:r>
    </w:p>
    <w:p w14:paraId="749B1299" w14:textId="77777777" w:rsidR="00131729" w:rsidRPr="001F38D4" w:rsidRDefault="00131729" w:rsidP="001F38D4">
      <w:pPr>
        <w:jc w:val="both"/>
        <w:rPr>
          <w:rFonts w:cs="Arial"/>
          <w:lang w:eastAsia="zh-CN"/>
        </w:rPr>
      </w:pPr>
    </w:p>
    <w:p w14:paraId="7C2563A0" w14:textId="3DD78658" w:rsidR="00131729" w:rsidRPr="001F38D4" w:rsidRDefault="00131729" w:rsidP="001F38D4">
      <w:pPr>
        <w:pStyle w:val="Naslov2"/>
      </w:pPr>
      <w:bookmarkStart w:id="22" w:name="_Toc117688435"/>
      <w:r w:rsidRPr="001F38D4">
        <w:t>Spreminjanje ali dopolnjevanje dokumentacije</w:t>
      </w:r>
      <w:bookmarkEnd w:id="22"/>
    </w:p>
    <w:p w14:paraId="416BEEA1" w14:textId="77777777" w:rsidR="00131729" w:rsidRPr="003A110E" w:rsidRDefault="00131729" w:rsidP="001F38D4">
      <w:pPr>
        <w:jc w:val="both"/>
        <w:rPr>
          <w:rFonts w:cs="Arial"/>
          <w:lang w:eastAsia="zh-CN"/>
        </w:rPr>
      </w:pPr>
      <w:r w:rsidRPr="001F38D4">
        <w:rPr>
          <w:rFonts w:cs="Arial"/>
          <w:lang w:eastAsia="zh-CN"/>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w:t>
      </w:r>
      <w:r w:rsidRPr="003A110E">
        <w:rPr>
          <w:rFonts w:cs="Arial"/>
          <w:lang w:eastAsia="zh-CN"/>
        </w:rPr>
        <w:t>naročila, če iz vsebine informacij izhaja, da se z njimi spreminja ali dopolnjuje ta dokumentacija ali če se s pojasnilom odpravlja dvoumnost navedbe v tej dokumentaciji.</w:t>
      </w:r>
    </w:p>
    <w:p w14:paraId="64AE79EB" w14:textId="77777777" w:rsidR="00131729" w:rsidRPr="001F38D4" w:rsidRDefault="00131729" w:rsidP="001F38D4">
      <w:pPr>
        <w:jc w:val="both"/>
        <w:rPr>
          <w:rFonts w:cs="Arial"/>
          <w:lang w:eastAsia="zh-CN"/>
        </w:rPr>
      </w:pPr>
    </w:p>
    <w:p w14:paraId="148807A3" w14:textId="698FD204" w:rsidR="00131729" w:rsidRPr="001F38D4" w:rsidRDefault="00131729" w:rsidP="001F38D4">
      <w:pPr>
        <w:pStyle w:val="Naslov2"/>
      </w:pPr>
      <w:bookmarkStart w:id="23" w:name="_Toc117688436"/>
      <w:r w:rsidRPr="001F38D4">
        <w:t>Jezik javnega naročanja</w:t>
      </w:r>
      <w:bookmarkEnd w:id="23"/>
    </w:p>
    <w:p w14:paraId="4199B4D5" w14:textId="13AED46B" w:rsidR="00131729" w:rsidRPr="00436A06" w:rsidRDefault="00131729" w:rsidP="001F38D4">
      <w:pPr>
        <w:jc w:val="both"/>
        <w:rPr>
          <w:rFonts w:cs="Arial"/>
          <w:strike/>
          <w:color w:val="FF0000"/>
          <w:lang w:eastAsia="zh-CN"/>
        </w:rPr>
      </w:pPr>
      <w:r w:rsidRPr="003A110E">
        <w:rPr>
          <w:rFonts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w:t>
      </w:r>
      <w:r w:rsidR="0085615F" w:rsidRPr="003A110E">
        <w:rPr>
          <w:rFonts w:cs="Arial"/>
          <w:lang w:eastAsia="zh-CN"/>
        </w:rPr>
        <w:t>a-testi oz</w:t>
      </w:r>
      <w:r w:rsidR="00556BE5" w:rsidRPr="003A110E">
        <w:rPr>
          <w:rFonts w:cs="Arial"/>
          <w:lang w:eastAsia="zh-CN"/>
        </w:rPr>
        <w:t>.</w:t>
      </w:r>
      <w:r w:rsidR="0085615F" w:rsidRPr="003A110E">
        <w:rPr>
          <w:rFonts w:cs="Arial"/>
          <w:lang w:eastAsia="zh-CN"/>
        </w:rPr>
        <w:t xml:space="preserve"> certifika</w:t>
      </w:r>
      <w:r w:rsidR="0085615F" w:rsidRPr="0080401C">
        <w:rPr>
          <w:rFonts w:cs="Arial"/>
          <w:lang w:eastAsia="zh-CN"/>
        </w:rPr>
        <w:t>ti.</w:t>
      </w:r>
      <w:r w:rsidRPr="0080401C">
        <w:rPr>
          <w:rFonts w:cs="Arial"/>
          <w:lang w:eastAsia="zh-CN"/>
        </w:rPr>
        <w:t xml:space="preserve"> </w:t>
      </w:r>
    </w:p>
    <w:p w14:paraId="40BB2732" w14:textId="77777777" w:rsidR="00131729" w:rsidRPr="001F38D4" w:rsidRDefault="00131729" w:rsidP="001F38D4">
      <w:pPr>
        <w:jc w:val="both"/>
        <w:rPr>
          <w:rFonts w:cs="Arial"/>
          <w:lang w:eastAsia="zh-CN"/>
        </w:rPr>
      </w:pPr>
    </w:p>
    <w:p w14:paraId="66DB7E81" w14:textId="29754A44" w:rsidR="00131729" w:rsidRPr="00436A06" w:rsidRDefault="00131729" w:rsidP="001F38D4">
      <w:pPr>
        <w:jc w:val="both"/>
        <w:rPr>
          <w:rFonts w:cs="Arial"/>
          <w:strike/>
          <w:color w:val="FF0000"/>
          <w:lang w:eastAsia="zh-CN"/>
        </w:rPr>
      </w:pPr>
      <w:r w:rsidRPr="001F38D4">
        <w:rPr>
          <w:rFonts w:cs="Arial"/>
          <w:lang w:eastAsia="zh-CN"/>
        </w:rPr>
        <w:t>Za presojo spornih vprašanj se vedno uporablja ponudba oziroma njen ur</w:t>
      </w:r>
      <w:r w:rsidR="00857808">
        <w:rPr>
          <w:rFonts w:cs="Arial"/>
          <w:lang w:eastAsia="zh-CN"/>
        </w:rPr>
        <w:t>adni prevod v slovenskem jeziku.</w:t>
      </w:r>
      <w:r w:rsidRPr="001F38D4">
        <w:rPr>
          <w:rFonts w:cs="Arial"/>
          <w:lang w:eastAsia="zh-CN"/>
        </w:rPr>
        <w:t xml:space="preserve"> </w:t>
      </w:r>
    </w:p>
    <w:p w14:paraId="0D9116CC" w14:textId="77777777" w:rsidR="00131729" w:rsidRPr="001F38D4" w:rsidRDefault="00131729" w:rsidP="001F38D4">
      <w:pPr>
        <w:jc w:val="both"/>
        <w:rPr>
          <w:rFonts w:cs="Arial"/>
          <w:lang w:eastAsia="zh-CN"/>
        </w:rPr>
      </w:pPr>
    </w:p>
    <w:p w14:paraId="12245439" w14:textId="0120A1BF" w:rsidR="00131729" w:rsidRPr="001F38D4" w:rsidRDefault="00131729" w:rsidP="001F38D4">
      <w:pPr>
        <w:jc w:val="both"/>
        <w:rPr>
          <w:rFonts w:cs="Arial"/>
          <w:lang w:eastAsia="zh-CN"/>
        </w:rPr>
      </w:pPr>
      <w:r w:rsidRPr="001F38D4">
        <w:rPr>
          <w:rFonts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znašal</w:t>
      </w:r>
      <w:r w:rsidR="00932178">
        <w:rPr>
          <w:rFonts w:cs="Arial"/>
          <w:lang w:eastAsia="zh-CN"/>
        </w:rPr>
        <w:t xml:space="preserve"> največ</w:t>
      </w:r>
      <w:r w:rsidRPr="001F38D4">
        <w:rPr>
          <w:rFonts w:cs="Arial"/>
          <w:lang w:eastAsia="zh-CN"/>
        </w:rPr>
        <w:t xml:space="preserve"> pet delovnih dni.</w:t>
      </w:r>
    </w:p>
    <w:p w14:paraId="16BFC675" w14:textId="77777777" w:rsidR="00131729" w:rsidRPr="001F38D4" w:rsidRDefault="00131729" w:rsidP="001F38D4">
      <w:pPr>
        <w:jc w:val="both"/>
        <w:rPr>
          <w:rFonts w:cs="Arial"/>
          <w:lang w:eastAsia="zh-CN"/>
        </w:rPr>
      </w:pPr>
    </w:p>
    <w:p w14:paraId="562D2F60" w14:textId="130A4AFD" w:rsidR="00204638" w:rsidRPr="001F38D4" w:rsidRDefault="00204638" w:rsidP="001F38D4">
      <w:pPr>
        <w:pStyle w:val="Naslov2"/>
      </w:pPr>
      <w:bookmarkStart w:id="24" w:name="_Toc454902654"/>
      <w:bookmarkStart w:id="25" w:name="_Toc117688437"/>
      <w:r w:rsidRPr="001F38D4">
        <w:t>Oblika ponudbe</w:t>
      </w:r>
      <w:bookmarkEnd w:id="24"/>
      <w:bookmarkEnd w:id="25"/>
    </w:p>
    <w:p w14:paraId="1E7F4A8C" w14:textId="75C0AEF6" w:rsidR="00204638" w:rsidRPr="003A110E" w:rsidRDefault="00204638" w:rsidP="001F38D4">
      <w:pPr>
        <w:jc w:val="both"/>
        <w:rPr>
          <w:rFonts w:cs="Arial"/>
        </w:rPr>
      </w:pPr>
      <w:r w:rsidRPr="001F38D4">
        <w:rPr>
          <w:rFonts w:cs="Arial"/>
        </w:rPr>
        <w:t xml:space="preserve">Ponudbena dokumentacija mora biti podana </w:t>
      </w:r>
      <w:r w:rsidRPr="003A110E">
        <w:rPr>
          <w:rFonts w:cs="Arial"/>
        </w:rPr>
        <w:t xml:space="preserve">na obrazcih iz prilog dokumentacije v zvezi z oddajo javnega naročila ali po vsebini in obliki enakih obrazcih, izdelanih s strani ponudnika, </w:t>
      </w:r>
      <w:r w:rsidR="00291490" w:rsidRPr="003A110E">
        <w:rPr>
          <w:rFonts w:cs="Arial"/>
        </w:rPr>
        <w:t xml:space="preserve">elektronsko ali lastnoročno </w:t>
      </w:r>
      <w:r w:rsidRPr="003A110E">
        <w:rPr>
          <w:rFonts w:cs="Arial"/>
        </w:rPr>
        <w:t xml:space="preserve">podpisana od osebe ali oseb, ki imajo pravico zastopanja ponudnika vsaj v obsegu, ki zadošča namenu ponudbe, </w:t>
      </w:r>
      <w:r w:rsidR="00291490" w:rsidRPr="003A110E">
        <w:rPr>
          <w:rFonts w:cs="Arial"/>
        </w:rPr>
        <w:t xml:space="preserve">žigosana (v kolikor ponudnik pri poslovanju uporablja žig) </w:t>
      </w:r>
      <w:r w:rsidRPr="003A110E">
        <w:rPr>
          <w:rFonts w:cs="Arial"/>
        </w:rPr>
        <w:t xml:space="preserve">in parafirana, kjer je to zahtevano. Zaželeno je, da je ponudba razvrščena po vrstnem redu, razvidnem iz poglavja </w:t>
      </w:r>
      <w:hyperlink w:anchor="_Sestavni_del_ponudbe" w:history="1">
        <w:r w:rsidRPr="003A110E">
          <w:rPr>
            <w:rStyle w:val="Hiperpovezava"/>
            <w:rFonts w:cs="Arial"/>
            <w:color w:val="auto"/>
          </w:rPr>
          <w:t>Sestavni del ponudbe</w:t>
        </w:r>
      </w:hyperlink>
      <w:r w:rsidRPr="003A110E">
        <w:rPr>
          <w:rFonts w:cs="Arial"/>
        </w:rPr>
        <w:t xml:space="preserve"> te dokumentacije v zvezi z oddajo javnega naročila</w:t>
      </w:r>
      <w:r w:rsidR="00B736D9" w:rsidRPr="003A110E">
        <w:rPr>
          <w:rFonts w:cs="Arial"/>
        </w:rPr>
        <w:t xml:space="preserve"> za vsak sklop posebej.</w:t>
      </w:r>
    </w:p>
    <w:p w14:paraId="145B9A14" w14:textId="77777777" w:rsidR="00204638" w:rsidRPr="003A110E" w:rsidRDefault="00204638" w:rsidP="001F38D4">
      <w:pPr>
        <w:jc w:val="both"/>
        <w:rPr>
          <w:rFonts w:cs="Arial"/>
        </w:rPr>
      </w:pPr>
    </w:p>
    <w:p w14:paraId="1932B41B" w14:textId="77777777" w:rsidR="00204638" w:rsidRPr="001F38D4" w:rsidRDefault="00204638" w:rsidP="001F38D4">
      <w:pPr>
        <w:jc w:val="both"/>
        <w:rPr>
          <w:rFonts w:cs="Arial"/>
        </w:rPr>
      </w:pPr>
      <w:r w:rsidRPr="003A110E">
        <w:rPr>
          <w:rFonts w:cs="Arial"/>
        </w:rPr>
        <w:t>Ponudnik mora v vseh obrazcih, ki sestavljajo ponudbeno dokumentacijo</w:t>
      </w:r>
      <w:r w:rsidRPr="001F38D4">
        <w:rPr>
          <w:rFonts w:cs="Arial"/>
        </w:rPr>
        <w:t>, izpolniti vsa prazna mesta, bodisi s črnilom, kemičnim svinčnikom z jasnimi tiskanimi črkami ali jih natipkati ali natisniti, in le-te datirati, podpisati in žigosati. Na ta način pripravljeni dokumenti morajo biti originali. Ponudnik lahko uporabi tudi svoje obrazce, ki pa se morajo po vsebini povsem ujemati z vzorci naročnika.</w:t>
      </w:r>
    </w:p>
    <w:p w14:paraId="4934242F" w14:textId="77777777" w:rsidR="00204638" w:rsidRPr="001F38D4" w:rsidRDefault="00204638" w:rsidP="001F38D4">
      <w:pPr>
        <w:jc w:val="both"/>
        <w:rPr>
          <w:rFonts w:cs="Arial"/>
        </w:rPr>
      </w:pPr>
    </w:p>
    <w:p w14:paraId="705CF7A3" w14:textId="77777777" w:rsidR="00204638" w:rsidRPr="001F38D4" w:rsidRDefault="00204638" w:rsidP="001F38D4">
      <w:pPr>
        <w:jc w:val="both"/>
        <w:rPr>
          <w:rFonts w:cs="Arial"/>
          <w:u w:val="single"/>
        </w:rPr>
      </w:pPr>
      <w:r w:rsidRPr="001F38D4">
        <w:rPr>
          <w:rFonts w:cs="Arial"/>
          <w:u w:val="single"/>
        </w:rPr>
        <w:t>Zaželeno je:</w:t>
      </w:r>
    </w:p>
    <w:p w14:paraId="1CDE8117" w14:textId="46340772" w:rsidR="007A4176" w:rsidRPr="001F38D4" w:rsidRDefault="007A4176" w:rsidP="001F38D4">
      <w:pPr>
        <w:numPr>
          <w:ilvl w:val="1"/>
          <w:numId w:val="32"/>
        </w:numPr>
        <w:jc w:val="both"/>
        <w:rPr>
          <w:rFonts w:cs="Arial"/>
        </w:rPr>
      </w:pPr>
      <w:r w:rsidRPr="001F38D4">
        <w:rPr>
          <w:rFonts w:cs="Arial"/>
        </w:rPr>
        <w:t>da so vse strani v ponudbi oštevilčene;</w:t>
      </w:r>
    </w:p>
    <w:p w14:paraId="1F0B223A" w14:textId="0B0A560E" w:rsidR="007A4176" w:rsidRPr="001F38D4" w:rsidRDefault="007A4176" w:rsidP="001F38D4">
      <w:pPr>
        <w:numPr>
          <w:ilvl w:val="1"/>
          <w:numId w:val="32"/>
        </w:numPr>
        <w:jc w:val="both"/>
        <w:rPr>
          <w:rFonts w:cs="Arial"/>
        </w:rPr>
      </w:pPr>
      <w:r w:rsidRPr="001F38D4">
        <w:rPr>
          <w:rFonts w:cs="Arial"/>
        </w:rPr>
        <w:t>da si strani v ponudbi sledijo po vrstnem redu oštevilčenja;</w:t>
      </w:r>
    </w:p>
    <w:p w14:paraId="52F78BD7" w14:textId="3FFBD780" w:rsidR="00204638" w:rsidRPr="003A110E" w:rsidRDefault="007A4176" w:rsidP="001F38D4">
      <w:pPr>
        <w:numPr>
          <w:ilvl w:val="1"/>
          <w:numId w:val="32"/>
        </w:numPr>
        <w:jc w:val="both"/>
        <w:rPr>
          <w:rFonts w:cs="Arial"/>
        </w:rPr>
      </w:pPr>
      <w:r w:rsidRPr="003A110E">
        <w:rPr>
          <w:rFonts w:cs="Arial"/>
        </w:rPr>
        <w:t>da so dokumenti v ponudbi zloženi po vrstnem redu, kot je naveden</w:t>
      </w:r>
      <w:r w:rsidR="0000633F" w:rsidRPr="003A110E">
        <w:rPr>
          <w:rFonts w:cs="Arial"/>
        </w:rPr>
        <w:t>o</w:t>
      </w:r>
      <w:r w:rsidRPr="003A110E">
        <w:rPr>
          <w:rFonts w:cs="Arial"/>
        </w:rPr>
        <w:t xml:space="preserve"> v tabeli v poglavju Obvezna vsebina ponudbe ter pogoji in dokazila, ki jih morajo predložiti ponudniki za dokazovanje izpolnjevanja pogojev.</w:t>
      </w:r>
    </w:p>
    <w:p w14:paraId="129A51AB" w14:textId="77777777" w:rsidR="00204638" w:rsidRPr="001F38D4" w:rsidRDefault="00204638" w:rsidP="001F38D4">
      <w:pPr>
        <w:jc w:val="both"/>
        <w:rPr>
          <w:rFonts w:cs="Arial"/>
        </w:rPr>
      </w:pPr>
    </w:p>
    <w:p w14:paraId="453BCDB6" w14:textId="77777777" w:rsidR="00204638" w:rsidRPr="001F38D4" w:rsidRDefault="00204638" w:rsidP="001F38D4">
      <w:pPr>
        <w:jc w:val="both"/>
        <w:rPr>
          <w:rFonts w:cs="Arial"/>
        </w:rPr>
      </w:pPr>
      <w:r w:rsidRPr="001F38D4">
        <w:rPr>
          <w:rFonts w:cs="Arial"/>
        </w:rPr>
        <w:t>Ponudnik nosi vse stroške, povezane s pripravo in predložitvijo ponudbe.</w:t>
      </w:r>
    </w:p>
    <w:p w14:paraId="224F88A0" w14:textId="77777777" w:rsidR="00204638" w:rsidRPr="001F38D4" w:rsidRDefault="00204638" w:rsidP="001F38D4">
      <w:pPr>
        <w:jc w:val="both"/>
        <w:rPr>
          <w:rFonts w:cs="Arial"/>
        </w:rPr>
      </w:pPr>
    </w:p>
    <w:p w14:paraId="60391CDE" w14:textId="38B060FD" w:rsidR="00204638" w:rsidRPr="0016607D" w:rsidRDefault="00204638" w:rsidP="001F38D4">
      <w:pPr>
        <w:jc w:val="both"/>
        <w:rPr>
          <w:rFonts w:cs="Arial"/>
        </w:rPr>
      </w:pPr>
      <w:r w:rsidRPr="001F38D4">
        <w:rPr>
          <w:rFonts w:cs="Arial"/>
        </w:rPr>
        <w:t xml:space="preserve">Kadar ima ponudnik sedež v drugi državi, mora v </w:t>
      </w:r>
      <w:r w:rsidRPr="0016607D">
        <w:rPr>
          <w:rFonts w:cs="Arial"/>
        </w:rPr>
        <w:t xml:space="preserve">ponudbi, v Prilogi št. </w:t>
      </w:r>
      <w:r w:rsidR="00023B6E" w:rsidRPr="0016607D">
        <w:rPr>
          <w:rFonts w:cs="Arial"/>
        </w:rPr>
        <w:t>4</w:t>
      </w:r>
      <w:r w:rsidRPr="0016607D">
        <w:rPr>
          <w:rFonts w:cs="Arial"/>
        </w:rPr>
        <w:t xml:space="preserve"> navesti svojega pooblaščenca(-ko) za vročitve, v skladu z določbami Zakona o splošnem upravnem postopku (</w:t>
      </w:r>
      <w:r w:rsidR="005656A7" w:rsidRPr="0016607D">
        <w:rPr>
          <w:rFonts w:cs="Arial"/>
        </w:rPr>
        <w:t>ZUP, Ur. l. RS, št. 24/06 – uradno prečiščeno besedilo, 105/06 – ZUS-1, 126/07, 65/08, 8/10 in 82/13</w:t>
      </w:r>
      <w:r w:rsidRPr="0016607D">
        <w:rPr>
          <w:rFonts w:cs="Arial"/>
        </w:rPr>
        <w:t>). V kolikor to ne bo storil, mu bo, v skladu z ZUP, po uradni dolžnosti postavljen pooblaščenec za vročitve.</w:t>
      </w:r>
    </w:p>
    <w:p w14:paraId="0A155A13" w14:textId="77777777" w:rsidR="00204638" w:rsidRPr="0016607D" w:rsidRDefault="00204638" w:rsidP="001F38D4">
      <w:pPr>
        <w:jc w:val="both"/>
        <w:rPr>
          <w:rFonts w:cs="Arial"/>
          <w:lang w:eastAsia="zh-CN"/>
        </w:rPr>
      </w:pPr>
    </w:p>
    <w:p w14:paraId="702D542E" w14:textId="2A0976B1" w:rsidR="00131729" w:rsidRPr="0016607D" w:rsidRDefault="00131729" w:rsidP="001F38D4">
      <w:pPr>
        <w:pStyle w:val="Naslov1"/>
        <w:framePr w:wrap="auto"/>
      </w:pPr>
      <w:bookmarkStart w:id="26" w:name="_Toc117688438"/>
      <w:r w:rsidRPr="0016607D">
        <w:t>ODDAJA IN JAVNO ODPIRANJE PONUDB</w:t>
      </w:r>
      <w:bookmarkEnd w:id="26"/>
    </w:p>
    <w:p w14:paraId="16035B47" w14:textId="77777777" w:rsidR="00131729" w:rsidRPr="001F38D4" w:rsidRDefault="00131729" w:rsidP="001F38D4">
      <w:pPr>
        <w:rPr>
          <w:rFonts w:cs="Arial"/>
          <w:lang w:eastAsia="zh-CN"/>
        </w:rPr>
      </w:pPr>
    </w:p>
    <w:p w14:paraId="19D1824B" w14:textId="77777777" w:rsidR="00131729" w:rsidRPr="001F38D4" w:rsidRDefault="00131729" w:rsidP="001F38D4">
      <w:pPr>
        <w:rPr>
          <w:rFonts w:cs="Arial"/>
          <w:lang w:eastAsia="zh-CN"/>
        </w:rPr>
      </w:pPr>
    </w:p>
    <w:p w14:paraId="15804660" w14:textId="77777777" w:rsidR="00131729" w:rsidRPr="001F38D4" w:rsidRDefault="00131729" w:rsidP="001F38D4">
      <w:pPr>
        <w:rPr>
          <w:rFonts w:cs="Arial"/>
          <w:lang w:eastAsia="zh-CN"/>
        </w:rPr>
      </w:pPr>
    </w:p>
    <w:p w14:paraId="75187D28" w14:textId="4A80A619" w:rsidR="00131729" w:rsidRPr="0016607D" w:rsidRDefault="00250FCB" w:rsidP="001F38D4">
      <w:pPr>
        <w:pStyle w:val="Naslov2"/>
      </w:pPr>
      <w:bookmarkStart w:id="27" w:name="_Toc117688439"/>
      <w:r w:rsidRPr="001F38D4">
        <w:t>Način in r</w:t>
      </w:r>
      <w:r w:rsidR="00131729" w:rsidRPr="001F38D4">
        <w:t xml:space="preserve">ok za prejem </w:t>
      </w:r>
      <w:r w:rsidR="00131729" w:rsidRPr="0016607D">
        <w:t>ponudb</w:t>
      </w:r>
      <w:bookmarkEnd w:id="27"/>
    </w:p>
    <w:p w14:paraId="092235E4" w14:textId="7AE63966" w:rsidR="004348E1" w:rsidRPr="00857808" w:rsidRDefault="004348E1" w:rsidP="001F38D4">
      <w:pPr>
        <w:jc w:val="both"/>
        <w:rPr>
          <w:rFonts w:cs="Arial"/>
          <w:color w:val="FF0000"/>
          <w:lang w:eastAsia="zh-CN"/>
        </w:rPr>
      </w:pPr>
      <w:bookmarkStart w:id="28" w:name="_Hlk62634472"/>
      <w:bookmarkStart w:id="29" w:name="_Hlk62632431"/>
      <w:r w:rsidRPr="0016607D">
        <w:rPr>
          <w:rFonts w:cs="Arial"/>
          <w:lang w:eastAsia="zh-CN"/>
        </w:rPr>
        <w:t xml:space="preserve">Naročnik določa rok za prejem ponudb </w:t>
      </w:r>
      <w:bookmarkEnd w:id="28"/>
      <w:r w:rsidRPr="0016607D">
        <w:rPr>
          <w:rFonts w:cs="Arial"/>
          <w:lang w:eastAsia="zh-CN"/>
        </w:rPr>
        <w:t xml:space="preserve">na </w:t>
      </w:r>
      <w:r w:rsidRPr="00D84876">
        <w:rPr>
          <w:rFonts w:cs="Arial"/>
          <w:lang w:eastAsia="zh-CN"/>
        </w:rPr>
        <w:t>dan</w:t>
      </w:r>
      <w:r w:rsidRPr="00D84876">
        <w:rPr>
          <w:rFonts w:cs="Arial"/>
          <w:b/>
          <w:lang w:eastAsia="zh-CN"/>
        </w:rPr>
        <w:t xml:space="preserve"> </w:t>
      </w:r>
      <w:r w:rsidR="0016607D" w:rsidRPr="00D84876">
        <w:rPr>
          <w:rFonts w:cs="Arial"/>
          <w:bCs/>
          <w:lang w:eastAsia="zh-CN"/>
        </w:rPr>
        <w:t>05</w:t>
      </w:r>
      <w:r w:rsidRPr="00D84876">
        <w:rPr>
          <w:rFonts w:cs="Arial"/>
          <w:bCs/>
          <w:lang w:eastAsia="zh-CN"/>
        </w:rPr>
        <w:t>.</w:t>
      </w:r>
      <w:r w:rsidR="00D84876" w:rsidRPr="00D84876">
        <w:rPr>
          <w:rFonts w:cs="Arial"/>
          <w:bCs/>
          <w:lang w:eastAsia="zh-CN"/>
        </w:rPr>
        <w:t>12</w:t>
      </w:r>
      <w:r w:rsidRPr="00D84876">
        <w:rPr>
          <w:rFonts w:cs="Arial"/>
          <w:bCs/>
          <w:lang w:eastAsia="zh-CN"/>
        </w:rPr>
        <w:t>.202</w:t>
      </w:r>
      <w:r w:rsidR="00D84876" w:rsidRPr="00D84876">
        <w:rPr>
          <w:rFonts w:cs="Arial"/>
          <w:bCs/>
          <w:lang w:eastAsia="zh-CN"/>
        </w:rPr>
        <w:t>2</w:t>
      </w:r>
      <w:r w:rsidRPr="00D84876">
        <w:rPr>
          <w:rFonts w:cs="Arial"/>
          <w:bCs/>
          <w:lang w:eastAsia="zh-CN"/>
        </w:rPr>
        <w:t xml:space="preserve"> do </w:t>
      </w:r>
      <w:r w:rsidR="0016607D" w:rsidRPr="00D84876">
        <w:rPr>
          <w:rFonts w:cs="Arial"/>
          <w:bCs/>
          <w:lang w:eastAsia="zh-CN"/>
        </w:rPr>
        <w:t>9</w:t>
      </w:r>
      <w:r w:rsidRPr="00D84876">
        <w:rPr>
          <w:rFonts w:cs="Arial"/>
          <w:bCs/>
          <w:lang w:eastAsia="zh-CN"/>
        </w:rPr>
        <w:t>:00 ure.</w:t>
      </w:r>
    </w:p>
    <w:bookmarkEnd w:id="29"/>
    <w:p w14:paraId="007A1A4A" w14:textId="77777777" w:rsidR="004348E1" w:rsidRPr="001F38D4" w:rsidRDefault="004348E1" w:rsidP="001F38D4">
      <w:pPr>
        <w:jc w:val="both"/>
        <w:rPr>
          <w:rFonts w:cs="Arial"/>
          <w:lang w:eastAsia="zh-CN"/>
        </w:rPr>
      </w:pPr>
    </w:p>
    <w:p w14:paraId="674F2DAC" w14:textId="681ED95F" w:rsidR="004348E1" w:rsidRPr="001F38D4" w:rsidRDefault="004348E1" w:rsidP="001F38D4">
      <w:pPr>
        <w:jc w:val="both"/>
        <w:rPr>
          <w:rFonts w:cs="Arial"/>
          <w:lang w:eastAsia="zh-CN"/>
        </w:rPr>
      </w:pPr>
      <w:r w:rsidRPr="001F38D4">
        <w:rPr>
          <w:rFonts w:cs="Arial"/>
          <w:lang w:eastAsia="zh-CN"/>
        </w:rPr>
        <w:t>Oddaja ponudb bo potekala po elektronskih komunikacijskih sredstvih, v skladu s 37. členom ZJN-3</w:t>
      </w:r>
      <w:r w:rsidR="00561684" w:rsidRPr="001F38D4">
        <w:rPr>
          <w:rFonts w:cs="Arial"/>
          <w:lang w:eastAsia="zh-CN"/>
        </w:rPr>
        <w:t xml:space="preserve">, razen predložitev finančnega zavarovanja za resnost ponudbe. </w:t>
      </w:r>
    </w:p>
    <w:p w14:paraId="05B7BB8A" w14:textId="74A2607E" w:rsidR="00561684" w:rsidRPr="001F38D4" w:rsidRDefault="00561684" w:rsidP="001F38D4">
      <w:pPr>
        <w:jc w:val="both"/>
        <w:rPr>
          <w:rFonts w:cs="Arial"/>
          <w:lang w:eastAsia="zh-CN"/>
        </w:rPr>
      </w:pPr>
    </w:p>
    <w:p w14:paraId="02861012" w14:textId="77777777" w:rsidR="00561684" w:rsidRPr="001F38D4" w:rsidRDefault="00561684" w:rsidP="001F38D4">
      <w:pPr>
        <w:jc w:val="both"/>
        <w:rPr>
          <w:rFonts w:cs="Arial"/>
          <w:b/>
          <w:lang w:eastAsia="zh-CN"/>
        </w:rPr>
      </w:pPr>
      <w:r w:rsidRPr="001F38D4">
        <w:rPr>
          <w:rFonts w:cs="Arial"/>
          <w:b/>
          <w:lang w:eastAsia="zh-CN"/>
        </w:rPr>
        <w:t>OPOZORILO</w:t>
      </w:r>
    </w:p>
    <w:p w14:paraId="6C232DFF" w14:textId="541C1F9E" w:rsidR="00561684" w:rsidRPr="003A110E" w:rsidRDefault="00561684" w:rsidP="001F38D4">
      <w:pPr>
        <w:jc w:val="both"/>
        <w:rPr>
          <w:rFonts w:cs="Arial"/>
          <w:b/>
          <w:lang w:eastAsia="zh-CN"/>
        </w:rPr>
      </w:pPr>
      <w:bookmarkStart w:id="30" w:name="_Hlk62632132"/>
      <w:r w:rsidRPr="001F38D4">
        <w:rPr>
          <w:rFonts w:cs="Arial"/>
          <w:b/>
          <w:lang w:eastAsia="zh-CN"/>
        </w:rPr>
        <w:t xml:space="preserve">Naročnik ponudnike opozarja, da morajo ponudniki zaradi narave zahtevanega finančnega zavarovanja za resnost ponudbe, le-to predložiti v fizični obliki, in sicer </w:t>
      </w:r>
      <w:r w:rsidR="00584845">
        <w:rPr>
          <w:rFonts w:cs="Arial"/>
          <w:b/>
          <w:lang w:eastAsia="zh-CN"/>
        </w:rPr>
        <w:t xml:space="preserve">najpozneje </w:t>
      </w:r>
      <w:r w:rsidRPr="001F38D4">
        <w:rPr>
          <w:rFonts w:cs="Arial"/>
          <w:b/>
          <w:lang w:eastAsia="zh-CN"/>
        </w:rPr>
        <w:t xml:space="preserve">do roka za prejem ponudb, kot je določen v tej točki na naslov naročnika: VODOVODI IN </w:t>
      </w:r>
      <w:r w:rsidRPr="003A110E">
        <w:rPr>
          <w:rFonts w:cs="Arial"/>
          <w:b/>
          <w:lang w:eastAsia="zh-CN"/>
        </w:rPr>
        <w:t xml:space="preserve">KANALIZACIJA NOVA GORICA </w:t>
      </w:r>
      <w:proofErr w:type="spellStart"/>
      <w:r w:rsidRPr="003A110E">
        <w:rPr>
          <w:rFonts w:cs="Arial"/>
          <w:b/>
          <w:lang w:eastAsia="zh-CN"/>
        </w:rPr>
        <w:t>d.d</w:t>
      </w:r>
      <w:proofErr w:type="spellEnd"/>
      <w:r w:rsidRPr="003A110E">
        <w:rPr>
          <w:rFonts w:cs="Arial"/>
          <w:b/>
          <w:lang w:eastAsia="zh-CN"/>
        </w:rPr>
        <w:t xml:space="preserve">., Kromberk, Cesta 25. junija 1B, 5000 Nova Gorica, </w:t>
      </w:r>
      <w:bookmarkStart w:id="31" w:name="_Hlk62632110"/>
      <w:r w:rsidRPr="003A110E">
        <w:rPr>
          <w:rFonts w:cs="Arial"/>
          <w:b/>
          <w:lang w:eastAsia="zh-CN"/>
        </w:rPr>
        <w:t>v ovojnici</w:t>
      </w:r>
      <w:r w:rsidR="00F74AA2">
        <w:rPr>
          <w:rFonts w:cs="Arial"/>
          <w:b/>
          <w:lang w:eastAsia="zh-CN"/>
        </w:rPr>
        <w:t>.</w:t>
      </w:r>
    </w:p>
    <w:bookmarkEnd w:id="30"/>
    <w:bookmarkEnd w:id="31"/>
    <w:p w14:paraId="63980071" w14:textId="77777777" w:rsidR="004348E1" w:rsidRPr="003A110E" w:rsidRDefault="004348E1" w:rsidP="001F38D4">
      <w:pPr>
        <w:jc w:val="both"/>
        <w:rPr>
          <w:rFonts w:cs="Arial"/>
          <w:lang w:eastAsia="zh-CN"/>
        </w:rPr>
      </w:pPr>
    </w:p>
    <w:p w14:paraId="5955D600" w14:textId="77777777" w:rsidR="004348E1" w:rsidRPr="001F38D4" w:rsidRDefault="004348E1" w:rsidP="001F38D4">
      <w:pPr>
        <w:jc w:val="both"/>
        <w:rPr>
          <w:rFonts w:cs="Arial"/>
          <w:lang w:eastAsia="zh-CN"/>
        </w:rPr>
      </w:pPr>
      <w:r w:rsidRPr="001F38D4">
        <w:rPr>
          <w:rFonts w:cs="Arial"/>
          <w:lang w:eastAsia="zh-CN"/>
        </w:rPr>
        <w:t xml:space="preserve">Ponudniki oddajo ponudbe ter spremembe in umike ponudb v informacijski sistem e-JN na spletnem naslovu: </w:t>
      </w:r>
      <w:hyperlink r:id="rId16" w:history="1">
        <w:r w:rsidRPr="001F38D4">
          <w:rPr>
            <w:rStyle w:val="Hiperpovezava"/>
            <w:rFonts w:cs="Arial"/>
            <w:color w:val="auto"/>
            <w:lang w:eastAsia="zh-CN"/>
          </w:rPr>
          <w:t>https://ejn.gov.si/e-oddaja</w:t>
        </w:r>
      </w:hyperlink>
      <w:r w:rsidRPr="001F38D4">
        <w:rPr>
          <w:rFonts w:cs="Arial"/>
          <w:lang w:eastAsia="zh-CN"/>
        </w:rPr>
        <w:t xml:space="preserve">. </w:t>
      </w:r>
    </w:p>
    <w:p w14:paraId="4CFFADDE" w14:textId="77777777" w:rsidR="004348E1" w:rsidRPr="001F38D4" w:rsidRDefault="004348E1" w:rsidP="001F38D4">
      <w:pPr>
        <w:jc w:val="both"/>
        <w:rPr>
          <w:rFonts w:cs="Arial"/>
          <w:lang w:eastAsia="zh-CN"/>
        </w:rPr>
      </w:pPr>
    </w:p>
    <w:p w14:paraId="07BDFEC2" w14:textId="77777777" w:rsidR="004348E1" w:rsidRPr="001F38D4" w:rsidRDefault="004348E1" w:rsidP="001F38D4">
      <w:pPr>
        <w:jc w:val="both"/>
        <w:rPr>
          <w:rFonts w:cs="Arial"/>
          <w:lang w:eastAsia="zh-CN"/>
        </w:rPr>
      </w:pPr>
      <w:r w:rsidRPr="001F38D4">
        <w:rPr>
          <w:rFonts w:cs="Arial"/>
          <w:lang w:eastAsia="zh-CN"/>
        </w:rPr>
        <w:t>Ponudnik se mora pred oddajo ponudbe registrirati v sistemu e-JN, v skladu z Navodili za uporabo e-JN. Če je ponudnik že registriran v informacijskem sistemu e-JN, se v aplikacijo samo prijavi.</w:t>
      </w:r>
    </w:p>
    <w:p w14:paraId="1EE31B8A" w14:textId="77777777" w:rsidR="004348E1" w:rsidRPr="001F38D4" w:rsidRDefault="004348E1" w:rsidP="001F38D4">
      <w:pPr>
        <w:jc w:val="both"/>
        <w:rPr>
          <w:rFonts w:cs="Arial"/>
          <w:lang w:eastAsia="zh-CN"/>
        </w:rPr>
      </w:pPr>
    </w:p>
    <w:p w14:paraId="09A4466B" w14:textId="77777777" w:rsidR="004348E1" w:rsidRPr="001F38D4" w:rsidRDefault="004348E1" w:rsidP="001F38D4">
      <w:pPr>
        <w:jc w:val="both"/>
        <w:rPr>
          <w:rFonts w:cs="Arial"/>
        </w:rPr>
      </w:pPr>
      <w:r w:rsidRPr="001F38D4">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F38D4">
        <w:rPr>
          <w:rStyle w:val="Sprotnaopomba-sklic"/>
          <w:rFonts w:cs="Arial"/>
        </w:rPr>
        <w:footnoteReference w:id="1"/>
      </w:r>
      <w:r w:rsidRPr="001F38D4">
        <w:rPr>
          <w:rFonts w:cs="Arial"/>
        </w:rPr>
        <w:t>). Z oddajo ponudbe je le-ta zavezujoča za čas, naveden v ponudbi, razen če jo uporabnik ponudnika umakne ali spremeni pred potekom roka za oddajo ponudb.</w:t>
      </w:r>
    </w:p>
    <w:p w14:paraId="7E2E1CB5" w14:textId="77777777" w:rsidR="004348E1" w:rsidRPr="001F38D4" w:rsidRDefault="004348E1" w:rsidP="001F38D4">
      <w:pPr>
        <w:jc w:val="both"/>
        <w:rPr>
          <w:rFonts w:cs="Arial"/>
          <w:lang w:eastAsia="zh-CN"/>
        </w:rPr>
      </w:pPr>
    </w:p>
    <w:p w14:paraId="4A10418A" w14:textId="1897E274" w:rsidR="004348E1" w:rsidRPr="001F38D4" w:rsidRDefault="004348E1" w:rsidP="001F38D4">
      <w:pPr>
        <w:jc w:val="both"/>
        <w:rPr>
          <w:rFonts w:cs="Arial"/>
          <w:lang w:eastAsia="zh-CN"/>
        </w:rPr>
      </w:pPr>
      <w:r w:rsidRPr="001F38D4">
        <w:rPr>
          <w:rFonts w:cs="Arial"/>
          <w:lang w:eastAsia="zh-CN"/>
        </w:rPr>
        <w:t xml:space="preserve">Ponudba se šteje za pravočasno oddano, če jo naročnik prejme preko sistema e-JN </w:t>
      </w:r>
      <w:hyperlink r:id="rId17" w:history="1">
        <w:r w:rsidRPr="001F38D4">
          <w:rPr>
            <w:rStyle w:val="Hiperpovezava"/>
            <w:rFonts w:cs="Arial"/>
            <w:lang w:eastAsia="zh-CN"/>
          </w:rPr>
          <w:t>https://ejn.gov.si/eJN2</w:t>
        </w:r>
      </w:hyperlink>
      <w:r w:rsidRPr="001F38D4">
        <w:rPr>
          <w:rFonts w:cs="Arial"/>
          <w:lang w:eastAsia="zh-CN"/>
        </w:rPr>
        <w:t xml:space="preserve"> najkasneje </w:t>
      </w:r>
      <w:r w:rsidRPr="0016607D">
        <w:rPr>
          <w:rFonts w:cs="Arial"/>
          <w:lang w:eastAsia="zh-CN"/>
        </w:rPr>
        <w:t xml:space="preserve">do </w:t>
      </w:r>
      <w:r w:rsidR="007964E2" w:rsidRPr="00D84876">
        <w:rPr>
          <w:rFonts w:cs="Arial"/>
          <w:bCs/>
          <w:lang w:eastAsia="zh-CN"/>
        </w:rPr>
        <w:t>05.12.2022 do 9:00 ure</w:t>
      </w:r>
      <w:r w:rsidRPr="0016607D">
        <w:rPr>
          <w:rFonts w:cs="Arial"/>
          <w:lang w:eastAsia="zh-CN"/>
        </w:rPr>
        <w:t>. Za oddano ponudbo se šteje ponudba, ki je v informacijskem sistemu e-JN označena s statusom</w:t>
      </w:r>
      <w:r w:rsidRPr="001F38D4">
        <w:rPr>
          <w:rFonts w:cs="Arial"/>
          <w:lang w:eastAsia="zh-CN"/>
        </w:rPr>
        <w:t xml:space="preserve"> »ODDANO«.</w:t>
      </w:r>
    </w:p>
    <w:p w14:paraId="6CAF39A6" w14:textId="77777777" w:rsidR="004348E1" w:rsidRPr="001F38D4" w:rsidRDefault="004348E1" w:rsidP="001F38D4">
      <w:pPr>
        <w:jc w:val="both"/>
        <w:rPr>
          <w:rFonts w:cs="Arial"/>
          <w:lang w:eastAsia="zh-CN"/>
        </w:rPr>
      </w:pPr>
    </w:p>
    <w:p w14:paraId="19439270" w14:textId="77777777" w:rsidR="004348E1" w:rsidRPr="001F38D4" w:rsidRDefault="004348E1" w:rsidP="001F38D4">
      <w:pPr>
        <w:jc w:val="both"/>
        <w:rPr>
          <w:rFonts w:cs="Arial"/>
          <w:lang w:eastAsia="zh-CN"/>
        </w:rPr>
      </w:pPr>
      <w:r w:rsidRPr="001F38D4">
        <w:rPr>
          <w:rFonts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55935A" w14:textId="77777777" w:rsidR="004348E1" w:rsidRPr="001F38D4" w:rsidRDefault="004348E1" w:rsidP="001F38D4">
      <w:pPr>
        <w:jc w:val="both"/>
        <w:rPr>
          <w:rFonts w:cs="Arial"/>
          <w:lang w:eastAsia="zh-CN"/>
        </w:rPr>
      </w:pPr>
    </w:p>
    <w:p w14:paraId="07B67C10" w14:textId="7E02B42A" w:rsidR="00131729" w:rsidRPr="001F38D4" w:rsidRDefault="004348E1" w:rsidP="001F38D4">
      <w:pPr>
        <w:jc w:val="both"/>
        <w:rPr>
          <w:rFonts w:cs="Arial"/>
          <w:lang w:eastAsia="zh-CN"/>
        </w:rPr>
      </w:pPr>
      <w:r w:rsidRPr="001F38D4">
        <w:rPr>
          <w:rFonts w:cs="Arial"/>
          <w:lang w:eastAsia="zh-CN"/>
        </w:rPr>
        <w:t>Po preteku roka za predložitev ponudb ponudbe ne bo več mogoče oddati.</w:t>
      </w:r>
    </w:p>
    <w:p w14:paraId="52C13272" w14:textId="77777777" w:rsidR="00131729" w:rsidRPr="001F38D4" w:rsidRDefault="00131729" w:rsidP="001F38D4">
      <w:pPr>
        <w:rPr>
          <w:rFonts w:cs="Arial"/>
          <w:lang w:eastAsia="zh-CN"/>
        </w:rPr>
      </w:pPr>
    </w:p>
    <w:p w14:paraId="58B932A7" w14:textId="441D1373" w:rsidR="00131729" w:rsidRPr="001F38D4" w:rsidRDefault="00250FCB" w:rsidP="001F38D4">
      <w:pPr>
        <w:pStyle w:val="Naslov2"/>
      </w:pPr>
      <w:bookmarkStart w:id="32" w:name="_Toc117688440"/>
      <w:r w:rsidRPr="001F38D4">
        <w:t>Način in čas odpiranja</w:t>
      </w:r>
      <w:r w:rsidR="00131729" w:rsidRPr="001F38D4">
        <w:t xml:space="preserve"> ponudb</w:t>
      </w:r>
      <w:bookmarkEnd w:id="32"/>
    </w:p>
    <w:p w14:paraId="53D91871" w14:textId="77777777" w:rsidR="00131729" w:rsidRPr="001F38D4" w:rsidRDefault="00131729" w:rsidP="001F38D4">
      <w:pPr>
        <w:rPr>
          <w:rFonts w:cs="Arial"/>
          <w:lang w:eastAsia="zh-CN"/>
        </w:rPr>
      </w:pPr>
      <w:r w:rsidRPr="001F38D4">
        <w:rPr>
          <w:rFonts w:cs="Arial"/>
          <w:lang w:eastAsia="zh-CN"/>
        </w:rPr>
        <w:t xml:space="preserve">Odpiranje ponudb bo na podlagi četrtega odstavka 88. člena ZJN-3 javno. </w:t>
      </w:r>
    </w:p>
    <w:p w14:paraId="4A8B96D8" w14:textId="77777777" w:rsidR="00131729" w:rsidRPr="001F38D4" w:rsidRDefault="00131729" w:rsidP="001F38D4">
      <w:pPr>
        <w:rPr>
          <w:rFonts w:cs="Arial"/>
          <w:lang w:eastAsia="zh-CN"/>
        </w:rPr>
      </w:pPr>
    </w:p>
    <w:p w14:paraId="6826B69B" w14:textId="1B32DEA6" w:rsidR="00131729" w:rsidRPr="001F38D4" w:rsidRDefault="00250FCB" w:rsidP="001F38D4">
      <w:pPr>
        <w:jc w:val="both"/>
        <w:rPr>
          <w:rFonts w:cs="Arial"/>
          <w:lang w:eastAsia="zh-CN"/>
        </w:rPr>
      </w:pPr>
      <w:r w:rsidRPr="0016607D">
        <w:rPr>
          <w:rFonts w:cs="Arial"/>
          <w:lang w:eastAsia="zh-CN"/>
        </w:rPr>
        <w:lastRenderedPageBreak/>
        <w:t xml:space="preserve">Odpiranje ponudb bo potekalo dne </w:t>
      </w:r>
      <w:r w:rsidR="007964E2" w:rsidRPr="00D84876">
        <w:rPr>
          <w:rFonts w:cs="Arial"/>
          <w:bCs/>
          <w:lang w:eastAsia="zh-CN"/>
        </w:rPr>
        <w:t xml:space="preserve">05.12.2022 do </w:t>
      </w:r>
      <w:r w:rsidR="007964E2">
        <w:rPr>
          <w:rFonts w:cs="Arial"/>
          <w:bCs/>
          <w:lang w:eastAsia="zh-CN"/>
        </w:rPr>
        <w:t>11</w:t>
      </w:r>
      <w:r w:rsidR="007964E2" w:rsidRPr="00D84876">
        <w:rPr>
          <w:rFonts w:cs="Arial"/>
          <w:bCs/>
          <w:lang w:eastAsia="zh-CN"/>
        </w:rPr>
        <w:t>:00 ure</w:t>
      </w:r>
      <w:r w:rsidRPr="0016607D">
        <w:rPr>
          <w:rFonts w:cs="Arial"/>
          <w:lang w:eastAsia="zh-CN"/>
        </w:rPr>
        <w:t>, in sicer avtomatično v informacijskem sistemu e-JN.</w:t>
      </w:r>
    </w:p>
    <w:p w14:paraId="303845DB" w14:textId="77777777" w:rsidR="00BC22BA" w:rsidRPr="001F38D4" w:rsidRDefault="00BC22BA" w:rsidP="001F38D4">
      <w:pPr>
        <w:jc w:val="both"/>
        <w:rPr>
          <w:rFonts w:cs="Arial"/>
          <w:lang w:eastAsia="zh-CN"/>
        </w:rPr>
      </w:pPr>
    </w:p>
    <w:p w14:paraId="63190694" w14:textId="3B8773AA" w:rsidR="00131729" w:rsidRPr="001F38D4" w:rsidRDefault="00250FCB" w:rsidP="001F38D4">
      <w:pPr>
        <w:jc w:val="both"/>
        <w:rPr>
          <w:rFonts w:cs="Arial"/>
          <w:lang w:eastAsia="zh-CN"/>
        </w:rPr>
      </w:pPr>
      <w:r w:rsidRPr="001F38D4">
        <w:rPr>
          <w:rFonts w:cs="Arial"/>
          <w:lang w:eastAsia="zh-CN"/>
        </w:rPr>
        <w:t xml:space="preserve">Odpiranje poteka tako, da informacijski sistem e-JN samodejno ob uri, ki je določena za javno </w:t>
      </w:r>
      <w:r w:rsidRPr="003A110E">
        <w:rPr>
          <w:rFonts w:cs="Arial"/>
          <w:lang w:eastAsia="zh-CN"/>
        </w:rPr>
        <w:t xml:space="preserve">odpiranje ponudb, prikaže podatke o ponudniku, o variantah, če so bile zahtevane oziroma dovoljene, </w:t>
      </w:r>
      <w:bookmarkStart w:id="33" w:name="_Hlk62632586"/>
      <w:r w:rsidRPr="003A110E">
        <w:rPr>
          <w:rFonts w:cs="Arial"/>
          <w:lang w:eastAsia="zh-CN"/>
        </w:rPr>
        <w:t xml:space="preserve">ter </w:t>
      </w:r>
      <w:bookmarkStart w:id="34" w:name="_Hlk62632562"/>
      <w:r w:rsidRPr="003A110E">
        <w:rPr>
          <w:rFonts w:cs="Arial"/>
          <w:lang w:eastAsia="zh-CN"/>
        </w:rPr>
        <w:t>omogoči d</w:t>
      </w:r>
      <w:bookmarkEnd w:id="34"/>
      <w:r w:rsidRPr="003A110E">
        <w:rPr>
          <w:rFonts w:cs="Arial"/>
          <w:lang w:eastAsia="zh-CN"/>
        </w:rPr>
        <w:t>ostop do .</w:t>
      </w:r>
      <w:proofErr w:type="spellStart"/>
      <w:r w:rsidRPr="003A110E">
        <w:rPr>
          <w:rFonts w:cs="Arial"/>
          <w:lang w:eastAsia="zh-CN"/>
        </w:rPr>
        <w:t>pdf</w:t>
      </w:r>
      <w:proofErr w:type="spellEnd"/>
      <w:r w:rsidRPr="003A110E">
        <w:rPr>
          <w:rFonts w:cs="Arial"/>
          <w:lang w:eastAsia="zh-CN"/>
        </w:rPr>
        <w:t xml:space="preserve"> dokumenta, ki ga ponudnik naloži v sistem e-JN pod razdelek »Predračun«</w:t>
      </w:r>
      <w:r w:rsidR="00131729" w:rsidRPr="003A110E">
        <w:rPr>
          <w:rFonts w:cs="Arial"/>
          <w:lang w:eastAsia="zh-CN"/>
        </w:rPr>
        <w:t>.</w:t>
      </w:r>
      <w:r w:rsidRPr="001F38D4">
        <w:rPr>
          <w:rFonts w:cs="Arial"/>
          <w:lang w:eastAsia="zh-CN"/>
        </w:rPr>
        <w:t xml:space="preserve"> </w:t>
      </w:r>
      <w:bookmarkEnd w:id="33"/>
    </w:p>
    <w:p w14:paraId="521E3694" w14:textId="77777777" w:rsidR="00131729" w:rsidRPr="001F38D4" w:rsidRDefault="00131729" w:rsidP="001F38D4">
      <w:pPr>
        <w:jc w:val="both"/>
        <w:rPr>
          <w:rFonts w:cs="Arial"/>
          <w:lang w:eastAsia="zh-CN"/>
        </w:rPr>
      </w:pPr>
    </w:p>
    <w:p w14:paraId="6C20AB4C" w14:textId="7A6013C9" w:rsidR="00131729" w:rsidRPr="001F38D4" w:rsidRDefault="00131729" w:rsidP="001F38D4">
      <w:pPr>
        <w:pStyle w:val="Naslov2"/>
      </w:pPr>
      <w:bookmarkStart w:id="35" w:name="_Toc117688441"/>
      <w:r w:rsidRPr="001F38D4">
        <w:t>Rok za dodatna pojasnila ponudb</w:t>
      </w:r>
      <w:bookmarkEnd w:id="35"/>
    </w:p>
    <w:p w14:paraId="3C587327" w14:textId="50F8CF6E"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Naročnik bo na oziroma preko portala javnih naročil posredoval dodatna pojasnila v zvezi z dokumentacijo v zvezi z oddajo javnega naročila najpozneje 6 dni pred iztekom roka za oddajo ponu</w:t>
      </w:r>
      <w:r w:rsidRPr="0016607D">
        <w:rPr>
          <w:rFonts w:cs="Arial"/>
          <w:kern w:val="3"/>
          <w:lang w:eastAsia="zh-CN"/>
        </w:rPr>
        <w:t>db, pod pogojem, da je bila zahteva za dodatna pojasnila posred</w:t>
      </w:r>
      <w:r w:rsidR="00953D5A" w:rsidRPr="0016607D">
        <w:rPr>
          <w:rFonts w:cs="Arial"/>
          <w:kern w:val="3"/>
          <w:lang w:eastAsia="zh-CN"/>
        </w:rPr>
        <w:t xml:space="preserve">ovana pravočasno, to je do </w:t>
      </w:r>
      <w:r w:rsidR="006E07D4">
        <w:rPr>
          <w:rFonts w:cs="Arial"/>
          <w:bCs/>
          <w:lang w:eastAsia="zh-CN"/>
        </w:rPr>
        <w:t>25</w:t>
      </w:r>
      <w:r w:rsidR="006E07D4" w:rsidRPr="00D84876">
        <w:rPr>
          <w:rFonts w:cs="Arial"/>
          <w:bCs/>
          <w:lang w:eastAsia="zh-CN"/>
        </w:rPr>
        <w:t>.1</w:t>
      </w:r>
      <w:r w:rsidR="006E07D4">
        <w:rPr>
          <w:rFonts w:cs="Arial"/>
          <w:bCs/>
          <w:lang w:eastAsia="zh-CN"/>
        </w:rPr>
        <w:t>1</w:t>
      </w:r>
      <w:r w:rsidR="006E07D4" w:rsidRPr="00D84876">
        <w:rPr>
          <w:rFonts w:cs="Arial"/>
          <w:bCs/>
          <w:lang w:eastAsia="zh-CN"/>
        </w:rPr>
        <w:t xml:space="preserve">.2022 do </w:t>
      </w:r>
      <w:r w:rsidR="006E07D4">
        <w:rPr>
          <w:rFonts w:cs="Arial"/>
          <w:bCs/>
          <w:lang w:eastAsia="zh-CN"/>
        </w:rPr>
        <w:t>10</w:t>
      </w:r>
      <w:r w:rsidR="006E07D4" w:rsidRPr="00D84876">
        <w:rPr>
          <w:rFonts w:cs="Arial"/>
          <w:bCs/>
          <w:lang w:eastAsia="zh-CN"/>
        </w:rPr>
        <w:t>:00 ure</w:t>
      </w:r>
    </w:p>
    <w:p w14:paraId="2846726A" w14:textId="77777777" w:rsidR="00131729" w:rsidRPr="001F38D4" w:rsidRDefault="00131729" w:rsidP="001F38D4">
      <w:pPr>
        <w:suppressAutoHyphens/>
        <w:autoSpaceDN w:val="0"/>
        <w:ind w:right="6"/>
        <w:jc w:val="both"/>
        <w:textAlignment w:val="baseline"/>
        <w:rPr>
          <w:rFonts w:cs="Arial"/>
          <w:kern w:val="3"/>
          <w:lang w:eastAsia="zh-CN"/>
        </w:rPr>
      </w:pPr>
    </w:p>
    <w:p w14:paraId="31A01EC8" w14:textId="70E835A2"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Pojasnila dokumentacije</w:t>
      </w:r>
      <w:r w:rsidR="00AF39A1" w:rsidRPr="001F38D4">
        <w:rPr>
          <w:rFonts w:cs="Arial"/>
          <w:kern w:val="3"/>
          <w:lang w:eastAsia="zh-CN"/>
        </w:rPr>
        <w:t xml:space="preserve"> </w:t>
      </w:r>
      <w:r w:rsidRPr="001F38D4">
        <w:rPr>
          <w:rFonts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6C9A310" w14:textId="77777777" w:rsidR="00131729" w:rsidRPr="001F38D4" w:rsidRDefault="00131729" w:rsidP="001F38D4">
      <w:pPr>
        <w:rPr>
          <w:rFonts w:cs="Arial"/>
          <w:lang w:eastAsia="zh-CN"/>
        </w:rPr>
      </w:pPr>
    </w:p>
    <w:p w14:paraId="608196CB" w14:textId="72EF9D73" w:rsidR="00131729" w:rsidRPr="001F38D4" w:rsidRDefault="00131729" w:rsidP="001F38D4">
      <w:pPr>
        <w:pStyle w:val="Naslov1"/>
        <w:framePr w:wrap="auto"/>
      </w:pPr>
      <w:bookmarkStart w:id="36" w:name="_Toc117688442"/>
      <w:r w:rsidRPr="001F38D4">
        <w:t>POGOJI ZA PRIZNANJE SPOSOBNOSTI IN RAZLOGI ZA IZKLJUČITEV</w:t>
      </w:r>
      <w:bookmarkEnd w:id="36"/>
    </w:p>
    <w:p w14:paraId="6682DEDB" w14:textId="77777777" w:rsidR="00131729" w:rsidRPr="001F38D4" w:rsidRDefault="00131729" w:rsidP="001F38D4">
      <w:pPr>
        <w:rPr>
          <w:rFonts w:cs="Arial"/>
          <w:lang w:eastAsia="zh-CN"/>
        </w:rPr>
      </w:pPr>
    </w:p>
    <w:p w14:paraId="03EE6BDA" w14:textId="3F57A3E0" w:rsidR="00131729" w:rsidRPr="001F38D4" w:rsidRDefault="00131729" w:rsidP="001F38D4">
      <w:pPr>
        <w:pStyle w:val="Naslov2"/>
      </w:pPr>
      <w:bookmarkStart w:id="37" w:name="_Toc117688443"/>
      <w:r w:rsidRPr="001F38D4">
        <w:t>Razlogi za izključitev</w:t>
      </w:r>
      <w:bookmarkEnd w:id="37"/>
    </w:p>
    <w:p w14:paraId="6CAC4756" w14:textId="77777777" w:rsidR="00337147" w:rsidRPr="001F38D4" w:rsidRDefault="00131729" w:rsidP="001F38D4">
      <w:pPr>
        <w:jc w:val="both"/>
        <w:rPr>
          <w:rFonts w:cs="Arial"/>
          <w:lang w:eastAsia="zh-CN"/>
        </w:rPr>
      </w:pPr>
      <w:r w:rsidRPr="001F38D4">
        <w:rPr>
          <w:rFonts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w:t>
      </w:r>
      <w:r w:rsidR="00BC22BA" w:rsidRPr="001F38D4">
        <w:rPr>
          <w:rFonts w:cs="Arial"/>
          <w:lang w:eastAsia="zh-CN"/>
        </w:rPr>
        <w:t>tej dokumentaciji</w:t>
      </w:r>
      <w:r w:rsidRPr="001F38D4">
        <w:rPr>
          <w:rFonts w:cs="Arial"/>
          <w:lang w:eastAsia="zh-CN"/>
        </w:rPr>
        <w:t>.</w:t>
      </w:r>
    </w:p>
    <w:p w14:paraId="2839907A" w14:textId="77777777" w:rsidR="007A0007" w:rsidRPr="001F38D4" w:rsidRDefault="007A0007" w:rsidP="001F38D4">
      <w:pPr>
        <w:jc w:val="both"/>
        <w:rPr>
          <w:rFonts w:cs="Arial"/>
          <w:lang w:eastAsia="zh-CN"/>
        </w:rPr>
      </w:pPr>
    </w:p>
    <w:p w14:paraId="436850E4" w14:textId="77777777" w:rsidR="007A0007" w:rsidRPr="001F38D4" w:rsidRDefault="007A0007" w:rsidP="001F38D4">
      <w:pPr>
        <w:jc w:val="both"/>
        <w:rPr>
          <w:rFonts w:cs="Arial"/>
          <w:lang w:eastAsia="zh-CN"/>
        </w:rPr>
      </w:pPr>
      <w:r w:rsidRPr="001F38D4">
        <w:rPr>
          <w:rFonts w:cs="Arial"/>
          <w:lang w:eastAsia="zh-CN"/>
        </w:rPr>
        <w:t>Vsi razlogi za izključitev veljajo za vse sklope, razen v kolikor je pri posameznem razlogu za izključitev zapisano, da velja le za posamezen sklop.</w:t>
      </w:r>
    </w:p>
    <w:p w14:paraId="13F419FD" w14:textId="77777777" w:rsidR="00131729" w:rsidRPr="001F38D4" w:rsidRDefault="00131729" w:rsidP="001F38D4">
      <w:pPr>
        <w:jc w:val="both"/>
        <w:rPr>
          <w:rFonts w:cs="Arial"/>
          <w:lang w:eastAsia="zh-CN"/>
        </w:rPr>
      </w:pPr>
    </w:p>
    <w:p w14:paraId="1695CC9D" w14:textId="65FF74A5" w:rsidR="00131729" w:rsidRPr="001F38D4" w:rsidRDefault="00131729" w:rsidP="001F38D4">
      <w:pPr>
        <w:pStyle w:val="Naslov2"/>
        <w:numPr>
          <w:ilvl w:val="2"/>
          <w:numId w:val="1"/>
        </w:numPr>
      </w:pPr>
      <w:bookmarkStart w:id="38" w:name="_Toc117688444"/>
      <w:r w:rsidRPr="001F38D4">
        <w:t>Razlogi za izključitev</w:t>
      </w:r>
      <w:bookmarkEnd w:id="3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571A6" w:rsidRPr="001F38D4" w14:paraId="39BFEE91" w14:textId="77777777" w:rsidTr="00C571A6">
        <w:tc>
          <w:tcPr>
            <w:tcW w:w="718" w:type="dxa"/>
            <w:tcBorders>
              <w:top w:val="single" w:sz="8" w:space="0" w:color="auto"/>
            </w:tcBorders>
            <w:vAlign w:val="center"/>
          </w:tcPr>
          <w:p w14:paraId="4EF4AFA7" w14:textId="77777777" w:rsidR="00C571A6" w:rsidRPr="001F38D4" w:rsidRDefault="00C571A6" w:rsidP="001F38D4">
            <w:pPr>
              <w:rPr>
                <w:rFonts w:cs="Arial"/>
                <w:b/>
                <w:bCs/>
                <w:lang w:eastAsia="zh-CN"/>
              </w:rPr>
            </w:pPr>
            <w:r w:rsidRPr="001F38D4">
              <w:rPr>
                <w:rFonts w:cs="Arial"/>
                <w:b/>
                <w:bCs/>
                <w:lang w:eastAsia="zh-CN"/>
              </w:rPr>
              <w:t>ZAP. ŠT.</w:t>
            </w:r>
          </w:p>
        </w:tc>
        <w:tc>
          <w:tcPr>
            <w:tcW w:w="1641" w:type="dxa"/>
            <w:tcBorders>
              <w:top w:val="single" w:sz="8" w:space="0" w:color="auto"/>
            </w:tcBorders>
            <w:vAlign w:val="center"/>
          </w:tcPr>
          <w:p w14:paraId="1C038904" w14:textId="77777777" w:rsidR="00C571A6" w:rsidRPr="001F38D4" w:rsidRDefault="00C571A6" w:rsidP="001F38D4">
            <w:pPr>
              <w:rPr>
                <w:rFonts w:cs="Arial"/>
                <w:b/>
                <w:bCs/>
                <w:lang w:eastAsia="zh-CN"/>
              </w:rPr>
            </w:pPr>
            <w:r w:rsidRPr="001F38D4">
              <w:rPr>
                <w:rFonts w:cs="Arial"/>
                <w:b/>
                <w:bCs/>
                <w:lang w:eastAsia="zh-CN"/>
              </w:rPr>
              <w:t>PRAVNA PODLAGA</w:t>
            </w:r>
          </w:p>
        </w:tc>
        <w:tc>
          <w:tcPr>
            <w:tcW w:w="6689" w:type="dxa"/>
            <w:tcBorders>
              <w:top w:val="single" w:sz="8" w:space="0" w:color="auto"/>
            </w:tcBorders>
            <w:vAlign w:val="center"/>
          </w:tcPr>
          <w:p w14:paraId="4EAC0EC8" w14:textId="77777777" w:rsidR="00C571A6" w:rsidRPr="001F38D4" w:rsidRDefault="00C571A6" w:rsidP="001F38D4">
            <w:pPr>
              <w:rPr>
                <w:rFonts w:cs="Arial"/>
                <w:b/>
                <w:bCs/>
                <w:lang w:eastAsia="zh-CN"/>
              </w:rPr>
            </w:pPr>
            <w:r w:rsidRPr="001F38D4">
              <w:rPr>
                <w:rFonts w:cs="Arial"/>
                <w:b/>
                <w:bCs/>
                <w:lang w:eastAsia="zh-CN"/>
              </w:rPr>
              <w:t>RAZLOG ZA IZKLJUČITEV</w:t>
            </w:r>
          </w:p>
        </w:tc>
      </w:tr>
      <w:tr w:rsidR="00C571A6" w:rsidRPr="001F38D4" w14:paraId="534502C5" w14:textId="77777777" w:rsidTr="00C571A6">
        <w:tc>
          <w:tcPr>
            <w:tcW w:w="718" w:type="dxa"/>
          </w:tcPr>
          <w:p w14:paraId="132FF756" w14:textId="77777777" w:rsidR="00C571A6" w:rsidRPr="001F38D4" w:rsidRDefault="00C571A6" w:rsidP="001F38D4">
            <w:pPr>
              <w:jc w:val="both"/>
              <w:rPr>
                <w:rFonts w:cs="Arial"/>
                <w:lang w:eastAsia="zh-CN"/>
              </w:rPr>
            </w:pPr>
            <w:r w:rsidRPr="001F38D4">
              <w:rPr>
                <w:rFonts w:cs="Arial"/>
                <w:lang w:eastAsia="zh-CN"/>
              </w:rPr>
              <w:t>1.</w:t>
            </w:r>
          </w:p>
        </w:tc>
        <w:tc>
          <w:tcPr>
            <w:tcW w:w="1641" w:type="dxa"/>
          </w:tcPr>
          <w:p w14:paraId="32305CBC" w14:textId="77777777" w:rsidR="00C571A6" w:rsidRPr="001F38D4" w:rsidRDefault="00C571A6" w:rsidP="001F38D4">
            <w:pPr>
              <w:rPr>
                <w:rFonts w:cs="Arial"/>
                <w:lang w:eastAsia="zh-CN"/>
              </w:rPr>
            </w:pPr>
            <w:r w:rsidRPr="001F38D4">
              <w:rPr>
                <w:rFonts w:cs="Arial"/>
                <w:lang w:eastAsia="zh-CN"/>
              </w:rPr>
              <w:t>prvi odstavek 75. člena ZJN-3</w:t>
            </w:r>
          </w:p>
        </w:tc>
        <w:tc>
          <w:tcPr>
            <w:tcW w:w="6689" w:type="dxa"/>
          </w:tcPr>
          <w:p w14:paraId="04625E82" w14:textId="77777777" w:rsidR="00C571A6" w:rsidRPr="001F38D4" w:rsidRDefault="00C571A6" w:rsidP="001F38D4">
            <w:pPr>
              <w:jc w:val="both"/>
              <w:rPr>
                <w:rFonts w:cs="Arial"/>
                <w:lang w:eastAsia="zh-CN"/>
              </w:rPr>
            </w:pPr>
            <w:r w:rsidRPr="001F38D4">
              <w:rPr>
                <w:rFonts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1F38D4">
              <w:rPr>
                <w:rFonts w:cs="Arial"/>
                <w:b/>
                <w:bCs/>
                <w:lang w:eastAsia="zh-CN"/>
              </w:rPr>
              <w:t>izrečena pravnomočna sodba</w:t>
            </w:r>
            <w:r w:rsidRPr="001F38D4">
              <w:rPr>
                <w:rFonts w:cs="Arial"/>
                <w:lang w:eastAsia="zh-CN"/>
              </w:rPr>
              <w:t>, ki ima elemente naslednjih kaznivih dejanj, ki so opredeljena v KZ-1:</w:t>
            </w:r>
          </w:p>
          <w:p w14:paraId="4CD05C4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terorizem (108. člen KZ-1),</w:t>
            </w:r>
          </w:p>
          <w:p w14:paraId="7070A1F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financiranje terorizma (109. člen KZ-1),</w:t>
            </w:r>
          </w:p>
          <w:p w14:paraId="2C03B929"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ščuvanje in javno poveličevanje terorističnih dejanj (110. člen KZ-1),</w:t>
            </w:r>
          </w:p>
          <w:p w14:paraId="25E327B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novačenje in usposabljanje za terorizem (111. člen KZ-1),</w:t>
            </w:r>
          </w:p>
          <w:p w14:paraId="167899AA"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spravljanje v suženjsko razmerje (112. člen KZ-1),</w:t>
            </w:r>
          </w:p>
          <w:p w14:paraId="2BABC8FB"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trgovina z ljudmi (113. člen KZ-1),</w:t>
            </w:r>
          </w:p>
          <w:p w14:paraId="7849FDD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sprejemanje podkupnine pri volitvah (157. člen KZ-1),</w:t>
            </w:r>
          </w:p>
          <w:p w14:paraId="499B942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kršitev temeljnih pravic delavcev (196. člen KZ-1),</w:t>
            </w:r>
          </w:p>
          <w:p w14:paraId="708F1918"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goljufija (211. člen KZ-1),</w:t>
            </w:r>
          </w:p>
          <w:p w14:paraId="3CC29CC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protipravno omejevanje konkurence (225. člen KZ-1),</w:t>
            </w:r>
          </w:p>
          <w:p w14:paraId="1104C62D"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povzročitev stečaja z goljufijo ali nevestnim poslovanjem (226. člen KZ-1),</w:t>
            </w:r>
          </w:p>
          <w:p w14:paraId="7F335DF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oškodovanje upnikov (227. člen KZ-1),</w:t>
            </w:r>
          </w:p>
          <w:p w14:paraId="70A8168E"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poslovna goljufija (228. člen KZ-1),</w:t>
            </w:r>
          </w:p>
          <w:p w14:paraId="7B763959"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lastRenderedPageBreak/>
              <w:t>goljufija na škodo Evropske unije (229. člen KZ-1),</w:t>
            </w:r>
          </w:p>
          <w:p w14:paraId="0182FD9A"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preslepitev pri pridobitvi in uporabi posojila ali ugodnosti (230. člen KZ-1),</w:t>
            </w:r>
          </w:p>
          <w:p w14:paraId="1947B09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preslepitev pri poslovanju z vrednostnimi papirji (231. člen KZ-1),</w:t>
            </w:r>
          </w:p>
          <w:p w14:paraId="6E4DB0A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preslepitev kupcev (232. člen KZ-1),</w:t>
            </w:r>
          </w:p>
          <w:p w14:paraId="357EACF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neupravičena uporaba tuje oznake ali modela (233. člen KZ-1),</w:t>
            </w:r>
          </w:p>
          <w:p w14:paraId="57BDEA60"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neupravičena uporaba tujega izuma ali topografije (234. člen KZ-1),</w:t>
            </w:r>
          </w:p>
          <w:p w14:paraId="2BD547A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ponareditev ali uničenje poslovnih listin (235. člen KZ-1),</w:t>
            </w:r>
          </w:p>
          <w:p w14:paraId="3029D4C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izdaja in neupravičena pridobitev poslovne skrivnosti (236. člen KZ-1),</w:t>
            </w:r>
          </w:p>
          <w:p w14:paraId="4FD41E8C"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informacijskega sistema (237. člen KZ-1),</w:t>
            </w:r>
          </w:p>
          <w:p w14:paraId="17A4B54E"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notranje informacije (238. člen KZ-1),</w:t>
            </w:r>
          </w:p>
          <w:p w14:paraId="24CC400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trga finančnih instrumentov (239. člen KZ-1),</w:t>
            </w:r>
          </w:p>
          <w:p w14:paraId="4AC0824A"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položaja ali zaupanja pri gospodarski dejavnosti (240. člen KZ-1),</w:t>
            </w:r>
          </w:p>
          <w:p w14:paraId="56532A7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nedovoljeno sprejemanje daril (241. člen KZ-1),</w:t>
            </w:r>
          </w:p>
          <w:p w14:paraId="4F922D4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nedovoljeno dajanje daril (242. člen KZ-1),</w:t>
            </w:r>
          </w:p>
          <w:p w14:paraId="35DF6F7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ponarejanje denarja (243. člen KZ-1),</w:t>
            </w:r>
          </w:p>
          <w:p w14:paraId="57C3A89B"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ponarejanje in uporaba ponarejenih vrednotnic ali vrednostnih papirjev (244. člen KZ-1),</w:t>
            </w:r>
          </w:p>
          <w:p w14:paraId="082818A1"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pranje denarja (245. člen KZ-1),</w:t>
            </w:r>
          </w:p>
          <w:p w14:paraId="0545958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negotovinskega plačilnega sredstva (246. člen KZ-1),</w:t>
            </w:r>
          </w:p>
          <w:p w14:paraId="598743D9"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uporaba ponarejenega negotovinskega plačilnega sredstva (247. člen KZ-1),</w:t>
            </w:r>
          </w:p>
          <w:p w14:paraId="3542BED0"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izdelava, pridobitev in odtujitev pripomočkov za ponarejanje (248. člen KZ-1),</w:t>
            </w:r>
          </w:p>
          <w:p w14:paraId="5C9F0961"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davčna zatajitev (249. člen KZ-1),</w:t>
            </w:r>
          </w:p>
          <w:p w14:paraId="5C37A39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tihotapstvo (250. člen KZ-1),</w:t>
            </w:r>
          </w:p>
          <w:p w14:paraId="5D8B60B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uradnega položaja ali uradnih pravic (257. člen KZ-1),</w:t>
            </w:r>
          </w:p>
          <w:p w14:paraId="4709772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oškodovanje javnih sredstev (257.a člen KZ-1),</w:t>
            </w:r>
          </w:p>
          <w:p w14:paraId="512C57D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izdaja tajnih podatkov (260. člen KZ-1),</w:t>
            </w:r>
          </w:p>
          <w:p w14:paraId="2D3218E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jemanje podkupnine (261. člen KZ-1),</w:t>
            </w:r>
          </w:p>
          <w:p w14:paraId="75F19121"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dajanje podkupnine (262. člen KZ-1),</w:t>
            </w:r>
          </w:p>
          <w:p w14:paraId="4F59A8EE"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sprejemanje koristi za nezakonito posredovanje (263. člen KZ-1),</w:t>
            </w:r>
          </w:p>
          <w:p w14:paraId="3DB29BBC"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dajanje daril za nezakonito posredovanje (264. člen KZ-1),</w:t>
            </w:r>
          </w:p>
          <w:p w14:paraId="080D5D0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hudodelsko združevanje (294. člen KZ-1).</w:t>
            </w:r>
          </w:p>
          <w:p w14:paraId="03B5C3D0"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46503B17" w14:textId="77777777" w:rsidTr="00C571A6">
              <w:trPr>
                <w:trHeight w:val="394"/>
              </w:trPr>
              <w:tc>
                <w:tcPr>
                  <w:tcW w:w="10933" w:type="dxa"/>
                  <w:tcBorders>
                    <w:top w:val="single" w:sz="8" w:space="0" w:color="96488B"/>
                    <w:left w:val="single" w:sz="8" w:space="0" w:color="96488B"/>
                    <w:bottom w:val="single" w:sz="8" w:space="0" w:color="96488B"/>
                    <w:right w:val="single" w:sz="8" w:space="0" w:color="96488B"/>
                  </w:tcBorders>
                </w:tcPr>
                <w:p w14:paraId="2CED7393" w14:textId="1B820EC4" w:rsidR="00636917" w:rsidRDefault="00636917"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w:t>
                  </w:r>
                  <w:r w:rsidRPr="003A110E">
                    <w:rPr>
                      <w:rFonts w:cs="Arial"/>
                      <w:lang w:eastAsia="zh-CN"/>
                    </w:rPr>
                    <w:t>izpolni na spletni strani http://www.</w:t>
                  </w:r>
                  <w:r w:rsidRPr="0016607D">
                    <w:rPr>
                      <w:rFonts w:cs="Arial"/>
                      <w:lang w:eastAsia="zh-CN"/>
                    </w:rPr>
                    <w:t>enarocanje.si/_ESPD/ v delu III.A, ki ga ponudnik predloži v .</w:t>
                  </w:r>
                  <w:proofErr w:type="spellStart"/>
                  <w:r w:rsidRPr="0016607D">
                    <w:rPr>
                      <w:rFonts w:cs="Arial"/>
                      <w:lang w:eastAsia="zh-CN"/>
                    </w:rPr>
                    <w:t>xml</w:t>
                  </w:r>
                  <w:proofErr w:type="spellEnd"/>
                  <w:r w:rsidRPr="0016607D">
                    <w:rPr>
                      <w:rFonts w:cs="Arial"/>
                      <w:lang w:eastAsia="zh-CN"/>
                    </w:rPr>
                    <w:t xml:space="preserve"> obliki ali .</w:t>
                  </w:r>
                  <w:proofErr w:type="spellStart"/>
                  <w:r w:rsidRPr="0016607D">
                    <w:rPr>
                      <w:rFonts w:cs="Arial"/>
                      <w:lang w:eastAsia="zh-CN"/>
                    </w:rPr>
                    <w:t>pdf</w:t>
                  </w:r>
                  <w:proofErr w:type="spellEnd"/>
                  <w:r w:rsidRPr="0016607D">
                    <w:rPr>
                      <w:rFonts w:cs="Arial"/>
                      <w:lang w:eastAsia="zh-CN"/>
                    </w:rPr>
                    <w:t xml:space="preserve"> obliki in soglasje za pridobitev podatkov iz kazenske evidence za pravne osebe (Priloga št. </w:t>
                  </w:r>
                  <w:r w:rsidR="00F44432" w:rsidRPr="0016607D">
                    <w:rPr>
                      <w:rFonts w:cs="Arial"/>
                      <w:lang w:eastAsia="zh-CN"/>
                    </w:rPr>
                    <w:t>8</w:t>
                  </w:r>
                  <w:r w:rsidRPr="0016607D">
                    <w:rPr>
                      <w:rFonts w:cs="Arial"/>
                      <w:lang w:eastAsia="zh-CN"/>
                    </w:rPr>
                    <w:t xml:space="preserve">) in soglasje za pridobitev podatkov iz kazenske evidence za fizične osebe (Priloga št. </w:t>
                  </w:r>
                  <w:r w:rsidR="00F44432" w:rsidRPr="0016607D">
                    <w:rPr>
                      <w:rFonts w:cs="Arial"/>
                      <w:lang w:eastAsia="zh-CN"/>
                    </w:rPr>
                    <w:t>7</w:t>
                  </w:r>
                  <w:r w:rsidRPr="0016607D">
                    <w:rPr>
                      <w:rFonts w:cs="Arial"/>
                      <w:lang w:eastAsia="zh-CN"/>
                    </w:rPr>
                    <w:t>).</w:t>
                  </w:r>
                </w:p>
                <w:p w14:paraId="58777E68" w14:textId="77777777" w:rsidR="00F9133F" w:rsidRDefault="00F9133F" w:rsidP="001F38D4">
                  <w:pPr>
                    <w:jc w:val="both"/>
                    <w:rPr>
                      <w:rFonts w:cs="Arial"/>
                      <w:lang w:eastAsia="zh-CN"/>
                    </w:rPr>
                  </w:pPr>
                </w:p>
                <w:p w14:paraId="1BCD8D39" w14:textId="1AE8B1AD" w:rsidR="00F9133F" w:rsidRDefault="00F9133F" w:rsidP="00F9133F">
                  <w:pPr>
                    <w:pStyle w:val="Telobesedila"/>
                    <w:spacing w:line="252" w:lineRule="auto"/>
                  </w:pPr>
                  <w:r>
                    <w:rPr>
                      <w:color w:val="000000"/>
                      <w:lang w:bidi="sl-SI"/>
                    </w:rPr>
                    <w:t xml:space="preserve">Gospodarski subjekti tako za pravno, kot tudi za zgoraj navedene fizične osebe,  lahko predloži izpis iz ustreznega </w:t>
                  </w:r>
                  <w:r>
                    <w:rPr>
                      <w:color w:val="000000"/>
                      <w:lang w:bidi="sl-SI"/>
                    </w:rPr>
                    <w:lastRenderedPageBreak/>
                    <w:t>registra, kakršen je sodni register, ki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7AF80D9" w14:textId="77777777" w:rsidR="00F9133F" w:rsidRDefault="00F9133F" w:rsidP="00F9133F">
                  <w:pPr>
                    <w:pStyle w:val="Telobesedila"/>
                  </w:pPr>
                  <w:r>
                    <w:rPr>
                      <w:b/>
                      <w:bCs/>
                      <w:color w:val="000000"/>
                      <w:lang w:bidi="sl-SI"/>
                    </w:rPr>
                    <w:t>Zaželeno je, da gospodarski subjekti tako za pravno, kot tudi za zgoraj navedene fizične osebe, ustrezno dokazilo priložijo že v ponudbi, sicer pa bo naročnik ponudnike k predložitvi dokazil pozval v fazi ocenjevanja ponudb.</w:t>
                  </w:r>
                </w:p>
                <w:p w14:paraId="7B3947D3" w14:textId="62EEE710" w:rsidR="00F9133F" w:rsidRPr="0016607D" w:rsidRDefault="00F9133F" w:rsidP="00F9133F">
                  <w:pPr>
                    <w:jc w:val="both"/>
                    <w:rPr>
                      <w:rFonts w:cs="Arial"/>
                      <w:lang w:eastAsia="zh-CN"/>
                    </w:rPr>
                  </w:pPr>
                  <w:r>
                    <w:rPr>
                      <w:color w:val="000000"/>
                      <w:lang w:bidi="sl-SI"/>
                    </w:rPr>
                    <w:t>Naročnik si pridržuje pravico, da od ponudnikov v tem primeru zahteva dodatna pojasnila oz. predložitev dokazil v zvezi s pravno ureditvijo zakonske in sodne rehabilitacije oz. izbrisa obsodbe</w:t>
                  </w:r>
                </w:p>
                <w:p w14:paraId="13192294" w14:textId="6EB6D5FF" w:rsidR="00C571A6" w:rsidRPr="001F38D4" w:rsidRDefault="00C571A6" w:rsidP="001F38D4">
                  <w:pPr>
                    <w:jc w:val="both"/>
                    <w:rPr>
                      <w:rFonts w:cs="Arial"/>
                      <w:lang w:eastAsia="zh-CN"/>
                    </w:rPr>
                  </w:pPr>
                </w:p>
              </w:tc>
            </w:tr>
          </w:tbl>
          <w:p w14:paraId="0EF7CB75" w14:textId="77777777" w:rsidR="00C571A6" w:rsidRPr="001F38D4" w:rsidRDefault="00C571A6" w:rsidP="001F38D4">
            <w:pPr>
              <w:jc w:val="both"/>
              <w:rPr>
                <w:rFonts w:cs="Arial"/>
                <w:lang w:eastAsia="zh-CN"/>
              </w:rPr>
            </w:pPr>
          </w:p>
        </w:tc>
      </w:tr>
      <w:tr w:rsidR="00C571A6" w:rsidRPr="001F38D4" w14:paraId="68BD9308" w14:textId="77777777" w:rsidTr="00C571A6">
        <w:tc>
          <w:tcPr>
            <w:tcW w:w="718" w:type="dxa"/>
          </w:tcPr>
          <w:p w14:paraId="19883369" w14:textId="77777777" w:rsidR="00C571A6" w:rsidRPr="001F38D4" w:rsidRDefault="00C571A6" w:rsidP="001F38D4">
            <w:pPr>
              <w:jc w:val="both"/>
              <w:rPr>
                <w:rFonts w:cs="Arial"/>
                <w:lang w:eastAsia="zh-CN"/>
              </w:rPr>
            </w:pPr>
            <w:r w:rsidRPr="001F38D4">
              <w:rPr>
                <w:rFonts w:cs="Arial"/>
                <w:lang w:eastAsia="zh-CN"/>
              </w:rPr>
              <w:lastRenderedPageBreak/>
              <w:t>2.</w:t>
            </w:r>
          </w:p>
        </w:tc>
        <w:tc>
          <w:tcPr>
            <w:tcW w:w="1641" w:type="dxa"/>
          </w:tcPr>
          <w:p w14:paraId="1928EF94" w14:textId="77777777" w:rsidR="00C571A6" w:rsidRPr="001F38D4" w:rsidRDefault="00C571A6" w:rsidP="001F38D4">
            <w:pPr>
              <w:rPr>
                <w:rFonts w:cs="Arial"/>
                <w:lang w:eastAsia="zh-CN"/>
              </w:rPr>
            </w:pPr>
            <w:r w:rsidRPr="001F38D4">
              <w:rPr>
                <w:rFonts w:cs="Arial"/>
                <w:lang w:eastAsia="zh-CN"/>
              </w:rPr>
              <w:t>drugi odstavek 75. člena ZJN-3</w:t>
            </w:r>
          </w:p>
        </w:tc>
        <w:tc>
          <w:tcPr>
            <w:tcW w:w="6689" w:type="dxa"/>
          </w:tcPr>
          <w:p w14:paraId="527BCF97" w14:textId="77777777" w:rsidR="00C571A6" w:rsidRPr="001F38D4" w:rsidRDefault="00C571A6" w:rsidP="001F38D4">
            <w:pPr>
              <w:jc w:val="both"/>
              <w:rPr>
                <w:rFonts w:cs="Arial"/>
                <w:lang w:eastAsia="zh-CN"/>
              </w:rPr>
            </w:pPr>
            <w:r w:rsidRPr="001F38D4">
              <w:rPr>
                <w:rFonts w:cs="Arial"/>
                <w:lang w:eastAsia="zh-CN"/>
              </w:rPr>
              <w:t xml:space="preserve">Gospodarski subjekt ne izpolnjuje </w:t>
            </w:r>
            <w:r w:rsidRPr="001F38D4">
              <w:rPr>
                <w:rFonts w:cs="Arial"/>
                <w:b/>
                <w:bCs/>
                <w:lang w:eastAsia="zh-CN"/>
              </w:rPr>
              <w:t>obveznih dajatev</w:t>
            </w:r>
            <w:r w:rsidRPr="001F38D4">
              <w:rPr>
                <w:rFonts w:cs="Arial"/>
                <w:lang w:eastAsia="zh-CN"/>
              </w:rPr>
              <w:t xml:space="preserve"> in drugih </w:t>
            </w:r>
            <w:r w:rsidRPr="001F38D4">
              <w:rPr>
                <w:rFonts w:cs="Arial"/>
                <w:b/>
                <w:bCs/>
                <w:lang w:eastAsia="zh-CN"/>
              </w:rPr>
              <w:t>denarnih nedavčnih obveznosti</w:t>
            </w:r>
            <w:r w:rsidRPr="001F38D4">
              <w:rPr>
                <w:rFonts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2D7B0FD"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42508AF9"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57ADD1A5" w14:textId="730403D9"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w:t>
                  </w:r>
                  <w:bookmarkStart w:id="39" w:name="_Hlk62634274"/>
                  <w:r w:rsidRPr="001F38D4">
                    <w:rPr>
                      <w:rFonts w:cs="Arial"/>
                      <w:lang w:eastAsia="zh-CN"/>
                    </w:rPr>
                    <w:t xml:space="preserve">Enotni evropski dokument v zvezi z oddajo javnega naročila – ESPD, ki ga gospodarski subjekt izpolni na spletni strani </w:t>
                  </w:r>
                  <w:hyperlink r:id="rId18" w:history="1">
                    <w:r w:rsidRPr="001F38D4">
                      <w:rPr>
                        <w:rStyle w:val="Hiperpovezava"/>
                        <w:rFonts w:cs="Arial"/>
                        <w:color w:val="auto"/>
                        <w:lang w:eastAsia="zh-CN"/>
                      </w:rPr>
                      <w:t>http://www.enarocanje.si/_ESPD/</w:t>
                    </w:r>
                  </w:hyperlink>
                  <w:r w:rsidRPr="001F38D4">
                    <w:rPr>
                      <w:rFonts w:cs="Arial"/>
                      <w:lang w:eastAsia="zh-CN"/>
                    </w:rPr>
                    <w:t xml:space="preserve"> v delu III.B, ki ga ponudnik predloži v</w:t>
                  </w:r>
                  <w:r w:rsidR="00DC1844" w:rsidRPr="001F38D4">
                    <w:rPr>
                      <w:rFonts w:cs="Arial"/>
                      <w:lang w:eastAsia="zh-CN"/>
                    </w:rPr>
                    <w:t xml:space="preserve"> .</w:t>
                  </w:r>
                  <w:proofErr w:type="spellStart"/>
                  <w:r w:rsidR="00DC1844" w:rsidRPr="001F38D4">
                    <w:rPr>
                      <w:rFonts w:cs="Arial"/>
                      <w:lang w:eastAsia="zh-CN"/>
                    </w:rPr>
                    <w:t>xml</w:t>
                  </w:r>
                  <w:proofErr w:type="spellEnd"/>
                  <w:r w:rsidR="00DC1844" w:rsidRPr="001F38D4">
                    <w:rPr>
                      <w:rFonts w:cs="Arial"/>
                      <w:lang w:eastAsia="zh-CN"/>
                    </w:rPr>
                    <w:t xml:space="preserve"> obliki ali .</w:t>
                  </w:r>
                  <w:proofErr w:type="spellStart"/>
                  <w:r w:rsidR="00DC1844" w:rsidRPr="001F38D4">
                    <w:rPr>
                      <w:rFonts w:cs="Arial"/>
                      <w:lang w:eastAsia="zh-CN"/>
                    </w:rPr>
                    <w:t>pdf</w:t>
                  </w:r>
                  <w:proofErr w:type="spellEnd"/>
                  <w:r w:rsidR="00DC1844" w:rsidRPr="001F38D4">
                    <w:rPr>
                      <w:rFonts w:cs="Arial"/>
                      <w:lang w:eastAsia="zh-CN"/>
                    </w:rPr>
                    <w:t xml:space="preserve"> obliki</w:t>
                  </w:r>
                  <w:r w:rsidRPr="001F38D4">
                    <w:rPr>
                      <w:rFonts w:cs="Arial"/>
                      <w:lang w:eastAsia="zh-CN"/>
                    </w:rPr>
                    <w:t>.</w:t>
                  </w:r>
                  <w:bookmarkEnd w:id="39"/>
                </w:p>
              </w:tc>
            </w:tr>
          </w:tbl>
          <w:p w14:paraId="26F038BE" w14:textId="77777777" w:rsidR="00C571A6" w:rsidRPr="001F38D4" w:rsidRDefault="00C571A6" w:rsidP="001F38D4">
            <w:pPr>
              <w:jc w:val="both"/>
              <w:rPr>
                <w:rFonts w:cs="Arial"/>
                <w:lang w:eastAsia="zh-CN"/>
              </w:rPr>
            </w:pPr>
          </w:p>
        </w:tc>
      </w:tr>
      <w:tr w:rsidR="00C571A6" w:rsidRPr="001F38D4" w14:paraId="05AE452C" w14:textId="77777777" w:rsidTr="00C571A6">
        <w:tc>
          <w:tcPr>
            <w:tcW w:w="718" w:type="dxa"/>
          </w:tcPr>
          <w:p w14:paraId="4BBE9B15" w14:textId="77777777" w:rsidR="00C571A6" w:rsidRPr="001F38D4" w:rsidRDefault="00C571A6" w:rsidP="001F38D4">
            <w:pPr>
              <w:jc w:val="both"/>
              <w:rPr>
                <w:rFonts w:cs="Arial"/>
                <w:lang w:eastAsia="zh-CN"/>
              </w:rPr>
            </w:pPr>
            <w:r w:rsidRPr="001F38D4">
              <w:rPr>
                <w:rFonts w:cs="Arial"/>
                <w:lang w:eastAsia="zh-CN"/>
              </w:rPr>
              <w:t>3.</w:t>
            </w:r>
          </w:p>
        </w:tc>
        <w:tc>
          <w:tcPr>
            <w:tcW w:w="1641" w:type="dxa"/>
          </w:tcPr>
          <w:p w14:paraId="6A505429" w14:textId="77777777" w:rsidR="00C571A6" w:rsidRPr="001F38D4" w:rsidRDefault="00C571A6" w:rsidP="001F38D4">
            <w:pPr>
              <w:rPr>
                <w:rFonts w:cs="Arial"/>
                <w:lang w:eastAsia="zh-CN"/>
              </w:rPr>
            </w:pPr>
            <w:r w:rsidRPr="001F38D4">
              <w:rPr>
                <w:rFonts w:cs="Arial"/>
                <w:lang w:eastAsia="zh-CN"/>
              </w:rPr>
              <w:t>a) točka četrtega odstavka 75. člena ZJN-3</w:t>
            </w:r>
          </w:p>
        </w:tc>
        <w:tc>
          <w:tcPr>
            <w:tcW w:w="6689" w:type="dxa"/>
          </w:tcPr>
          <w:p w14:paraId="40F95484" w14:textId="382C2EEF" w:rsidR="00F9133F" w:rsidRPr="001F38D4" w:rsidRDefault="00F9133F" w:rsidP="001F38D4">
            <w:pPr>
              <w:jc w:val="both"/>
              <w:rPr>
                <w:rFonts w:cs="Arial"/>
                <w:lang w:eastAsia="zh-CN"/>
              </w:rPr>
            </w:pPr>
            <w:r>
              <w:rPr>
                <w:color w:val="000000"/>
                <w:lang w:bidi="sl-SI"/>
              </w:rPr>
              <w:t>Gospodarski subjekt je na dan, ko poteče rok za oddajo ponudb, izločen iz postopkov oddaje javnih naročil zaradi uvrstitve v evidenco gospodarskih subjektov z izrečenimi stranskimi sankcijami izločitve iz postopkov javnega naročanja iz 110. člena ZJN-3</w:t>
            </w:r>
          </w:p>
          <w:p w14:paraId="394030C9"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0F409711"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6E9C535A" w14:textId="6AB915BB"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9" w:history="1">
                    <w:r w:rsidRPr="001F38D4">
                      <w:rPr>
                        <w:rStyle w:val="Hiperpovezava"/>
                        <w:rFonts w:cs="Arial"/>
                        <w:color w:val="auto"/>
                        <w:lang w:eastAsia="zh-CN"/>
                      </w:rPr>
                      <w:t>http://www.enarocanje.si/_ESPD/</w:t>
                    </w:r>
                  </w:hyperlink>
                  <w:r w:rsidRPr="001F38D4">
                    <w:rPr>
                      <w:rFonts w:cs="Arial"/>
                      <w:lang w:eastAsia="zh-CN"/>
                    </w:rPr>
                    <w:t xml:space="preserve"> v delu III. D, ki ga ponudnik predloži</w:t>
                  </w:r>
                  <w:r w:rsidR="00DC1844" w:rsidRPr="001F38D4">
                    <w:rPr>
                      <w:rFonts w:cs="Arial"/>
                      <w:lang w:eastAsia="zh-CN"/>
                    </w:rPr>
                    <w:t xml:space="preserve"> v .</w:t>
                  </w:r>
                  <w:proofErr w:type="spellStart"/>
                  <w:r w:rsidR="00DC1844" w:rsidRPr="001F38D4">
                    <w:rPr>
                      <w:rFonts w:cs="Arial"/>
                      <w:lang w:eastAsia="zh-CN"/>
                    </w:rPr>
                    <w:t>xml</w:t>
                  </w:r>
                  <w:proofErr w:type="spellEnd"/>
                  <w:r w:rsidR="00DC1844" w:rsidRPr="001F38D4">
                    <w:rPr>
                      <w:rFonts w:cs="Arial"/>
                      <w:lang w:eastAsia="zh-CN"/>
                    </w:rPr>
                    <w:t xml:space="preserve"> obliki ali .</w:t>
                  </w:r>
                  <w:proofErr w:type="spellStart"/>
                  <w:r w:rsidR="00DC1844" w:rsidRPr="001F38D4">
                    <w:rPr>
                      <w:rFonts w:cs="Arial"/>
                      <w:lang w:eastAsia="zh-CN"/>
                    </w:rPr>
                    <w:t>pdf</w:t>
                  </w:r>
                  <w:proofErr w:type="spellEnd"/>
                  <w:r w:rsidR="00DC1844" w:rsidRPr="001F38D4">
                    <w:rPr>
                      <w:rFonts w:cs="Arial"/>
                      <w:lang w:eastAsia="zh-CN"/>
                    </w:rPr>
                    <w:t xml:space="preserve"> obliki</w:t>
                  </w:r>
                  <w:r w:rsidRPr="001F38D4">
                    <w:rPr>
                      <w:rFonts w:cs="Arial"/>
                      <w:lang w:eastAsia="zh-CN"/>
                    </w:rPr>
                    <w:t>.</w:t>
                  </w:r>
                </w:p>
                <w:p w14:paraId="7E3696B5" w14:textId="77777777" w:rsidR="00C571A6" w:rsidRPr="001F38D4" w:rsidRDefault="00C571A6" w:rsidP="001F38D4">
                  <w:pPr>
                    <w:ind w:right="6"/>
                    <w:jc w:val="both"/>
                    <w:rPr>
                      <w:rFonts w:cs="Arial"/>
                      <w:lang w:eastAsia="zh-CN"/>
                    </w:rPr>
                  </w:pPr>
                </w:p>
              </w:tc>
            </w:tr>
          </w:tbl>
          <w:p w14:paraId="3BF01DA6" w14:textId="77777777" w:rsidR="00C571A6" w:rsidRPr="001F38D4" w:rsidRDefault="00C571A6" w:rsidP="001F38D4">
            <w:pPr>
              <w:jc w:val="both"/>
              <w:rPr>
                <w:rFonts w:cs="Arial"/>
                <w:lang w:eastAsia="zh-CN"/>
              </w:rPr>
            </w:pPr>
          </w:p>
        </w:tc>
      </w:tr>
      <w:tr w:rsidR="00C571A6" w:rsidRPr="001F38D4" w14:paraId="7165EB88" w14:textId="77777777" w:rsidTr="00C571A6">
        <w:tc>
          <w:tcPr>
            <w:tcW w:w="718" w:type="dxa"/>
          </w:tcPr>
          <w:p w14:paraId="09A050A0" w14:textId="77777777" w:rsidR="00C571A6" w:rsidRPr="001F38D4" w:rsidRDefault="00C571A6" w:rsidP="001F38D4">
            <w:pPr>
              <w:jc w:val="both"/>
              <w:rPr>
                <w:rFonts w:cs="Arial"/>
                <w:lang w:eastAsia="zh-CN"/>
              </w:rPr>
            </w:pPr>
            <w:r w:rsidRPr="001F38D4">
              <w:rPr>
                <w:rFonts w:cs="Arial"/>
                <w:lang w:eastAsia="zh-CN"/>
              </w:rPr>
              <w:t>4.</w:t>
            </w:r>
          </w:p>
        </w:tc>
        <w:tc>
          <w:tcPr>
            <w:tcW w:w="1641" w:type="dxa"/>
          </w:tcPr>
          <w:p w14:paraId="6641C0F8" w14:textId="77777777" w:rsidR="00C571A6" w:rsidRPr="001F38D4" w:rsidRDefault="00C571A6" w:rsidP="001F38D4">
            <w:pPr>
              <w:rPr>
                <w:rFonts w:cs="Arial"/>
                <w:lang w:eastAsia="zh-CN"/>
              </w:rPr>
            </w:pPr>
            <w:r w:rsidRPr="001F38D4">
              <w:rPr>
                <w:rFonts w:cs="Arial"/>
                <w:lang w:eastAsia="zh-CN"/>
              </w:rPr>
              <w:t>b) točka četrtega odstavka 75. člena ZJN-3</w:t>
            </w:r>
          </w:p>
        </w:tc>
        <w:tc>
          <w:tcPr>
            <w:tcW w:w="6689" w:type="dxa"/>
          </w:tcPr>
          <w:p w14:paraId="1D50CDD1" w14:textId="77777777" w:rsidR="00DC1844" w:rsidRPr="001F38D4" w:rsidRDefault="00DC1844" w:rsidP="001F38D4">
            <w:pPr>
              <w:jc w:val="both"/>
              <w:rPr>
                <w:rFonts w:cs="Arial"/>
                <w:lang w:eastAsia="zh-CN"/>
              </w:rPr>
            </w:pPr>
            <w:r w:rsidRPr="001F38D4">
              <w:rPr>
                <w:rFonts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w:t>
            </w:r>
            <w:r w:rsidRPr="001F38D4">
              <w:rPr>
                <w:rFonts w:cs="Arial"/>
                <w:lang w:eastAsia="zh-CN"/>
              </w:rPr>
              <w:lastRenderedPageBreak/>
              <w:t>prekršek.</w:t>
            </w:r>
          </w:p>
          <w:p w14:paraId="02B3B9DF"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29CEEB09"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43EE58BC" w14:textId="05451E04"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20" w:history="1">
                    <w:r w:rsidRPr="001F38D4">
                      <w:rPr>
                        <w:rStyle w:val="Hiperpovezava"/>
                        <w:rFonts w:cs="Arial"/>
                        <w:color w:val="auto"/>
                        <w:lang w:eastAsia="zh-CN"/>
                      </w:rPr>
                      <w:t>http://www.enarocanje.si/_ESPD/</w:t>
                    </w:r>
                  </w:hyperlink>
                  <w:r w:rsidRPr="001F38D4">
                    <w:rPr>
                      <w:rFonts w:cs="Arial"/>
                      <w:lang w:eastAsia="zh-CN"/>
                    </w:rPr>
                    <w:t xml:space="preserve"> v delu III.D, ki ga ponudnik predloži v</w:t>
                  </w:r>
                  <w:r w:rsidR="00DC1844" w:rsidRPr="001F38D4">
                    <w:rPr>
                      <w:rFonts w:cs="Arial"/>
                      <w:lang w:eastAsia="zh-CN"/>
                    </w:rPr>
                    <w:t xml:space="preserve"> .</w:t>
                  </w:r>
                  <w:proofErr w:type="spellStart"/>
                  <w:r w:rsidR="00DC1844" w:rsidRPr="001F38D4">
                    <w:rPr>
                      <w:rFonts w:cs="Arial"/>
                      <w:lang w:eastAsia="zh-CN"/>
                    </w:rPr>
                    <w:t>xml</w:t>
                  </w:r>
                  <w:proofErr w:type="spellEnd"/>
                  <w:r w:rsidR="00DC1844" w:rsidRPr="001F38D4">
                    <w:rPr>
                      <w:rFonts w:cs="Arial"/>
                      <w:lang w:eastAsia="zh-CN"/>
                    </w:rPr>
                    <w:t xml:space="preserve"> obliki ali .</w:t>
                  </w:r>
                  <w:proofErr w:type="spellStart"/>
                  <w:r w:rsidR="00DC1844" w:rsidRPr="001F38D4">
                    <w:rPr>
                      <w:rFonts w:cs="Arial"/>
                      <w:lang w:eastAsia="zh-CN"/>
                    </w:rPr>
                    <w:t>pdf</w:t>
                  </w:r>
                  <w:proofErr w:type="spellEnd"/>
                  <w:r w:rsidR="00DC1844" w:rsidRPr="001F38D4">
                    <w:rPr>
                      <w:rFonts w:cs="Arial"/>
                      <w:lang w:eastAsia="zh-CN"/>
                    </w:rPr>
                    <w:t xml:space="preserve"> obliki</w:t>
                  </w:r>
                  <w:r w:rsidRPr="001F38D4">
                    <w:rPr>
                      <w:rFonts w:cs="Arial"/>
                      <w:lang w:eastAsia="zh-CN"/>
                    </w:rPr>
                    <w:t>.</w:t>
                  </w:r>
                </w:p>
              </w:tc>
            </w:tr>
          </w:tbl>
          <w:p w14:paraId="021B6E5F" w14:textId="77777777" w:rsidR="00C571A6" w:rsidRPr="001F38D4" w:rsidRDefault="00C571A6" w:rsidP="001F38D4">
            <w:pPr>
              <w:jc w:val="both"/>
              <w:rPr>
                <w:rFonts w:cs="Arial"/>
                <w:lang w:eastAsia="zh-CN"/>
              </w:rPr>
            </w:pPr>
          </w:p>
        </w:tc>
      </w:tr>
      <w:tr w:rsidR="00C571A6" w:rsidRPr="001F38D4" w14:paraId="341AFC92" w14:textId="77777777" w:rsidTr="00C571A6">
        <w:tc>
          <w:tcPr>
            <w:tcW w:w="718" w:type="dxa"/>
          </w:tcPr>
          <w:p w14:paraId="6E09A303" w14:textId="77777777" w:rsidR="00C571A6" w:rsidRPr="001F38D4" w:rsidRDefault="00C571A6" w:rsidP="001F38D4">
            <w:pPr>
              <w:jc w:val="both"/>
              <w:rPr>
                <w:rFonts w:cs="Arial"/>
                <w:lang w:eastAsia="zh-CN"/>
              </w:rPr>
            </w:pPr>
            <w:r w:rsidRPr="001F38D4">
              <w:rPr>
                <w:rFonts w:cs="Arial"/>
                <w:lang w:eastAsia="zh-CN"/>
              </w:rPr>
              <w:lastRenderedPageBreak/>
              <w:t>5.</w:t>
            </w:r>
          </w:p>
        </w:tc>
        <w:tc>
          <w:tcPr>
            <w:tcW w:w="1641" w:type="dxa"/>
          </w:tcPr>
          <w:p w14:paraId="02BF9C82" w14:textId="77777777" w:rsidR="00C571A6" w:rsidRPr="001F38D4" w:rsidRDefault="00C571A6" w:rsidP="001F38D4">
            <w:pPr>
              <w:rPr>
                <w:rFonts w:cs="Arial"/>
                <w:lang w:eastAsia="zh-CN"/>
              </w:rPr>
            </w:pPr>
            <w:r w:rsidRPr="001F38D4">
              <w:rPr>
                <w:rFonts w:cs="Arial"/>
                <w:lang w:eastAsia="zh-CN"/>
              </w:rPr>
              <w:t>a) točka šestega odstavka 75. člena ZJN-3</w:t>
            </w:r>
          </w:p>
        </w:tc>
        <w:tc>
          <w:tcPr>
            <w:tcW w:w="6689" w:type="dxa"/>
          </w:tcPr>
          <w:p w14:paraId="0BE3E8CB" w14:textId="77777777" w:rsidR="00C571A6" w:rsidRPr="001F38D4" w:rsidRDefault="00C571A6" w:rsidP="001F38D4">
            <w:pPr>
              <w:jc w:val="both"/>
              <w:rPr>
                <w:rFonts w:cs="Arial"/>
                <w:lang w:eastAsia="zh-CN"/>
              </w:rPr>
            </w:pPr>
            <w:r w:rsidRPr="001F38D4">
              <w:rPr>
                <w:rFonts w:cs="Arial"/>
                <w:lang w:eastAsia="zh-CN"/>
              </w:rPr>
              <w:t xml:space="preserve">Če lahko naročnik na kakršen koli način izkaže </w:t>
            </w:r>
            <w:r w:rsidRPr="001F38D4">
              <w:rPr>
                <w:rFonts w:cs="Arial"/>
                <w:b/>
                <w:bCs/>
                <w:lang w:eastAsia="zh-CN"/>
              </w:rPr>
              <w:t xml:space="preserve">kršitev obveznosti na področju </w:t>
            </w:r>
            <w:proofErr w:type="spellStart"/>
            <w:r w:rsidRPr="001F38D4">
              <w:rPr>
                <w:rFonts w:cs="Arial"/>
                <w:b/>
                <w:bCs/>
                <w:lang w:eastAsia="zh-CN"/>
              </w:rPr>
              <w:t>okoljskega</w:t>
            </w:r>
            <w:proofErr w:type="spellEnd"/>
            <w:r w:rsidRPr="001F38D4">
              <w:rPr>
                <w:rFonts w:cs="Arial"/>
                <w:b/>
                <w:bCs/>
                <w:lang w:eastAsia="zh-CN"/>
              </w:rPr>
              <w:t>, socialnega in delovnega prava</w:t>
            </w:r>
            <w:r w:rsidRPr="001F38D4">
              <w:rPr>
                <w:rFonts w:cs="Arial"/>
                <w:lang w:eastAsia="zh-CN"/>
              </w:rPr>
              <w:t xml:space="preserve">, ki so določene v pravu Evropske unije, predpisih, ki veljajo v Republiki Sloveniji, kolektivnih pogodb ali predpisih mednarodnega </w:t>
            </w:r>
            <w:proofErr w:type="spellStart"/>
            <w:r w:rsidRPr="001F38D4">
              <w:rPr>
                <w:rFonts w:cs="Arial"/>
                <w:lang w:eastAsia="zh-CN"/>
              </w:rPr>
              <w:t>okoljskega</w:t>
            </w:r>
            <w:proofErr w:type="spellEnd"/>
            <w:r w:rsidRPr="001F38D4">
              <w:rPr>
                <w:rFonts w:cs="Arial"/>
                <w:lang w:eastAsia="zh-CN"/>
              </w:rPr>
              <w:t xml:space="preserve">, socialnega in delovnega prava. Seznam mednarodnih socialnih in </w:t>
            </w:r>
            <w:proofErr w:type="spellStart"/>
            <w:r w:rsidRPr="001F38D4">
              <w:rPr>
                <w:rFonts w:cs="Arial"/>
                <w:lang w:eastAsia="zh-CN"/>
              </w:rPr>
              <w:t>okoljskih</w:t>
            </w:r>
            <w:proofErr w:type="spellEnd"/>
            <w:r w:rsidRPr="001F38D4">
              <w:rPr>
                <w:rFonts w:cs="Arial"/>
                <w:lang w:eastAsia="zh-CN"/>
              </w:rPr>
              <w:t xml:space="preserve"> konvencij določata Priloga X Direktive 2014/24/EU in Priloga XIV Direktive 2014/25/EU.</w:t>
            </w:r>
          </w:p>
          <w:p w14:paraId="416664C0"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36562386"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103402A5" w14:textId="3B8FA3CC"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21" w:history="1">
                    <w:r w:rsidRPr="001F38D4">
                      <w:rPr>
                        <w:rStyle w:val="Hiperpovezava"/>
                        <w:rFonts w:cs="Arial"/>
                        <w:color w:val="auto"/>
                        <w:lang w:eastAsia="zh-CN"/>
                      </w:rPr>
                      <w:t>http://www.enarocanje.si/_ESPD/</w:t>
                    </w:r>
                  </w:hyperlink>
                  <w:r w:rsidRPr="001F38D4">
                    <w:rPr>
                      <w:rFonts w:cs="Arial"/>
                      <w:lang w:eastAsia="zh-CN"/>
                    </w:rPr>
                    <w:t xml:space="preserve"> v delu III.C, ki ga ponudnik predloži v</w:t>
                  </w:r>
                  <w:r w:rsidR="00DC1844" w:rsidRPr="001F38D4">
                    <w:rPr>
                      <w:rFonts w:cs="Arial"/>
                      <w:lang w:eastAsia="zh-CN"/>
                    </w:rPr>
                    <w:t xml:space="preserve"> .</w:t>
                  </w:r>
                  <w:proofErr w:type="spellStart"/>
                  <w:r w:rsidR="00DC1844" w:rsidRPr="001F38D4">
                    <w:rPr>
                      <w:rFonts w:cs="Arial"/>
                      <w:lang w:eastAsia="zh-CN"/>
                    </w:rPr>
                    <w:t>xml</w:t>
                  </w:r>
                  <w:proofErr w:type="spellEnd"/>
                  <w:r w:rsidR="00DC1844" w:rsidRPr="001F38D4">
                    <w:rPr>
                      <w:rFonts w:cs="Arial"/>
                      <w:lang w:eastAsia="zh-CN"/>
                    </w:rPr>
                    <w:t xml:space="preserve"> obliki ali .</w:t>
                  </w:r>
                  <w:proofErr w:type="spellStart"/>
                  <w:r w:rsidR="00DC1844" w:rsidRPr="001F38D4">
                    <w:rPr>
                      <w:rFonts w:cs="Arial"/>
                      <w:lang w:eastAsia="zh-CN"/>
                    </w:rPr>
                    <w:t>pdf</w:t>
                  </w:r>
                  <w:proofErr w:type="spellEnd"/>
                  <w:r w:rsidR="00DC1844" w:rsidRPr="001F38D4">
                    <w:rPr>
                      <w:rFonts w:cs="Arial"/>
                      <w:lang w:eastAsia="zh-CN"/>
                    </w:rPr>
                    <w:t xml:space="preserve"> obliki</w:t>
                  </w:r>
                  <w:r w:rsidRPr="001F38D4">
                    <w:rPr>
                      <w:rFonts w:cs="Arial"/>
                      <w:lang w:eastAsia="zh-CN"/>
                    </w:rPr>
                    <w:t>.</w:t>
                  </w:r>
                  <w:r w:rsidR="00DC1844" w:rsidRPr="001F38D4">
                    <w:rPr>
                      <w:rFonts w:cs="Arial"/>
                      <w:lang w:eastAsia="zh-CN"/>
                    </w:rPr>
                    <w:t xml:space="preserve"> </w:t>
                  </w:r>
                </w:p>
              </w:tc>
            </w:tr>
          </w:tbl>
          <w:p w14:paraId="219D8C45" w14:textId="77777777" w:rsidR="00C571A6" w:rsidRPr="001F38D4" w:rsidRDefault="00C571A6" w:rsidP="001F38D4">
            <w:pPr>
              <w:jc w:val="both"/>
              <w:rPr>
                <w:rFonts w:cs="Arial"/>
                <w:lang w:eastAsia="zh-CN"/>
              </w:rPr>
            </w:pPr>
          </w:p>
        </w:tc>
      </w:tr>
      <w:tr w:rsidR="00C571A6" w:rsidRPr="001F38D4" w14:paraId="68C28103" w14:textId="77777777" w:rsidTr="00C571A6">
        <w:tc>
          <w:tcPr>
            <w:tcW w:w="718" w:type="dxa"/>
          </w:tcPr>
          <w:p w14:paraId="0A584E26" w14:textId="77777777" w:rsidR="00C571A6" w:rsidRPr="001F38D4" w:rsidRDefault="00C571A6" w:rsidP="001F38D4">
            <w:pPr>
              <w:jc w:val="both"/>
              <w:rPr>
                <w:rFonts w:cs="Arial"/>
                <w:lang w:eastAsia="zh-CN"/>
              </w:rPr>
            </w:pPr>
            <w:r w:rsidRPr="001F38D4">
              <w:rPr>
                <w:rFonts w:cs="Arial"/>
                <w:lang w:eastAsia="zh-CN"/>
              </w:rPr>
              <w:t>6.</w:t>
            </w:r>
          </w:p>
        </w:tc>
        <w:tc>
          <w:tcPr>
            <w:tcW w:w="1641" w:type="dxa"/>
          </w:tcPr>
          <w:p w14:paraId="78BACADD" w14:textId="77777777" w:rsidR="00C571A6" w:rsidRPr="001F38D4" w:rsidRDefault="00C571A6" w:rsidP="001F38D4">
            <w:pPr>
              <w:rPr>
                <w:rFonts w:cs="Arial"/>
                <w:lang w:eastAsia="zh-CN"/>
              </w:rPr>
            </w:pPr>
            <w:r w:rsidRPr="001F38D4">
              <w:rPr>
                <w:rFonts w:cs="Arial"/>
                <w:lang w:eastAsia="zh-CN"/>
              </w:rPr>
              <w:t>b) točka šestega odstavka 75. člena ZJN-3</w:t>
            </w:r>
          </w:p>
        </w:tc>
        <w:tc>
          <w:tcPr>
            <w:tcW w:w="6689" w:type="dxa"/>
          </w:tcPr>
          <w:p w14:paraId="31056FEE" w14:textId="77777777" w:rsidR="00C571A6" w:rsidRPr="001F38D4" w:rsidRDefault="00C571A6" w:rsidP="001F38D4">
            <w:pPr>
              <w:jc w:val="both"/>
              <w:rPr>
                <w:rFonts w:cs="Arial"/>
                <w:lang w:eastAsia="zh-CN"/>
              </w:rPr>
            </w:pPr>
            <w:r w:rsidRPr="001F38D4">
              <w:rPr>
                <w:rFonts w:cs="Arial"/>
                <w:lang w:eastAsia="zh-CN"/>
              </w:rPr>
              <w:t xml:space="preserve">Če se je nad gospodarskim subjektom začel </w:t>
            </w:r>
            <w:r w:rsidRPr="001F38D4">
              <w:rPr>
                <w:rFonts w:cs="Arial"/>
                <w:b/>
                <w:bCs/>
                <w:lang w:eastAsia="zh-CN"/>
              </w:rPr>
              <w:t>postopek zaradi insolventnosti ali prisilnega prenehanja  ali postopek likvidacije</w:t>
            </w:r>
            <w:r w:rsidRPr="001F38D4">
              <w:rPr>
                <w:rFonts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3C9D0"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5E5CFD03"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7E820DEB" w14:textId="25D79D1D"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22" w:history="1">
                    <w:r w:rsidRPr="001F38D4">
                      <w:rPr>
                        <w:rStyle w:val="Hiperpovezava"/>
                        <w:rFonts w:cs="Arial"/>
                        <w:color w:val="auto"/>
                        <w:lang w:eastAsia="zh-CN"/>
                      </w:rPr>
                      <w:t>http://www.enarocanje.si/_ESPD/</w:t>
                    </w:r>
                  </w:hyperlink>
                  <w:r w:rsidRPr="001F38D4">
                    <w:rPr>
                      <w:rFonts w:cs="Arial"/>
                      <w:lang w:eastAsia="zh-CN"/>
                    </w:rPr>
                    <w:t xml:space="preserve"> v delu III. C, ki ga ponudnik predloži v</w:t>
                  </w:r>
                  <w:r w:rsidR="00DC1844" w:rsidRPr="001F38D4">
                    <w:rPr>
                      <w:rFonts w:cs="Arial"/>
                      <w:lang w:eastAsia="zh-CN"/>
                    </w:rPr>
                    <w:t xml:space="preserve"> .</w:t>
                  </w:r>
                  <w:proofErr w:type="spellStart"/>
                  <w:r w:rsidR="00DC1844" w:rsidRPr="001F38D4">
                    <w:rPr>
                      <w:rFonts w:cs="Arial"/>
                      <w:lang w:eastAsia="zh-CN"/>
                    </w:rPr>
                    <w:t>xml</w:t>
                  </w:r>
                  <w:proofErr w:type="spellEnd"/>
                  <w:r w:rsidR="00DC1844" w:rsidRPr="001F38D4">
                    <w:rPr>
                      <w:rFonts w:cs="Arial"/>
                      <w:lang w:eastAsia="zh-CN"/>
                    </w:rPr>
                    <w:t xml:space="preserve"> obliki ali .</w:t>
                  </w:r>
                  <w:proofErr w:type="spellStart"/>
                  <w:r w:rsidR="00DC1844" w:rsidRPr="001F38D4">
                    <w:rPr>
                      <w:rFonts w:cs="Arial"/>
                      <w:lang w:eastAsia="zh-CN"/>
                    </w:rPr>
                    <w:t>pdf</w:t>
                  </w:r>
                  <w:proofErr w:type="spellEnd"/>
                  <w:r w:rsidR="00DC1844" w:rsidRPr="001F38D4">
                    <w:rPr>
                      <w:rFonts w:cs="Arial"/>
                      <w:lang w:eastAsia="zh-CN"/>
                    </w:rPr>
                    <w:t xml:space="preserve"> obliki</w:t>
                  </w:r>
                  <w:r w:rsidRPr="001F38D4">
                    <w:rPr>
                      <w:rFonts w:cs="Arial"/>
                      <w:lang w:eastAsia="zh-CN"/>
                    </w:rPr>
                    <w:t>.</w:t>
                  </w:r>
                  <w:r w:rsidR="00DC1844" w:rsidRPr="001F38D4">
                    <w:rPr>
                      <w:rFonts w:cs="Arial"/>
                      <w:lang w:eastAsia="zh-CN"/>
                    </w:rPr>
                    <w:t xml:space="preserve"> </w:t>
                  </w:r>
                </w:p>
              </w:tc>
            </w:tr>
          </w:tbl>
          <w:p w14:paraId="306333AF" w14:textId="77777777" w:rsidR="00C571A6" w:rsidRPr="001F38D4" w:rsidRDefault="00C571A6" w:rsidP="001F38D4">
            <w:pPr>
              <w:jc w:val="both"/>
              <w:rPr>
                <w:rFonts w:cs="Arial"/>
                <w:lang w:eastAsia="zh-CN"/>
              </w:rPr>
            </w:pPr>
          </w:p>
        </w:tc>
      </w:tr>
      <w:tr w:rsidR="00C571A6" w:rsidRPr="001F38D4" w14:paraId="391131E0" w14:textId="77777777" w:rsidTr="00C571A6">
        <w:tc>
          <w:tcPr>
            <w:tcW w:w="718" w:type="dxa"/>
          </w:tcPr>
          <w:p w14:paraId="08DC3206" w14:textId="77777777" w:rsidR="00C571A6" w:rsidRPr="001F38D4" w:rsidRDefault="00C571A6" w:rsidP="001F38D4">
            <w:pPr>
              <w:jc w:val="both"/>
              <w:rPr>
                <w:rFonts w:cs="Arial"/>
                <w:lang w:eastAsia="zh-CN"/>
              </w:rPr>
            </w:pPr>
            <w:r w:rsidRPr="001F38D4">
              <w:rPr>
                <w:rFonts w:cs="Arial"/>
                <w:lang w:eastAsia="zh-CN"/>
              </w:rPr>
              <w:t>7.</w:t>
            </w:r>
          </w:p>
        </w:tc>
        <w:tc>
          <w:tcPr>
            <w:tcW w:w="1641" w:type="dxa"/>
          </w:tcPr>
          <w:p w14:paraId="0277D32B" w14:textId="77777777" w:rsidR="00C571A6" w:rsidRPr="001F38D4" w:rsidRDefault="00C571A6" w:rsidP="001F38D4">
            <w:pPr>
              <w:rPr>
                <w:rFonts w:cs="Arial"/>
                <w:lang w:eastAsia="zh-CN"/>
              </w:rPr>
            </w:pPr>
            <w:r w:rsidRPr="001F38D4">
              <w:rPr>
                <w:rFonts w:cs="Arial"/>
                <w:lang w:eastAsia="zh-CN"/>
              </w:rPr>
              <w:t>c) točka šestega odstavka 75. člena ZJN-3</w:t>
            </w:r>
          </w:p>
        </w:tc>
        <w:tc>
          <w:tcPr>
            <w:tcW w:w="6689" w:type="dxa"/>
          </w:tcPr>
          <w:p w14:paraId="49ECDAEF" w14:textId="77777777" w:rsidR="00C571A6" w:rsidRPr="001F38D4" w:rsidRDefault="00C571A6" w:rsidP="001F38D4">
            <w:pPr>
              <w:jc w:val="both"/>
              <w:rPr>
                <w:rFonts w:cs="Arial"/>
                <w:lang w:eastAsia="zh-CN"/>
              </w:rPr>
            </w:pPr>
            <w:r w:rsidRPr="001F38D4">
              <w:rPr>
                <w:rFonts w:cs="Arial"/>
                <w:lang w:eastAsia="zh-CN"/>
              </w:rPr>
              <w:t xml:space="preserve">Če lahko naročnik z ustreznimi sredstvi izkaže, da je gospodarski subjekt zagrešil </w:t>
            </w:r>
            <w:r w:rsidRPr="001F38D4">
              <w:rPr>
                <w:rFonts w:cs="Arial"/>
                <w:b/>
                <w:bCs/>
                <w:lang w:eastAsia="zh-CN"/>
              </w:rPr>
              <w:t>hujšo kršitev poklicnih pravil</w:t>
            </w:r>
            <w:r w:rsidRPr="001F38D4">
              <w:rPr>
                <w:rFonts w:cs="Arial"/>
                <w:lang w:eastAsia="zh-CN"/>
              </w:rPr>
              <w:t>, zaradi česar je omajana njegova integriteta.</w:t>
            </w:r>
          </w:p>
          <w:p w14:paraId="1E97D327"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3C544089"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418C3EDB" w14:textId="7D189ECB"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23" w:history="1">
                    <w:r w:rsidRPr="001F38D4">
                      <w:rPr>
                        <w:rStyle w:val="Hiperpovezava"/>
                        <w:rFonts w:cs="Arial"/>
                        <w:lang w:eastAsia="zh-CN"/>
                      </w:rPr>
                      <w:t>http://www.enarocanje.si/_ESPD/</w:t>
                    </w:r>
                  </w:hyperlink>
                  <w:r w:rsidRPr="001F38D4">
                    <w:rPr>
                      <w:rFonts w:cs="Arial"/>
                      <w:lang w:eastAsia="zh-CN"/>
                    </w:rPr>
                    <w:t xml:space="preserve"> v delu III.C, ki ga ponudnik predloži</w:t>
                  </w:r>
                  <w:r w:rsidR="00DC1844" w:rsidRPr="001F38D4">
                    <w:rPr>
                      <w:rFonts w:cs="Arial"/>
                      <w:lang w:eastAsia="zh-CN"/>
                    </w:rPr>
                    <w:t xml:space="preserve"> v .</w:t>
                  </w:r>
                  <w:proofErr w:type="spellStart"/>
                  <w:r w:rsidR="00DC1844" w:rsidRPr="001F38D4">
                    <w:rPr>
                      <w:rFonts w:cs="Arial"/>
                      <w:lang w:eastAsia="zh-CN"/>
                    </w:rPr>
                    <w:t>xml</w:t>
                  </w:r>
                  <w:proofErr w:type="spellEnd"/>
                  <w:r w:rsidR="00DC1844" w:rsidRPr="001F38D4">
                    <w:rPr>
                      <w:rFonts w:cs="Arial"/>
                      <w:lang w:eastAsia="zh-CN"/>
                    </w:rPr>
                    <w:t xml:space="preserve"> obliki ali .</w:t>
                  </w:r>
                  <w:proofErr w:type="spellStart"/>
                  <w:r w:rsidR="00DC1844" w:rsidRPr="001F38D4">
                    <w:rPr>
                      <w:rFonts w:cs="Arial"/>
                      <w:lang w:eastAsia="zh-CN"/>
                    </w:rPr>
                    <w:t>pdf</w:t>
                  </w:r>
                  <w:proofErr w:type="spellEnd"/>
                  <w:r w:rsidR="00DC1844" w:rsidRPr="001F38D4">
                    <w:rPr>
                      <w:rFonts w:cs="Arial"/>
                      <w:lang w:eastAsia="zh-CN"/>
                    </w:rPr>
                    <w:t xml:space="preserve"> obliki</w:t>
                  </w:r>
                  <w:r w:rsidRPr="001F38D4">
                    <w:rPr>
                      <w:rFonts w:cs="Arial"/>
                      <w:lang w:eastAsia="zh-CN"/>
                    </w:rPr>
                    <w:t>.</w:t>
                  </w:r>
                  <w:r w:rsidR="00DC1844" w:rsidRPr="001F38D4">
                    <w:rPr>
                      <w:rFonts w:cs="Arial"/>
                      <w:lang w:eastAsia="zh-CN"/>
                    </w:rPr>
                    <w:t xml:space="preserve"> </w:t>
                  </w:r>
                </w:p>
              </w:tc>
            </w:tr>
          </w:tbl>
          <w:p w14:paraId="073C8D9B" w14:textId="77777777" w:rsidR="00C571A6" w:rsidRPr="001F38D4" w:rsidRDefault="00C571A6" w:rsidP="001F38D4">
            <w:pPr>
              <w:jc w:val="both"/>
              <w:rPr>
                <w:rFonts w:cs="Arial"/>
                <w:lang w:eastAsia="zh-CN"/>
              </w:rPr>
            </w:pPr>
          </w:p>
        </w:tc>
      </w:tr>
    </w:tbl>
    <w:p w14:paraId="79FE0D33" w14:textId="77777777" w:rsidR="00131729" w:rsidRPr="001F38D4" w:rsidRDefault="00131729" w:rsidP="001F38D4">
      <w:pPr>
        <w:rPr>
          <w:rFonts w:cs="Arial"/>
          <w:lang w:eastAsia="zh-CN"/>
        </w:rPr>
      </w:pPr>
    </w:p>
    <w:p w14:paraId="224D4801" w14:textId="4052B949" w:rsidR="00131729" w:rsidRPr="001F38D4" w:rsidRDefault="00131729" w:rsidP="001F38D4">
      <w:pPr>
        <w:pStyle w:val="Naslov2"/>
        <w:numPr>
          <w:ilvl w:val="2"/>
          <w:numId w:val="1"/>
        </w:numPr>
      </w:pPr>
      <w:bookmarkStart w:id="40" w:name="_Toc117688445"/>
      <w:r w:rsidRPr="001F38D4">
        <w:t>Gospodarski subjekti, za katere ne smejo obstajati razlogi za izključitev</w:t>
      </w:r>
      <w:bookmarkEnd w:id="40"/>
    </w:p>
    <w:p w14:paraId="09D00630" w14:textId="77777777" w:rsidR="00131729" w:rsidRPr="001F38D4" w:rsidRDefault="00131729" w:rsidP="001F38D4">
      <w:pPr>
        <w:rPr>
          <w:rFonts w:cs="Arial"/>
          <w:lang w:eastAsia="zh-CN"/>
        </w:rPr>
      </w:pPr>
      <w:r w:rsidRPr="001F38D4">
        <w:rPr>
          <w:rFonts w:cs="Arial"/>
          <w:lang w:eastAsia="zh-CN"/>
        </w:rPr>
        <w:t>Neobstoj razlogov za izključitev morajo izkazati naslednji gospodarski subjekti:</w:t>
      </w:r>
    </w:p>
    <w:p w14:paraId="320DDE4A" w14:textId="5F4C658E" w:rsidR="00DC1844" w:rsidRPr="001F38D4" w:rsidRDefault="00DC1844" w:rsidP="001F38D4">
      <w:pPr>
        <w:pStyle w:val="Odstavekseznama"/>
        <w:numPr>
          <w:ilvl w:val="0"/>
          <w:numId w:val="2"/>
        </w:numPr>
        <w:rPr>
          <w:rFonts w:cs="Arial"/>
          <w:lang w:eastAsia="zh-CN"/>
        </w:rPr>
      </w:pPr>
      <w:r w:rsidRPr="001F38D4">
        <w:rPr>
          <w:rFonts w:cs="Arial"/>
          <w:lang w:eastAsia="zh-CN"/>
        </w:rPr>
        <w:t>ponudnik;</w:t>
      </w:r>
    </w:p>
    <w:p w14:paraId="591582B7" w14:textId="77777777" w:rsidR="00DC1844" w:rsidRPr="001F38D4" w:rsidRDefault="00DC1844" w:rsidP="001F38D4">
      <w:pPr>
        <w:pStyle w:val="Odstavekseznama"/>
        <w:numPr>
          <w:ilvl w:val="0"/>
          <w:numId w:val="2"/>
        </w:numPr>
        <w:rPr>
          <w:rFonts w:cs="Arial"/>
          <w:lang w:eastAsia="zh-CN"/>
        </w:rPr>
      </w:pPr>
      <w:r w:rsidRPr="001F38D4">
        <w:rPr>
          <w:rFonts w:cs="Arial"/>
          <w:lang w:eastAsia="zh-CN"/>
        </w:rPr>
        <w:t>vsi partnerji v skupni ponudbi;</w:t>
      </w:r>
    </w:p>
    <w:p w14:paraId="29448B69" w14:textId="77777777" w:rsidR="00DC1844" w:rsidRPr="001F38D4" w:rsidRDefault="00DC1844" w:rsidP="001F38D4">
      <w:pPr>
        <w:pStyle w:val="Odstavekseznama"/>
        <w:numPr>
          <w:ilvl w:val="0"/>
          <w:numId w:val="2"/>
        </w:numPr>
        <w:jc w:val="both"/>
        <w:rPr>
          <w:rFonts w:cs="Arial"/>
          <w:lang w:eastAsia="zh-CN"/>
        </w:rPr>
      </w:pPr>
      <w:r w:rsidRPr="001F38D4">
        <w:rPr>
          <w:rFonts w:cs="Arial"/>
          <w:lang w:eastAsia="zh-CN"/>
        </w:rPr>
        <w:t>vsi podizvajalci, ne glede na fazo izvedbe javnega naročila, v kateri se vključijo v izvedbo javnega naročila;</w:t>
      </w:r>
    </w:p>
    <w:p w14:paraId="45A50852" w14:textId="77777777" w:rsidR="00DC1844" w:rsidRPr="001F38D4" w:rsidRDefault="00DC1844" w:rsidP="001F38D4">
      <w:pPr>
        <w:pStyle w:val="Odstavekseznama"/>
        <w:numPr>
          <w:ilvl w:val="0"/>
          <w:numId w:val="2"/>
        </w:numPr>
        <w:jc w:val="both"/>
        <w:rPr>
          <w:rFonts w:cs="Arial"/>
          <w:lang w:eastAsia="zh-CN"/>
        </w:rPr>
      </w:pPr>
      <w:r w:rsidRPr="001F38D4">
        <w:rPr>
          <w:rFonts w:cs="Arial"/>
          <w:lang w:eastAsia="zh-CN"/>
        </w:rPr>
        <w:t>če ponudnik v skladu z 81. členom ZJN-3 uporablja zmogljivosti drugih subjektov, subjekti, katerih zmogljivosti uporablja ponudnik.</w:t>
      </w:r>
    </w:p>
    <w:p w14:paraId="7294B59E" w14:textId="673D0F13" w:rsidR="00131729" w:rsidRPr="001F38D4" w:rsidRDefault="00131729" w:rsidP="001F38D4">
      <w:pPr>
        <w:pStyle w:val="Odstavekseznama"/>
        <w:rPr>
          <w:rFonts w:cs="Arial"/>
          <w:lang w:eastAsia="zh-CN"/>
        </w:rPr>
      </w:pPr>
    </w:p>
    <w:p w14:paraId="349EDAA9" w14:textId="77DC19A5" w:rsidR="00131729" w:rsidRPr="004D71FB" w:rsidRDefault="00131729" w:rsidP="001F38D4">
      <w:pPr>
        <w:jc w:val="both"/>
        <w:rPr>
          <w:rFonts w:cs="Arial"/>
          <w:lang w:eastAsia="zh-CN"/>
        </w:rPr>
      </w:pPr>
      <w:r w:rsidRPr="004D71FB">
        <w:rPr>
          <w:rFonts w:cs="Arial"/>
          <w:lang w:eastAsia="zh-CN"/>
        </w:rPr>
        <w:lastRenderedPageBreak/>
        <w:t>Vsi navedeni gospodarski subjekti morajo oddati svoj ESPD obrazec.</w:t>
      </w:r>
    </w:p>
    <w:p w14:paraId="51D0B79E" w14:textId="4F20F8CC" w:rsidR="00DC1844" w:rsidRPr="004D71FB" w:rsidRDefault="00DC1844" w:rsidP="001F38D4">
      <w:pPr>
        <w:jc w:val="both"/>
        <w:rPr>
          <w:rFonts w:cs="Arial"/>
          <w:lang w:eastAsia="zh-CN"/>
        </w:rPr>
      </w:pPr>
    </w:p>
    <w:p w14:paraId="6B41398B" w14:textId="77777777" w:rsidR="00DC1844" w:rsidRPr="004D71FB" w:rsidRDefault="00DC1844" w:rsidP="001F38D4">
      <w:pPr>
        <w:jc w:val="both"/>
        <w:rPr>
          <w:rFonts w:cs="Arial"/>
          <w:lang w:eastAsia="zh-CN"/>
        </w:rPr>
      </w:pPr>
      <w:r w:rsidRPr="004D71FB">
        <w:rPr>
          <w:rFonts w:cs="Arial"/>
          <w:lang w:eastAsia="zh-CN"/>
        </w:rPr>
        <w:t>Podizvajalci, ki bodo priglašeni že ob oddaji ponudbe glavnega izvajalca ali skupne ponudbe, morajo oddati ESPD izjavo.</w:t>
      </w:r>
    </w:p>
    <w:p w14:paraId="4049753E" w14:textId="77777777" w:rsidR="00DC1844" w:rsidRPr="004D71FB" w:rsidRDefault="00DC1844" w:rsidP="001F38D4">
      <w:pPr>
        <w:jc w:val="both"/>
        <w:rPr>
          <w:rFonts w:cs="Arial"/>
          <w:lang w:eastAsia="zh-CN"/>
        </w:rPr>
      </w:pPr>
    </w:p>
    <w:p w14:paraId="3EF58021" w14:textId="7FB7B380" w:rsidR="00DC1844" w:rsidRPr="001F38D4" w:rsidRDefault="00DC1844" w:rsidP="001F38D4">
      <w:pPr>
        <w:jc w:val="both"/>
        <w:rPr>
          <w:rFonts w:cs="Arial"/>
          <w:lang w:eastAsia="zh-CN"/>
        </w:rPr>
      </w:pPr>
      <w:r w:rsidRPr="001F38D4">
        <w:rPr>
          <w:rFonts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CE26032" w14:textId="77777777" w:rsidR="00131729" w:rsidRPr="001F38D4" w:rsidRDefault="00131729" w:rsidP="001F38D4">
      <w:pPr>
        <w:jc w:val="both"/>
        <w:rPr>
          <w:rFonts w:cs="Arial"/>
          <w:highlight w:val="cyan"/>
          <w:lang w:eastAsia="zh-CN"/>
        </w:rPr>
      </w:pPr>
    </w:p>
    <w:p w14:paraId="7391396D" w14:textId="1FBD232C" w:rsidR="00131729" w:rsidRPr="001F38D4" w:rsidRDefault="00131729" w:rsidP="001F38D4">
      <w:pPr>
        <w:pStyle w:val="Naslov2"/>
        <w:numPr>
          <w:ilvl w:val="2"/>
          <w:numId w:val="1"/>
        </w:numPr>
      </w:pPr>
      <w:bookmarkStart w:id="41" w:name="_Toc117688446"/>
      <w:r w:rsidRPr="001F38D4">
        <w:t>Popravni mehanizem</w:t>
      </w:r>
      <w:bookmarkEnd w:id="41"/>
    </w:p>
    <w:p w14:paraId="25550495" w14:textId="77777777" w:rsidR="00131729" w:rsidRPr="001F38D4" w:rsidRDefault="00131729" w:rsidP="001F38D4">
      <w:pPr>
        <w:jc w:val="both"/>
        <w:rPr>
          <w:rFonts w:cs="Arial"/>
          <w:lang w:eastAsia="zh-CN"/>
        </w:rPr>
      </w:pPr>
      <w:r w:rsidRPr="001F38D4">
        <w:rPr>
          <w:rFonts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0B17848" w14:textId="77777777" w:rsidR="00DC1844" w:rsidRPr="00F9133F" w:rsidRDefault="00DC1844" w:rsidP="001F38D4">
      <w:pPr>
        <w:jc w:val="both"/>
        <w:rPr>
          <w:rFonts w:cs="Arial"/>
          <w:strike/>
          <w:lang w:eastAsia="zh-CN"/>
        </w:rPr>
      </w:pPr>
    </w:p>
    <w:p w14:paraId="63604669" w14:textId="77777777" w:rsidR="00DC1844" w:rsidRPr="001F38D4" w:rsidRDefault="00DC1844" w:rsidP="001F38D4">
      <w:pPr>
        <w:jc w:val="both"/>
        <w:rPr>
          <w:rFonts w:cs="Arial"/>
          <w:lang w:eastAsia="zh-CN"/>
        </w:rPr>
      </w:pPr>
      <w:r w:rsidRPr="001F38D4">
        <w:rPr>
          <w:rFonts w:cs="Arial"/>
          <w:lang w:eastAsia="zh-CN"/>
        </w:rPr>
        <w:t>Ponudnik mora predložiti dokazila, ki dokazujejo, da je gospodarski subjekt sprejel ukrepe v okviru instituta popravnega mehanizma že ob oddaji ponudbe. Kasneje predloženih dokazil naročnik ne bo upošteval.</w:t>
      </w:r>
    </w:p>
    <w:p w14:paraId="7F7A057B" w14:textId="77777777" w:rsidR="00DC1844" w:rsidRPr="001F38D4" w:rsidRDefault="00DC1844" w:rsidP="001F38D4">
      <w:pPr>
        <w:jc w:val="both"/>
        <w:rPr>
          <w:rFonts w:cs="Arial"/>
          <w:lang w:eastAsia="zh-CN"/>
        </w:rPr>
      </w:pPr>
    </w:p>
    <w:p w14:paraId="2414C770" w14:textId="49299A98" w:rsidR="00131729" w:rsidRPr="001F38D4" w:rsidRDefault="00DC1844" w:rsidP="001F38D4">
      <w:pPr>
        <w:jc w:val="both"/>
        <w:rPr>
          <w:rFonts w:cs="Arial"/>
          <w:lang w:eastAsia="zh-CN"/>
        </w:rPr>
      </w:pPr>
      <w:r w:rsidRPr="001F38D4">
        <w:rPr>
          <w:rFonts w:cs="Arial"/>
          <w:lang w:eastAsia="zh-CN"/>
        </w:rPr>
        <w:t>Če naročnik oceni, da ukrepi ne zadoščajo, gospodarskemu subjektu pošlje utemeljitev takšne odločitve.</w:t>
      </w:r>
    </w:p>
    <w:p w14:paraId="4C33CF8E" w14:textId="77777777" w:rsidR="00131729" w:rsidRPr="001F38D4" w:rsidRDefault="00131729" w:rsidP="001F38D4">
      <w:pPr>
        <w:jc w:val="both"/>
        <w:rPr>
          <w:rFonts w:cs="Arial"/>
          <w:lang w:eastAsia="zh-CN"/>
        </w:rPr>
      </w:pPr>
    </w:p>
    <w:p w14:paraId="7AAE5971" w14:textId="1BD53BF9" w:rsidR="00131729" w:rsidRPr="001F38D4" w:rsidRDefault="00131729" w:rsidP="001F38D4">
      <w:pPr>
        <w:pStyle w:val="Naslov2"/>
      </w:pPr>
      <w:bookmarkStart w:id="42" w:name="_Toc117688447"/>
      <w:r w:rsidRPr="001F38D4">
        <w:t>Pogoji za sodelovanje</w:t>
      </w:r>
      <w:bookmarkEnd w:id="42"/>
    </w:p>
    <w:p w14:paraId="0DAA429C" w14:textId="77777777" w:rsidR="00131729" w:rsidRPr="001F38D4" w:rsidRDefault="00131729" w:rsidP="001F38D4">
      <w:pPr>
        <w:jc w:val="both"/>
        <w:rPr>
          <w:rFonts w:cs="Arial"/>
          <w:lang w:eastAsia="zh-CN"/>
        </w:rPr>
      </w:pPr>
      <w:r w:rsidRPr="001F38D4">
        <w:rPr>
          <w:rFonts w:cs="Arial"/>
          <w:lang w:eastAsia="zh-CN"/>
        </w:rPr>
        <w:t>Naročnik določa pogoje za sodelovanje, ki so navedeni v tem poglavju dokumentacije.</w:t>
      </w:r>
    </w:p>
    <w:p w14:paraId="57CA0634" w14:textId="77777777" w:rsidR="00B62253" w:rsidRPr="001F38D4" w:rsidRDefault="00B62253" w:rsidP="001F38D4">
      <w:pPr>
        <w:jc w:val="both"/>
        <w:rPr>
          <w:rFonts w:cs="Arial"/>
          <w:lang w:eastAsia="zh-CN"/>
        </w:rPr>
      </w:pPr>
    </w:p>
    <w:p w14:paraId="7C5CE72F" w14:textId="77777777" w:rsidR="00B62253" w:rsidRPr="001F38D4" w:rsidRDefault="00B62253" w:rsidP="001F38D4">
      <w:pPr>
        <w:jc w:val="both"/>
        <w:rPr>
          <w:rFonts w:cs="Arial"/>
          <w:lang w:eastAsia="zh-CN"/>
        </w:rPr>
      </w:pPr>
      <w:r w:rsidRPr="001F38D4">
        <w:rPr>
          <w:rFonts w:cs="Arial"/>
          <w:lang w:eastAsia="zh-CN"/>
        </w:rPr>
        <w:t>Vsi pogoji za sodelovanje veljajo za vse sklope, razen v kolikor je pri posameznem pogoju zapisano, da velja le za posamezen sklop.</w:t>
      </w:r>
    </w:p>
    <w:p w14:paraId="131DDE4D" w14:textId="77777777" w:rsidR="00390F7B" w:rsidRPr="001F38D4" w:rsidRDefault="00390F7B" w:rsidP="001F38D4">
      <w:pPr>
        <w:jc w:val="both"/>
        <w:rPr>
          <w:rFonts w:cs="Arial"/>
          <w:lang w:eastAsia="zh-CN"/>
        </w:rPr>
      </w:pPr>
    </w:p>
    <w:p w14:paraId="7BE5FCEC" w14:textId="7CE27BED" w:rsidR="00131729" w:rsidRPr="001F38D4" w:rsidRDefault="00131729" w:rsidP="001F38D4">
      <w:pPr>
        <w:pStyle w:val="Naslov2"/>
        <w:numPr>
          <w:ilvl w:val="2"/>
          <w:numId w:val="1"/>
        </w:numPr>
      </w:pPr>
      <w:bookmarkStart w:id="43" w:name="_Toc117688448"/>
      <w:r w:rsidRPr="001F38D4">
        <w:t>Gospodarski subjekti, za katere so določeni pogoji</w:t>
      </w:r>
      <w:bookmarkEnd w:id="43"/>
    </w:p>
    <w:p w14:paraId="4124D87B" w14:textId="005728BD" w:rsidR="00131729" w:rsidRPr="001F38D4" w:rsidRDefault="00131729" w:rsidP="001F38D4">
      <w:pPr>
        <w:rPr>
          <w:rFonts w:cs="Arial"/>
          <w:lang w:eastAsia="zh-CN"/>
        </w:rPr>
      </w:pPr>
      <w:r w:rsidRPr="001F38D4">
        <w:rPr>
          <w:rFonts w:cs="Arial"/>
          <w:lang w:eastAsia="zh-CN"/>
        </w:rPr>
        <w:t xml:space="preserve">Iz spodnje tabele je razvidno, za katere gospodarske subjekte veljajo posamezni pogoji. </w:t>
      </w:r>
    </w:p>
    <w:p w14:paraId="3D91AC25" w14:textId="77777777" w:rsidR="00131729" w:rsidRPr="001F38D4" w:rsidRDefault="00131729" w:rsidP="001F38D4">
      <w:pPr>
        <w:rPr>
          <w:rFonts w:cs="Arial"/>
          <w:lang w:eastAsia="zh-CN"/>
        </w:rPr>
      </w:pPr>
    </w:p>
    <w:p w14:paraId="6707BFB0" w14:textId="77777777" w:rsidR="00131729" w:rsidRPr="001F38D4" w:rsidRDefault="00131729" w:rsidP="001F38D4">
      <w:pPr>
        <w:jc w:val="both"/>
        <w:rPr>
          <w:rFonts w:cs="Arial"/>
          <w:lang w:eastAsia="zh-CN"/>
        </w:rPr>
      </w:pPr>
      <w:r w:rsidRPr="001F38D4">
        <w:rPr>
          <w:rFonts w:cs="Arial"/>
          <w:lang w:eastAsia="zh-CN"/>
        </w:rPr>
        <w:t>Vsi gospodarski subjekti, za katere je določeno izpolnjevanje kakršnegakoli pogoja, morajo oddati svoj ESPD obrazec v delu, ki je za njih aktualen</w:t>
      </w:r>
      <w:r w:rsidR="00745BA1" w:rsidRPr="001F38D4">
        <w:rPr>
          <w:rFonts w:cs="Arial"/>
          <w:lang w:eastAsia="zh-CN"/>
        </w:rPr>
        <w:t>.</w:t>
      </w:r>
    </w:p>
    <w:p w14:paraId="2F51A4CC" w14:textId="77777777" w:rsidR="00131729" w:rsidRPr="001F38D4" w:rsidRDefault="00131729" w:rsidP="001F38D4">
      <w:pPr>
        <w:jc w:val="both"/>
        <w:rPr>
          <w:rFonts w:cs="Arial"/>
          <w:lang w:eastAsia="zh-CN"/>
        </w:rPr>
      </w:pPr>
    </w:p>
    <w:p w14:paraId="722B492E" w14:textId="7B00F8C8" w:rsidR="00131729" w:rsidRPr="00532F86" w:rsidRDefault="00131729" w:rsidP="001F38D4">
      <w:pPr>
        <w:pStyle w:val="Slog4MPR"/>
        <w:numPr>
          <w:ilvl w:val="2"/>
          <w:numId w:val="1"/>
        </w:numPr>
        <w:rPr>
          <w:color w:val="7030A0"/>
        </w:rPr>
      </w:pPr>
      <w:bookmarkStart w:id="44" w:name="_Toc117688449"/>
      <w:r w:rsidRPr="00532F86">
        <w:rPr>
          <w:color w:val="7030A0"/>
        </w:rPr>
        <w:t>Ustreznost za opravljanje poklicne dejavnosti</w:t>
      </w:r>
      <w:bookmarkEnd w:id="4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7"/>
        <w:gridCol w:w="4341"/>
        <w:gridCol w:w="2661"/>
      </w:tblGrid>
      <w:tr w:rsidR="00D90888" w:rsidRPr="001F38D4" w14:paraId="69276AC0" w14:textId="77777777" w:rsidTr="004A0740">
        <w:tc>
          <w:tcPr>
            <w:tcW w:w="718" w:type="dxa"/>
            <w:tcBorders>
              <w:top w:val="single" w:sz="8" w:space="0" w:color="auto"/>
            </w:tcBorders>
            <w:vAlign w:val="center"/>
          </w:tcPr>
          <w:p w14:paraId="33F737FD" w14:textId="77777777" w:rsidR="00D90888" w:rsidRPr="001F38D4" w:rsidRDefault="00D90888" w:rsidP="001F38D4">
            <w:pPr>
              <w:rPr>
                <w:rFonts w:cs="Arial"/>
                <w:b/>
                <w:bCs/>
                <w:lang w:eastAsia="zh-CN"/>
              </w:rPr>
            </w:pPr>
            <w:r w:rsidRPr="001F38D4">
              <w:rPr>
                <w:rFonts w:cs="Arial"/>
                <w:b/>
                <w:bCs/>
                <w:lang w:eastAsia="zh-CN"/>
              </w:rPr>
              <w:t>ZAP. ŠT.</w:t>
            </w:r>
          </w:p>
        </w:tc>
        <w:tc>
          <w:tcPr>
            <w:tcW w:w="1367" w:type="dxa"/>
            <w:tcBorders>
              <w:top w:val="single" w:sz="8" w:space="0" w:color="auto"/>
            </w:tcBorders>
            <w:vAlign w:val="center"/>
          </w:tcPr>
          <w:p w14:paraId="2E2BA919" w14:textId="77777777" w:rsidR="00D90888" w:rsidRPr="001F38D4" w:rsidRDefault="00D90888" w:rsidP="001F38D4">
            <w:pPr>
              <w:rPr>
                <w:rFonts w:cs="Arial"/>
                <w:b/>
                <w:bCs/>
                <w:lang w:eastAsia="zh-CN"/>
              </w:rPr>
            </w:pPr>
            <w:r w:rsidRPr="001F38D4">
              <w:rPr>
                <w:rFonts w:cs="Arial"/>
                <w:b/>
                <w:bCs/>
                <w:lang w:eastAsia="zh-CN"/>
              </w:rPr>
              <w:t>PRAVNA PODLAGA</w:t>
            </w:r>
          </w:p>
        </w:tc>
        <w:tc>
          <w:tcPr>
            <w:tcW w:w="6563" w:type="dxa"/>
            <w:tcBorders>
              <w:top w:val="single" w:sz="8" w:space="0" w:color="auto"/>
            </w:tcBorders>
            <w:vAlign w:val="center"/>
          </w:tcPr>
          <w:p w14:paraId="5C02E2CC" w14:textId="77777777" w:rsidR="00D90888" w:rsidRPr="004D71FB" w:rsidRDefault="00D90888" w:rsidP="001F38D4">
            <w:pPr>
              <w:rPr>
                <w:rFonts w:cs="Arial"/>
                <w:b/>
                <w:bCs/>
                <w:lang w:eastAsia="zh-CN"/>
              </w:rPr>
            </w:pPr>
            <w:r w:rsidRPr="004D71FB">
              <w:rPr>
                <w:rFonts w:cs="Arial"/>
                <w:b/>
                <w:bCs/>
                <w:lang w:eastAsia="zh-CN"/>
              </w:rPr>
              <w:t>POGOJ</w:t>
            </w:r>
          </w:p>
        </w:tc>
        <w:tc>
          <w:tcPr>
            <w:tcW w:w="5334" w:type="dxa"/>
            <w:tcBorders>
              <w:top w:val="single" w:sz="8" w:space="0" w:color="auto"/>
            </w:tcBorders>
            <w:vAlign w:val="center"/>
          </w:tcPr>
          <w:p w14:paraId="75C38738" w14:textId="77777777" w:rsidR="00D90888" w:rsidRPr="001F38D4" w:rsidRDefault="00D90888" w:rsidP="001F38D4">
            <w:pPr>
              <w:rPr>
                <w:rFonts w:cs="Arial"/>
                <w:b/>
                <w:bCs/>
                <w:lang w:eastAsia="zh-CN"/>
              </w:rPr>
            </w:pPr>
            <w:r w:rsidRPr="001F38D4">
              <w:rPr>
                <w:rFonts w:cs="Arial"/>
                <w:b/>
                <w:bCs/>
                <w:lang w:eastAsia="zh-CN"/>
              </w:rPr>
              <w:t>ZA KOGA VELJA POGOJ</w:t>
            </w:r>
          </w:p>
        </w:tc>
      </w:tr>
      <w:tr w:rsidR="00D90888" w:rsidRPr="001F38D4" w14:paraId="7AEF4811" w14:textId="77777777" w:rsidTr="004A0740">
        <w:tc>
          <w:tcPr>
            <w:tcW w:w="718" w:type="dxa"/>
          </w:tcPr>
          <w:p w14:paraId="283727E3" w14:textId="77777777" w:rsidR="00D90888" w:rsidRPr="001F38D4" w:rsidRDefault="00D90888" w:rsidP="001F38D4">
            <w:pPr>
              <w:jc w:val="both"/>
              <w:rPr>
                <w:rFonts w:cs="Arial"/>
                <w:lang w:eastAsia="zh-CN"/>
              </w:rPr>
            </w:pPr>
            <w:r w:rsidRPr="001F38D4">
              <w:rPr>
                <w:rFonts w:cs="Arial"/>
                <w:lang w:eastAsia="zh-CN"/>
              </w:rPr>
              <w:t>1.</w:t>
            </w:r>
          </w:p>
        </w:tc>
        <w:tc>
          <w:tcPr>
            <w:tcW w:w="1367" w:type="dxa"/>
          </w:tcPr>
          <w:p w14:paraId="6701E4A9" w14:textId="77777777" w:rsidR="00D90888" w:rsidRPr="001F38D4" w:rsidRDefault="00D90888" w:rsidP="001F38D4">
            <w:pPr>
              <w:rPr>
                <w:rFonts w:cs="Arial"/>
                <w:lang w:eastAsia="zh-CN"/>
              </w:rPr>
            </w:pPr>
            <w:r w:rsidRPr="001F38D4">
              <w:rPr>
                <w:rFonts w:cs="Arial"/>
                <w:lang w:eastAsia="zh-CN"/>
              </w:rPr>
              <w:t>prvi odstavek 76. člena ZJN-3</w:t>
            </w:r>
          </w:p>
        </w:tc>
        <w:tc>
          <w:tcPr>
            <w:tcW w:w="6563" w:type="dxa"/>
          </w:tcPr>
          <w:p w14:paraId="4EAE263F" w14:textId="77777777" w:rsidR="00D90888" w:rsidRPr="004D71FB" w:rsidRDefault="00D90888" w:rsidP="001F38D4">
            <w:pPr>
              <w:jc w:val="both"/>
              <w:rPr>
                <w:rFonts w:cs="Arial"/>
                <w:lang w:eastAsia="zh-CN"/>
              </w:rPr>
            </w:pPr>
            <w:bookmarkStart w:id="45" w:name="_Hlk62635383"/>
            <w:r w:rsidRPr="004D71FB">
              <w:rPr>
                <w:rFonts w:cs="Arial"/>
                <w:lang w:eastAsia="zh-CN"/>
              </w:rPr>
              <w:t xml:space="preserve">Gospodarski subjekt mora biti </w:t>
            </w:r>
            <w:r w:rsidRPr="004D71FB">
              <w:rPr>
                <w:rFonts w:cs="Arial"/>
                <w:b/>
                <w:bCs/>
                <w:lang w:eastAsia="zh-CN"/>
              </w:rPr>
              <w:t>registriran za opravljanje dejavnosti</w:t>
            </w:r>
            <w:r w:rsidRPr="004D71FB">
              <w:rPr>
                <w:rFonts w:cs="Arial"/>
                <w:lang w:eastAsia="zh-CN"/>
              </w:rPr>
              <w:t>, ki je predmet javnega naročila.</w:t>
            </w:r>
          </w:p>
          <w:bookmarkEnd w:id="45"/>
          <w:p w14:paraId="09FE2C96" w14:textId="77777777" w:rsidR="00D90888" w:rsidRPr="004D71FB" w:rsidRDefault="00D90888"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77"/>
            </w:tblGrid>
            <w:tr w:rsidR="00D90888" w:rsidRPr="004D71FB" w14:paraId="0240E5F1" w14:textId="77777777" w:rsidTr="004A0740">
              <w:tc>
                <w:tcPr>
                  <w:tcW w:w="11329" w:type="dxa"/>
                  <w:tcBorders>
                    <w:top w:val="single" w:sz="8" w:space="0" w:color="96488B"/>
                    <w:left w:val="single" w:sz="8" w:space="0" w:color="96488B"/>
                    <w:bottom w:val="single" w:sz="8" w:space="0" w:color="96488B"/>
                    <w:right w:val="single" w:sz="8" w:space="0" w:color="96488B"/>
                  </w:tcBorders>
                </w:tcPr>
                <w:p w14:paraId="770126F8" w14:textId="66BF6465" w:rsidR="00D90888" w:rsidRPr="004D71FB" w:rsidRDefault="00D90888" w:rsidP="001F38D4">
                  <w:pPr>
                    <w:jc w:val="both"/>
                    <w:rPr>
                      <w:rFonts w:cs="Arial"/>
                      <w:lang w:eastAsia="zh-CN"/>
                    </w:rPr>
                  </w:pPr>
                  <w:r w:rsidRPr="004D71FB">
                    <w:rPr>
                      <w:rFonts w:cs="Arial"/>
                      <w:b/>
                      <w:bCs/>
                      <w:lang w:eastAsia="zh-CN"/>
                    </w:rPr>
                    <w:t>INFORMACIJA ZA UGOTAVLJANJE SPOSOBNOSTI</w:t>
                  </w:r>
                  <w:r w:rsidRPr="004D71FB">
                    <w:rPr>
                      <w:rFonts w:cs="Arial"/>
                      <w:lang w:eastAsia="zh-CN"/>
                    </w:rPr>
                    <w:t xml:space="preserve">: Enotni evropski dokument v zvezi z oddajo javnega naročila – ESPD, ki ga gospodarski subjekt izpolni na spletni strani </w:t>
                  </w:r>
                  <w:hyperlink r:id="rId24" w:history="1">
                    <w:r w:rsidRPr="004D71FB">
                      <w:rPr>
                        <w:rStyle w:val="Hiperpovezava"/>
                        <w:rFonts w:cs="Arial"/>
                        <w:color w:val="auto"/>
                        <w:lang w:eastAsia="zh-CN"/>
                      </w:rPr>
                      <w:t>http://www.enarocanje.si/_ESPD/</w:t>
                    </w:r>
                  </w:hyperlink>
                  <w:r w:rsidRPr="004D71FB">
                    <w:rPr>
                      <w:rFonts w:cs="Arial"/>
                      <w:lang w:eastAsia="zh-CN"/>
                    </w:rPr>
                    <w:t xml:space="preserve"> v delu IV.A in ga predložiti v</w:t>
                  </w:r>
                  <w:r w:rsidR="002F193B" w:rsidRPr="004D71FB">
                    <w:rPr>
                      <w:rFonts w:cs="Arial"/>
                    </w:rPr>
                    <w:t xml:space="preserve"> </w:t>
                  </w:r>
                  <w:proofErr w:type="spellStart"/>
                  <w:r w:rsidR="002F193B" w:rsidRPr="004D71FB">
                    <w:rPr>
                      <w:rFonts w:cs="Arial"/>
                      <w:lang w:eastAsia="zh-CN"/>
                    </w:rPr>
                    <w:t>v</w:t>
                  </w:r>
                  <w:proofErr w:type="spellEnd"/>
                  <w:r w:rsidR="002F193B" w:rsidRPr="004D71FB">
                    <w:rPr>
                      <w:rFonts w:cs="Arial"/>
                      <w:lang w:eastAsia="zh-CN"/>
                    </w:rPr>
                    <w:t xml:space="preserve"> .</w:t>
                  </w:r>
                  <w:proofErr w:type="spellStart"/>
                  <w:r w:rsidR="002F193B" w:rsidRPr="004D71FB">
                    <w:rPr>
                      <w:rFonts w:cs="Arial"/>
                      <w:lang w:eastAsia="zh-CN"/>
                    </w:rPr>
                    <w:t>xml</w:t>
                  </w:r>
                  <w:proofErr w:type="spellEnd"/>
                  <w:r w:rsidR="002F193B" w:rsidRPr="004D71FB">
                    <w:rPr>
                      <w:rFonts w:cs="Arial"/>
                      <w:lang w:eastAsia="zh-CN"/>
                    </w:rPr>
                    <w:t xml:space="preserve"> obliki </w:t>
                  </w:r>
                  <w:r w:rsidR="002F193B" w:rsidRPr="004D71FB">
                    <w:rPr>
                      <w:rFonts w:cs="Arial"/>
                      <w:lang w:eastAsia="zh-CN"/>
                    </w:rPr>
                    <w:lastRenderedPageBreak/>
                    <w:t>elektronsko podpisanega ali podpisanega v .</w:t>
                  </w:r>
                  <w:proofErr w:type="spellStart"/>
                  <w:r w:rsidR="002F193B" w:rsidRPr="004D71FB">
                    <w:rPr>
                      <w:rFonts w:cs="Arial"/>
                      <w:lang w:eastAsia="zh-CN"/>
                    </w:rPr>
                    <w:t>pdf</w:t>
                  </w:r>
                  <w:proofErr w:type="spellEnd"/>
                  <w:r w:rsidR="002F193B" w:rsidRPr="004D71FB">
                    <w:rPr>
                      <w:rFonts w:cs="Arial"/>
                      <w:lang w:eastAsia="zh-CN"/>
                    </w:rPr>
                    <w:t xml:space="preserve"> obliki</w:t>
                  </w:r>
                  <w:r w:rsidRPr="004D71FB">
                    <w:rPr>
                      <w:rFonts w:cs="Arial"/>
                      <w:lang w:eastAsia="zh-CN"/>
                    </w:rPr>
                    <w:t>.</w:t>
                  </w:r>
                </w:p>
              </w:tc>
            </w:tr>
          </w:tbl>
          <w:p w14:paraId="0EC20D1F" w14:textId="77777777" w:rsidR="00D90888" w:rsidRPr="004D71FB" w:rsidRDefault="00D90888" w:rsidP="001F38D4">
            <w:pPr>
              <w:jc w:val="both"/>
              <w:rPr>
                <w:rFonts w:cs="Arial"/>
                <w:lang w:eastAsia="zh-CN"/>
              </w:rPr>
            </w:pPr>
          </w:p>
        </w:tc>
        <w:tc>
          <w:tcPr>
            <w:tcW w:w="5334" w:type="dxa"/>
          </w:tcPr>
          <w:p w14:paraId="457E0514" w14:textId="77777777" w:rsidR="00D90888" w:rsidRPr="001F38D4" w:rsidRDefault="00D90888" w:rsidP="001F38D4">
            <w:pPr>
              <w:jc w:val="both"/>
              <w:rPr>
                <w:rFonts w:cs="Arial"/>
                <w:lang w:eastAsia="zh-CN"/>
              </w:rPr>
            </w:pPr>
            <w:r w:rsidRPr="001F38D4">
              <w:rPr>
                <w:rFonts w:cs="Arial"/>
                <w:lang w:eastAsia="zh-CN"/>
              </w:rPr>
              <w:lastRenderedPageBreak/>
              <w:t>Pogoj morajo izpolniti naslednji gospodarski subjekti:</w:t>
            </w:r>
          </w:p>
          <w:p w14:paraId="0E959E32" w14:textId="77777777" w:rsidR="00D90888" w:rsidRPr="001F38D4" w:rsidRDefault="00D90888" w:rsidP="001F38D4">
            <w:pPr>
              <w:pStyle w:val="Odstavekseznama"/>
              <w:numPr>
                <w:ilvl w:val="0"/>
                <w:numId w:val="15"/>
              </w:numPr>
              <w:jc w:val="both"/>
              <w:rPr>
                <w:rFonts w:cs="Arial"/>
                <w:lang w:eastAsia="zh-CN"/>
              </w:rPr>
            </w:pPr>
            <w:r w:rsidRPr="001F38D4">
              <w:rPr>
                <w:rFonts w:cs="Arial"/>
                <w:lang w:eastAsia="zh-CN"/>
              </w:rPr>
              <w:t>ponudnik;</w:t>
            </w:r>
          </w:p>
          <w:p w14:paraId="77D9D5E2" w14:textId="29A50B3F" w:rsidR="002F193B" w:rsidRPr="001F38D4" w:rsidRDefault="00D90888" w:rsidP="001F38D4">
            <w:pPr>
              <w:pStyle w:val="Odstavekseznama"/>
              <w:numPr>
                <w:ilvl w:val="0"/>
                <w:numId w:val="15"/>
              </w:numPr>
              <w:jc w:val="both"/>
              <w:rPr>
                <w:rFonts w:cs="Arial"/>
                <w:lang w:eastAsia="zh-CN"/>
              </w:rPr>
            </w:pPr>
            <w:r w:rsidRPr="001F38D4">
              <w:rPr>
                <w:rFonts w:cs="Arial"/>
                <w:lang w:eastAsia="zh-CN"/>
              </w:rPr>
              <w:t>vsi partnerji v skupni ponudbi</w:t>
            </w:r>
            <w:r w:rsidR="0094229A" w:rsidRPr="001F38D4">
              <w:rPr>
                <w:rFonts w:cs="Arial"/>
                <w:lang w:eastAsia="zh-CN"/>
              </w:rPr>
              <w:t>.</w:t>
            </w:r>
          </w:p>
        </w:tc>
      </w:tr>
    </w:tbl>
    <w:p w14:paraId="7299A3B8" w14:textId="77777777" w:rsidR="00953D5A" w:rsidRPr="001F38D4" w:rsidRDefault="00953D5A" w:rsidP="001F38D4">
      <w:pPr>
        <w:rPr>
          <w:rFonts w:cs="Arial"/>
          <w:lang w:eastAsia="zh-CN"/>
        </w:rPr>
      </w:pPr>
    </w:p>
    <w:p w14:paraId="0B2AC541" w14:textId="1F6BEAB2" w:rsidR="00131729" w:rsidRPr="00DE13F5" w:rsidRDefault="00131729" w:rsidP="001F38D4">
      <w:pPr>
        <w:pStyle w:val="Slog4MPR"/>
        <w:numPr>
          <w:ilvl w:val="2"/>
          <w:numId w:val="1"/>
        </w:numPr>
        <w:rPr>
          <w:color w:val="7030A0"/>
        </w:rPr>
      </w:pPr>
      <w:bookmarkStart w:id="46" w:name="_Toc117688450"/>
      <w:r w:rsidRPr="00DE13F5">
        <w:rPr>
          <w:color w:val="7030A0"/>
        </w:rPr>
        <w:t>Ekonomski in finančni položaj</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131729" w:rsidRPr="001F38D4" w14:paraId="710467C4" w14:textId="77777777" w:rsidTr="00D90888">
        <w:tc>
          <w:tcPr>
            <w:tcW w:w="719" w:type="dxa"/>
            <w:tcBorders>
              <w:top w:val="single" w:sz="8" w:space="0" w:color="auto"/>
            </w:tcBorders>
            <w:vAlign w:val="center"/>
          </w:tcPr>
          <w:p w14:paraId="02DE0863" w14:textId="77777777" w:rsidR="00131729" w:rsidRPr="001F38D4" w:rsidRDefault="00131729" w:rsidP="001F38D4">
            <w:pPr>
              <w:rPr>
                <w:rFonts w:cs="Arial"/>
                <w:b/>
                <w:bCs/>
                <w:lang w:eastAsia="zh-CN"/>
              </w:rPr>
            </w:pPr>
            <w:r w:rsidRPr="001F38D4">
              <w:rPr>
                <w:rFonts w:cs="Arial"/>
                <w:b/>
                <w:bCs/>
                <w:lang w:eastAsia="zh-CN"/>
              </w:rPr>
              <w:t>ZAP. ŠT.</w:t>
            </w:r>
          </w:p>
        </w:tc>
        <w:tc>
          <w:tcPr>
            <w:tcW w:w="1325" w:type="dxa"/>
            <w:tcBorders>
              <w:top w:val="single" w:sz="8" w:space="0" w:color="auto"/>
            </w:tcBorders>
            <w:vAlign w:val="center"/>
          </w:tcPr>
          <w:p w14:paraId="1AF4732B" w14:textId="77777777" w:rsidR="00131729" w:rsidRPr="001F38D4" w:rsidRDefault="00131729" w:rsidP="001F38D4">
            <w:pPr>
              <w:rPr>
                <w:rFonts w:cs="Arial"/>
                <w:b/>
                <w:bCs/>
                <w:lang w:eastAsia="zh-CN"/>
              </w:rPr>
            </w:pPr>
            <w:r w:rsidRPr="001F38D4">
              <w:rPr>
                <w:rFonts w:cs="Arial"/>
                <w:b/>
                <w:bCs/>
                <w:lang w:eastAsia="zh-CN"/>
              </w:rPr>
              <w:t>PRAVNA PODLAGA</w:t>
            </w:r>
          </w:p>
        </w:tc>
        <w:tc>
          <w:tcPr>
            <w:tcW w:w="4281" w:type="dxa"/>
            <w:tcBorders>
              <w:top w:val="single" w:sz="8" w:space="0" w:color="auto"/>
            </w:tcBorders>
            <w:vAlign w:val="center"/>
          </w:tcPr>
          <w:p w14:paraId="2EF2EAC0" w14:textId="77777777" w:rsidR="00131729" w:rsidRPr="001F38D4" w:rsidRDefault="00131729" w:rsidP="001F38D4">
            <w:pPr>
              <w:rPr>
                <w:rFonts w:cs="Arial"/>
                <w:b/>
                <w:bCs/>
                <w:lang w:eastAsia="zh-CN"/>
              </w:rPr>
            </w:pPr>
            <w:r w:rsidRPr="001F38D4">
              <w:rPr>
                <w:rFonts w:cs="Arial"/>
                <w:b/>
                <w:bCs/>
                <w:lang w:eastAsia="zh-CN"/>
              </w:rPr>
              <w:t>POGOJ</w:t>
            </w:r>
          </w:p>
        </w:tc>
        <w:tc>
          <w:tcPr>
            <w:tcW w:w="2723" w:type="dxa"/>
            <w:tcBorders>
              <w:top w:val="single" w:sz="8" w:space="0" w:color="auto"/>
            </w:tcBorders>
            <w:vAlign w:val="center"/>
          </w:tcPr>
          <w:p w14:paraId="3824A616" w14:textId="77777777" w:rsidR="00131729" w:rsidRPr="001F38D4" w:rsidRDefault="00131729" w:rsidP="001F38D4">
            <w:pPr>
              <w:rPr>
                <w:rFonts w:cs="Arial"/>
                <w:b/>
                <w:bCs/>
                <w:lang w:eastAsia="zh-CN"/>
              </w:rPr>
            </w:pPr>
            <w:r w:rsidRPr="001F38D4">
              <w:rPr>
                <w:rFonts w:cs="Arial"/>
                <w:b/>
                <w:bCs/>
                <w:lang w:eastAsia="zh-CN"/>
              </w:rPr>
              <w:t>ZA KOGA VELJA POGOJ</w:t>
            </w:r>
          </w:p>
        </w:tc>
      </w:tr>
      <w:tr w:rsidR="00131729" w:rsidRPr="001F38D4" w14:paraId="1DFFD9EC" w14:textId="77777777" w:rsidTr="00D90888">
        <w:tc>
          <w:tcPr>
            <w:tcW w:w="719" w:type="dxa"/>
          </w:tcPr>
          <w:p w14:paraId="510DB8DF" w14:textId="77777777" w:rsidR="00131729" w:rsidRPr="001F38D4" w:rsidRDefault="00131729" w:rsidP="001F38D4">
            <w:pPr>
              <w:jc w:val="both"/>
              <w:rPr>
                <w:rFonts w:cs="Arial"/>
                <w:lang w:eastAsia="zh-CN"/>
              </w:rPr>
            </w:pPr>
            <w:r w:rsidRPr="001F38D4">
              <w:rPr>
                <w:rFonts w:cs="Arial"/>
                <w:lang w:eastAsia="zh-CN"/>
              </w:rPr>
              <w:t>1.</w:t>
            </w:r>
          </w:p>
        </w:tc>
        <w:tc>
          <w:tcPr>
            <w:tcW w:w="1325" w:type="dxa"/>
          </w:tcPr>
          <w:p w14:paraId="167A27CB" w14:textId="328635BC" w:rsidR="00131729" w:rsidRPr="001F38D4" w:rsidRDefault="00D67389" w:rsidP="001F38D4">
            <w:pPr>
              <w:rPr>
                <w:rFonts w:cs="Arial"/>
                <w:lang w:eastAsia="zh-CN"/>
              </w:rPr>
            </w:pPr>
            <w:r w:rsidRPr="001F38D4">
              <w:rPr>
                <w:rFonts w:cs="Arial"/>
                <w:lang w:eastAsia="zh-CN"/>
              </w:rPr>
              <w:t>Peti odstavek</w:t>
            </w:r>
            <w:r w:rsidR="00131729" w:rsidRPr="001F38D4">
              <w:rPr>
                <w:rFonts w:cs="Arial"/>
                <w:lang w:eastAsia="zh-CN"/>
              </w:rPr>
              <w:t xml:space="preserve"> 7</w:t>
            </w:r>
            <w:r w:rsidR="00D73E13" w:rsidRPr="001F38D4">
              <w:rPr>
                <w:rFonts w:cs="Arial"/>
                <w:lang w:eastAsia="zh-CN"/>
              </w:rPr>
              <w:t>6</w:t>
            </w:r>
            <w:r w:rsidR="00131729" w:rsidRPr="001F38D4">
              <w:rPr>
                <w:rFonts w:cs="Arial"/>
                <w:lang w:eastAsia="zh-CN"/>
              </w:rPr>
              <w:t>. člena ZJN-3</w:t>
            </w:r>
          </w:p>
        </w:tc>
        <w:tc>
          <w:tcPr>
            <w:tcW w:w="4281" w:type="dxa"/>
          </w:tcPr>
          <w:p w14:paraId="675555FC" w14:textId="77777777" w:rsidR="00131729" w:rsidRPr="001F38D4" w:rsidRDefault="00131729" w:rsidP="001F38D4">
            <w:pPr>
              <w:jc w:val="both"/>
              <w:rPr>
                <w:rFonts w:cs="Arial"/>
                <w:lang w:eastAsia="zh-CN"/>
              </w:rPr>
            </w:pPr>
            <w:r w:rsidRPr="001F38D4">
              <w:rPr>
                <w:rFonts w:cs="Arial"/>
                <w:lang w:eastAsia="zh-CN"/>
              </w:rPr>
              <w:t>Gospodarski subjekt v zadnjih 6 mesecih pred rokom za oddajo ponudb ni imel blokiranih poslovnih računov, na vseh poslovnih računih pri vseh poslovnih bankah, pri katerih ima odprte poslovne račune.</w:t>
            </w:r>
          </w:p>
          <w:p w14:paraId="4FD08A13" w14:textId="77777777" w:rsidR="00131729" w:rsidRPr="001F38D4" w:rsidRDefault="00131729"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E9347E" w:rsidRPr="001F38D4" w14:paraId="5B9C668C" w14:textId="77777777" w:rsidTr="0068405D">
              <w:tc>
                <w:tcPr>
                  <w:tcW w:w="4006" w:type="dxa"/>
                  <w:tcBorders>
                    <w:top w:val="single" w:sz="8" w:space="0" w:color="96488B"/>
                    <w:left w:val="single" w:sz="8" w:space="0" w:color="96488B"/>
                    <w:bottom w:val="single" w:sz="8" w:space="0" w:color="96488B"/>
                    <w:right w:val="single" w:sz="8" w:space="0" w:color="96488B"/>
                  </w:tcBorders>
                </w:tcPr>
                <w:p w14:paraId="0E4DD977" w14:textId="10BB2EA8" w:rsidR="00131729" w:rsidRPr="001F38D4" w:rsidRDefault="002F193B"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25" w:history="1">
                    <w:r w:rsidRPr="001F38D4">
                      <w:rPr>
                        <w:rFonts w:cs="Arial"/>
                        <w:u w:val="single"/>
                        <w:lang w:eastAsia="zh-CN"/>
                      </w:rPr>
                      <w:t>http://www.enarocanje.si/_ESPD/</w:t>
                    </w:r>
                  </w:hyperlink>
                  <w:r w:rsidRPr="001F38D4">
                    <w:rPr>
                      <w:rFonts w:cs="Arial"/>
                      <w:lang w:eastAsia="zh-CN"/>
                    </w:rPr>
                    <w:t xml:space="preserve"> v delu IV.A in ga predložiti v </w:t>
                  </w:r>
                  <w:proofErr w:type="spellStart"/>
                  <w:r w:rsidRPr="001F38D4">
                    <w:rPr>
                      <w:rFonts w:cs="Arial"/>
                      <w:lang w:eastAsia="zh-CN"/>
                    </w:rPr>
                    <w:t>xml</w:t>
                  </w:r>
                  <w:proofErr w:type="spellEnd"/>
                  <w:r w:rsidRPr="001F38D4">
                    <w:rPr>
                      <w:rFonts w:cs="Arial"/>
                      <w:lang w:eastAsia="zh-CN"/>
                    </w:rPr>
                    <w:t xml:space="preserve"> obliki elektronsko podpisanega ali podpisanega v </w:t>
                  </w:r>
                  <w:proofErr w:type="spellStart"/>
                  <w:r w:rsidRPr="001F38D4">
                    <w:rPr>
                      <w:rFonts w:cs="Arial"/>
                      <w:lang w:eastAsia="zh-CN"/>
                    </w:rPr>
                    <w:t>pdf</w:t>
                  </w:r>
                  <w:proofErr w:type="spellEnd"/>
                  <w:r w:rsidRPr="001F38D4">
                    <w:rPr>
                      <w:rFonts w:cs="Arial"/>
                      <w:lang w:eastAsia="zh-CN"/>
                    </w:rPr>
                    <w:t xml:space="preserve"> obliki in </w:t>
                  </w:r>
                  <w:r w:rsidRPr="001F38D4">
                    <w:rPr>
                      <w:rFonts w:cs="Arial"/>
                      <w:b/>
                      <w:lang w:eastAsia="zh-CN"/>
                    </w:rPr>
                    <w:t>NASLEDNJA DOKAZILA V ELEKTRONSKI OBLIKI</w:t>
                  </w:r>
                  <w:r w:rsidRPr="001F38D4">
                    <w:rPr>
                      <w:rFonts w:cs="Arial"/>
                      <w:lang w:eastAsia="zh-CN"/>
                    </w:rPr>
                    <w:t xml:space="preserve">: </w:t>
                  </w:r>
                  <w:r w:rsidRPr="001F38D4">
                    <w:rPr>
                      <w:rFonts w:cs="Arial"/>
                      <w:b/>
                      <w:lang w:eastAsia="zh-CN"/>
                    </w:rPr>
                    <w:t>P</w:t>
                  </w:r>
                  <w:r w:rsidRPr="001F38D4">
                    <w:rPr>
                      <w:rFonts w:cs="Arial"/>
                      <w:b/>
                    </w:rPr>
                    <w:t>otrdila vseh poslovnih bank</w:t>
                  </w:r>
                  <w:r w:rsidRPr="001F38D4">
                    <w:rPr>
                      <w:rFonts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tc>
            </w:tr>
          </w:tbl>
          <w:p w14:paraId="1A16EB2B" w14:textId="77777777" w:rsidR="00131729" w:rsidRPr="001F38D4" w:rsidRDefault="00131729" w:rsidP="001F38D4">
            <w:pPr>
              <w:jc w:val="both"/>
              <w:rPr>
                <w:rFonts w:cs="Arial"/>
                <w:lang w:eastAsia="zh-CN"/>
              </w:rPr>
            </w:pPr>
          </w:p>
        </w:tc>
        <w:tc>
          <w:tcPr>
            <w:tcW w:w="2723" w:type="dxa"/>
          </w:tcPr>
          <w:p w14:paraId="7C489015" w14:textId="77777777" w:rsidR="00131729" w:rsidRPr="001F38D4" w:rsidRDefault="00131729" w:rsidP="001F38D4">
            <w:pPr>
              <w:jc w:val="both"/>
              <w:rPr>
                <w:rFonts w:cs="Arial"/>
                <w:lang w:eastAsia="zh-CN"/>
              </w:rPr>
            </w:pPr>
            <w:r w:rsidRPr="001F38D4">
              <w:rPr>
                <w:rFonts w:cs="Arial"/>
                <w:lang w:eastAsia="zh-CN"/>
              </w:rPr>
              <w:t>Pogoj morajo izpolniti naslednji gospodarski subjekti:</w:t>
            </w:r>
          </w:p>
          <w:p w14:paraId="06CC7011" w14:textId="77777777" w:rsidR="00131729" w:rsidRPr="001F38D4" w:rsidRDefault="00131729" w:rsidP="001F38D4">
            <w:pPr>
              <w:pStyle w:val="Odstavekseznama"/>
              <w:numPr>
                <w:ilvl w:val="0"/>
                <w:numId w:val="15"/>
              </w:numPr>
              <w:jc w:val="both"/>
              <w:rPr>
                <w:rFonts w:cs="Arial"/>
                <w:lang w:eastAsia="zh-CN"/>
              </w:rPr>
            </w:pPr>
            <w:r w:rsidRPr="001F38D4">
              <w:rPr>
                <w:rFonts w:cs="Arial"/>
                <w:lang w:eastAsia="zh-CN"/>
              </w:rPr>
              <w:t>ponudnik;</w:t>
            </w:r>
          </w:p>
          <w:p w14:paraId="1606CD54" w14:textId="0D362D57" w:rsidR="002F193B" w:rsidRPr="001F38D4" w:rsidRDefault="00611FBB" w:rsidP="001F38D4">
            <w:pPr>
              <w:pStyle w:val="Odstavekseznama"/>
              <w:numPr>
                <w:ilvl w:val="0"/>
                <w:numId w:val="15"/>
              </w:numPr>
              <w:jc w:val="both"/>
              <w:rPr>
                <w:rFonts w:cs="Arial"/>
                <w:lang w:eastAsia="zh-CN"/>
              </w:rPr>
            </w:pPr>
            <w:r w:rsidRPr="001F38D4">
              <w:rPr>
                <w:rFonts w:cs="Arial"/>
                <w:lang w:eastAsia="zh-CN"/>
              </w:rPr>
              <w:t>vsi partnerji v skupni ponudbi</w:t>
            </w:r>
            <w:r w:rsidR="0094229A" w:rsidRPr="001F38D4">
              <w:rPr>
                <w:rFonts w:cs="Arial"/>
                <w:lang w:eastAsia="zh-CN"/>
              </w:rPr>
              <w:t>.</w:t>
            </w:r>
          </w:p>
        </w:tc>
      </w:tr>
    </w:tbl>
    <w:p w14:paraId="4C669F50" w14:textId="77777777" w:rsidR="00131729" w:rsidRPr="001F38D4" w:rsidRDefault="00131729" w:rsidP="001F38D4">
      <w:pPr>
        <w:rPr>
          <w:rFonts w:cs="Arial"/>
          <w:lang w:eastAsia="zh-CN"/>
        </w:rPr>
      </w:pPr>
    </w:p>
    <w:p w14:paraId="17FAAA50" w14:textId="1A939D28" w:rsidR="00131729" w:rsidRPr="00DE13F5" w:rsidRDefault="00131729" w:rsidP="001F38D4">
      <w:pPr>
        <w:pStyle w:val="Slog4MPR"/>
        <w:numPr>
          <w:ilvl w:val="2"/>
          <w:numId w:val="1"/>
        </w:numPr>
        <w:rPr>
          <w:color w:val="7030A0"/>
        </w:rPr>
      </w:pPr>
      <w:bookmarkStart w:id="47" w:name="_Toc117688451"/>
      <w:r w:rsidRPr="00DE13F5">
        <w:rPr>
          <w:color w:val="7030A0"/>
        </w:rPr>
        <w:t>Tehnična in strokovna sposobnost</w:t>
      </w:r>
      <w:bookmarkEnd w:id="4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697"/>
        <w:gridCol w:w="1418"/>
        <w:gridCol w:w="4536"/>
        <w:gridCol w:w="2397"/>
      </w:tblGrid>
      <w:tr w:rsidR="00131729" w:rsidRPr="001F38D4" w14:paraId="4ADF505F" w14:textId="77777777" w:rsidTr="007243BA">
        <w:tc>
          <w:tcPr>
            <w:tcW w:w="697" w:type="dxa"/>
            <w:tcBorders>
              <w:top w:val="single" w:sz="8" w:space="0" w:color="auto"/>
            </w:tcBorders>
            <w:vAlign w:val="center"/>
          </w:tcPr>
          <w:p w14:paraId="06648845" w14:textId="42156275" w:rsidR="00131729" w:rsidRPr="001F38D4" w:rsidRDefault="00131729" w:rsidP="001F38D4">
            <w:pPr>
              <w:rPr>
                <w:rFonts w:cs="Arial"/>
                <w:b/>
                <w:bCs/>
                <w:lang w:eastAsia="zh-CN"/>
              </w:rPr>
            </w:pPr>
            <w:r w:rsidRPr="001F38D4">
              <w:rPr>
                <w:rFonts w:cs="Arial"/>
                <w:b/>
                <w:bCs/>
                <w:lang w:eastAsia="zh-CN"/>
              </w:rPr>
              <w:t>ZA</w:t>
            </w:r>
            <w:r w:rsidR="00DE13F5">
              <w:rPr>
                <w:rFonts w:cs="Arial"/>
                <w:b/>
                <w:bCs/>
                <w:lang w:eastAsia="zh-CN"/>
              </w:rPr>
              <w:t>P</w:t>
            </w:r>
            <w:r w:rsidRPr="001F38D4">
              <w:rPr>
                <w:rFonts w:cs="Arial"/>
                <w:b/>
                <w:bCs/>
                <w:lang w:eastAsia="zh-CN"/>
              </w:rPr>
              <w:t>. ŠT.</w:t>
            </w:r>
          </w:p>
        </w:tc>
        <w:tc>
          <w:tcPr>
            <w:tcW w:w="1418" w:type="dxa"/>
            <w:tcBorders>
              <w:top w:val="single" w:sz="8" w:space="0" w:color="auto"/>
            </w:tcBorders>
            <w:vAlign w:val="center"/>
          </w:tcPr>
          <w:p w14:paraId="59CC844D" w14:textId="77777777" w:rsidR="00131729" w:rsidRPr="001F38D4" w:rsidRDefault="00131729" w:rsidP="001F38D4">
            <w:pPr>
              <w:rPr>
                <w:rFonts w:cs="Arial"/>
                <w:b/>
                <w:bCs/>
                <w:lang w:eastAsia="zh-CN"/>
              </w:rPr>
            </w:pPr>
            <w:r w:rsidRPr="001F38D4">
              <w:rPr>
                <w:rFonts w:cs="Arial"/>
                <w:b/>
                <w:bCs/>
                <w:lang w:eastAsia="zh-CN"/>
              </w:rPr>
              <w:t>PRAVNA PODLAGA</w:t>
            </w:r>
          </w:p>
        </w:tc>
        <w:tc>
          <w:tcPr>
            <w:tcW w:w="4536" w:type="dxa"/>
            <w:tcBorders>
              <w:top w:val="single" w:sz="8" w:space="0" w:color="auto"/>
            </w:tcBorders>
            <w:vAlign w:val="center"/>
          </w:tcPr>
          <w:p w14:paraId="15FC5185" w14:textId="77777777" w:rsidR="00131729" w:rsidRPr="001F38D4" w:rsidRDefault="00131729" w:rsidP="001F38D4">
            <w:pPr>
              <w:rPr>
                <w:rFonts w:cs="Arial"/>
                <w:b/>
                <w:bCs/>
                <w:lang w:eastAsia="zh-CN"/>
              </w:rPr>
            </w:pPr>
            <w:r w:rsidRPr="001F38D4">
              <w:rPr>
                <w:rFonts w:cs="Arial"/>
                <w:b/>
                <w:bCs/>
                <w:lang w:eastAsia="zh-CN"/>
              </w:rPr>
              <w:t>POGOJ</w:t>
            </w:r>
          </w:p>
        </w:tc>
        <w:tc>
          <w:tcPr>
            <w:tcW w:w="2397" w:type="dxa"/>
            <w:tcBorders>
              <w:top w:val="single" w:sz="8" w:space="0" w:color="auto"/>
            </w:tcBorders>
            <w:vAlign w:val="center"/>
          </w:tcPr>
          <w:p w14:paraId="0BD0231A" w14:textId="77777777" w:rsidR="00131729" w:rsidRPr="001F38D4" w:rsidRDefault="00131729" w:rsidP="001F38D4">
            <w:pPr>
              <w:rPr>
                <w:rFonts w:cs="Arial"/>
                <w:b/>
                <w:bCs/>
                <w:lang w:eastAsia="zh-CN"/>
              </w:rPr>
            </w:pPr>
            <w:r w:rsidRPr="001F38D4">
              <w:rPr>
                <w:rFonts w:cs="Arial"/>
                <w:b/>
                <w:bCs/>
                <w:lang w:eastAsia="zh-CN"/>
              </w:rPr>
              <w:t>ZA KOGA VELJA POGOJ</w:t>
            </w:r>
          </w:p>
        </w:tc>
      </w:tr>
      <w:tr w:rsidR="004E39E6" w:rsidRPr="001F38D4" w14:paraId="504FB0C1" w14:textId="77777777" w:rsidTr="007243BA">
        <w:tc>
          <w:tcPr>
            <w:tcW w:w="697" w:type="dxa"/>
          </w:tcPr>
          <w:p w14:paraId="20A0B933" w14:textId="6EB646C3" w:rsidR="004E39E6" w:rsidRPr="001F38D4" w:rsidRDefault="004E39E6" w:rsidP="001F38D4">
            <w:pPr>
              <w:jc w:val="both"/>
              <w:rPr>
                <w:rFonts w:cs="Arial"/>
                <w:lang w:eastAsia="zh-CN"/>
              </w:rPr>
            </w:pPr>
            <w:r w:rsidRPr="001F38D4">
              <w:rPr>
                <w:rFonts w:cs="Arial"/>
                <w:lang w:eastAsia="zh-CN"/>
              </w:rPr>
              <w:t>1.</w:t>
            </w:r>
          </w:p>
        </w:tc>
        <w:tc>
          <w:tcPr>
            <w:tcW w:w="1418" w:type="dxa"/>
          </w:tcPr>
          <w:p w14:paraId="50ED9671" w14:textId="77777777" w:rsidR="004E39E6" w:rsidRPr="001F38D4" w:rsidRDefault="004E39E6" w:rsidP="001F38D4">
            <w:pPr>
              <w:rPr>
                <w:rFonts w:cs="Arial"/>
                <w:lang w:eastAsia="zh-CN"/>
              </w:rPr>
            </w:pPr>
            <w:r w:rsidRPr="001F38D4">
              <w:rPr>
                <w:rFonts w:cs="Arial"/>
                <w:lang w:eastAsia="zh-CN"/>
              </w:rPr>
              <w:t>Osmi odstavek 77. člena ZJN-3</w:t>
            </w:r>
          </w:p>
        </w:tc>
        <w:tc>
          <w:tcPr>
            <w:tcW w:w="4536" w:type="dxa"/>
            <w:shd w:val="clear" w:color="auto" w:fill="auto"/>
          </w:tcPr>
          <w:p w14:paraId="2B7D2DCF" w14:textId="4709AFFC" w:rsidR="004A0740" w:rsidRPr="004D71FB" w:rsidRDefault="004E39E6" w:rsidP="001F38D4">
            <w:pPr>
              <w:jc w:val="both"/>
              <w:rPr>
                <w:rFonts w:cs="Arial"/>
                <w:lang w:eastAsia="zh-CN"/>
              </w:rPr>
            </w:pPr>
            <w:r w:rsidRPr="004D71FB">
              <w:rPr>
                <w:rFonts w:cs="Arial"/>
                <w:lang w:eastAsia="zh-CN"/>
              </w:rPr>
              <w:t>Ponudnik mora izkazati,  da je v zadnjih treh letih pred rokom za oddajo ponudb</w:t>
            </w:r>
            <w:r w:rsidR="00611FBB" w:rsidRPr="004D71FB">
              <w:rPr>
                <w:rFonts w:cs="Arial"/>
                <w:lang w:eastAsia="zh-CN"/>
              </w:rPr>
              <w:t xml:space="preserve"> uspešno izvajal </w:t>
            </w:r>
            <w:r w:rsidR="004A0740" w:rsidRPr="004D71FB">
              <w:rPr>
                <w:rFonts w:cs="Arial"/>
                <w:lang w:eastAsia="zh-CN"/>
              </w:rPr>
              <w:t>dobavo istovrstnega blaga, ki je predmet naročila v sklopu oz. sklopih, za katerega oz. za katere ponudnik oddaja ponudbo,</w:t>
            </w:r>
            <w:r w:rsidRPr="004D71FB">
              <w:rPr>
                <w:rFonts w:cs="Arial"/>
                <w:lang w:eastAsia="zh-CN"/>
              </w:rPr>
              <w:t xml:space="preserve"> </w:t>
            </w:r>
            <w:r w:rsidR="00611FBB" w:rsidRPr="004D71FB">
              <w:rPr>
                <w:rFonts w:cs="Arial"/>
                <w:lang w:eastAsia="zh-CN"/>
              </w:rPr>
              <w:t>v trajanju najmanj enega leta za istega naročnika</w:t>
            </w:r>
            <w:r w:rsidR="00B624F4" w:rsidRPr="004D71FB">
              <w:rPr>
                <w:rFonts w:cs="Arial"/>
                <w:lang w:eastAsia="zh-CN"/>
              </w:rPr>
              <w:t xml:space="preserve">, ki ne sme biti trgovec za </w:t>
            </w:r>
            <w:proofErr w:type="spellStart"/>
            <w:r w:rsidR="00B624F4" w:rsidRPr="004D71FB">
              <w:rPr>
                <w:rFonts w:cs="Arial"/>
                <w:lang w:eastAsia="zh-CN"/>
              </w:rPr>
              <w:t>nadaljno</w:t>
            </w:r>
            <w:proofErr w:type="spellEnd"/>
            <w:r w:rsidR="00B624F4" w:rsidRPr="004D71FB">
              <w:rPr>
                <w:rFonts w:cs="Arial"/>
                <w:lang w:eastAsia="zh-CN"/>
              </w:rPr>
              <w:t xml:space="preserve"> prodajo</w:t>
            </w:r>
            <w:r w:rsidR="008B424E" w:rsidRPr="004D71FB">
              <w:rPr>
                <w:rFonts w:cs="Arial"/>
                <w:lang w:eastAsia="zh-CN"/>
              </w:rPr>
              <w:t>,</w:t>
            </w:r>
            <w:r w:rsidR="00B624F4" w:rsidRPr="004D71FB">
              <w:rPr>
                <w:rFonts w:cs="Arial"/>
                <w:lang w:eastAsia="zh-CN"/>
              </w:rPr>
              <w:t xml:space="preserve"> </w:t>
            </w:r>
            <w:r w:rsidR="008B424E" w:rsidRPr="004D71FB">
              <w:rPr>
                <w:rFonts w:cs="Arial"/>
                <w:lang w:eastAsia="zh-CN"/>
              </w:rPr>
              <w:t xml:space="preserve">pri čemer vrednost referenčnega posla znaša najmanj: </w:t>
            </w:r>
          </w:p>
          <w:p w14:paraId="1C7A8D42" w14:textId="3028D40C" w:rsidR="004A0740" w:rsidRPr="004D71FB" w:rsidRDefault="004A0740" w:rsidP="001F38D4">
            <w:pPr>
              <w:jc w:val="both"/>
              <w:rPr>
                <w:rFonts w:cs="Arial"/>
                <w:lang w:eastAsia="zh-CN"/>
              </w:rPr>
            </w:pPr>
            <w:r w:rsidRPr="004D71FB">
              <w:rPr>
                <w:rFonts w:cs="Arial"/>
                <w:lang w:eastAsia="zh-CN"/>
              </w:rPr>
              <w:t>SKLOP 1</w:t>
            </w:r>
            <w:r w:rsidR="00656FA5" w:rsidRPr="004D71FB">
              <w:rPr>
                <w:rFonts w:cs="Arial"/>
                <w:lang w:eastAsia="zh-CN"/>
              </w:rPr>
              <w:t xml:space="preserve">: </w:t>
            </w:r>
            <w:r w:rsidR="00900710">
              <w:rPr>
                <w:rFonts w:cs="Arial"/>
                <w:lang w:eastAsia="zh-CN"/>
              </w:rPr>
              <w:t>2</w:t>
            </w:r>
            <w:r w:rsidR="00B624F4" w:rsidRPr="004D71FB">
              <w:rPr>
                <w:rFonts w:cs="Arial"/>
                <w:lang w:eastAsia="zh-CN"/>
              </w:rPr>
              <w:t>5</w:t>
            </w:r>
            <w:r w:rsidR="00656FA5" w:rsidRPr="004D71FB">
              <w:rPr>
                <w:rFonts w:cs="Arial"/>
                <w:lang w:eastAsia="zh-CN"/>
              </w:rPr>
              <w:t>0.000,00</w:t>
            </w:r>
            <w:r w:rsidRPr="004D71FB">
              <w:rPr>
                <w:rFonts w:cs="Arial"/>
                <w:lang w:eastAsia="zh-CN"/>
              </w:rPr>
              <w:t xml:space="preserve"> EUR brez DDV;</w:t>
            </w:r>
          </w:p>
          <w:p w14:paraId="5AF40B6D" w14:textId="0673A464" w:rsidR="004A0740" w:rsidRPr="004D71FB" w:rsidRDefault="004A0740" w:rsidP="001F38D4">
            <w:pPr>
              <w:jc w:val="both"/>
              <w:rPr>
                <w:rFonts w:cs="Arial"/>
                <w:lang w:eastAsia="zh-CN"/>
              </w:rPr>
            </w:pPr>
            <w:r w:rsidRPr="004D71FB">
              <w:rPr>
                <w:rFonts w:cs="Arial"/>
                <w:lang w:eastAsia="zh-CN"/>
              </w:rPr>
              <w:t xml:space="preserve">SKLOP 2: </w:t>
            </w:r>
            <w:r w:rsidR="00B624F4" w:rsidRPr="004D71FB">
              <w:rPr>
                <w:rFonts w:cs="Arial"/>
                <w:lang w:eastAsia="zh-CN"/>
              </w:rPr>
              <w:t>5</w:t>
            </w:r>
            <w:r w:rsidR="00656FA5" w:rsidRPr="004D71FB">
              <w:rPr>
                <w:rFonts w:cs="Arial"/>
                <w:lang w:eastAsia="zh-CN"/>
              </w:rPr>
              <w:t>0.000,00</w:t>
            </w:r>
            <w:r w:rsidRPr="004D71FB">
              <w:rPr>
                <w:rFonts w:cs="Arial"/>
                <w:lang w:eastAsia="zh-CN"/>
              </w:rPr>
              <w:t xml:space="preserve"> EUR brez DDV;</w:t>
            </w:r>
          </w:p>
          <w:p w14:paraId="05449566" w14:textId="0A608A4F" w:rsidR="004A0740" w:rsidRPr="004D71FB" w:rsidRDefault="004A0740" w:rsidP="001F38D4">
            <w:pPr>
              <w:jc w:val="both"/>
              <w:rPr>
                <w:rFonts w:cs="Arial"/>
                <w:lang w:eastAsia="zh-CN"/>
              </w:rPr>
            </w:pPr>
            <w:r w:rsidRPr="004D71FB">
              <w:rPr>
                <w:rFonts w:cs="Arial"/>
                <w:lang w:eastAsia="zh-CN"/>
              </w:rPr>
              <w:t xml:space="preserve">SKLOP 3: </w:t>
            </w:r>
            <w:r w:rsidR="00900710">
              <w:rPr>
                <w:rFonts w:cs="Arial"/>
                <w:lang w:eastAsia="zh-CN"/>
              </w:rPr>
              <w:t>30</w:t>
            </w:r>
            <w:r w:rsidR="00656FA5" w:rsidRPr="004D71FB">
              <w:rPr>
                <w:rFonts w:cs="Arial"/>
                <w:lang w:eastAsia="zh-CN"/>
              </w:rPr>
              <w:t xml:space="preserve">.000,00 </w:t>
            </w:r>
            <w:r w:rsidRPr="004D71FB">
              <w:rPr>
                <w:rFonts w:cs="Arial"/>
                <w:lang w:eastAsia="zh-CN"/>
              </w:rPr>
              <w:t>EUR brez DDV;</w:t>
            </w:r>
          </w:p>
          <w:p w14:paraId="446E5AB2" w14:textId="77D4DB47" w:rsidR="002F26D9" w:rsidRPr="004D71FB" w:rsidRDefault="004A0740" w:rsidP="001F38D4">
            <w:pPr>
              <w:jc w:val="both"/>
              <w:rPr>
                <w:rFonts w:cs="Arial"/>
                <w:lang w:eastAsia="zh-CN"/>
              </w:rPr>
            </w:pPr>
            <w:r w:rsidRPr="004D71FB">
              <w:rPr>
                <w:rFonts w:cs="Arial"/>
                <w:lang w:eastAsia="zh-CN"/>
              </w:rPr>
              <w:t xml:space="preserve">SKLOP 4: </w:t>
            </w:r>
            <w:r w:rsidR="00900710">
              <w:rPr>
                <w:rFonts w:cs="Arial"/>
                <w:lang w:eastAsia="zh-CN"/>
              </w:rPr>
              <w:t>3</w:t>
            </w:r>
            <w:r w:rsidR="00656FA5" w:rsidRPr="004D71FB">
              <w:rPr>
                <w:rFonts w:cs="Arial"/>
                <w:lang w:eastAsia="zh-CN"/>
              </w:rPr>
              <w:t xml:space="preserve">0.000,00 </w:t>
            </w:r>
            <w:r w:rsidRPr="004D71FB">
              <w:rPr>
                <w:rFonts w:cs="Arial"/>
                <w:lang w:eastAsia="zh-CN"/>
              </w:rPr>
              <w:t>EUR brez DDV</w:t>
            </w:r>
            <w:r w:rsidR="00D310A9" w:rsidRPr="004D71FB">
              <w:rPr>
                <w:rFonts w:cs="Arial"/>
                <w:lang w:eastAsia="zh-CN"/>
              </w:rPr>
              <w:t>.</w:t>
            </w:r>
          </w:p>
          <w:p w14:paraId="4EDAE91D" w14:textId="77777777" w:rsidR="000468C7" w:rsidRPr="004D71FB" w:rsidRDefault="000468C7" w:rsidP="001F38D4">
            <w:pPr>
              <w:jc w:val="both"/>
              <w:rPr>
                <w:rFonts w:cs="Arial"/>
                <w:lang w:eastAsia="zh-CN"/>
              </w:rPr>
            </w:pPr>
          </w:p>
          <w:p w14:paraId="645C3E2B" w14:textId="74F5A324" w:rsidR="004E39E6" w:rsidRPr="004D71FB" w:rsidRDefault="004E39E6" w:rsidP="001F38D4">
            <w:pPr>
              <w:jc w:val="both"/>
              <w:rPr>
                <w:rFonts w:cs="Arial"/>
              </w:rPr>
            </w:pPr>
            <w:r w:rsidRPr="00532F86">
              <w:rPr>
                <w:rFonts w:cs="Arial"/>
                <w:lang w:eastAsia="zh-CN"/>
              </w:rPr>
              <w:t>Za istovrst</w:t>
            </w:r>
            <w:r w:rsidR="00EC385A" w:rsidRPr="00532F86">
              <w:rPr>
                <w:rFonts w:cs="Arial"/>
                <w:lang w:eastAsia="zh-CN"/>
              </w:rPr>
              <w:t xml:space="preserve">en material </w:t>
            </w:r>
            <w:r w:rsidRPr="00532F86">
              <w:rPr>
                <w:rFonts w:cs="Arial"/>
                <w:lang w:eastAsia="zh-CN"/>
              </w:rPr>
              <w:t>se</w:t>
            </w:r>
            <w:r w:rsidR="004A0740" w:rsidRPr="00532F86">
              <w:rPr>
                <w:rFonts w:cs="Arial"/>
                <w:lang w:eastAsia="zh-CN"/>
              </w:rPr>
              <w:t xml:space="preserve"> v posameznem sklopu</w:t>
            </w:r>
            <w:r w:rsidRPr="00532F86">
              <w:rPr>
                <w:rFonts w:cs="Arial"/>
                <w:lang w:eastAsia="zh-CN"/>
              </w:rPr>
              <w:t xml:space="preserve"> šteje </w:t>
            </w:r>
            <w:r w:rsidR="00F24FC6" w:rsidRPr="00532F86">
              <w:rPr>
                <w:rFonts w:cs="Arial"/>
              </w:rPr>
              <w:t xml:space="preserve">najmanj 80% </w:t>
            </w:r>
            <w:r w:rsidR="004C051E" w:rsidRPr="00532F86">
              <w:rPr>
                <w:rFonts w:cs="Arial"/>
              </w:rPr>
              <w:t xml:space="preserve">vrednosti </w:t>
            </w:r>
            <w:r w:rsidR="00F24FC6" w:rsidRPr="00532F86">
              <w:rPr>
                <w:rFonts w:cs="Arial"/>
              </w:rPr>
              <w:t>materiala</w:t>
            </w:r>
            <w:r w:rsidR="004A0740" w:rsidRPr="00532F86">
              <w:rPr>
                <w:rFonts w:cs="Arial"/>
              </w:rPr>
              <w:t xml:space="preserve">, ki </w:t>
            </w:r>
            <w:r w:rsidR="00F24FC6" w:rsidRPr="00532F86">
              <w:rPr>
                <w:rFonts w:cs="Arial"/>
              </w:rPr>
              <w:t>je</w:t>
            </w:r>
            <w:r w:rsidR="004A0740" w:rsidRPr="00532F86">
              <w:rPr>
                <w:rFonts w:cs="Arial"/>
              </w:rPr>
              <w:t xml:space="preserve"> v sklopu, na kater</w:t>
            </w:r>
            <w:r w:rsidR="00F24FC6" w:rsidRPr="00532F86">
              <w:rPr>
                <w:rFonts w:cs="Arial"/>
              </w:rPr>
              <w:t>e</w:t>
            </w:r>
            <w:r w:rsidR="004A0740" w:rsidRPr="00532F86">
              <w:rPr>
                <w:rFonts w:cs="Arial"/>
              </w:rPr>
              <w:t xml:space="preserve">ga se </w:t>
            </w:r>
            <w:r w:rsidR="004A0740" w:rsidRPr="00532F86">
              <w:rPr>
                <w:rFonts w:cs="Arial"/>
              </w:rPr>
              <w:lastRenderedPageBreak/>
              <w:t>referenčni posel nanaša, navedeni v ponudbenem predračunu.</w:t>
            </w:r>
          </w:p>
          <w:p w14:paraId="12F6FC0F" w14:textId="77777777" w:rsidR="002F26D9" w:rsidRPr="004D71FB" w:rsidRDefault="002F26D9" w:rsidP="001F38D4">
            <w:pPr>
              <w:jc w:val="both"/>
              <w:rPr>
                <w:rFonts w:cs="Arial"/>
              </w:rPr>
            </w:pPr>
          </w:p>
          <w:p w14:paraId="28309541" w14:textId="0B022B4A" w:rsidR="002F26D9" w:rsidRPr="004D71FB" w:rsidRDefault="002F26D9" w:rsidP="001F38D4">
            <w:pPr>
              <w:jc w:val="both"/>
              <w:rPr>
                <w:rFonts w:cs="Arial"/>
              </w:rPr>
            </w:pPr>
            <w:r w:rsidRPr="004D71FB">
              <w:rPr>
                <w:rFonts w:cs="Arial"/>
              </w:rPr>
              <w:t xml:space="preserve">Ponudnik mora na Potrdilu o dobro opravljenem delu na </w:t>
            </w:r>
            <w:r w:rsidRPr="0016607D">
              <w:rPr>
                <w:rFonts w:cs="Arial"/>
                <w:b/>
                <w:bCs/>
              </w:rPr>
              <w:t xml:space="preserve">Prilogi št. </w:t>
            </w:r>
            <w:r w:rsidR="00876AA6" w:rsidRPr="0016607D">
              <w:rPr>
                <w:rFonts w:cs="Arial"/>
                <w:b/>
                <w:bCs/>
              </w:rPr>
              <w:t>9</w:t>
            </w:r>
            <w:r w:rsidR="005D16D6" w:rsidRPr="0016607D">
              <w:rPr>
                <w:rFonts w:cs="Arial"/>
              </w:rPr>
              <w:t xml:space="preserve"> </w:t>
            </w:r>
            <w:r w:rsidRPr="0016607D">
              <w:rPr>
                <w:rFonts w:cs="Arial"/>
              </w:rPr>
              <w:t>navesti</w:t>
            </w:r>
            <w:r w:rsidRPr="004D71FB">
              <w:rPr>
                <w:rFonts w:cs="Arial"/>
              </w:rPr>
              <w:t xml:space="preserve">, za </w:t>
            </w:r>
            <w:r w:rsidR="00611FBB" w:rsidRPr="004D71FB">
              <w:rPr>
                <w:rFonts w:cs="Arial"/>
              </w:rPr>
              <w:t>kateri sklop se potrdilo nanaša in navesti oceno referenčnega naročnika o uspešnosti izvajanja dobav. Naročnik bo kot ustrezne štel le referenčne posle, ki so s strani referenčnih naročnikov označeni z oceno vsaj 3 (dobro) od petih (odlično).</w:t>
            </w:r>
          </w:p>
          <w:p w14:paraId="41C9D402" w14:textId="77777777" w:rsidR="004E39E6" w:rsidRPr="004D71FB" w:rsidRDefault="004E39E6" w:rsidP="001F38D4">
            <w:pPr>
              <w:jc w:val="both"/>
              <w:rPr>
                <w:rFonts w:cs="Arial"/>
                <w:lang w:eastAsia="zh-CN"/>
              </w:rPr>
            </w:pPr>
          </w:p>
          <w:p w14:paraId="647E4473" w14:textId="7EB15368" w:rsidR="004E39E6" w:rsidRPr="00532F86" w:rsidRDefault="004E39E6" w:rsidP="001F38D4">
            <w:pPr>
              <w:jc w:val="both"/>
              <w:rPr>
                <w:rFonts w:cs="Arial"/>
                <w:lang w:eastAsia="zh-CN"/>
              </w:rPr>
            </w:pPr>
            <w:r w:rsidRPr="004D71FB">
              <w:rPr>
                <w:rFonts w:cs="Arial"/>
                <w:lang w:eastAsia="zh-CN"/>
              </w:rPr>
              <w:t>Naročnik si pridržuje pravico, da predložene reference preveri sam pri referenčnem naročniku, in jih ne upošteva, v kolikor le-teh ne bo mogoče pridobiti oz. preveriti (preverba istovrstnosti referenčnih del in referenčne višine posla).</w:t>
            </w:r>
          </w:p>
          <w:p w14:paraId="203BFB80" w14:textId="77777777" w:rsidR="004A0740" w:rsidRPr="004D71FB" w:rsidRDefault="004A0740"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252"/>
            </w:tblGrid>
            <w:tr w:rsidR="004E39E6" w:rsidRPr="004D71FB" w14:paraId="49143239" w14:textId="77777777" w:rsidTr="004E39E6">
              <w:trPr>
                <w:trHeight w:val="3468"/>
              </w:trPr>
              <w:tc>
                <w:tcPr>
                  <w:tcW w:w="4252" w:type="dxa"/>
                  <w:tcBorders>
                    <w:top w:val="single" w:sz="8" w:space="0" w:color="96488B"/>
                    <w:left w:val="single" w:sz="8" w:space="0" w:color="96488B"/>
                    <w:bottom w:val="single" w:sz="8" w:space="0" w:color="96488B"/>
                    <w:right w:val="single" w:sz="8" w:space="0" w:color="96488B"/>
                  </w:tcBorders>
                </w:tcPr>
                <w:p w14:paraId="5B14D3F5" w14:textId="1BB89D6D" w:rsidR="004E39E6" w:rsidRPr="004D71FB" w:rsidRDefault="004E39E6" w:rsidP="001F38D4">
                  <w:pPr>
                    <w:jc w:val="both"/>
                    <w:rPr>
                      <w:rFonts w:cs="Arial"/>
                    </w:rPr>
                  </w:pPr>
                  <w:r w:rsidRPr="004D71FB">
                    <w:rPr>
                      <w:rFonts w:cs="Arial"/>
                      <w:b/>
                      <w:bCs/>
                      <w:lang w:eastAsia="zh-CN"/>
                    </w:rPr>
                    <w:t>INFORMACIJA ZA UGOTAVLJANJE SPOSOBNOSTI</w:t>
                  </w:r>
                  <w:r w:rsidRPr="004D71FB">
                    <w:rPr>
                      <w:rFonts w:cs="Arial"/>
                      <w:lang w:eastAsia="zh-CN"/>
                    </w:rPr>
                    <w:t xml:space="preserve">: Enotni evropski dokument v zvezi z oddajo javnega naročila – ESPD, ki ga gospodarski subjekt izpolni na spletni strani </w:t>
                  </w:r>
                  <w:hyperlink r:id="rId26" w:history="1">
                    <w:r w:rsidRPr="004D71FB">
                      <w:rPr>
                        <w:rStyle w:val="Hiperpovezava"/>
                        <w:rFonts w:cs="Arial"/>
                        <w:lang w:eastAsia="zh-CN"/>
                      </w:rPr>
                      <w:t>http://www.enarocanje.si/_ESPD/</w:t>
                    </w:r>
                  </w:hyperlink>
                  <w:r w:rsidRPr="004D71FB">
                    <w:rPr>
                      <w:rFonts w:cs="Arial"/>
                      <w:lang w:eastAsia="zh-CN"/>
                    </w:rPr>
                    <w:t xml:space="preserve"> v delu IV.C, ki ga predloži v</w:t>
                  </w:r>
                  <w:r w:rsidR="00B66CC0" w:rsidRPr="004D71FB">
                    <w:rPr>
                      <w:rFonts w:cs="Arial"/>
                      <w:lang w:eastAsia="zh-CN"/>
                    </w:rPr>
                    <w:t xml:space="preserve"> </w:t>
                  </w:r>
                  <w:proofErr w:type="spellStart"/>
                  <w:r w:rsidR="00B66CC0" w:rsidRPr="004D71FB">
                    <w:rPr>
                      <w:rFonts w:cs="Arial"/>
                      <w:lang w:eastAsia="zh-CN"/>
                    </w:rPr>
                    <w:t>xml</w:t>
                  </w:r>
                  <w:proofErr w:type="spellEnd"/>
                  <w:r w:rsidR="00B66CC0" w:rsidRPr="004D71FB">
                    <w:rPr>
                      <w:rFonts w:cs="Arial"/>
                      <w:lang w:eastAsia="zh-CN"/>
                    </w:rPr>
                    <w:t xml:space="preserve"> obliki elektronsko podpisanega ali podpisanega v </w:t>
                  </w:r>
                  <w:proofErr w:type="spellStart"/>
                  <w:r w:rsidR="00B66CC0" w:rsidRPr="004D71FB">
                    <w:rPr>
                      <w:rFonts w:cs="Arial"/>
                      <w:lang w:eastAsia="zh-CN"/>
                    </w:rPr>
                    <w:t>pdf</w:t>
                  </w:r>
                  <w:proofErr w:type="spellEnd"/>
                  <w:r w:rsidR="00B66CC0" w:rsidRPr="004D71FB">
                    <w:rPr>
                      <w:rFonts w:cs="Arial"/>
                      <w:lang w:eastAsia="zh-CN"/>
                    </w:rPr>
                    <w:t xml:space="preserve"> obliki </w:t>
                  </w:r>
                  <w:r w:rsidRPr="004D71FB">
                    <w:rPr>
                      <w:rFonts w:cs="Arial"/>
                      <w:lang w:eastAsia="zh-CN"/>
                    </w:rPr>
                    <w:t xml:space="preserve">in </w:t>
                  </w:r>
                  <w:r w:rsidRPr="004D71FB">
                    <w:rPr>
                      <w:rFonts w:cs="Arial"/>
                      <w:b/>
                      <w:lang w:eastAsia="zh-CN"/>
                    </w:rPr>
                    <w:t>NASLEDNJA DOKAZILA:</w:t>
                  </w:r>
                  <w:r w:rsidRPr="004D71FB">
                    <w:rPr>
                      <w:rFonts w:cs="Arial"/>
                      <w:lang w:eastAsia="zh-CN"/>
                    </w:rPr>
                    <w:t xml:space="preserve"> Potrdilo o dobro opravljenem delu, izdano s strani referenčnega </w:t>
                  </w:r>
                  <w:r w:rsidRPr="0016607D">
                    <w:rPr>
                      <w:rFonts w:cs="Arial"/>
                      <w:lang w:eastAsia="zh-CN"/>
                    </w:rPr>
                    <w:t xml:space="preserve">naročnika za vsako priglašeno referenco na </w:t>
                  </w:r>
                  <w:r w:rsidRPr="0016607D">
                    <w:rPr>
                      <w:rFonts w:cs="Arial"/>
                      <w:b/>
                      <w:bCs/>
                      <w:lang w:eastAsia="zh-CN"/>
                    </w:rPr>
                    <w:t xml:space="preserve">Prilogi št. </w:t>
                  </w:r>
                  <w:r w:rsidR="004D71FB" w:rsidRPr="0016607D">
                    <w:rPr>
                      <w:rFonts w:cs="Arial"/>
                      <w:b/>
                      <w:bCs/>
                      <w:lang w:eastAsia="zh-CN"/>
                    </w:rPr>
                    <w:t>9</w:t>
                  </w:r>
                  <w:r w:rsidRPr="0016607D">
                    <w:rPr>
                      <w:rFonts w:cs="Arial"/>
                      <w:lang w:eastAsia="zh-CN"/>
                    </w:rPr>
                    <w:t>.</w:t>
                  </w:r>
                  <w:r w:rsidR="002F26D9" w:rsidRPr="0016607D">
                    <w:rPr>
                      <w:rFonts w:cs="Arial"/>
                    </w:rPr>
                    <w:t xml:space="preserve"> Ponudnik mora na Potrdilu o dobro opravljenem delu na Prilogi št. </w:t>
                  </w:r>
                  <w:r w:rsidR="004D71FB" w:rsidRPr="0016607D">
                    <w:rPr>
                      <w:rFonts w:cs="Arial"/>
                    </w:rPr>
                    <w:t>9</w:t>
                  </w:r>
                  <w:r w:rsidR="002F26D9" w:rsidRPr="0016607D">
                    <w:rPr>
                      <w:rFonts w:cs="Arial"/>
                    </w:rPr>
                    <w:t xml:space="preserve"> navesti, </w:t>
                  </w:r>
                  <w:r w:rsidR="00D4721F" w:rsidRPr="0016607D">
                    <w:rPr>
                      <w:rFonts w:cs="Arial"/>
                    </w:rPr>
                    <w:t>n</w:t>
                  </w:r>
                  <w:r w:rsidR="002F26D9" w:rsidRPr="0016607D">
                    <w:rPr>
                      <w:rFonts w:cs="Arial"/>
                    </w:rPr>
                    <w:t>a kateri sklop se potrdilo nanaša.</w:t>
                  </w:r>
                </w:p>
              </w:tc>
            </w:tr>
          </w:tbl>
          <w:p w14:paraId="26D794D8" w14:textId="77777777" w:rsidR="004E39E6" w:rsidRPr="004D71FB" w:rsidRDefault="004E39E6" w:rsidP="001F38D4">
            <w:pPr>
              <w:jc w:val="both"/>
              <w:rPr>
                <w:rFonts w:cs="Arial"/>
                <w:b/>
              </w:rPr>
            </w:pPr>
          </w:p>
        </w:tc>
        <w:tc>
          <w:tcPr>
            <w:tcW w:w="2397" w:type="dxa"/>
          </w:tcPr>
          <w:p w14:paraId="435DA530" w14:textId="4354E6D2" w:rsidR="00D310A9" w:rsidRPr="004D71FB" w:rsidRDefault="00D310A9" w:rsidP="001F38D4">
            <w:pPr>
              <w:pStyle w:val="Default"/>
              <w:spacing w:line="276" w:lineRule="auto"/>
              <w:jc w:val="both"/>
              <w:rPr>
                <w:color w:val="auto"/>
                <w:sz w:val="22"/>
                <w:szCs w:val="22"/>
              </w:rPr>
            </w:pPr>
            <w:r w:rsidRPr="004D71FB">
              <w:rPr>
                <w:color w:val="auto"/>
                <w:sz w:val="22"/>
                <w:szCs w:val="22"/>
              </w:rPr>
              <w:lastRenderedPageBreak/>
              <w:t xml:space="preserve">Pogoj mora izpolniti </w:t>
            </w:r>
            <w:r w:rsidR="00D4721F" w:rsidRPr="004D71FB">
              <w:rPr>
                <w:color w:val="auto"/>
                <w:sz w:val="22"/>
                <w:szCs w:val="22"/>
              </w:rPr>
              <w:t>ponudnik</w:t>
            </w:r>
            <w:r w:rsidR="0094229A" w:rsidRPr="004D71FB">
              <w:rPr>
                <w:color w:val="auto"/>
                <w:sz w:val="22"/>
                <w:szCs w:val="22"/>
              </w:rPr>
              <w:t xml:space="preserve"> oziroma podizvajalec, ki bo dejansko izvajal posel.</w:t>
            </w:r>
          </w:p>
          <w:p w14:paraId="7A96ECD7" w14:textId="77777777" w:rsidR="00D310A9" w:rsidRPr="004D71FB" w:rsidRDefault="00D310A9" w:rsidP="001F38D4">
            <w:pPr>
              <w:pStyle w:val="Default"/>
              <w:spacing w:line="276" w:lineRule="auto"/>
              <w:jc w:val="both"/>
              <w:rPr>
                <w:color w:val="auto"/>
                <w:sz w:val="22"/>
                <w:szCs w:val="22"/>
              </w:rPr>
            </w:pPr>
          </w:p>
          <w:p w14:paraId="74F0ADFD" w14:textId="0B08DC1C" w:rsidR="004E39E6" w:rsidRPr="004D71FB" w:rsidRDefault="00D310A9" w:rsidP="001F38D4">
            <w:pPr>
              <w:jc w:val="both"/>
              <w:rPr>
                <w:rFonts w:cs="Arial"/>
                <w:lang w:eastAsia="zh-CN"/>
              </w:rPr>
            </w:pPr>
            <w:r w:rsidRPr="004D71FB">
              <w:rPr>
                <w:rFonts w:cs="Arial"/>
              </w:rPr>
              <w:t>Konzorcij ponudnikov postavljeni pogoj izpolni preko kateregakoli člana konzorcija.</w:t>
            </w:r>
          </w:p>
        </w:tc>
      </w:tr>
      <w:tr w:rsidR="001F5FE8" w:rsidRPr="001F38D4" w14:paraId="753EE689" w14:textId="77777777" w:rsidTr="007243BA">
        <w:tc>
          <w:tcPr>
            <w:tcW w:w="697" w:type="dxa"/>
            <w:tcBorders>
              <w:top w:val="dotted" w:sz="4" w:space="0" w:color="auto"/>
              <w:left w:val="single" w:sz="8" w:space="0" w:color="auto"/>
              <w:bottom w:val="single" w:sz="8" w:space="0" w:color="auto"/>
              <w:right w:val="dotted" w:sz="4" w:space="0" w:color="auto"/>
            </w:tcBorders>
          </w:tcPr>
          <w:p w14:paraId="6812610F" w14:textId="2C20FED9" w:rsidR="001F5FE8" w:rsidRPr="001F38D4" w:rsidRDefault="001F5FE8" w:rsidP="001F38D4">
            <w:pPr>
              <w:jc w:val="both"/>
              <w:rPr>
                <w:rFonts w:cs="Arial"/>
                <w:lang w:eastAsia="zh-CN"/>
              </w:rPr>
            </w:pPr>
            <w:r w:rsidRPr="001F38D4">
              <w:rPr>
                <w:rFonts w:cs="Arial"/>
                <w:lang w:eastAsia="zh-CN"/>
              </w:rPr>
              <w:t>2.</w:t>
            </w:r>
          </w:p>
        </w:tc>
        <w:tc>
          <w:tcPr>
            <w:tcW w:w="1418" w:type="dxa"/>
            <w:tcBorders>
              <w:top w:val="dotted" w:sz="4" w:space="0" w:color="auto"/>
              <w:left w:val="dotted" w:sz="4" w:space="0" w:color="auto"/>
              <w:bottom w:val="single" w:sz="8" w:space="0" w:color="auto"/>
              <w:right w:val="dotted" w:sz="4" w:space="0" w:color="auto"/>
            </w:tcBorders>
          </w:tcPr>
          <w:p w14:paraId="24226A85" w14:textId="77777777" w:rsidR="001F5FE8" w:rsidRPr="001F38D4" w:rsidRDefault="001F5FE8" w:rsidP="001F38D4">
            <w:pPr>
              <w:rPr>
                <w:rFonts w:cs="Arial"/>
                <w:lang w:eastAsia="zh-CN"/>
              </w:rPr>
            </w:pPr>
          </w:p>
        </w:tc>
        <w:tc>
          <w:tcPr>
            <w:tcW w:w="4536" w:type="dxa"/>
            <w:tcBorders>
              <w:top w:val="dotted" w:sz="4" w:space="0" w:color="auto"/>
              <w:left w:val="dotted" w:sz="4" w:space="0" w:color="auto"/>
              <w:bottom w:val="single" w:sz="8" w:space="0" w:color="auto"/>
              <w:right w:val="dotted" w:sz="4" w:space="0" w:color="auto"/>
            </w:tcBorders>
          </w:tcPr>
          <w:p w14:paraId="575D43A3" w14:textId="77777777" w:rsidR="001F5FE8" w:rsidRPr="0016607D" w:rsidRDefault="001F5FE8" w:rsidP="001F38D4">
            <w:pPr>
              <w:jc w:val="both"/>
              <w:rPr>
                <w:rFonts w:cs="Arial"/>
                <w:b/>
              </w:rPr>
            </w:pPr>
            <w:r w:rsidRPr="0016607D">
              <w:rPr>
                <w:rFonts w:cs="Arial"/>
                <w:b/>
              </w:rPr>
              <w:t>VELJA ZA VSE SKLOPE</w:t>
            </w:r>
          </w:p>
          <w:p w14:paraId="2FF89D75" w14:textId="77777777" w:rsidR="001F5FE8" w:rsidRPr="0016607D" w:rsidRDefault="001F5FE8" w:rsidP="001F38D4">
            <w:pPr>
              <w:jc w:val="both"/>
              <w:rPr>
                <w:rFonts w:cs="Arial"/>
              </w:rPr>
            </w:pPr>
          </w:p>
          <w:p w14:paraId="6FBD51CA" w14:textId="4B9BB43B" w:rsidR="001F5FE8" w:rsidRPr="0016607D" w:rsidRDefault="001F5FE8" w:rsidP="001F38D4">
            <w:pPr>
              <w:jc w:val="both"/>
              <w:rPr>
                <w:rFonts w:cs="Arial"/>
              </w:rPr>
            </w:pPr>
            <w:r w:rsidRPr="0016607D">
              <w:rPr>
                <w:rFonts w:cs="Arial"/>
              </w:rPr>
              <w:t xml:space="preserve">Ponudnik razpolaga z ustreznimi tehničnimi </w:t>
            </w:r>
            <w:r w:rsidR="00656FA5" w:rsidRPr="0016607D">
              <w:rPr>
                <w:rFonts w:cs="Arial"/>
              </w:rPr>
              <w:t xml:space="preserve">in kadrovskimi </w:t>
            </w:r>
            <w:r w:rsidRPr="0016607D">
              <w:rPr>
                <w:rFonts w:cs="Arial"/>
              </w:rPr>
              <w:t>zmogljivostmi za izvedbo javnega naročila in se zavezuje, da bo na podlagi posameznega naročila naročnika, naročniku v zahtevanem roku dobavil zahtevano blago.</w:t>
            </w:r>
          </w:p>
          <w:tbl>
            <w:tblPr>
              <w:tblW w:w="4327"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327"/>
            </w:tblGrid>
            <w:tr w:rsidR="001F5FE8" w:rsidRPr="0016607D" w14:paraId="35A11F0C" w14:textId="77777777" w:rsidTr="00DD4363">
              <w:trPr>
                <w:trHeight w:val="1901"/>
              </w:trPr>
              <w:tc>
                <w:tcPr>
                  <w:tcW w:w="4327" w:type="dxa"/>
                  <w:tcBorders>
                    <w:top w:val="single" w:sz="8" w:space="0" w:color="96488B"/>
                    <w:left w:val="single" w:sz="8" w:space="0" w:color="96488B"/>
                    <w:bottom w:val="single" w:sz="8" w:space="0" w:color="96488B"/>
                    <w:right w:val="single" w:sz="8" w:space="0" w:color="96488B"/>
                  </w:tcBorders>
                </w:tcPr>
                <w:p w14:paraId="54AAC053" w14:textId="195C6A58" w:rsidR="001F5FE8" w:rsidRPr="0016607D" w:rsidRDefault="001F5FE8" w:rsidP="001F38D4">
                  <w:pPr>
                    <w:jc w:val="both"/>
                    <w:rPr>
                      <w:rFonts w:cs="Arial"/>
                      <w:lang w:eastAsia="zh-CN"/>
                    </w:rPr>
                  </w:pPr>
                  <w:r w:rsidRPr="0016607D">
                    <w:rPr>
                      <w:rFonts w:cs="Arial"/>
                      <w:b/>
                      <w:bCs/>
                      <w:lang w:eastAsia="zh-CN"/>
                    </w:rPr>
                    <w:t>INFORMACIJA ZA UGOTAVLJANJE SPOSOBNOSTI</w:t>
                  </w:r>
                  <w:r w:rsidRPr="0016607D">
                    <w:rPr>
                      <w:rFonts w:cs="Arial"/>
                      <w:lang w:eastAsia="zh-CN"/>
                    </w:rPr>
                    <w:t xml:space="preserve">: Enotni evropski dokument v zvezi z oddajo javnega naročila – ESPD, ki ga gospodarski subjekt izpolni na spletni strani </w:t>
                  </w:r>
                  <w:hyperlink r:id="rId27" w:history="1">
                    <w:r w:rsidRPr="0016607D">
                      <w:rPr>
                        <w:rStyle w:val="Hiperpovezava"/>
                        <w:rFonts w:cs="Arial"/>
                        <w:color w:val="auto"/>
                        <w:lang w:eastAsia="zh-CN"/>
                      </w:rPr>
                      <w:t>http://www.enarocanje.si/_ESPD/</w:t>
                    </w:r>
                  </w:hyperlink>
                  <w:r w:rsidRPr="0016607D">
                    <w:rPr>
                      <w:rFonts w:cs="Arial"/>
                      <w:lang w:eastAsia="zh-CN"/>
                    </w:rPr>
                    <w:t xml:space="preserve"> v delu IV.C, ki ga predloži </w:t>
                  </w:r>
                  <w:r w:rsidR="00D4721F" w:rsidRPr="0016607D">
                    <w:rPr>
                      <w:rFonts w:cs="Arial"/>
                      <w:lang w:eastAsia="zh-CN"/>
                    </w:rPr>
                    <w:t xml:space="preserve">v </w:t>
                  </w:r>
                  <w:proofErr w:type="spellStart"/>
                  <w:r w:rsidR="00D4721F" w:rsidRPr="0016607D">
                    <w:rPr>
                      <w:rFonts w:cs="Arial"/>
                      <w:lang w:eastAsia="zh-CN"/>
                    </w:rPr>
                    <w:t>xml</w:t>
                  </w:r>
                  <w:proofErr w:type="spellEnd"/>
                  <w:r w:rsidR="00D4721F" w:rsidRPr="0016607D">
                    <w:rPr>
                      <w:rFonts w:cs="Arial"/>
                      <w:lang w:eastAsia="zh-CN"/>
                    </w:rPr>
                    <w:t xml:space="preserve"> obliki elektronsko podpisanega ali podpisanega v </w:t>
                  </w:r>
                  <w:proofErr w:type="spellStart"/>
                  <w:r w:rsidR="00D4721F" w:rsidRPr="0016607D">
                    <w:rPr>
                      <w:rFonts w:cs="Arial"/>
                      <w:lang w:eastAsia="zh-CN"/>
                    </w:rPr>
                    <w:t>pdf</w:t>
                  </w:r>
                  <w:proofErr w:type="spellEnd"/>
                  <w:r w:rsidR="00D4721F" w:rsidRPr="0016607D">
                    <w:rPr>
                      <w:rFonts w:cs="Arial"/>
                      <w:lang w:eastAsia="zh-CN"/>
                    </w:rPr>
                    <w:t xml:space="preserve"> obliki </w:t>
                  </w:r>
                  <w:r w:rsidRPr="0016607D">
                    <w:rPr>
                      <w:rFonts w:cs="Arial"/>
                      <w:lang w:eastAsia="zh-CN"/>
                    </w:rPr>
                    <w:t xml:space="preserve">in </w:t>
                  </w:r>
                  <w:r w:rsidRPr="0016607D">
                    <w:rPr>
                      <w:rFonts w:cs="Arial"/>
                      <w:b/>
                      <w:lang w:eastAsia="zh-CN"/>
                    </w:rPr>
                    <w:t>NASLEDNJA DOKAZILA</w:t>
                  </w:r>
                  <w:r w:rsidRPr="0016607D">
                    <w:rPr>
                      <w:rFonts w:cs="Arial"/>
                      <w:lang w:eastAsia="zh-CN"/>
                    </w:rPr>
                    <w:t xml:space="preserve">: Krovna izjava na </w:t>
                  </w:r>
                  <w:r w:rsidRPr="0016607D">
                    <w:rPr>
                      <w:rFonts w:cs="Arial"/>
                      <w:b/>
                      <w:bCs/>
                      <w:lang w:eastAsia="zh-CN"/>
                    </w:rPr>
                    <w:t xml:space="preserve">Prilogi št. </w:t>
                  </w:r>
                  <w:r w:rsidR="00556BE5" w:rsidRPr="0016607D">
                    <w:rPr>
                      <w:rFonts w:cs="Arial"/>
                      <w:b/>
                      <w:bCs/>
                      <w:lang w:eastAsia="zh-CN"/>
                    </w:rPr>
                    <w:t>11</w:t>
                  </w:r>
                  <w:r w:rsidRPr="0016607D">
                    <w:rPr>
                      <w:rFonts w:cs="Arial"/>
                      <w:lang w:eastAsia="zh-CN"/>
                    </w:rPr>
                    <w:t>.</w:t>
                  </w:r>
                </w:p>
              </w:tc>
            </w:tr>
          </w:tbl>
          <w:p w14:paraId="0130E29C" w14:textId="77777777" w:rsidR="001F5FE8" w:rsidRPr="0016607D" w:rsidRDefault="001F5FE8" w:rsidP="001F38D4">
            <w:pPr>
              <w:autoSpaceDE w:val="0"/>
              <w:autoSpaceDN w:val="0"/>
              <w:adjustRightInd w:val="0"/>
              <w:jc w:val="both"/>
              <w:rPr>
                <w:rFonts w:cs="Arial"/>
                <w:lang w:val="x-none"/>
              </w:rPr>
            </w:pPr>
          </w:p>
        </w:tc>
        <w:tc>
          <w:tcPr>
            <w:tcW w:w="2397" w:type="dxa"/>
            <w:tcBorders>
              <w:top w:val="dotted" w:sz="4" w:space="0" w:color="auto"/>
              <w:left w:val="dotted" w:sz="4" w:space="0" w:color="auto"/>
              <w:bottom w:val="single" w:sz="8" w:space="0" w:color="auto"/>
              <w:right w:val="single" w:sz="8" w:space="0" w:color="auto"/>
            </w:tcBorders>
          </w:tcPr>
          <w:p w14:paraId="4B722694" w14:textId="77777777" w:rsidR="001F5FE8" w:rsidRPr="001F38D4" w:rsidRDefault="001F5FE8" w:rsidP="001F38D4">
            <w:pPr>
              <w:jc w:val="both"/>
              <w:rPr>
                <w:rFonts w:cs="Arial"/>
                <w:lang w:eastAsia="zh-CN"/>
              </w:rPr>
            </w:pPr>
            <w:r w:rsidRPr="001F38D4">
              <w:rPr>
                <w:rFonts w:cs="Arial"/>
                <w:lang w:eastAsia="zh-CN"/>
              </w:rPr>
              <w:t>Pogoj mora izpolniti ponudnik.</w:t>
            </w:r>
          </w:p>
        </w:tc>
      </w:tr>
      <w:tr w:rsidR="001F5FE8" w:rsidRPr="001F38D4" w14:paraId="099DA33E" w14:textId="77777777" w:rsidTr="007243BA">
        <w:tc>
          <w:tcPr>
            <w:tcW w:w="697" w:type="dxa"/>
            <w:tcBorders>
              <w:top w:val="dotted" w:sz="4" w:space="0" w:color="auto"/>
              <w:left w:val="single" w:sz="8" w:space="0" w:color="auto"/>
              <w:bottom w:val="dotted" w:sz="4" w:space="0" w:color="auto"/>
              <w:right w:val="dotted" w:sz="4" w:space="0" w:color="auto"/>
            </w:tcBorders>
          </w:tcPr>
          <w:p w14:paraId="091F1B38" w14:textId="3FD133BE" w:rsidR="001F5FE8" w:rsidRPr="001F38D4" w:rsidRDefault="007243BA" w:rsidP="001F38D4">
            <w:pPr>
              <w:jc w:val="both"/>
              <w:rPr>
                <w:rFonts w:cs="Arial"/>
                <w:lang w:eastAsia="zh-CN"/>
              </w:rPr>
            </w:pPr>
            <w:r w:rsidRPr="001F38D4">
              <w:rPr>
                <w:rFonts w:cs="Arial"/>
                <w:lang w:eastAsia="zh-CN"/>
              </w:rPr>
              <w:t>3</w:t>
            </w:r>
            <w:r w:rsidR="001F5FE8" w:rsidRPr="001F38D4">
              <w:rPr>
                <w:rFonts w:cs="Arial"/>
                <w:lang w:eastAsia="zh-CN"/>
              </w:rPr>
              <w:t>.</w:t>
            </w:r>
          </w:p>
        </w:tc>
        <w:tc>
          <w:tcPr>
            <w:tcW w:w="1418" w:type="dxa"/>
            <w:tcBorders>
              <w:top w:val="dotted" w:sz="4" w:space="0" w:color="auto"/>
              <w:left w:val="dotted" w:sz="4" w:space="0" w:color="auto"/>
              <w:bottom w:val="dotted" w:sz="4" w:space="0" w:color="auto"/>
              <w:right w:val="dotted" w:sz="4" w:space="0" w:color="auto"/>
            </w:tcBorders>
          </w:tcPr>
          <w:p w14:paraId="0963FA28" w14:textId="77777777" w:rsidR="001F5FE8" w:rsidRPr="001F38D4" w:rsidRDefault="001F5FE8" w:rsidP="001F38D4">
            <w:pPr>
              <w:rPr>
                <w:rFonts w:cs="Arial"/>
                <w:lang w:eastAsia="zh-CN"/>
              </w:rPr>
            </w:pPr>
          </w:p>
        </w:tc>
        <w:tc>
          <w:tcPr>
            <w:tcW w:w="4536" w:type="dxa"/>
            <w:tcBorders>
              <w:top w:val="dotted" w:sz="4" w:space="0" w:color="auto"/>
              <w:left w:val="dotted" w:sz="4" w:space="0" w:color="auto"/>
              <w:bottom w:val="dotted" w:sz="4" w:space="0" w:color="auto"/>
              <w:right w:val="dotted" w:sz="4" w:space="0" w:color="auto"/>
            </w:tcBorders>
          </w:tcPr>
          <w:p w14:paraId="5B807698" w14:textId="77777777" w:rsidR="001F5FE8" w:rsidRPr="0016607D" w:rsidRDefault="001F5FE8" w:rsidP="001F38D4">
            <w:pPr>
              <w:jc w:val="both"/>
              <w:rPr>
                <w:rFonts w:cs="Arial"/>
                <w:b/>
              </w:rPr>
            </w:pPr>
            <w:r w:rsidRPr="0016607D">
              <w:rPr>
                <w:rFonts w:cs="Arial"/>
                <w:b/>
              </w:rPr>
              <w:t>VELJA ZA VSE SKLOPE</w:t>
            </w:r>
          </w:p>
          <w:p w14:paraId="6A52898C" w14:textId="77777777" w:rsidR="001F5FE8" w:rsidRPr="0016607D" w:rsidRDefault="001F5FE8" w:rsidP="001F38D4">
            <w:pPr>
              <w:jc w:val="both"/>
              <w:rPr>
                <w:rFonts w:cs="Arial"/>
              </w:rPr>
            </w:pPr>
          </w:p>
          <w:p w14:paraId="7B73A203" w14:textId="77777777" w:rsidR="001F5FE8" w:rsidRPr="0016607D" w:rsidRDefault="001F5FE8" w:rsidP="001F38D4">
            <w:pPr>
              <w:jc w:val="both"/>
              <w:rPr>
                <w:rFonts w:cs="Arial"/>
              </w:rPr>
            </w:pPr>
            <w:r w:rsidRPr="0016607D">
              <w:rPr>
                <w:rFonts w:cs="Arial"/>
              </w:rPr>
              <w:t xml:space="preserve">Ponudnik se zavezuje, da bo dobavil blago, ki bo skladno s tehničnimi zahtevami naročnika. </w:t>
            </w:r>
          </w:p>
          <w:tbl>
            <w:tblPr>
              <w:tblW w:w="4327"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327"/>
            </w:tblGrid>
            <w:tr w:rsidR="001F5FE8" w:rsidRPr="0016607D" w14:paraId="1025BA7A" w14:textId="77777777" w:rsidTr="00DD4363">
              <w:trPr>
                <w:trHeight w:val="953"/>
              </w:trPr>
              <w:tc>
                <w:tcPr>
                  <w:tcW w:w="4327" w:type="dxa"/>
                  <w:tcBorders>
                    <w:top w:val="single" w:sz="8" w:space="0" w:color="96488B"/>
                    <w:left w:val="single" w:sz="8" w:space="0" w:color="96488B"/>
                    <w:bottom w:val="single" w:sz="8" w:space="0" w:color="96488B"/>
                    <w:right w:val="single" w:sz="8" w:space="0" w:color="96488B"/>
                  </w:tcBorders>
                </w:tcPr>
                <w:p w14:paraId="18264B5C" w14:textId="0516CB92" w:rsidR="001F5FE8" w:rsidRPr="0016607D" w:rsidRDefault="001F5FE8" w:rsidP="001F38D4">
                  <w:pPr>
                    <w:jc w:val="both"/>
                    <w:rPr>
                      <w:rFonts w:cs="Arial"/>
                      <w:lang w:eastAsia="zh-CN"/>
                    </w:rPr>
                  </w:pPr>
                  <w:r w:rsidRPr="0016607D">
                    <w:rPr>
                      <w:rFonts w:cs="Arial"/>
                      <w:b/>
                      <w:bCs/>
                      <w:lang w:eastAsia="zh-CN"/>
                    </w:rPr>
                    <w:t>INFORMACIJA ZA UGOTAVLJANJE SPOSOBNOSTI</w:t>
                  </w:r>
                  <w:r w:rsidRPr="0016607D">
                    <w:rPr>
                      <w:rFonts w:cs="Arial"/>
                      <w:lang w:eastAsia="zh-CN"/>
                    </w:rPr>
                    <w:t xml:space="preserve">: Enotni evropski dokument v zvezi z oddajo javnega naročila – ESPD, ki ga gospodarski subjekt izpolni na spletni strani </w:t>
                  </w:r>
                  <w:hyperlink r:id="rId28" w:history="1">
                    <w:r w:rsidRPr="0016607D">
                      <w:rPr>
                        <w:rStyle w:val="Hiperpovezava"/>
                        <w:rFonts w:cs="Arial"/>
                        <w:color w:val="auto"/>
                        <w:lang w:eastAsia="zh-CN"/>
                      </w:rPr>
                      <w:t>http://www.enarocanje.si/_ESPD/</w:t>
                    </w:r>
                  </w:hyperlink>
                  <w:r w:rsidRPr="0016607D">
                    <w:rPr>
                      <w:rFonts w:cs="Arial"/>
                      <w:lang w:eastAsia="zh-CN"/>
                    </w:rPr>
                    <w:t xml:space="preserve"> v delu IV.C, ki ga predloži </w:t>
                  </w:r>
                  <w:r w:rsidR="00D4721F" w:rsidRPr="0016607D">
                    <w:rPr>
                      <w:rFonts w:cs="Arial"/>
                      <w:lang w:eastAsia="zh-CN"/>
                    </w:rPr>
                    <w:t xml:space="preserve">v </w:t>
                  </w:r>
                  <w:proofErr w:type="spellStart"/>
                  <w:r w:rsidR="00D4721F" w:rsidRPr="0016607D">
                    <w:rPr>
                      <w:rFonts w:cs="Arial"/>
                      <w:lang w:eastAsia="zh-CN"/>
                    </w:rPr>
                    <w:t>xml</w:t>
                  </w:r>
                  <w:proofErr w:type="spellEnd"/>
                  <w:r w:rsidR="00D4721F" w:rsidRPr="0016607D">
                    <w:rPr>
                      <w:rFonts w:cs="Arial"/>
                      <w:lang w:eastAsia="zh-CN"/>
                    </w:rPr>
                    <w:t xml:space="preserve"> obliki elektronsko podpisanega ali podpisanega v </w:t>
                  </w:r>
                  <w:proofErr w:type="spellStart"/>
                  <w:r w:rsidR="00D4721F" w:rsidRPr="0016607D">
                    <w:rPr>
                      <w:rFonts w:cs="Arial"/>
                      <w:lang w:eastAsia="zh-CN"/>
                    </w:rPr>
                    <w:t>pdf</w:t>
                  </w:r>
                  <w:proofErr w:type="spellEnd"/>
                  <w:r w:rsidR="00D4721F" w:rsidRPr="0016607D">
                    <w:rPr>
                      <w:rFonts w:cs="Arial"/>
                      <w:lang w:eastAsia="zh-CN"/>
                    </w:rPr>
                    <w:t xml:space="preserve"> obliki</w:t>
                  </w:r>
                  <w:r w:rsidR="00556BE5" w:rsidRPr="0016607D">
                    <w:rPr>
                      <w:rFonts w:cs="Arial"/>
                      <w:lang w:eastAsia="zh-CN"/>
                    </w:rPr>
                    <w:t xml:space="preserve">. </w:t>
                  </w:r>
                  <w:r w:rsidR="00556BE5" w:rsidRPr="0016607D">
                    <w:rPr>
                      <w:rFonts w:cs="Arial"/>
                      <w:b/>
                      <w:bCs/>
                      <w:lang w:eastAsia="zh-CN"/>
                    </w:rPr>
                    <w:t xml:space="preserve">Priloga št. </w:t>
                  </w:r>
                  <w:r w:rsidR="004D71FB" w:rsidRPr="0016607D">
                    <w:rPr>
                      <w:rFonts w:cs="Arial"/>
                      <w:b/>
                      <w:bCs/>
                      <w:lang w:eastAsia="zh-CN"/>
                    </w:rPr>
                    <w:t>3</w:t>
                  </w:r>
                  <w:r w:rsidR="00556BE5" w:rsidRPr="0016607D">
                    <w:rPr>
                      <w:rFonts w:cs="Arial"/>
                      <w:lang w:eastAsia="zh-CN"/>
                    </w:rPr>
                    <w:t xml:space="preserve"> Seznam prospektov in prospekt</w:t>
                  </w:r>
                  <w:r w:rsidR="00532F86" w:rsidRPr="0016607D">
                    <w:rPr>
                      <w:rFonts w:cs="Arial"/>
                      <w:lang w:eastAsia="zh-CN"/>
                    </w:rPr>
                    <w:t>e</w:t>
                  </w:r>
                  <w:r w:rsidR="00556BE5" w:rsidRPr="0016607D">
                    <w:rPr>
                      <w:rFonts w:cs="Arial"/>
                      <w:lang w:eastAsia="zh-CN"/>
                    </w:rPr>
                    <w:t xml:space="preserve">. </w:t>
                  </w:r>
                </w:p>
              </w:tc>
            </w:tr>
          </w:tbl>
          <w:p w14:paraId="126F9AB0" w14:textId="77777777" w:rsidR="001F5FE8" w:rsidRPr="0016607D" w:rsidRDefault="001F5FE8" w:rsidP="001F38D4">
            <w:pPr>
              <w:jc w:val="both"/>
              <w:rPr>
                <w:rFonts w:cs="Arial"/>
                <w:b/>
              </w:rPr>
            </w:pPr>
          </w:p>
        </w:tc>
        <w:tc>
          <w:tcPr>
            <w:tcW w:w="2397" w:type="dxa"/>
            <w:tcBorders>
              <w:top w:val="dotted" w:sz="4" w:space="0" w:color="auto"/>
              <w:left w:val="dotted" w:sz="4" w:space="0" w:color="auto"/>
              <w:bottom w:val="dotted" w:sz="4" w:space="0" w:color="auto"/>
              <w:right w:val="single" w:sz="8" w:space="0" w:color="auto"/>
            </w:tcBorders>
          </w:tcPr>
          <w:p w14:paraId="5E8E0689" w14:textId="77777777" w:rsidR="001F5FE8" w:rsidRPr="001F38D4" w:rsidRDefault="001F5FE8" w:rsidP="001F38D4">
            <w:pPr>
              <w:jc w:val="both"/>
              <w:rPr>
                <w:rFonts w:cs="Arial"/>
                <w:lang w:eastAsia="zh-CN"/>
              </w:rPr>
            </w:pPr>
            <w:r w:rsidRPr="001F38D4">
              <w:rPr>
                <w:rFonts w:cs="Arial"/>
                <w:lang w:eastAsia="zh-CN"/>
              </w:rPr>
              <w:lastRenderedPageBreak/>
              <w:t xml:space="preserve">Pogoj mora izpolniti </w:t>
            </w:r>
            <w:r w:rsidRPr="001F38D4">
              <w:rPr>
                <w:rFonts w:cs="Arial"/>
                <w:lang w:eastAsia="zh-CN"/>
              </w:rPr>
              <w:lastRenderedPageBreak/>
              <w:t>ponudnik.</w:t>
            </w:r>
          </w:p>
        </w:tc>
      </w:tr>
      <w:tr w:rsidR="00E5587D" w:rsidRPr="001F38D4" w14:paraId="29B0D64F" w14:textId="77777777" w:rsidTr="007243BA">
        <w:tc>
          <w:tcPr>
            <w:tcW w:w="697" w:type="dxa"/>
          </w:tcPr>
          <w:p w14:paraId="1754FADD" w14:textId="77777777" w:rsidR="00E5587D" w:rsidRPr="001F38D4" w:rsidRDefault="00E5587D" w:rsidP="001F38D4">
            <w:pPr>
              <w:jc w:val="both"/>
              <w:rPr>
                <w:rFonts w:cs="Arial"/>
                <w:lang w:eastAsia="zh-CN"/>
              </w:rPr>
            </w:pPr>
          </w:p>
        </w:tc>
        <w:tc>
          <w:tcPr>
            <w:tcW w:w="1418" w:type="dxa"/>
          </w:tcPr>
          <w:p w14:paraId="3228AAF5" w14:textId="77777777" w:rsidR="00E5587D" w:rsidRPr="001F38D4" w:rsidRDefault="00E5587D" w:rsidP="001F38D4">
            <w:pPr>
              <w:rPr>
                <w:rFonts w:cs="Arial"/>
                <w:lang w:eastAsia="zh-CN"/>
              </w:rPr>
            </w:pPr>
          </w:p>
        </w:tc>
        <w:tc>
          <w:tcPr>
            <w:tcW w:w="4536" w:type="dxa"/>
          </w:tcPr>
          <w:p w14:paraId="5D334C19" w14:textId="77777777" w:rsidR="00E5587D" w:rsidRPr="001F38D4" w:rsidRDefault="00E5587D" w:rsidP="001F38D4">
            <w:pPr>
              <w:jc w:val="both"/>
              <w:rPr>
                <w:rFonts w:cs="Arial"/>
              </w:rPr>
            </w:pPr>
          </w:p>
        </w:tc>
        <w:tc>
          <w:tcPr>
            <w:tcW w:w="2397" w:type="dxa"/>
          </w:tcPr>
          <w:p w14:paraId="13FB45C8" w14:textId="77777777" w:rsidR="00E5587D" w:rsidRPr="001F38D4" w:rsidRDefault="00E5587D" w:rsidP="001F38D4">
            <w:pPr>
              <w:jc w:val="both"/>
              <w:rPr>
                <w:rFonts w:cs="Arial"/>
                <w:lang w:eastAsia="zh-CN"/>
              </w:rPr>
            </w:pPr>
          </w:p>
        </w:tc>
      </w:tr>
      <w:tr w:rsidR="008964F6" w:rsidRPr="001F38D4" w14:paraId="35F019FF" w14:textId="77777777" w:rsidTr="007243BA">
        <w:tc>
          <w:tcPr>
            <w:tcW w:w="697" w:type="dxa"/>
          </w:tcPr>
          <w:p w14:paraId="74538215" w14:textId="5D677314" w:rsidR="008964F6" w:rsidRPr="001F38D4" w:rsidRDefault="007243BA" w:rsidP="001F38D4">
            <w:pPr>
              <w:jc w:val="both"/>
              <w:rPr>
                <w:rFonts w:cs="Arial"/>
                <w:lang w:eastAsia="zh-CN"/>
              </w:rPr>
            </w:pPr>
            <w:r w:rsidRPr="001F38D4">
              <w:rPr>
                <w:rFonts w:cs="Arial"/>
                <w:lang w:eastAsia="zh-CN"/>
              </w:rPr>
              <w:t>4</w:t>
            </w:r>
            <w:r w:rsidR="008964F6" w:rsidRPr="001F38D4">
              <w:rPr>
                <w:rFonts w:cs="Arial"/>
                <w:lang w:eastAsia="zh-CN"/>
              </w:rPr>
              <w:t>.</w:t>
            </w:r>
          </w:p>
        </w:tc>
        <w:tc>
          <w:tcPr>
            <w:tcW w:w="1418" w:type="dxa"/>
          </w:tcPr>
          <w:p w14:paraId="42B258F0" w14:textId="1DFC12A3" w:rsidR="008964F6" w:rsidRPr="001F38D4" w:rsidRDefault="008964F6" w:rsidP="001F38D4">
            <w:pPr>
              <w:rPr>
                <w:rFonts w:cs="Arial"/>
                <w:lang w:eastAsia="zh-CN"/>
              </w:rPr>
            </w:pPr>
            <w:r w:rsidRPr="001F38D4">
              <w:rPr>
                <w:rFonts w:cs="Arial"/>
                <w:lang w:eastAsia="zh-CN"/>
              </w:rPr>
              <w:t>Deseti odstavek 76. člena ZJN-3</w:t>
            </w:r>
          </w:p>
        </w:tc>
        <w:tc>
          <w:tcPr>
            <w:tcW w:w="4536" w:type="dxa"/>
          </w:tcPr>
          <w:p w14:paraId="5C17DDC9" w14:textId="4FFDFC89" w:rsidR="008964F6" w:rsidRPr="001F38D4" w:rsidRDefault="008964F6" w:rsidP="001F38D4">
            <w:pPr>
              <w:jc w:val="both"/>
              <w:rPr>
                <w:rFonts w:cs="Arial"/>
              </w:rPr>
            </w:pPr>
            <w:r w:rsidRPr="001F38D4">
              <w:rPr>
                <w:rFonts w:cs="Arial"/>
              </w:rPr>
              <w:t>Ponudnik:</w:t>
            </w:r>
          </w:p>
          <w:p w14:paraId="74DE24BA" w14:textId="73C4C1DE" w:rsidR="008964F6" w:rsidRPr="00C0010A" w:rsidRDefault="008964F6" w:rsidP="001F38D4">
            <w:pPr>
              <w:pStyle w:val="Odstavekseznama"/>
              <w:numPr>
                <w:ilvl w:val="0"/>
                <w:numId w:val="43"/>
              </w:numPr>
              <w:jc w:val="both"/>
              <w:rPr>
                <w:rFonts w:cs="Arial"/>
              </w:rPr>
            </w:pPr>
            <w:r w:rsidRPr="004D71FB">
              <w:rPr>
                <w:rFonts w:cs="Arial"/>
              </w:rPr>
              <w:t xml:space="preserve">zagotavlja, da bo imel ves čas trajanja </w:t>
            </w:r>
            <w:r w:rsidR="002103D8" w:rsidRPr="004D71FB">
              <w:rPr>
                <w:rFonts w:cs="Arial"/>
              </w:rPr>
              <w:t>pogodbe</w:t>
            </w:r>
            <w:r w:rsidRPr="004D71FB">
              <w:rPr>
                <w:rFonts w:cs="Arial"/>
              </w:rPr>
              <w:t xml:space="preserve"> na zalogi </w:t>
            </w:r>
            <w:r w:rsidR="00781D83" w:rsidRPr="004D71FB">
              <w:rPr>
                <w:rFonts w:cs="Arial"/>
                <w:b/>
                <w:bCs/>
              </w:rPr>
              <w:t>vsaj 1/</w:t>
            </w:r>
            <w:r w:rsidR="00A12E27" w:rsidRPr="004D71FB">
              <w:rPr>
                <w:rFonts w:cs="Arial"/>
                <w:b/>
                <w:bCs/>
              </w:rPr>
              <w:t>6</w:t>
            </w:r>
            <w:r w:rsidR="00781D83" w:rsidRPr="004D71FB">
              <w:rPr>
                <w:rFonts w:cs="Arial"/>
              </w:rPr>
              <w:t xml:space="preserve"> </w:t>
            </w:r>
            <w:bookmarkStart w:id="48" w:name="_Hlk63341036"/>
            <w:r w:rsidR="00366A13" w:rsidRPr="00C0010A">
              <w:rPr>
                <w:rFonts w:cs="Arial"/>
                <w:b/>
                <w:bCs/>
              </w:rPr>
              <w:t>vrednosti materiala</w:t>
            </w:r>
            <w:bookmarkEnd w:id="48"/>
            <w:r w:rsidR="00A223DF" w:rsidRPr="00C0010A">
              <w:rPr>
                <w:rFonts w:cs="Arial"/>
                <w:b/>
                <w:bCs/>
              </w:rPr>
              <w:t xml:space="preserve"> posameznega podsklopa</w:t>
            </w:r>
            <w:r w:rsidRPr="00C0010A">
              <w:rPr>
                <w:rFonts w:cs="Arial"/>
              </w:rPr>
              <w:t>, ki ga naročnik zahteva v posameznem sklopu;</w:t>
            </w:r>
          </w:p>
          <w:p w14:paraId="0D84C665" w14:textId="3E2D1127" w:rsidR="008964F6" w:rsidRPr="001F38D4" w:rsidRDefault="008964F6" w:rsidP="001F38D4">
            <w:pPr>
              <w:pStyle w:val="Odstavekseznama"/>
              <w:numPr>
                <w:ilvl w:val="0"/>
                <w:numId w:val="43"/>
              </w:numPr>
              <w:jc w:val="both"/>
              <w:rPr>
                <w:rFonts w:cs="Arial"/>
              </w:rPr>
            </w:pPr>
            <w:r w:rsidRPr="00C0010A">
              <w:rPr>
                <w:rFonts w:cs="Arial"/>
              </w:rPr>
              <w:t xml:space="preserve">je seznanjen </w:t>
            </w:r>
            <w:r w:rsidRPr="001F38D4">
              <w:rPr>
                <w:rFonts w:cs="Arial"/>
              </w:rPr>
              <w:t xml:space="preserve">s pravico naročnika, da naročnik kadarkoli v času trajanja </w:t>
            </w:r>
            <w:r w:rsidR="00656FA5" w:rsidRPr="001F38D4">
              <w:rPr>
                <w:rFonts w:cs="Arial"/>
              </w:rPr>
              <w:t xml:space="preserve">pogodbe </w:t>
            </w:r>
            <w:r w:rsidRPr="001F38D4">
              <w:rPr>
                <w:rFonts w:cs="Arial"/>
              </w:rPr>
              <w:t>preveri dejansko stanje zalog na naslovu skladiščnih prostorov izbranega ponudnika in bo naročniku omogočil na njegovo zahtevo ogled skladiš</w:t>
            </w:r>
            <w:r w:rsidR="00154A0F" w:rsidRPr="001F38D4">
              <w:rPr>
                <w:rFonts w:cs="Arial"/>
              </w:rPr>
              <w:t>č</w:t>
            </w:r>
            <w:r w:rsidRPr="001F38D4">
              <w:rPr>
                <w:rFonts w:cs="Arial"/>
              </w:rPr>
              <w:t>nih in drugih prostorov, na način, da se bo lahko naročnik prepričal o stanju zalog;</w:t>
            </w:r>
          </w:p>
          <w:p w14:paraId="08879640" w14:textId="475548C5" w:rsidR="008964F6" w:rsidRPr="004D71FB" w:rsidRDefault="008964F6" w:rsidP="001F38D4">
            <w:pPr>
              <w:pStyle w:val="Odstavekseznama"/>
              <w:numPr>
                <w:ilvl w:val="0"/>
                <w:numId w:val="43"/>
              </w:numPr>
              <w:jc w:val="both"/>
              <w:rPr>
                <w:rFonts w:cs="Arial"/>
              </w:rPr>
            </w:pPr>
            <w:r w:rsidRPr="001F38D4">
              <w:rPr>
                <w:rFonts w:cs="Arial"/>
              </w:rPr>
              <w:t xml:space="preserve">je seznanjen s pravico naročnika, da v primeru, da se pri preverjanju zalog iz prejšnje točke ugotovi, da stanje zalog ni skladen z zahtevami naročnika, lahko naročnik izbranemu ponudniku unovči finančno zavarovanje za dobro izvedbo </w:t>
            </w:r>
            <w:r w:rsidRPr="004D71FB">
              <w:rPr>
                <w:rFonts w:cs="Arial"/>
              </w:rPr>
              <w:t xml:space="preserve">obveznosti </w:t>
            </w:r>
            <w:r w:rsidR="002103D8" w:rsidRPr="004D71FB">
              <w:rPr>
                <w:rFonts w:cs="Arial"/>
              </w:rPr>
              <w:t>pogodbe</w:t>
            </w:r>
            <w:r w:rsidRPr="004D71FB">
              <w:rPr>
                <w:rFonts w:cs="Arial"/>
              </w:rPr>
              <w:t xml:space="preserve"> in odstopi od </w:t>
            </w:r>
            <w:r w:rsidR="002103D8" w:rsidRPr="004D71FB">
              <w:rPr>
                <w:rFonts w:cs="Arial"/>
              </w:rPr>
              <w:t>pogodbe</w:t>
            </w:r>
            <w:r w:rsidRPr="004D71FB">
              <w:rPr>
                <w:rFonts w:cs="Arial"/>
              </w:rPr>
              <w:t xml:space="preserve"> z izbranim ponudnikom;</w:t>
            </w:r>
          </w:p>
          <w:p w14:paraId="5EF91DBC" w14:textId="066FD6E2" w:rsidR="005D16D6" w:rsidRPr="004D71FB" w:rsidRDefault="008964F6" w:rsidP="001F38D4">
            <w:pPr>
              <w:pStyle w:val="Odstavekseznama"/>
              <w:numPr>
                <w:ilvl w:val="0"/>
                <w:numId w:val="43"/>
              </w:numPr>
              <w:jc w:val="both"/>
              <w:rPr>
                <w:rFonts w:cs="Arial"/>
              </w:rPr>
            </w:pPr>
            <w:bookmarkStart w:id="49" w:name="_Hlk62636958"/>
            <w:r w:rsidRPr="004D71FB">
              <w:rPr>
                <w:rFonts w:cs="Arial"/>
              </w:rPr>
              <w:t>bo zagotavljal zadostne transportne in skladiščne kapacitete, glede na naročnikov odjem, tako da bo lahko zagotovil</w:t>
            </w:r>
            <w:r w:rsidR="00656FA5" w:rsidRPr="004D71FB">
              <w:rPr>
                <w:rFonts w:cs="Arial"/>
              </w:rPr>
              <w:t xml:space="preserve"> pri manjšem naročilu</w:t>
            </w:r>
            <w:r w:rsidR="00A2111D" w:rsidRPr="004D71FB">
              <w:rPr>
                <w:rFonts w:cs="Arial"/>
              </w:rPr>
              <w:t>; vrednost naročila manjša od 2.500 evrov</w:t>
            </w:r>
            <w:r w:rsidR="00611A69" w:rsidRPr="004D71FB">
              <w:rPr>
                <w:rFonts w:cs="Arial"/>
              </w:rPr>
              <w:t xml:space="preserve"> </w:t>
            </w:r>
            <w:r w:rsidRPr="004D71FB">
              <w:rPr>
                <w:rFonts w:cs="Arial"/>
              </w:rPr>
              <w:t xml:space="preserve">dobavo </w:t>
            </w:r>
            <w:bookmarkEnd w:id="49"/>
            <w:r w:rsidR="003368D9" w:rsidRPr="004D71FB">
              <w:rPr>
                <w:rFonts w:cs="Arial"/>
              </w:rPr>
              <w:t xml:space="preserve">materiala </w:t>
            </w:r>
            <w:r w:rsidRPr="004D71FB">
              <w:rPr>
                <w:rFonts w:cs="Arial"/>
              </w:rPr>
              <w:t>v roku 24 ur od prejema naročila</w:t>
            </w:r>
            <w:r w:rsidR="005D16D6" w:rsidRPr="004D71FB">
              <w:rPr>
                <w:rFonts w:cs="Arial"/>
              </w:rPr>
              <w:t>;</w:t>
            </w:r>
          </w:p>
          <w:p w14:paraId="13F8C4C3" w14:textId="5CD1C4D2" w:rsidR="00933366" w:rsidRPr="001F38D4" w:rsidRDefault="00933366" w:rsidP="001F38D4">
            <w:pPr>
              <w:pStyle w:val="Odstavekseznama"/>
              <w:numPr>
                <w:ilvl w:val="0"/>
                <w:numId w:val="43"/>
              </w:numPr>
              <w:jc w:val="both"/>
              <w:rPr>
                <w:rFonts w:cs="Arial"/>
              </w:rPr>
            </w:pPr>
            <w:r w:rsidRPr="001F38D4">
              <w:rPr>
                <w:rFonts w:cs="Arial"/>
              </w:rPr>
              <w:t>ima možnost opremljanja materiala, papirnih in elektronskih dokumentov s kodami (črtnimi oz. številčnimi) po željah in zahtevah naročnika;</w:t>
            </w:r>
          </w:p>
          <w:p w14:paraId="743D37AE" w14:textId="7612EDD5" w:rsidR="008964F6" w:rsidRPr="001F38D4" w:rsidRDefault="005D16D6" w:rsidP="001F38D4">
            <w:pPr>
              <w:pStyle w:val="Odstavekseznama"/>
              <w:numPr>
                <w:ilvl w:val="0"/>
                <w:numId w:val="43"/>
              </w:numPr>
              <w:jc w:val="both"/>
              <w:rPr>
                <w:rFonts w:cs="Arial"/>
              </w:rPr>
            </w:pPr>
            <w:r w:rsidRPr="001F38D4">
              <w:rPr>
                <w:rFonts w:cs="Arial"/>
              </w:rPr>
              <w:t>je seznanjen z relevantnimi določbami razpisne dokumentacije.</w:t>
            </w:r>
            <w:r w:rsidR="008964F6" w:rsidRPr="001F38D4">
              <w:rPr>
                <w:rFonts w:cs="Arial"/>
              </w:rPr>
              <w:t xml:space="preserve"> </w:t>
            </w:r>
          </w:p>
          <w:p w14:paraId="68035F18" w14:textId="77777777" w:rsidR="0068405D" w:rsidRPr="001F38D4" w:rsidRDefault="0068405D"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268"/>
            </w:tblGrid>
            <w:tr w:rsidR="0068405D" w:rsidRPr="001F38D4" w14:paraId="6A0C9DE7" w14:textId="77777777" w:rsidTr="005D16D6">
              <w:tc>
                <w:tcPr>
                  <w:tcW w:w="4268" w:type="dxa"/>
                  <w:tcBorders>
                    <w:top w:val="single" w:sz="8" w:space="0" w:color="96488B"/>
                    <w:left w:val="single" w:sz="8" w:space="0" w:color="96488B"/>
                    <w:bottom w:val="single" w:sz="8" w:space="0" w:color="96488B"/>
                    <w:right w:val="single" w:sz="8" w:space="0" w:color="96488B"/>
                  </w:tcBorders>
                </w:tcPr>
                <w:p w14:paraId="6463F721" w14:textId="410A239E" w:rsidR="0068405D" w:rsidRPr="001F38D4" w:rsidRDefault="0068405D" w:rsidP="001F38D4">
                  <w:pPr>
                    <w:jc w:val="both"/>
                    <w:rPr>
                      <w:rFonts w:cs="Arial"/>
                      <w:lang w:eastAsia="zh-CN"/>
                    </w:rPr>
                  </w:pPr>
                  <w:r w:rsidRPr="001F38D4">
                    <w:rPr>
                      <w:rFonts w:cs="Arial"/>
                      <w:b/>
                      <w:bCs/>
                      <w:lang w:eastAsia="zh-CN"/>
                    </w:rPr>
                    <w:t xml:space="preserve">INFORMACIJA ZA UGOTAVLJANJE </w:t>
                  </w:r>
                  <w:r w:rsidRPr="001F38D4">
                    <w:rPr>
                      <w:rFonts w:cs="Arial"/>
                      <w:b/>
                      <w:bCs/>
                      <w:lang w:eastAsia="zh-CN"/>
                    </w:rPr>
                    <w:lastRenderedPageBreak/>
                    <w:t>SPOSOBNOSTI</w:t>
                  </w:r>
                  <w:r w:rsidRPr="001F38D4">
                    <w:rPr>
                      <w:rFonts w:cs="Arial"/>
                      <w:lang w:eastAsia="zh-CN"/>
                    </w:rPr>
                    <w:t xml:space="preserve">: Enotni evropski dokument v zvezi z oddajo javnega naročila – ESPD, ki ga gospodarski subjekt izpolni na spletni strani </w:t>
                  </w:r>
                  <w:hyperlink r:id="rId29" w:history="1">
                    <w:r w:rsidRPr="0016607D">
                      <w:rPr>
                        <w:rStyle w:val="Hiperpovezava"/>
                        <w:rFonts w:cs="Arial"/>
                        <w:color w:val="auto"/>
                        <w:lang w:eastAsia="zh-CN"/>
                      </w:rPr>
                      <w:t>http://www.enarocanje.si/_ESPD/</w:t>
                    </w:r>
                  </w:hyperlink>
                  <w:r w:rsidRPr="0016607D">
                    <w:rPr>
                      <w:rFonts w:cs="Arial"/>
                      <w:lang w:eastAsia="zh-CN"/>
                    </w:rPr>
                    <w:t xml:space="preserve"> </w:t>
                  </w:r>
                  <w:r w:rsidRPr="001F38D4">
                    <w:rPr>
                      <w:rFonts w:cs="Arial"/>
                      <w:lang w:eastAsia="zh-CN"/>
                    </w:rPr>
                    <w:t>v delu IV.C, ki ga predloži v</w:t>
                  </w:r>
                  <w:r w:rsidR="00D4721F" w:rsidRPr="001F38D4">
                    <w:rPr>
                      <w:rFonts w:cs="Arial"/>
                      <w:lang w:eastAsia="zh-CN"/>
                    </w:rPr>
                    <w:t xml:space="preserve"> </w:t>
                  </w:r>
                  <w:proofErr w:type="spellStart"/>
                  <w:r w:rsidR="00D4721F" w:rsidRPr="001F38D4">
                    <w:rPr>
                      <w:rFonts w:cs="Arial"/>
                      <w:lang w:eastAsia="zh-CN"/>
                    </w:rPr>
                    <w:t>xml</w:t>
                  </w:r>
                  <w:proofErr w:type="spellEnd"/>
                  <w:r w:rsidR="00D4721F" w:rsidRPr="001F38D4">
                    <w:rPr>
                      <w:rFonts w:cs="Arial"/>
                      <w:lang w:eastAsia="zh-CN"/>
                    </w:rPr>
                    <w:t xml:space="preserve"> obliki elektronsko podpisanega ali podpisanega v </w:t>
                  </w:r>
                  <w:proofErr w:type="spellStart"/>
                  <w:r w:rsidR="00D4721F" w:rsidRPr="001F38D4">
                    <w:rPr>
                      <w:rFonts w:cs="Arial"/>
                      <w:lang w:eastAsia="zh-CN"/>
                    </w:rPr>
                    <w:t>pdf</w:t>
                  </w:r>
                  <w:proofErr w:type="spellEnd"/>
                  <w:r w:rsidR="00D4721F" w:rsidRPr="001F38D4">
                    <w:rPr>
                      <w:rFonts w:cs="Arial"/>
                      <w:lang w:eastAsia="zh-CN"/>
                    </w:rPr>
                    <w:t xml:space="preserve"> </w:t>
                  </w:r>
                  <w:r w:rsidR="00D4721F" w:rsidRPr="0016607D">
                    <w:rPr>
                      <w:rFonts w:cs="Arial"/>
                      <w:lang w:eastAsia="zh-CN"/>
                    </w:rPr>
                    <w:t xml:space="preserve">obliki </w:t>
                  </w:r>
                  <w:r w:rsidRPr="0016607D">
                    <w:rPr>
                      <w:rFonts w:cs="Arial"/>
                      <w:lang w:eastAsia="zh-CN"/>
                    </w:rPr>
                    <w:t xml:space="preserve">in naslednja </w:t>
                  </w:r>
                  <w:r w:rsidRPr="0016607D">
                    <w:rPr>
                      <w:rFonts w:cs="Arial"/>
                      <w:b/>
                      <w:lang w:eastAsia="zh-CN"/>
                    </w:rPr>
                    <w:t>DOKAZILA</w:t>
                  </w:r>
                  <w:r w:rsidR="00456167" w:rsidRPr="0016607D">
                    <w:rPr>
                      <w:rFonts w:cs="Arial"/>
                      <w:lang w:eastAsia="zh-CN"/>
                    </w:rPr>
                    <w:t xml:space="preserve">: Krovna izjava </w:t>
                  </w:r>
                  <w:r w:rsidR="00456167" w:rsidRPr="0016607D">
                    <w:rPr>
                      <w:rFonts w:cs="Arial"/>
                      <w:b/>
                      <w:bCs/>
                      <w:lang w:eastAsia="zh-CN"/>
                    </w:rPr>
                    <w:t xml:space="preserve">Priloga št. </w:t>
                  </w:r>
                  <w:r w:rsidR="004D71FB" w:rsidRPr="0016607D">
                    <w:rPr>
                      <w:rFonts w:cs="Arial"/>
                      <w:b/>
                      <w:bCs/>
                      <w:lang w:eastAsia="zh-CN"/>
                    </w:rPr>
                    <w:t>11</w:t>
                  </w:r>
                  <w:r w:rsidRPr="004D71FB">
                    <w:rPr>
                      <w:rFonts w:cs="Arial"/>
                      <w:lang w:eastAsia="zh-CN"/>
                    </w:rPr>
                    <w:t>.</w:t>
                  </w:r>
                  <w:r w:rsidRPr="001F38D4">
                    <w:rPr>
                      <w:rFonts w:cs="Arial"/>
                      <w:lang w:eastAsia="zh-CN"/>
                    </w:rPr>
                    <w:t xml:space="preserve"> </w:t>
                  </w:r>
                </w:p>
              </w:tc>
            </w:tr>
          </w:tbl>
          <w:p w14:paraId="4F0ACC06" w14:textId="76AD63E4" w:rsidR="008964F6" w:rsidRPr="001F38D4" w:rsidRDefault="008964F6" w:rsidP="001F38D4">
            <w:pPr>
              <w:rPr>
                <w:rFonts w:cs="Arial"/>
              </w:rPr>
            </w:pPr>
          </w:p>
        </w:tc>
        <w:tc>
          <w:tcPr>
            <w:tcW w:w="2397" w:type="dxa"/>
          </w:tcPr>
          <w:p w14:paraId="6C41DE0A" w14:textId="00E488FA" w:rsidR="008964F6" w:rsidRPr="001F38D4" w:rsidRDefault="008964F6" w:rsidP="001F38D4">
            <w:pPr>
              <w:jc w:val="both"/>
              <w:rPr>
                <w:rFonts w:cs="Arial"/>
                <w:lang w:eastAsia="zh-CN"/>
              </w:rPr>
            </w:pPr>
            <w:r w:rsidRPr="001F38D4">
              <w:rPr>
                <w:rFonts w:cs="Arial"/>
                <w:lang w:eastAsia="zh-CN"/>
              </w:rPr>
              <w:lastRenderedPageBreak/>
              <w:t>Pogoj mora izpolniti ponudnik oziroma konzorcij ponudnikov.</w:t>
            </w:r>
          </w:p>
        </w:tc>
      </w:tr>
      <w:tr w:rsidR="00F642CE" w:rsidRPr="001F38D4" w14:paraId="3DA10788" w14:textId="77777777" w:rsidTr="007243BA">
        <w:tc>
          <w:tcPr>
            <w:tcW w:w="697" w:type="dxa"/>
          </w:tcPr>
          <w:p w14:paraId="0A7A29DE" w14:textId="606234A4" w:rsidR="00F642CE" w:rsidRPr="001F38D4" w:rsidRDefault="00F642CE" w:rsidP="001F38D4">
            <w:pPr>
              <w:jc w:val="both"/>
              <w:rPr>
                <w:rFonts w:cs="Arial"/>
                <w:lang w:eastAsia="zh-CN"/>
              </w:rPr>
            </w:pPr>
            <w:r w:rsidRPr="001F38D4">
              <w:rPr>
                <w:rFonts w:cs="Arial"/>
                <w:lang w:eastAsia="zh-CN"/>
              </w:rPr>
              <w:t>5.</w:t>
            </w:r>
          </w:p>
        </w:tc>
        <w:tc>
          <w:tcPr>
            <w:tcW w:w="1418" w:type="dxa"/>
          </w:tcPr>
          <w:p w14:paraId="0BA4D51C" w14:textId="77777777" w:rsidR="00F642CE" w:rsidRPr="001F38D4" w:rsidRDefault="00F642CE" w:rsidP="001F38D4">
            <w:pPr>
              <w:rPr>
                <w:rFonts w:cs="Arial"/>
                <w:lang w:eastAsia="zh-CN"/>
              </w:rPr>
            </w:pPr>
          </w:p>
        </w:tc>
        <w:tc>
          <w:tcPr>
            <w:tcW w:w="4536" w:type="dxa"/>
          </w:tcPr>
          <w:p w14:paraId="79305927" w14:textId="77777777" w:rsidR="00F642CE" w:rsidRPr="006E07D4" w:rsidRDefault="00F642CE" w:rsidP="001F38D4">
            <w:pPr>
              <w:jc w:val="both"/>
              <w:rPr>
                <w:rFonts w:cs="Arial"/>
              </w:rPr>
            </w:pPr>
            <w:bookmarkStart w:id="50" w:name="_Hlk54340535"/>
            <w:r w:rsidRPr="001F38D4">
              <w:rPr>
                <w:rFonts w:cs="Arial"/>
              </w:rPr>
              <w:t xml:space="preserve">Ponudnik mora priložiti izpolnjen obrazec </w:t>
            </w:r>
            <w:r w:rsidRPr="006E07D4">
              <w:rPr>
                <w:rFonts w:cs="Arial"/>
                <w:b/>
                <w:bCs/>
              </w:rPr>
              <w:t>Izjava proizvajalca (MAF)</w:t>
            </w:r>
            <w:r w:rsidRPr="006E07D4">
              <w:rPr>
                <w:rFonts w:cs="Arial"/>
              </w:rPr>
              <w:t>, da ponudnik lahko ponudi proizvajalčevo blago ter, da bo naročniku to tudi dobavljal za posamezno skupino materiala in sicer za:</w:t>
            </w:r>
          </w:p>
          <w:p w14:paraId="4ED9189D" w14:textId="45D18F77" w:rsidR="00F642CE" w:rsidRPr="006E07D4" w:rsidRDefault="00F642CE" w:rsidP="001F38D4">
            <w:pPr>
              <w:jc w:val="both"/>
              <w:rPr>
                <w:rFonts w:cs="Arial"/>
              </w:rPr>
            </w:pPr>
            <w:r w:rsidRPr="006E07D4">
              <w:rPr>
                <w:rFonts w:cs="Arial"/>
              </w:rPr>
              <w:t>-</w:t>
            </w:r>
            <w:r w:rsidR="00B736D9" w:rsidRPr="006E07D4">
              <w:rPr>
                <w:rFonts w:cs="Arial"/>
              </w:rPr>
              <w:t xml:space="preserve"> </w:t>
            </w:r>
            <w:r w:rsidRPr="006E07D4">
              <w:rPr>
                <w:rFonts w:cs="Arial"/>
              </w:rPr>
              <w:t xml:space="preserve">SKLOP 1 – Cevi iz </w:t>
            </w:r>
            <w:proofErr w:type="spellStart"/>
            <w:r w:rsidRPr="006E07D4">
              <w:rPr>
                <w:rFonts w:cs="Arial"/>
              </w:rPr>
              <w:t>nodularne</w:t>
            </w:r>
            <w:proofErr w:type="spellEnd"/>
            <w:r w:rsidRPr="006E07D4">
              <w:rPr>
                <w:rFonts w:cs="Arial"/>
              </w:rPr>
              <w:t xml:space="preserve"> litine točka 1.1.,</w:t>
            </w:r>
          </w:p>
          <w:p w14:paraId="79922B27" w14:textId="460A912E" w:rsidR="00F642CE" w:rsidRPr="006E07D4" w:rsidRDefault="00F642CE" w:rsidP="001F38D4">
            <w:pPr>
              <w:jc w:val="both"/>
              <w:rPr>
                <w:rFonts w:cs="Arial"/>
              </w:rPr>
            </w:pPr>
            <w:r w:rsidRPr="006E07D4">
              <w:rPr>
                <w:rFonts w:cs="Arial"/>
              </w:rPr>
              <w:t>-</w:t>
            </w:r>
            <w:r w:rsidR="00B736D9" w:rsidRPr="006E07D4">
              <w:rPr>
                <w:rFonts w:cs="Arial"/>
              </w:rPr>
              <w:t xml:space="preserve">  </w:t>
            </w:r>
            <w:r w:rsidRPr="006E07D4">
              <w:rPr>
                <w:rFonts w:cs="Arial"/>
              </w:rPr>
              <w:t>SKLOP 1 – EV zasuni kratki točka 1.3.7.,</w:t>
            </w:r>
          </w:p>
          <w:p w14:paraId="778E7B7D" w14:textId="58335D65" w:rsidR="00F642CE" w:rsidRPr="006E07D4" w:rsidRDefault="00F642CE" w:rsidP="001F38D4">
            <w:pPr>
              <w:jc w:val="both"/>
              <w:rPr>
                <w:rFonts w:cs="Arial"/>
              </w:rPr>
            </w:pPr>
            <w:r w:rsidRPr="006E07D4">
              <w:rPr>
                <w:rFonts w:cs="Arial"/>
              </w:rPr>
              <w:t>-</w:t>
            </w:r>
            <w:r w:rsidR="00B736D9" w:rsidRPr="006E07D4">
              <w:rPr>
                <w:rFonts w:cs="Arial"/>
              </w:rPr>
              <w:t xml:space="preserve">  </w:t>
            </w:r>
            <w:r w:rsidRPr="006E07D4">
              <w:rPr>
                <w:rFonts w:cs="Arial"/>
              </w:rPr>
              <w:t>SKLOP 2 – Polietilenske cevi točka 2.1.1.,</w:t>
            </w:r>
          </w:p>
          <w:p w14:paraId="30246239" w14:textId="293E4CAC" w:rsidR="00F642CE" w:rsidRPr="006E07D4" w:rsidRDefault="00F642CE" w:rsidP="001F38D4">
            <w:pPr>
              <w:jc w:val="both"/>
              <w:rPr>
                <w:rFonts w:cs="Arial"/>
              </w:rPr>
            </w:pPr>
            <w:r w:rsidRPr="006E07D4">
              <w:rPr>
                <w:rFonts w:cs="Arial"/>
              </w:rPr>
              <w:t>-</w:t>
            </w:r>
            <w:r w:rsidR="00B736D9" w:rsidRPr="006E07D4">
              <w:rPr>
                <w:rFonts w:cs="Arial"/>
              </w:rPr>
              <w:t xml:space="preserve">  </w:t>
            </w:r>
            <w:r w:rsidRPr="006E07D4">
              <w:rPr>
                <w:rFonts w:cs="Arial"/>
              </w:rPr>
              <w:t>SKLOP 2 – Tlačne spojke medeninaste za PE cevi točka 2.2.2.,</w:t>
            </w:r>
          </w:p>
          <w:p w14:paraId="7ED8E943" w14:textId="130680B2" w:rsidR="00F642CE" w:rsidRPr="006E07D4" w:rsidRDefault="00F642CE" w:rsidP="001F38D4">
            <w:pPr>
              <w:jc w:val="both"/>
              <w:rPr>
                <w:rFonts w:cs="Arial"/>
              </w:rPr>
            </w:pPr>
            <w:r w:rsidRPr="006E07D4">
              <w:rPr>
                <w:rFonts w:cs="Arial"/>
              </w:rPr>
              <w:t>-</w:t>
            </w:r>
            <w:r w:rsidR="00B736D9" w:rsidRPr="006E07D4">
              <w:rPr>
                <w:rFonts w:cs="Arial"/>
              </w:rPr>
              <w:t xml:space="preserve"> </w:t>
            </w:r>
            <w:r w:rsidRPr="006E07D4">
              <w:rPr>
                <w:rFonts w:cs="Arial"/>
              </w:rPr>
              <w:t xml:space="preserve">SKLOP 3 – Material za priključke -ZAK točka 3.3., </w:t>
            </w:r>
          </w:p>
          <w:p w14:paraId="6279B742" w14:textId="7B83F484" w:rsidR="00F642CE" w:rsidRPr="006E07D4" w:rsidRDefault="00F642CE" w:rsidP="001F38D4">
            <w:pPr>
              <w:jc w:val="both"/>
              <w:rPr>
                <w:rFonts w:cs="Arial"/>
              </w:rPr>
            </w:pPr>
            <w:r w:rsidRPr="006E07D4">
              <w:rPr>
                <w:rFonts w:cs="Arial"/>
              </w:rPr>
              <w:t>-</w:t>
            </w:r>
            <w:r w:rsidR="00B736D9" w:rsidRPr="006E07D4">
              <w:rPr>
                <w:rFonts w:cs="Arial"/>
              </w:rPr>
              <w:t xml:space="preserve"> </w:t>
            </w:r>
            <w:r w:rsidRPr="006E07D4">
              <w:rPr>
                <w:rFonts w:cs="Arial"/>
              </w:rPr>
              <w:t xml:space="preserve">SKLOP 4 – Andore </w:t>
            </w:r>
            <w:proofErr w:type="spellStart"/>
            <w:r w:rsidRPr="006E07D4">
              <w:rPr>
                <w:rFonts w:cs="Arial"/>
              </w:rPr>
              <w:t>reparaturne</w:t>
            </w:r>
            <w:proofErr w:type="spellEnd"/>
            <w:r w:rsidRPr="006E07D4">
              <w:rPr>
                <w:rFonts w:cs="Arial"/>
              </w:rPr>
              <w:t xml:space="preserve"> spojke točka 4.3..</w:t>
            </w:r>
          </w:p>
          <w:p w14:paraId="72784BFF" w14:textId="77777777" w:rsidR="00F642CE" w:rsidRPr="00DC0000" w:rsidRDefault="00F642CE" w:rsidP="001F38D4">
            <w:pPr>
              <w:jc w:val="both"/>
              <w:rPr>
                <w:rFonts w:cs="Arial"/>
              </w:rPr>
            </w:pPr>
          </w:p>
          <w:p w14:paraId="0C085A7E" w14:textId="06F590D5" w:rsidR="00F642CE" w:rsidRPr="0016607D" w:rsidRDefault="00F642CE" w:rsidP="001F38D4">
            <w:pPr>
              <w:jc w:val="both"/>
              <w:rPr>
                <w:rFonts w:cs="Arial"/>
              </w:rPr>
            </w:pPr>
            <w:r w:rsidRPr="00DC0000">
              <w:rPr>
                <w:rFonts w:cs="Arial"/>
                <w:b/>
                <w:bCs/>
              </w:rPr>
              <w:t>INFORMACIJA ZA UGOTAVLJANJE SPOSOBNOSTI:</w:t>
            </w:r>
            <w:r w:rsidRPr="00DC0000">
              <w:rPr>
                <w:rFonts w:cs="Arial"/>
              </w:rPr>
              <w:t xml:space="preserve"> </w:t>
            </w:r>
            <w:r w:rsidRPr="0016607D">
              <w:rPr>
                <w:rFonts w:cs="Arial"/>
              </w:rPr>
              <w:t xml:space="preserve">Izjava proizvajalca, ki je lahko napisana na ponudnikovem obrazcu v skladu s predloženim vzorcem </w:t>
            </w:r>
            <w:r w:rsidRPr="0016607D">
              <w:rPr>
                <w:rFonts w:cs="Arial"/>
                <w:b/>
                <w:bCs/>
              </w:rPr>
              <w:t>Priloga</w:t>
            </w:r>
            <w:r w:rsidR="00C0010A" w:rsidRPr="0016607D">
              <w:rPr>
                <w:rFonts w:cs="Arial"/>
                <w:b/>
                <w:bCs/>
              </w:rPr>
              <w:t xml:space="preserve"> št.</w:t>
            </w:r>
            <w:r w:rsidRPr="0016607D">
              <w:rPr>
                <w:rFonts w:cs="Arial"/>
                <w:b/>
                <w:bCs/>
              </w:rPr>
              <w:t xml:space="preserve"> 1</w:t>
            </w:r>
            <w:r w:rsidR="004C051E" w:rsidRPr="0016607D">
              <w:rPr>
                <w:rFonts w:cs="Arial"/>
                <w:b/>
                <w:bCs/>
              </w:rPr>
              <w:t>3</w:t>
            </w:r>
            <w:r w:rsidRPr="0016607D">
              <w:rPr>
                <w:rFonts w:cs="Arial"/>
              </w:rPr>
              <w:t>. V kolikor je izjava v drugem jeziku je potreben prevod v slovenski jezik.</w:t>
            </w:r>
          </w:p>
          <w:bookmarkEnd w:id="50"/>
          <w:p w14:paraId="4D905422" w14:textId="37845A22" w:rsidR="00F642CE" w:rsidRPr="001F38D4" w:rsidRDefault="00F642CE" w:rsidP="001F38D4">
            <w:pPr>
              <w:jc w:val="both"/>
              <w:rPr>
                <w:rFonts w:cs="Arial"/>
              </w:rPr>
            </w:pPr>
            <w:r w:rsidRPr="0016607D">
              <w:rPr>
                <w:rFonts w:cs="Arial"/>
              </w:rPr>
              <w:t>Ponudnik lahko za posamezen</w:t>
            </w:r>
            <w:r w:rsidRPr="001F38D4">
              <w:rPr>
                <w:rFonts w:cs="Arial"/>
              </w:rPr>
              <w:t xml:space="preserve"> ponujeni sklop priloži samo eno izjavo za več skupin ponujenega materiala v istem sklopu, istega proizvajalca.</w:t>
            </w:r>
          </w:p>
        </w:tc>
        <w:tc>
          <w:tcPr>
            <w:tcW w:w="2397" w:type="dxa"/>
          </w:tcPr>
          <w:p w14:paraId="34F888B3" w14:textId="63E681C5" w:rsidR="00F642CE" w:rsidRPr="001F38D4" w:rsidRDefault="00F642CE" w:rsidP="001F38D4">
            <w:pPr>
              <w:jc w:val="both"/>
              <w:rPr>
                <w:rFonts w:cs="Arial"/>
                <w:lang w:eastAsia="zh-CN"/>
              </w:rPr>
            </w:pPr>
            <w:r w:rsidRPr="001F38D4">
              <w:rPr>
                <w:rFonts w:cs="Arial"/>
                <w:lang w:eastAsia="zh-CN"/>
              </w:rPr>
              <w:t>Pogoj mora izpolnjevati ponudnik.</w:t>
            </w:r>
          </w:p>
        </w:tc>
      </w:tr>
      <w:tr w:rsidR="00F642CE" w:rsidRPr="001F38D4" w14:paraId="1B60C496" w14:textId="77777777" w:rsidTr="007243BA">
        <w:tc>
          <w:tcPr>
            <w:tcW w:w="697" w:type="dxa"/>
          </w:tcPr>
          <w:p w14:paraId="4138D8FF" w14:textId="5B77B736" w:rsidR="00F642CE" w:rsidRPr="001F38D4" w:rsidRDefault="00F642CE" w:rsidP="001F38D4">
            <w:pPr>
              <w:jc w:val="both"/>
              <w:rPr>
                <w:rFonts w:cs="Arial"/>
                <w:lang w:eastAsia="zh-CN"/>
              </w:rPr>
            </w:pPr>
            <w:r w:rsidRPr="001F38D4">
              <w:rPr>
                <w:rFonts w:cs="Arial"/>
                <w:lang w:eastAsia="zh-CN"/>
              </w:rPr>
              <w:t>6.</w:t>
            </w:r>
          </w:p>
        </w:tc>
        <w:tc>
          <w:tcPr>
            <w:tcW w:w="1418" w:type="dxa"/>
          </w:tcPr>
          <w:p w14:paraId="3CE98DDF" w14:textId="77777777" w:rsidR="00F642CE" w:rsidRPr="001F38D4" w:rsidRDefault="00F642CE" w:rsidP="001F38D4">
            <w:pPr>
              <w:rPr>
                <w:rFonts w:cs="Arial"/>
                <w:lang w:eastAsia="zh-CN"/>
              </w:rPr>
            </w:pPr>
          </w:p>
        </w:tc>
        <w:tc>
          <w:tcPr>
            <w:tcW w:w="4536" w:type="dxa"/>
          </w:tcPr>
          <w:p w14:paraId="2049007A" w14:textId="77777777" w:rsidR="00F642CE" w:rsidRPr="001F38D4" w:rsidRDefault="00F642CE" w:rsidP="001F38D4">
            <w:pPr>
              <w:jc w:val="both"/>
              <w:rPr>
                <w:rFonts w:cs="Arial"/>
              </w:rPr>
            </w:pPr>
            <w:bookmarkStart w:id="51" w:name="_Hlk54340522"/>
            <w:r w:rsidRPr="001F38D4">
              <w:rPr>
                <w:rFonts w:cs="Arial"/>
              </w:rPr>
              <w:t>Naročnik bo iz sodelovanja v postopku javnega naročila izključil ponudnika, če bo pri preverjanju ugotovil, da v skladu z 2. odst. 87. člena ZJN-3, delež proizvodov po poreklu iz tretjih držav, kakor je to določeno v skladu z Uredbo (EU) št. 952/2013 Evropskega parlamenta in Sveta z dne 9. oktobra 2013 o carinskem zakoniku Unije (UL L št. 269 z dne 10. 10. 2013, str. 1) vrednostno presega 50 odstotkov skupne vrednosti proizvodov, ki sestavljajo posamezni SKLOP ponudbe.</w:t>
            </w:r>
          </w:p>
          <w:p w14:paraId="2BA40DA1" w14:textId="77777777" w:rsidR="00F642CE" w:rsidRPr="001F38D4" w:rsidRDefault="00F642CE" w:rsidP="001F38D4">
            <w:pPr>
              <w:jc w:val="both"/>
              <w:rPr>
                <w:rFonts w:cs="Arial"/>
              </w:rPr>
            </w:pPr>
          </w:p>
          <w:p w14:paraId="4FABB400" w14:textId="1B258C7D" w:rsidR="00F642CE" w:rsidRPr="00DC0000" w:rsidRDefault="00F642CE" w:rsidP="001F38D4">
            <w:pPr>
              <w:jc w:val="both"/>
              <w:rPr>
                <w:rFonts w:cs="Arial"/>
              </w:rPr>
            </w:pPr>
            <w:r w:rsidRPr="0016607D">
              <w:rPr>
                <w:rFonts w:cs="Arial"/>
                <w:b/>
                <w:bCs/>
              </w:rPr>
              <w:t>INFORMACIJA ZA UGOTAVLJANJE SPOSOBNOSTI:</w:t>
            </w:r>
            <w:r w:rsidRPr="0016607D">
              <w:rPr>
                <w:rFonts w:cs="Arial"/>
              </w:rPr>
              <w:t xml:space="preserve"> Ponudnik izpolni ponudbeni obrazec, stolpec poreklo materiala in izjavo o poreklu proizvodov</w:t>
            </w:r>
            <w:r w:rsidR="001F38D4" w:rsidRPr="0016607D">
              <w:rPr>
                <w:rFonts w:cs="Arial"/>
              </w:rPr>
              <w:t xml:space="preserve"> </w:t>
            </w:r>
            <w:r w:rsidR="001F38D4" w:rsidRPr="0016607D">
              <w:rPr>
                <w:rFonts w:cs="Arial"/>
                <w:b/>
                <w:bCs/>
              </w:rPr>
              <w:t>Priloga</w:t>
            </w:r>
            <w:r w:rsidR="00C0010A" w:rsidRPr="0016607D">
              <w:rPr>
                <w:rFonts w:cs="Arial"/>
                <w:b/>
                <w:bCs/>
              </w:rPr>
              <w:t xml:space="preserve"> št.</w:t>
            </w:r>
            <w:r w:rsidR="001F38D4" w:rsidRPr="0016607D">
              <w:rPr>
                <w:rFonts w:cs="Arial"/>
                <w:b/>
                <w:bCs/>
              </w:rPr>
              <w:t xml:space="preserve"> 1</w:t>
            </w:r>
            <w:r w:rsidR="004C051E" w:rsidRPr="0016607D">
              <w:rPr>
                <w:rFonts w:cs="Arial"/>
                <w:b/>
                <w:bCs/>
              </w:rPr>
              <w:t>4</w:t>
            </w:r>
            <w:r w:rsidR="00D15367" w:rsidRPr="0016607D">
              <w:rPr>
                <w:rFonts w:cs="Arial"/>
                <w:b/>
                <w:bCs/>
              </w:rPr>
              <w:t>.</w:t>
            </w:r>
          </w:p>
          <w:p w14:paraId="09254E07" w14:textId="77777777" w:rsidR="00F642CE" w:rsidRPr="00DC0000" w:rsidRDefault="00F642CE" w:rsidP="001F38D4">
            <w:pPr>
              <w:jc w:val="both"/>
              <w:rPr>
                <w:rFonts w:cs="Arial"/>
              </w:rPr>
            </w:pPr>
          </w:p>
          <w:bookmarkEnd w:id="51"/>
          <w:p w14:paraId="772F16D7" w14:textId="62D98CFA" w:rsidR="00F642CE" w:rsidRPr="001F38D4" w:rsidRDefault="00F642CE" w:rsidP="001F38D4">
            <w:pPr>
              <w:jc w:val="both"/>
              <w:rPr>
                <w:rFonts w:cs="Arial"/>
              </w:rPr>
            </w:pPr>
            <w:r w:rsidRPr="00DC0000">
              <w:rPr>
                <w:rFonts w:cs="Arial"/>
                <w:b/>
                <w:bCs/>
              </w:rPr>
              <w:lastRenderedPageBreak/>
              <w:t>DOKAZILO</w:t>
            </w:r>
            <w:r w:rsidRPr="001F38D4">
              <w:rPr>
                <w:rFonts w:cs="Arial"/>
                <w:b/>
                <w:bCs/>
              </w:rPr>
              <w:t>:</w:t>
            </w:r>
            <w:r w:rsidRPr="001F38D4">
              <w:rPr>
                <w:rFonts w:cs="Arial"/>
              </w:rPr>
              <w:t xml:space="preserve"> Ponudnik mora predložiti dokaze, da ima proizvajalec sedež in tovarno v kateri proizvaja ponujene proizvode v EU oziroma ne v državah, kakor je to določeno v skladu z Uredbo (EU) št. 952/2013 Evropskega parlamenta in Sveta z dne 9. oktobra 2014 o carinskem zakoniku Unije (UL L št. 269 z dne 10.10.2013 str.1).</w:t>
            </w:r>
          </w:p>
          <w:p w14:paraId="70D014AB" w14:textId="77777777" w:rsidR="00F642CE" w:rsidRPr="001F38D4" w:rsidRDefault="00F642CE" w:rsidP="001F38D4">
            <w:pPr>
              <w:rPr>
                <w:rFonts w:cs="Arial"/>
                <w:lang w:eastAsia="zh-CN"/>
              </w:rPr>
            </w:pPr>
          </w:p>
          <w:p w14:paraId="66F478AE" w14:textId="77777777" w:rsidR="00F642CE" w:rsidRPr="001F38D4" w:rsidRDefault="00F642CE" w:rsidP="001F38D4">
            <w:pPr>
              <w:jc w:val="both"/>
              <w:rPr>
                <w:rFonts w:cs="Arial"/>
              </w:rPr>
            </w:pPr>
          </w:p>
        </w:tc>
        <w:tc>
          <w:tcPr>
            <w:tcW w:w="2397" w:type="dxa"/>
          </w:tcPr>
          <w:p w14:paraId="4BC68ECA" w14:textId="6BF9B989" w:rsidR="00F642CE" w:rsidRPr="001F38D4" w:rsidRDefault="00842160" w:rsidP="001F38D4">
            <w:pPr>
              <w:jc w:val="both"/>
              <w:rPr>
                <w:rFonts w:cs="Arial"/>
                <w:lang w:eastAsia="zh-CN"/>
              </w:rPr>
            </w:pPr>
            <w:r w:rsidRPr="001F38D4">
              <w:rPr>
                <w:rFonts w:cs="Arial"/>
                <w:lang w:eastAsia="zh-CN"/>
              </w:rPr>
              <w:lastRenderedPageBreak/>
              <w:t>Pogoj mora izpolnjevati ponudnik.</w:t>
            </w:r>
          </w:p>
        </w:tc>
      </w:tr>
      <w:tr w:rsidR="00F642CE" w:rsidRPr="001F38D4" w14:paraId="198587F4" w14:textId="77777777" w:rsidTr="007243BA">
        <w:tc>
          <w:tcPr>
            <w:tcW w:w="697" w:type="dxa"/>
          </w:tcPr>
          <w:p w14:paraId="108E3A70" w14:textId="25DB6931" w:rsidR="00F642CE" w:rsidRPr="001F38D4" w:rsidRDefault="00F642CE" w:rsidP="001F38D4">
            <w:pPr>
              <w:jc w:val="both"/>
              <w:rPr>
                <w:rFonts w:cs="Arial"/>
                <w:lang w:eastAsia="zh-CN"/>
              </w:rPr>
            </w:pPr>
            <w:bookmarkStart w:id="52" w:name="_Hlk60910695"/>
            <w:r w:rsidRPr="001F38D4">
              <w:rPr>
                <w:rFonts w:cs="Arial"/>
                <w:lang w:eastAsia="zh-CN"/>
              </w:rPr>
              <w:t>7.</w:t>
            </w:r>
          </w:p>
        </w:tc>
        <w:tc>
          <w:tcPr>
            <w:tcW w:w="1418" w:type="dxa"/>
          </w:tcPr>
          <w:p w14:paraId="3B64A1F2" w14:textId="77777777" w:rsidR="00F642CE" w:rsidRPr="001F38D4" w:rsidRDefault="00F642CE" w:rsidP="001F38D4">
            <w:pPr>
              <w:rPr>
                <w:rFonts w:cs="Arial"/>
                <w:lang w:eastAsia="zh-CN"/>
              </w:rPr>
            </w:pPr>
          </w:p>
        </w:tc>
        <w:tc>
          <w:tcPr>
            <w:tcW w:w="4536" w:type="dxa"/>
          </w:tcPr>
          <w:p w14:paraId="2D57471F" w14:textId="41A9882A" w:rsidR="00F642CE" w:rsidRPr="0016607D" w:rsidRDefault="00F642CE" w:rsidP="001F38D4">
            <w:pPr>
              <w:jc w:val="both"/>
              <w:rPr>
                <w:rFonts w:cs="Arial"/>
              </w:rPr>
            </w:pPr>
            <w:bookmarkStart w:id="53" w:name="_Hlk54340701"/>
            <w:r w:rsidRPr="0016607D">
              <w:rPr>
                <w:rFonts w:cs="Arial"/>
              </w:rPr>
              <w:t>Ponudnik izjavlja, da za vse posamezne ponujene materiale razpolaga z ustreznimi dokazili o skladnosti materialov s CE, atesti, certifikati in drugimi dokazili, ki omogočajo vgradnjo materiala brez dodatnih administrativnih postopkov in tudi z izjavo o lastnostih za vsak gradbeni proizvod v slovenskem jeziku, skladno z zahtevami 5., 6. in 7. člena Zakona o gradbenih proizvodih (ZGPro-1), Ur. l. RS 82/13.</w:t>
            </w:r>
          </w:p>
          <w:p w14:paraId="08504CA7" w14:textId="77777777" w:rsidR="00F642CE" w:rsidRPr="0016607D" w:rsidRDefault="00F642CE" w:rsidP="001F38D4">
            <w:pPr>
              <w:jc w:val="both"/>
              <w:rPr>
                <w:rFonts w:cs="Arial"/>
              </w:rPr>
            </w:pPr>
          </w:p>
          <w:p w14:paraId="60690E88" w14:textId="395F7151" w:rsidR="003368D9" w:rsidRPr="0016607D" w:rsidRDefault="00F642CE" w:rsidP="001F38D4">
            <w:pPr>
              <w:jc w:val="both"/>
              <w:rPr>
                <w:rFonts w:cs="Arial"/>
              </w:rPr>
            </w:pPr>
            <w:r w:rsidRPr="0016607D">
              <w:rPr>
                <w:rFonts w:cs="Arial"/>
                <w:b/>
                <w:bCs/>
              </w:rPr>
              <w:t>INFORMACIJA ZA UGOTAVLJANJE SPOSOBNOSTI:</w:t>
            </w:r>
            <w:r w:rsidRPr="0016607D">
              <w:rPr>
                <w:rFonts w:cs="Arial"/>
              </w:rPr>
              <w:t xml:space="preserve"> </w:t>
            </w:r>
          </w:p>
          <w:p w14:paraId="1D8AF836" w14:textId="098B7844" w:rsidR="003368D9" w:rsidRPr="0016607D" w:rsidRDefault="003368D9" w:rsidP="001F38D4">
            <w:pPr>
              <w:jc w:val="both"/>
              <w:rPr>
                <w:rFonts w:cs="Arial"/>
              </w:rPr>
            </w:pPr>
            <w:r w:rsidRPr="0016607D">
              <w:rPr>
                <w:rFonts w:cs="Arial"/>
              </w:rPr>
              <w:t xml:space="preserve">Ponudnik priloži prospekte za material </w:t>
            </w:r>
            <w:r w:rsidRPr="0016607D">
              <w:rPr>
                <w:rFonts w:cs="Arial"/>
                <w:b/>
                <w:bCs/>
              </w:rPr>
              <w:t xml:space="preserve">Priloga št. </w:t>
            </w:r>
            <w:r w:rsidR="00DC0000" w:rsidRPr="0016607D">
              <w:rPr>
                <w:rFonts w:cs="Arial"/>
                <w:b/>
                <w:bCs/>
              </w:rPr>
              <w:t>3</w:t>
            </w:r>
            <w:r w:rsidRPr="0016607D">
              <w:rPr>
                <w:rFonts w:cs="Arial"/>
              </w:rPr>
              <w:t xml:space="preserve"> Seznam prospektov in prospekti.</w:t>
            </w:r>
          </w:p>
          <w:p w14:paraId="25FDC008" w14:textId="607C7FB4" w:rsidR="00F642CE" w:rsidRPr="0016607D" w:rsidRDefault="00F642CE" w:rsidP="001F38D4">
            <w:pPr>
              <w:jc w:val="both"/>
              <w:rPr>
                <w:rFonts w:cs="Arial"/>
              </w:rPr>
            </w:pPr>
            <w:r w:rsidRPr="0016607D">
              <w:rPr>
                <w:rFonts w:cs="Arial"/>
              </w:rPr>
              <w:t xml:space="preserve">Ponudnik predloži Izjavo o ustreznosti ponujenih materialov </w:t>
            </w:r>
            <w:r w:rsidRPr="0016607D">
              <w:rPr>
                <w:rFonts w:cs="Arial"/>
                <w:b/>
                <w:bCs/>
              </w:rPr>
              <w:t>Priloga</w:t>
            </w:r>
            <w:r w:rsidR="00C0010A" w:rsidRPr="0016607D">
              <w:rPr>
                <w:rFonts w:cs="Arial"/>
                <w:b/>
                <w:bCs/>
              </w:rPr>
              <w:t xml:space="preserve"> št.</w:t>
            </w:r>
            <w:r w:rsidRPr="0016607D">
              <w:rPr>
                <w:rFonts w:cs="Arial"/>
                <w:b/>
                <w:bCs/>
              </w:rPr>
              <w:t xml:space="preserve"> 1</w:t>
            </w:r>
            <w:r w:rsidR="00B1178B" w:rsidRPr="0016607D">
              <w:rPr>
                <w:rFonts w:cs="Arial"/>
                <w:b/>
                <w:bCs/>
              </w:rPr>
              <w:t>5</w:t>
            </w:r>
            <w:r w:rsidRPr="0016607D">
              <w:rPr>
                <w:rFonts w:cs="Arial"/>
                <w:b/>
                <w:bCs/>
              </w:rPr>
              <w:t>.</w:t>
            </w:r>
            <w:r w:rsidRPr="0016607D">
              <w:rPr>
                <w:rFonts w:cs="Arial"/>
              </w:rPr>
              <w:t xml:space="preserve"> </w:t>
            </w:r>
          </w:p>
          <w:p w14:paraId="6CB4B356" w14:textId="77777777" w:rsidR="00F642CE" w:rsidRPr="0016607D" w:rsidRDefault="00F642CE" w:rsidP="001F38D4">
            <w:pPr>
              <w:jc w:val="both"/>
              <w:rPr>
                <w:rFonts w:cs="Arial"/>
              </w:rPr>
            </w:pPr>
          </w:p>
          <w:p w14:paraId="1EA590CA" w14:textId="6B93BF65" w:rsidR="00F642CE" w:rsidRPr="0016607D" w:rsidRDefault="00F642CE" w:rsidP="001F38D4">
            <w:pPr>
              <w:jc w:val="both"/>
              <w:rPr>
                <w:rFonts w:cs="Arial"/>
              </w:rPr>
            </w:pPr>
            <w:bookmarkStart w:id="54" w:name="_Hlk62637321"/>
            <w:r w:rsidRPr="0016607D">
              <w:rPr>
                <w:rFonts w:cs="Arial"/>
                <w:b/>
                <w:bCs/>
              </w:rPr>
              <w:t>DOKAZILO:</w:t>
            </w:r>
            <w:r w:rsidRPr="0016607D">
              <w:rPr>
                <w:rFonts w:cs="Arial"/>
              </w:rPr>
              <w:t xml:space="preserve"> Naročnik si pridržuje pravico zahtevati </w:t>
            </w:r>
            <w:r w:rsidR="003368D9" w:rsidRPr="0016607D">
              <w:rPr>
                <w:rFonts w:cs="Arial"/>
              </w:rPr>
              <w:t xml:space="preserve">izjavo o lastnostih, </w:t>
            </w:r>
            <w:r w:rsidRPr="0016607D">
              <w:rPr>
                <w:rFonts w:cs="Arial"/>
              </w:rPr>
              <w:t>atest</w:t>
            </w:r>
            <w:r w:rsidR="003368D9" w:rsidRPr="0016607D">
              <w:rPr>
                <w:rFonts w:cs="Arial"/>
              </w:rPr>
              <w:t>e</w:t>
            </w:r>
            <w:r w:rsidRPr="0016607D">
              <w:rPr>
                <w:rFonts w:cs="Arial"/>
              </w:rPr>
              <w:t>, certifikat</w:t>
            </w:r>
            <w:r w:rsidR="003368D9" w:rsidRPr="0016607D">
              <w:rPr>
                <w:rFonts w:cs="Arial"/>
              </w:rPr>
              <w:t xml:space="preserve">e in </w:t>
            </w:r>
            <w:r w:rsidR="003368D9" w:rsidRPr="0016607D">
              <w:rPr>
                <w:rFonts w:cs="Arial"/>
                <w:szCs w:val="22"/>
              </w:rPr>
              <w:t>dokazila, da so materiali iz katerih je proizvod izdelan, primerni za stik z živili in za stik s pitno vodo</w:t>
            </w:r>
            <w:r w:rsidRPr="0016607D">
              <w:rPr>
                <w:rFonts w:cs="Arial"/>
              </w:rPr>
              <w:t xml:space="preserve">. </w:t>
            </w:r>
            <w:bookmarkEnd w:id="53"/>
            <w:bookmarkEnd w:id="54"/>
          </w:p>
        </w:tc>
        <w:tc>
          <w:tcPr>
            <w:tcW w:w="2397" w:type="dxa"/>
          </w:tcPr>
          <w:p w14:paraId="50B060FC" w14:textId="664F9D6D" w:rsidR="00F642CE" w:rsidRPr="001F38D4" w:rsidRDefault="00842160" w:rsidP="001F38D4">
            <w:pPr>
              <w:jc w:val="both"/>
              <w:rPr>
                <w:rFonts w:cs="Arial"/>
                <w:lang w:eastAsia="zh-CN"/>
              </w:rPr>
            </w:pPr>
            <w:r w:rsidRPr="001F38D4">
              <w:rPr>
                <w:rFonts w:cs="Arial"/>
                <w:lang w:eastAsia="zh-CN"/>
              </w:rPr>
              <w:t>Pogoj mora izpolnjevati ponudnik.</w:t>
            </w:r>
          </w:p>
        </w:tc>
      </w:tr>
      <w:bookmarkEnd w:id="52"/>
      <w:tr w:rsidR="003B4E62" w:rsidRPr="001F38D4" w14:paraId="5B99ED7D" w14:textId="77777777" w:rsidTr="00CF2DE9">
        <w:tc>
          <w:tcPr>
            <w:tcW w:w="697" w:type="dxa"/>
          </w:tcPr>
          <w:p w14:paraId="50B58E87" w14:textId="4F051D81" w:rsidR="003B4E62" w:rsidRPr="001F38D4" w:rsidRDefault="003B4E62" w:rsidP="00CF2DE9">
            <w:pPr>
              <w:jc w:val="both"/>
              <w:rPr>
                <w:rFonts w:cs="Arial"/>
                <w:lang w:eastAsia="zh-CN"/>
              </w:rPr>
            </w:pPr>
            <w:r>
              <w:rPr>
                <w:rFonts w:cs="Arial"/>
                <w:lang w:eastAsia="zh-CN"/>
              </w:rPr>
              <w:t>8</w:t>
            </w:r>
            <w:r w:rsidRPr="001F38D4">
              <w:rPr>
                <w:rFonts w:cs="Arial"/>
                <w:lang w:eastAsia="zh-CN"/>
              </w:rPr>
              <w:t>.</w:t>
            </w:r>
          </w:p>
        </w:tc>
        <w:tc>
          <w:tcPr>
            <w:tcW w:w="1418" w:type="dxa"/>
          </w:tcPr>
          <w:p w14:paraId="6029B8F8" w14:textId="77777777" w:rsidR="003B4E62" w:rsidRPr="001F38D4" w:rsidRDefault="003B4E62" w:rsidP="00CF2DE9">
            <w:pPr>
              <w:rPr>
                <w:rFonts w:cs="Arial"/>
                <w:lang w:eastAsia="zh-CN"/>
              </w:rPr>
            </w:pPr>
          </w:p>
        </w:tc>
        <w:tc>
          <w:tcPr>
            <w:tcW w:w="4536" w:type="dxa"/>
          </w:tcPr>
          <w:p w14:paraId="3EF1E9A6" w14:textId="0DCADBB2" w:rsidR="003B4E62" w:rsidRPr="0016607D" w:rsidRDefault="003B4E62" w:rsidP="00CF2DE9">
            <w:pPr>
              <w:jc w:val="both"/>
              <w:rPr>
                <w:rFonts w:cs="Arial"/>
                <w:b/>
                <w:bCs/>
              </w:rPr>
            </w:pPr>
            <w:r w:rsidRPr="0016607D">
              <w:rPr>
                <w:rFonts w:cs="Arial"/>
                <w:b/>
                <w:bCs/>
              </w:rPr>
              <w:t>Velja za SKLOP 1</w:t>
            </w:r>
          </w:p>
          <w:p w14:paraId="3A5AFF7A" w14:textId="77777777" w:rsidR="003B4E62" w:rsidRPr="0016607D" w:rsidRDefault="003B4E62" w:rsidP="00CF2DE9">
            <w:pPr>
              <w:jc w:val="both"/>
              <w:rPr>
                <w:rFonts w:cs="Arial"/>
                <w:b/>
                <w:bCs/>
              </w:rPr>
            </w:pPr>
          </w:p>
          <w:p w14:paraId="35569931" w14:textId="58CB1D02" w:rsidR="003B4E62" w:rsidRPr="0016607D" w:rsidRDefault="003B4E62" w:rsidP="003B4E62">
            <w:pPr>
              <w:rPr>
                <w:rFonts w:cs="Arial"/>
              </w:rPr>
            </w:pPr>
            <w:r w:rsidRPr="0016607D">
              <w:rPr>
                <w:rFonts w:cs="Arial"/>
              </w:rPr>
              <w:t>Ponudnik mora zagot</w:t>
            </w:r>
            <w:r w:rsidR="00F24FC6" w:rsidRPr="0016607D">
              <w:rPr>
                <w:rFonts w:cs="Arial"/>
              </w:rPr>
              <w:t>o</w:t>
            </w:r>
            <w:r w:rsidRPr="0016607D">
              <w:rPr>
                <w:rFonts w:cs="Arial"/>
              </w:rPr>
              <w:t xml:space="preserve">viti servis hidravličnih ventilov, reduktorjev tlaka, varnostnih ventilov in zračnikov ter tehnično pomoč pooblaščenega izvajalca na lokaciji vgradnje elementa. </w:t>
            </w:r>
          </w:p>
          <w:p w14:paraId="563FB4E1" w14:textId="77777777" w:rsidR="003B4E62" w:rsidRPr="0016607D" w:rsidRDefault="003B4E62" w:rsidP="003B4E62">
            <w:pPr>
              <w:jc w:val="both"/>
              <w:rPr>
                <w:rFonts w:cs="Arial"/>
              </w:rPr>
            </w:pPr>
            <w:bookmarkStart w:id="55" w:name="_Hlk62637487"/>
            <w:r w:rsidRPr="0016607D">
              <w:rPr>
                <w:rFonts w:cs="Arial"/>
              </w:rPr>
              <w:t>Ponudnik ima usposobljeno lastno servisno službo.</w:t>
            </w:r>
          </w:p>
          <w:p w14:paraId="302242A5" w14:textId="524D9CE4" w:rsidR="003B4E62" w:rsidRPr="0016607D" w:rsidRDefault="003B4E62" w:rsidP="00CF2DE9">
            <w:pPr>
              <w:jc w:val="both"/>
              <w:rPr>
                <w:rFonts w:cs="Arial"/>
              </w:rPr>
            </w:pPr>
            <w:r w:rsidRPr="0016607D">
              <w:rPr>
                <w:rFonts w:cs="Arial"/>
              </w:rPr>
              <w:t xml:space="preserve">DOKAZILO: Ponudnik na obrazcu </w:t>
            </w:r>
            <w:r w:rsidR="00AE3CF7" w:rsidRPr="0016607D">
              <w:rPr>
                <w:rFonts w:cs="Arial"/>
                <w:b/>
                <w:bCs/>
              </w:rPr>
              <w:t>Priloga št. 1</w:t>
            </w:r>
            <w:r w:rsidR="00C0010A" w:rsidRPr="0016607D">
              <w:rPr>
                <w:rFonts w:cs="Arial"/>
                <w:b/>
                <w:bCs/>
              </w:rPr>
              <w:t>6</w:t>
            </w:r>
            <w:r w:rsidRPr="0016607D">
              <w:rPr>
                <w:rFonts w:cs="Arial"/>
                <w:color w:val="FF0000"/>
              </w:rPr>
              <w:t xml:space="preserve"> </w:t>
            </w:r>
            <w:r w:rsidRPr="0016607D">
              <w:rPr>
                <w:rFonts w:cs="Arial"/>
              </w:rPr>
              <w:t xml:space="preserve">navede podatke o servisu in usposobljenih serviserjih, ki so redno zaposleni kot serviserji na servisu. </w:t>
            </w:r>
            <w:bookmarkEnd w:id="55"/>
            <w:r w:rsidRPr="0016607D">
              <w:rPr>
                <w:rFonts w:cs="Arial"/>
              </w:rPr>
              <w:t>Ponudnik za vse poimensko navedene serviserje predloži dokazilo o redni zaposlitvi kot serviser na servisu (pogodba o zaposlitvi ali drugo ustrezno dokazilo) in potrdilo, da so usposobljeni s strani tovarne ali pooblaščenega zastopnika za servis ponujenih artiklov.</w:t>
            </w:r>
          </w:p>
        </w:tc>
        <w:tc>
          <w:tcPr>
            <w:tcW w:w="2397" w:type="dxa"/>
          </w:tcPr>
          <w:p w14:paraId="2D63755B" w14:textId="4682D46E" w:rsidR="003B4E62" w:rsidRPr="001F38D4" w:rsidRDefault="003B4E62" w:rsidP="00CF2DE9">
            <w:pPr>
              <w:jc w:val="both"/>
              <w:rPr>
                <w:rFonts w:cs="Arial"/>
                <w:lang w:eastAsia="zh-CN"/>
              </w:rPr>
            </w:pPr>
          </w:p>
        </w:tc>
      </w:tr>
    </w:tbl>
    <w:p w14:paraId="6ABD8E50" w14:textId="77777777" w:rsidR="00C0010A" w:rsidRPr="001F38D4" w:rsidRDefault="00C0010A" w:rsidP="001F38D4">
      <w:pPr>
        <w:rPr>
          <w:rFonts w:cs="Arial"/>
          <w:lang w:eastAsia="zh-CN"/>
        </w:rPr>
      </w:pPr>
    </w:p>
    <w:p w14:paraId="2BD337C6" w14:textId="5CDED7CF" w:rsidR="00131729" w:rsidRPr="001F38D4" w:rsidRDefault="00131729" w:rsidP="001F38D4">
      <w:pPr>
        <w:pStyle w:val="Naslov1"/>
        <w:framePr w:wrap="auto"/>
      </w:pPr>
      <w:bookmarkStart w:id="56" w:name="_Toc117688452"/>
      <w:r w:rsidRPr="001F38D4">
        <w:lastRenderedPageBreak/>
        <w:t>INFORMACIJE ZA UGOTAVLJENJE SPOSOBNOSTI</w:t>
      </w:r>
      <w:bookmarkEnd w:id="56"/>
    </w:p>
    <w:p w14:paraId="610F73F4" w14:textId="77777777" w:rsidR="00131729" w:rsidRPr="001F38D4" w:rsidRDefault="00131729" w:rsidP="001F38D4">
      <w:pPr>
        <w:rPr>
          <w:rFonts w:cs="Arial"/>
          <w:lang w:eastAsia="zh-CN"/>
        </w:rPr>
      </w:pPr>
    </w:p>
    <w:p w14:paraId="28E04D5B" w14:textId="77777777" w:rsidR="00131729" w:rsidRPr="001F38D4" w:rsidRDefault="00131729" w:rsidP="001F38D4">
      <w:pPr>
        <w:rPr>
          <w:rFonts w:cs="Arial"/>
          <w:lang w:eastAsia="zh-CN"/>
        </w:rPr>
      </w:pPr>
    </w:p>
    <w:p w14:paraId="207BD66F" w14:textId="4B30F37C" w:rsidR="000D30EA" w:rsidRPr="001F38D4" w:rsidRDefault="00131729" w:rsidP="001F38D4">
      <w:pPr>
        <w:pStyle w:val="Naslov2"/>
      </w:pPr>
      <w:bookmarkStart w:id="57" w:name="_Toc117688453"/>
      <w:r w:rsidRPr="001F38D4">
        <w:t>Informacija o ESPD</w:t>
      </w:r>
      <w:bookmarkEnd w:id="57"/>
    </w:p>
    <w:p w14:paraId="49DE2662" w14:textId="77777777" w:rsidR="000D30EA" w:rsidRPr="001F38D4" w:rsidRDefault="000D30EA" w:rsidP="001F38D4">
      <w:pPr>
        <w:jc w:val="both"/>
        <w:rPr>
          <w:rFonts w:cs="Arial"/>
        </w:rPr>
      </w:pPr>
      <w:r w:rsidRPr="001F38D4">
        <w:rPr>
          <w:rFonts w:cs="Arial"/>
        </w:rPr>
        <w:t>Ob predložitvi ponudb naročnik namesto potrdil, ki jih izdajajo javni organi ali tretje osebe, v skladu s prvim odstavkom 79. člena ZJN-3 sprejme ESPD, ki vključuje posodobljeno lastno izjavo, kot predhodni dokaz, da določen ponudnik:</w:t>
      </w:r>
    </w:p>
    <w:p w14:paraId="6A736813" w14:textId="77777777" w:rsidR="000D30EA" w:rsidRPr="001F38D4" w:rsidRDefault="000D30EA" w:rsidP="001F38D4">
      <w:pPr>
        <w:pStyle w:val="Odstavekseznama"/>
        <w:numPr>
          <w:ilvl w:val="0"/>
          <w:numId w:val="16"/>
        </w:numPr>
        <w:contextualSpacing/>
        <w:jc w:val="both"/>
        <w:rPr>
          <w:rFonts w:cs="Arial"/>
        </w:rPr>
      </w:pPr>
      <w:r w:rsidRPr="001F38D4">
        <w:rPr>
          <w:rFonts w:cs="Arial"/>
        </w:rPr>
        <w:t>ni v enem od položajev iz 75. člena ZJN-3</w:t>
      </w:r>
    </w:p>
    <w:p w14:paraId="686C7F03" w14:textId="77777777" w:rsidR="000D30EA" w:rsidRPr="001F38D4" w:rsidRDefault="000D30EA" w:rsidP="001F38D4">
      <w:pPr>
        <w:pStyle w:val="Odstavekseznama"/>
        <w:numPr>
          <w:ilvl w:val="0"/>
          <w:numId w:val="16"/>
        </w:numPr>
        <w:contextualSpacing/>
        <w:jc w:val="both"/>
        <w:rPr>
          <w:rFonts w:cs="Arial"/>
        </w:rPr>
      </w:pPr>
      <w:r w:rsidRPr="001F38D4">
        <w:rPr>
          <w:rFonts w:cs="Arial"/>
        </w:rPr>
        <w:t>izpolnjuje ustrezne pogoje za sodelovanje, določene v skladu s 76. členom ZJN-3;</w:t>
      </w:r>
    </w:p>
    <w:p w14:paraId="25517553" w14:textId="77777777" w:rsidR="000D30EA" w:rsidRPr="001F38D4" w:rsidRDefault="000D30EA" w:rsidP="001F38D4">
      <w:pPr>
        <w:jc w:val="both"/>
        <w:rPr>
          <w:rFonts w:cs="Arial"/>
        </w:rPr>
      </w:pPr>
    </w:p>
    <w:p w14:paraId="410EC5D2" w14:textId="77777777" w:rsidR="000D30EA" w:rsidRPr="001F38D4" w:rsidRDefault="000D30EA" w:rsidP="001F38D4">
      <w:pPr>
        <w:jc w:val="both"/>
        <w:rPr>
          <w:rFonts w:cs="Arial"/>
        </w:rPr>
      </w:pPr>
      <w:r w:rsidRPr="001F38D4">
        <w:rPr>
          <w:rFonts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EC7ECDE" w14:textId="77777777" w:rsidR="000D30EA" w:rsidRPr="001F38D4" w:rsidRDefault="000D30EA" w:rsidP="001F38D4">
      <w:pPr>
        <w:jc w:val="both"/>
        <w:rPr>
          <w:rFonts w:cs="Arial"/>
        </w:rPr>
      </w:pPr>
    </w:p>
    <w:p w14:paraId="06D6E9DA" w14:textId="300702B0" w:rsidR="000D30EA" w:rsidRPr="001F38D4" w:rsidRDefault="000D30EA" w:rsidP="001F38D4">
      <w:pPr>
        <w:jc w:val="both"/>
        <w:rPr>
          <w:rFonts w:cs="Arial"/>
        </w:rPr>
      </w:pPr>
      <w:r w:rsidRPr="001F38D4">
        <w:rPr>
          <w:rFonts w:cs="Arial"/>
        </w:rPr>
        <w:t xml:space="preserve">ESPD ponudnik  uvozi od naročnika, ga izpolni na spletni strani </w:t>
      </w:r>
      <w:hyperlink r:id="rId30" w:history="1">
        <w:r w:rsidRPr="001F38D4">
          <w:rPr>
            <w:rStyle w:val="Hiperpovezava"/>
            <w:rFonts w:cs="Arial"/>
            <w:color w:val="auto"/>
          </w:rPr>
          <w:t>http://www.enarocanje.si/_ESPD/</w:t>
        </w:r>
      </w:hyperlink>
      <w:r w:rsidRPr="001F38D4">
        <w:rPr>
          <w:rFonts w:cs="Arial"/>
        </w:rPr>
        <w:t xml:space="preserve"> ter ga</w:t>
      </w:r>
      <w:r w:rsidR="00696D4C" w:rsidRPr="001F38D4">
        <w:rPr>
          <w:rFonts w:cs="Arial"/>
          <w:lang w:eastAsia="zh-CN"/>
        </w:rPr>
        <w:t xml:space="preserve"> v .</w:t>
      </w:r>
      <w:proofErr w:type="spellStart"/>
      <w:r w:rsidR="00696D4C" w:rsidRPr="001F38D4">
        <w:rPr>
          <w:rFonts w:cs="Arial"/>
          <w:lang w:eastAsia="zh-CN"/>
        </w:rPr>
        <w:t>xml</w:t>
      </w:r>
      <w:proofErr w:type="spellEnd"/>
      <w:r w:rsidR="00696D4C" w:rsidRPr="001F38D4">
        <w:rPr>
          <w:rFonts w:cs="Arial"/>
          <w:lang w:eastAsia="zh-CN"/>
        </w:rPr>
        <w:t xml:space="preserve"> obliki elektronsko podpisanega ali podpisanega v .</w:t>
      </w:r>
      <w:proofErr w:type="spellStart"/>
      <w:r w:rsidR="00696D4C" w:rsidRPr="001F38D4">
        <w:rPr>
          <w:rFonts w:cs="Arial"/>
          <w:lang w:eastAsia="zh-CN"/>
        </w:rPr>
        <w:t>pdf</w:t>
      </w:r>
      <w:proofErr w:type="spellEnd"/>
      <w:r w:rsidR="00696D4C" w:rsidRPr="001F38D4">
        <w:rPr>
          <w:rFonts w:cs="Arial"/>
          <w:lang w:eastAsia="zh-CN"/>
        </w:rPr>
        <w:t xml:space="preserve"> obliki predloži ponudbi</w:t>
      </w:r>
      <w:r w:rsidRPr="001F38D4">
        <w:rPr>
          <w:rFonts w:cs="Arial"/>
        </w:rPr>
        <w:t>.</w:t>
      </w:r>
    </w:p>
    <w:p w14:paraId="7DD60491" w14:textId="77777777" w:rsidR="000D30EA" w:rsidRPr="001F38D4" w:rsidRDefault="000D30EA" w:rsidP="001F38D4">
      <w:pPr>
        <w:jc w:val="both"/>
        <w:rPr>
          <w:rFonts w:cs="Arial"/>
        </w:rPr>
      </w:pPr>
    </w:p>
    <w:p w14:paraId="167A2D9B" w14:textId="77777777" w:rsidR="000D30EA" w:rsidRPr="001F38D4" w:rsidRDefault="000D30EA" w:rsidP="001F38D4">
      <w:pPr>
        <w:jc w:val="both"/>
        <w:rPr>
          <w:rFonts w:cs="Arial"/>
        </w:rPr>
      </w:pPr>
      <w:r w:rsidRPr="001F38D4">
        <w:rPr>
          <w:rFonts w:cs="Arial"/>
        </w:rPr>
        <w:t>V ESPD obrazcu morajo ponudniki označiti, ali je javno naročilo pridržano po 31. členu ZJN-3. Naročnik ponudnike seznanja, da predmetno javno naročilo ni pridržano, zaradi česar ponudniki to dejstvo upoštevajo pri izpolnjevanju ESPD-ja.</w:t>
      </w:r>
    </w:p>
    <w:p w14:paraId="683461C2" w14:textId="77777777" w:rsidR="00131729" w:rsidRPr="001F38D4" w:rsidRDefault="00131729" w:rsidP="001F38D4">
      <w:pPr>
        <w:jc w:val="both"/>
        <w:rPr>
          <w:rFonts w:cs="Arial"/>
          <w:lang w:eastAsia="zh-CN"/>
        </w:rPr>
      </w:pPr>
    </w:p>
    <w:p w14:paraId="3C973022" w14:textId="05950BE5" w:rsidR="00131729" w:rsidRPr="001F38D4" w:rsidRDefault="00131729" w:rsidP="001F38D4">
      <w:pPr>
        <w:pStyle w:val="Naslov2"/>
      </w:pPr>
      <w:bookmarkStart w:id="58" w:name="_Toc117688454"/>
      <w:r w:rsidRPr="001F38D4">
        <w:t>Preverjanje uradno dostopnih podatkov</w:t>
      </w:r>
      <w:bookmarkEnd w:id="58"/>
    </w:p>
    <w:p w14:paraId="0F1E6E55" w14:textId="75C39AEA" w:rsidR="00131729" w:rsidRPr="001F38D4" w:rsidRDefault="00131729" w:rsidP="001F38D4">
      <w:pPr>
        <w:jc w:val="both"/>
        <w:rPr>
          <w:rFonts w:cs="Arial"/>
          <w:lang w:eastAsia="zh-CN"/>
        </w:rPr>
      </w:pPr>
      <w:r w:rsidRPr="001F38D4">
        <w:rPr>
          <w:rFonts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F38D4">
        <w:rPr>
          <w:rFonts w:cs="Arial"/>
          <w:lang w:eastAsia="zh-CN"/>
        </w:rPr>
        <w:t>predkvalifikacijski</w:t>
      </w:r>
      <w:proofErr w:type="spellEnd"/>
      <w:r w:rsidRPr="001F38D4">
        <w:rPr>
          <w:rFonts w:cs="Arial"/>
          <w:lang w:eastAsia="zh-CN"/>
        </w:rPr>
        <w:t xml:space="preserve"> sistem. Ponudnik prav tako ni dolžan predložiti dokazil, če naročnik že ima te dokumente zaradi prejšnjega oddanega javnega naročila ali sklenjenega </w:t>
      </w:r>
      <w:r w:rsidR="002103D8" w:rsidRPr="001F38D4">
        <w:rPr>
          <w:rFonts w:cs="Arial"/>
          <w:lang w:eastAsia="zh-CN"/>
        </w:rPr>
        <w:t>pogodbe</w:t>
      </w:r>
      <w:r w:rsidRPr="001F38D4">
        <w:rPr>
          <w:rFonts w:cs="Arial"/>
          <w:lang w:eastAsia="zh-CN"/>
        </w:rPr>
        <w:t xml:space="preserve"> in so ti dokumenti še vedno veljavni oziroma izkazujejo navedbe v ESPD.</w:t>
      </w:r>
    </w:p>
    <w:p w14:paraId="1D7B6E86" w14:textId="77777777" w:rsidR="00131729" w:rsidRPr="001F38D4" w:rsidRDefault="00131729" w:rsidP="001F38D4">
      <w:pPr>
        <w:jc w:val="both"/>
        <w:rPr>
          <w:rFonts w:cs="Arial"/>
          <w:lang w:eastAsia="zh-CN"/>
        </w:rPr>
      </w:pPr>
    </w:p>
    <w:p w14:paraId="234BD4A3" w14:textId="77777777" w:rsidR="00131729" w:rsidRPr="001F38D4" w:rsidRDefault="00131729" w:rsidP="001F38D4">
      <w:pPr>
        <w:jc w:val="both"/>
        <w:rPr>
          <w:rFonts w:cs="Arial"/>
          <w:lang w:eastAsia="zh-CN"/>
        </w:rPr>
      </w:pPr>
      <w:r w:rsidRPr="001F38D4">
        <w:rPr>
          <w:rFonts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F292F68" w14:textId="77777777" w:rsidR="00131729" w:rsidRPr="001F38D4" w:rsidRDefault="00131729" w:rsidP="001F38D4">
      <w:pPr>
        <w:jc w:val="both"/>
        <w:rPr>
          <w:rFonts w:cs="Arial"/>
          <w:lang w:eastAsia="zh-CN"/>
        </w:rPr>
      </w:pPr>
    </w:p>
    <w:p w14:paraId="5A0C797A" w14:textId="77777777" w:rsidR="00131729" w:rsidRPr="001F38D4" w:rsidRDefault="00131729" w:rsidP="001F38D4">
      <w:pPr>
        <w:jc w:val="both"/>
        <w:rPr>
          <w:rFonts w:cs="Arial"/>
          <w:lang w:eastAsia="zh-CN"/>
        </w:rPr>
      </w:pPr>
      <w:r w:rsidRPr="001F38D4">
        <w:rPr>
          <w:rFonts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2B9D2F36" w14:textId="77777777" w:rsidR="00131729" w:rsidRPr="001F38D4" w:rsidRDefault="00131729" w:rsidP="001F38D4">
      <w:pPr>
        <w:jc w:val="both"/>
        <w:rPr>
          <w:rFonts w:cs="Arial"/>
          <w:lang w:eastAsia="zh-CN"/>
        </w:rPr>
      </w:pPr>
    </w:p>
    <w:p w14:paraId="6926C7F7" w14:textId="77777777" w:rsidR="00131729" w:rsidRPr="001F38D4" w:rsidRDefault="00131729" w:rsidP="001F38D4">
      <w:pPr>
        <w:jc w:val="both"/>
        <w:rPr>
          <w:rFonts w:cs="Arial"/>
          <w:lang w:eastAsia="zh-CN"/>
        </w:rPr>
      </w:pPr>
    </w:p>
    <w:p w14:paraId="0FD2487E" w14:textId="195D2994" w:rsidR="00131729" w:rsidRPr="00DD4363" w:rsidRDefault="00CA2DC8" w:rsidP="001F38D4">
      <w:pPr>
        <w:pStyle w:val="Naslov2"/>
      </w:pPr>
      <w:bookmarkStart w:id="59" w:name="_Toc117688455"/>
      <w:r w:rsidRPr="00DD4363">
        <w:t>Dokazovanje pogojev za sodelovanje</w:t>
      </w:r>
      <w:bookmarkEnd w:id="59"/>
    </w:p>
    <w:p w14:paraId="1133C39F" w14:textId="77777777" w:rsidR="00CA2DC8" w:rsidRPr="00DD4363" w:rsidRDefault="00CA2DC8" w:rsidP="001F38D4">
      <w:pPr>
        <w:jc w:val="both"/>
        <w:rPr>
          <w:rFonts w:cs="Arial"/>
          <w:i/>
        </w:rPr>
      </w:pPr>
      <w:r w:rsidRPr="00DD4363">
        <w:rPr>
          <w:rFonts w:cs="Arial"/>
        </w:rPr>
        <w:t xml:space="preserve">Če ni v teh navodilih za posamezne dokumente drugače določeno, zadošča predložitev kopij zahtevanih dokumentov. Naročnik si pridržuje pravico do vpogleda v originalne dokumente. </w:t>
      </w:r>
    </w:p>
    <w:p w14:paraId="09E466EF" w14:textId="77777777" w:rsidR="00CA2DC8" w:rsidRPr="001F38D4" w:rsidRDefault="00CA2DC8" w:rsidP="001F38D4">
      <w:pPr>
        <w:jc w:val="both"/>
        <w:rPr>
          <w:rFonts w:cs="Arial"/>
        </w:rPr>
      </w:pPr>
    </w:p>
    <w:p w14:paraId="1A4D8CD5" w14:textId="1F5FEFBF" w:rsidR="00CA2DC8" w:rsidRPr="001F38D4" w:rsidRDefault="00CA2DC8" w:rsidP="001F38D4">
      <w:pPr>
        <w:jc w:val="both"/>
        <w:rPr>
          <w:rFonts w:cs="Arial"/>
        </w:rPr>
      </w:pPr>
      <w:r w:rsidRPr="001F38D4">
        <w:rPr>
          <w:rFonts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w:t>
      </w:r>
      <w:r w:rsidR="00CA03EE" w:rsidRPr="001F38D4">
        <w:rPr>
          <w:rFonts w:cs="Arial"/>
        </w:rPr>
        <w:t xml:space="preserve"> elektronsko ali lastnoročno podpisane s strani ponudnika</w:t>
      </w:r>
      <w:r w:rsidRPr="001F38D4">
        <w:rPr>
          <w:rFonts w:cs="Arial"/>
        </w:rPr>
        <w:t>. V kolikor ponudnik uporablja žig, se obrazci tudi žigosajo.</w:t>
      </w:r>
    </w:p>
    <w:p w14:paraId="2C208F16" w14:textId="77777777" w:rsidR="00CA2DC8" w:rsidRPr="001F38D4" w:rsidRDefault="00CA2DC8" w:rsidP="001F38D4">
      <w:pPr>
        <w:jc w:val="both"/>
        <w:rPr>
          <w:rFonts w:cs="Arial"/>
        </w:rPr>
      </w:pPr>
    </w:p>
    <w:p w14:paraId="781E124F" w14:textId="77777777" w:rsidR="00CA2DC8" w:rsidRPr="001F38D4" w:rsidRDefault="00CA2DC8" w:rsidP="001F38D4">
      <w:pPr>
        <w:jc w:val="both"/>
        <w:rPr>
          <w:rFonts w:cs="Arial"/>
        </w:rPr>
      </w:pPr>
      <w:r w:rsidRPr="001F38D4">
        <w:rPr>
          <w:rFonts w:cs="Arial"/>
        </w:rPr>
        <w:t>Naročnik si pridržuje pravico do preveritve verodostojnosti izjav oziroma potrdil pri podpisniku le-teh.</w:t>
      </w:r>
    </w:p>
    <w:p w14:paraId="34B1604E" w14:textId="77777777" w:rsidR="00CA2DC8" w:rsidRPr="001F38D4" w:rsidRDefault="00CA2DC8" w:rsidP="001F38D4">
      <w:pPr>
        <w:jc w:val="both"/>
        <w:rPr>
          <w:rFonts w:cs="Arial"/>
        </w:rPr>
      </w:pPr>
    </w:p>
    <w:p w14:paraId="13C850B4" w14:textId="77777777" w:rsidR="00CA2DC8" w:rsidRPr="001F38D4" w:rsidRDefault="00CA2DC8" w:rsidP="001F38D4">
      <w:pPr>
        <w:jc w:val="both"/>
        <w:rPr>
          <w:rFonts w:cs="Arial"/>
        </w:rPr>
      </w:pPr>
      <w:r w:rsidRPr="001F38D4">
        <w:rPr>
          <w:rFonts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6CCBDFE" w14:textId="77777777" w:rsidR="00CA2DC8" w:rsidRPr="001F38D4" w:rsidRDefault="00CA2DC8" w:rsidP="001F38D4">
      <w:pPr>
        <w:jc w:val="both"/>
        <w:rPr>
          <w:rFonts w:cs="Arial"/>
        </w:rPr>
      </w:pPr>
    </w:p>
    <w:p w14:paraId="77A18061" w14:textId="77777777" w:rsidR="00CA2DC8" w:rsidRPr="001F38D4" w:rsidRDefault="00CA2DC8" w:rsidP="001F38D4">
      <w:pPr>
        <w:jc w:val="both"/>
        <w:rPr>
          <w:rFonts w:cs="Arial"/>
        </w:rPr>
      </w:pPr>
      <w:r w:rsidRPr="001F38D4">
        <w:rPr>
          <w:rFonts w:cs="Arial"/>
        </w:rPr>
        <w:t>V kolikor je ponudnik samostojni podjetnik in ne more pridobiti in predložiti zahtevanih dokumentov, mora priložiti primerne dokumente, iz katerih izhaja izpolnjevanje zahtevanega pogoja.</w:t>
      </w:r>
    </w:p>
    <w:p w14:paraId="09C6F18B" w14:textId="77777777" w:rsidR="00CA2DC8" w:rsidRPr="001F38D4" w:rsidRDefault="00CA2DC8" w:rsidP="001F38D4">
      <w:pPr>
        <w:jc w:val="both"/>
        <w:rPr>
          <w:rFonts w:cs="Arial"/>
        </w:rPr>
      </w:pPr>
    </w:p>
    <w:p w14:paraId="42809B66" w14:textId="6F2CD7C0" w:rsidR="00D3573A" w:rsidRPr="001F38D4" w:rsidRDefault="00D3573A" w:rsidP="001F38D4">
      <w:pPr>
        <w:jc w:val="both"/>
        <w:rPr>
          <w:rFonts w:cs="Arial"/>
        </w:rPr>
      </w:pPr>
      <w:r>
        <w:rPr>
          <w:color w:val="000000"/>
          <w:lang w:bidi="sl-SI"/>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4BA47079" w14:textId="77777777" w:rsidR="00CA2DC8" w:rsidRPr="001F38D4" w:rsidRDefault="00CA2DC8" w:rsidP="001F38D4">
      <w:pPr>
        <w:jc w:val="both"/>
        <w:rPr>
          <w:rFonts w:cs="Arial"/>
        </w:rPr>
      </w:pPr>
    </w:p>
    <w:p w14:paraId="7E7BC21F" w14:textId="77777777" w:rsidR="00CA2DC8" w:rsidRPr="00DD4363" w:rsidRDefault="00CA2DC8" w:rsidP="001F38D4">
      <w:pPr>
        <w:jc w:val="both"/>
        <w:rPr>
          <w:rFonts w:cs="Arial"/>
        </w:rPr>
      </w:pPr>
      <w:bookmarkStart w:id="60" w:name="_Hlk62653848"/>
      <w:r w:rsidRPr="00DD4363">
        <w:rPr>
          <w:rFonts w:cs="Arial"/>
        </w:rPr>
        <w:t>Kadar ima ponudnik sedež v drugi državi, mora v ponudbi, v obrazcu »Prijava«, navesti svojega pooblaščenca(-ko) za vročitve</w:t>
      </w:r>
      <w:bookmarkEnd w:id="60"/>
      <w:r w:rsidRPr="00DD4363">
        <w:rPr>
          <w:rFonts w:cs="Arial"/>
        </w:rPr>
        <w:t>, v skladu z določbami Zakona o splošnem upravnem postopku (Uradni list RS, št. 24/06-UPB2, 105/06-ZUS-1, 126/07, 65/08, 8/10 in 82/13; v nadaljevanju: ZUP). V kolikor to ne bo storil, mu bo, v skladu z ZUP, po uradni dolžnosti postavljen pooblaščenec za vročitve.</w:t>
      </w:r>
    </w:p>
    <w:p w14:paraId="6CD31C3D" w14:textId="77777777" w:rsidR="00CA2DC8" w:rsidRPr="00DD4363" w:rsidRDefault="00CA2DC8" w:rsidP="001F38D4">
      <w:pPr>
        <w:jc w:val="both"/>
        <w:rPr>
          <w:rFonts w:cs="Arial"/>
          <w:lang w:eastAsia="zh-CN"/>
        </w:rPr>
      </w:pPr>
    </w:p>
    <w:p w14:paraId="79EF4F76" w14:textId="77777777" w:rsidR="00131729" w:rsidRPr="001F38D4" w:rsidRDefault="00131729" w:rsidP="001F38D4">
      <w:pPr>
        <w:jc w:val="both"/>
        <w:rPr>
          <w:rFonts w:cs="Arial"/>
          <w:lang w:eastAsia="zh-CN"/>
        </w:rPr>
      </w:pPr>
      <w:bookmarkStart w:id="61" w:name="_Hlk62653904"/>
      <w:r w:rsidRPr="00DD4363">
        <w:rPr>
          <w:rFonts w:cs="Arial"/>
          <w:lang w:eastAsia="zh-CN"/>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r w:rsidRPr="001F38D4">
        <w:rPr>
          <w:rFonts w:cs="Arial"/>
          <w:lang w:eastAsia="zh-CN"/>
        </w:rPr>
        <w:t xml:space="preserve"> </w:t>
      </w:r>
    </w:p>
    <w:bookmarkEnd w:id="61"/>
    <w:p w14:paraId="6CC85315" w14:textId="77777777" w:rsidR="00131729" w:rsidRPr="001F38D4" w:rsidRDefault="00131729" w:rsidP="001F38D4">
      <w:pPr>
        <w:jc w:val="both"/>
        <w:rPr>
          <w:rFonts w:cs="Arial"/>
          <w:lang w:eastAsia="zh-CN"/>
        </w:rPr>
      </w:pPr>
    </w:p>
    <w:p w14:paraId="5C283826" w14:textId="483ECA43" w:rsidR="00131729" w:rsidRPr="001F38D4" w:rsidRDefault="00131729" w:rsidP="001F38D4">
      <w:pPr>
        <w:jc w:val="both"/>
        <w:rPr>
          <w:rFonts w:cs="Arial"/>
          <w:lang w:eastAsia="zh-CN"/>
        </w:rPr>
      </w:pPr>
      <w:r w:rsidRPr="001F38D4">
        <w:rPr>
          <w:rFonts w:cs="Arial"/>
          <w:lang w:eastAsia="zh-CN"/>
        </w:rPr>
        <w:t>Naročnik si pridržuje pravico, da za vsakega od postavljenih pogojev zahteva dodatna dokazila, kot na primer: kopije sklenjenih pogodb za referenčne posle, podatke o referenčnih poslih, dokazila o kadrih, ipd.</w:t>
      </w:r>
    </w:p>
    <w:p w14:paraId="0DFEFCD3" w14:textId="77777777" w:rsidR="00131729" w:rsidRPr="001F38D4" w:rsidRDefault="00131729" w:rsidP="001F38D4">
      <w:pPr>
        <w:jc w:val="both"/>
        <w:rPr>
          <w:rFonts w:cs="Arial"/>
          <w:lang w:eastAsia="zh-CN"/>
        </w:rPr>
      </w:pPr>
    </w:p>
    <w:p w14:paraId="0A35D72A" w14:textId="56D462CC" w:rsidR="00131729" w:rsidRPr="001F38D4" w:rsidRDefault="00131729" w:rsidP="001F38D4">
      <w:pPr>
        <w:pStyle w:val="Naslov2"/>
      </w:pPr>
      <w:bookmarkStart w:id="62" w:name="_Toc117688456"/>
      <w:r w:rsidRPr="001F38D4">
        <w:t>Pridobivanje podatkov na druge načine</w:t>
      </w:r>
      <w:bookmarkEnd w:id="62"/>
    </w:p>
    <w:p w14:paraId="4E8C15B0" w14:textId="77777777" w:rsidR="00131729" w:rsidRPr="001F38D4" w:rsidRDefault="00131729" w:rsidP="001F38D4">
      <w:pPr>
        <w:jc w:val="both"/>
        <w:rPr>
          <w:rFonts w:cs="Arial"/>
          <w:lang w:eastAsia="zh-CN"/>
        </w:rPr>
      </w:pPr>
      <w:r w:rsidRPr="001F38D4">
        <w:rPr>
          <w:rFonts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F28D9F3" w14:textId="77777777" w:rsidR="00131729" w:rsidRPr="001F38D4" w:rsidRDefault="00131729" w:rsidP="001F38D4">
      <w:pPr>
        <w:jc w:val="both"/>
        <w:rPr>
          <w:rFonts w:cs="Arial"/>
          <w:lang w:eastAsia="zh-CN"/>
        </w:rPr>
      </w:pPr>
    </w:p>
    <w:p w14:paraId="0D3E3764" w14:textId="77777777" w:rsidR="00131729" w:rsidRPr="001F38D4" w:rsidRDefault="00131729" w:rsidP="001F38D4">
      <w:pPr>
        <w:jc w:val="both"/>
        <w:rPr>
          <w:rFonts w:cs="Arial"/>
          <w:lang w:eastAsia="zh-CN"/>
        </w:rPr>
      </w:pPr>
      <w:r w:rsidRPr="001F38D4">
        <w:rPr>
          <w:rFonts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DFB166" w14:textId="77777777" w:rsidR="00131729" w:rsidRPr="001F38D4" w:rsidRDefault="00131729" w:rsidP="001F38D4">
      <w:pPr>
        <w:jc w:val="both"/>
        <w:rPr>
          <w:rFonts w:cs="Arial"/>
          <w:lang w:eastAsia="zh-CN"/>
        </w:rPr>
      </w:pPr>
    </w:p>
    <w:p w14:paraId="534DC75F" w14:textId="77777777" w:rsidR="00131729" w:rsidRPr="001F38D4" w:rsidRDefault="00131729" w:rsidP="001F38D4">
      <w:pPr>
        <w:rPr>
          <w:rFonts w:cs="Arial"/>
          <w:lang w:eastAsia="zh-CN"/>
        </w:rPr>
      </w:pPr>
    </w:p>
    <w:p w14:paraId="69E67428" w14:textId="1ED6F746" w:rsidR="00131729" w:rsidRPr="001F38D4" w:rsidRDefault="00131729" w:rsidP="001F38D4">
      <w:pPr>
        <w:pStyle w:val="Naslov2"/>
      </w:pPr>
      <w:bookmarkStart w:id="63" w:name="_Toc117688457"/>
      <w:r w:rsidRPr="001F38D4">
        <w:t>Dopolnjevanje in spreminjane ponudb</w:t>
      </w:r>
      <w:bookmarkEnd w:id="63"/>
    </w:p>
    <w:p w14:paraId="49030AE8" w14:textId="77777777" w:rsidR="00131729" w:rsidRPr="001F38D4" w:rsidRDefault="00131729" w:rsidP="001F38D4">
      <w:pPr>
        <w:jc w:val="both"/>
        <w:rPr>
          <w:rFonts w:cs="Arial"/>
          <w:lang w:eastAsia="zh-CN"/>
        </w:rPr>
      </w:pPr>
      <w:r w:rsidRPr="001F38D4">
        <w:rPr>
          <w:rFonts w:cs="Arial"/>
          <w:lang w:eastAsia="zh-CN"/>
        </w:rPr>
        <w:t xml:space="preserve">Če so ali se zdijo informacije ali dokumentacija, ki jih morajo predložiti gospodarski subjekti, nepopolne ali napačne oziroma če posamezni dokumenti manjkajo, </w:t>
      </w:r>
      <w:r w:rsidRPr="001F38D4">
        <w:rPr>
          <w:rFonts w:cs="Arial"/>
          <w:b/>
          <w:bCs/>
          <w:lang w:eastAsia="zh-CN"/>
        </w:rPr>
        <w:t xml:space="preserve">lahko </w:t>
      </w:r>
      <w:r w:rsidRPr="001F38D4">
        <w:rPr>
          <w:rFonts w:cs="Arial"/>
          <w:lang w:eastAsia="zh-CN"/>
        </w:rPr>
        <w:t xml:space="preserve">(ni pa nujno) naročnik </w:t>
      </w:r>
      <w:r w:rsidRPr="001F38D4">
        <w:rPr>
          <w:rFonts w:cs="Arial"/>
          <w:b/>
          <w:bCs/>
          <w:lang w:eastAsia="zh-CN"/>
        </w:rPr>
        <w:t>zahteva</w:t>
      </w:r>
      <w:r w:rsidRPr="001F38D4">
        <w:rPr>
          <w:rFonts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4C64119" w14:textId="77777777" w:rsidR="00131729" w:rsidRPr="001F38D4" w:rsidRDefault="00131729" w:rsidP="001F38D4">
      <w:pPr>
        <w:jc w:val="both"/>
        <w:rPr>
          <w:rFonts w:cs="Arial"/>
          <w:lang w:eastAsia="zh-CN"/>
        </w:rPr>
      </w:pPr>
    </w:p>
    <w:p w14:paraId="14BC1541" w14:textId="77777777" w:rsidR="00131729" w:rsidRPr="001F38D4" w:rsidRDefault="00131729" w:rsidP="001F38D4">
      <w:pPr>
        <w:jc w:val="both"/>
        <w:rPr>
          <w:rFonts w:cs="Arial"/>
          <w:lang w:eastAsia="zh-CN"/>
        </w:rPr>
      </w:pPr>
      <w:r w:rsidRPr="001F38D4">
        <w:rPr>
          <w:rFonts w:cs="Arial"/>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E8828CC" w14:textId="77777777" w:rsidR="00131729" w:rsidRPr="001F38D4" w:rsidRDefault="00131729" w:rsidP="001F38D4">
      <w:pPr>
        <w:pStyle w:val="odstavek"/>
        <w:spacing w:before="0" w:beforeAutospacing="0" w:after="0" w:afterAutospacing="0" w:line="276" w:lineRule="auto"/>
        <w:jc w:val="both"/>
        <w:rPr>
          <w:rFonts w:ascii="Arial" w:hAnsi="Arial" w:cs="Arial"/>
          <w:sz w:val="22"/>
          <w:szCs w:val="22"/>
          <w:lang w:eastAsia="zh-CN"/>
        </w:rPr>
      </w:pPr>
    </w:p>
    <w:p w14:paraId="1891C6D8" w14:textId="77777777" w:rsidR="00131729" w:rsidRPr="00DD4363" w:rsidRDefault="00131729" w:rsidP="001F38D4">
      <w:pPr>
        <w:pStyle w:val="odstavek"/>
        <w:spacing w:before="0" w:beforeAutospacing="0" w:after="0" w:afterAutospacing="0" w:line="276" w:lineRule="auto"/>
        <w:jc w:val="both"/>
        <w:rPr>
          <w:rFonts w:ascii="Arial" w:hAnsi="Arial" w:cs="Arial"/>
          <w:sz w:val="22"/>
          <w:szCs w:val="22"/>
          <w:lang w:eastAsia="zh-CN"/>
        </w:rPr>
      </w:pPr>
      <w:bookmarkStart w:id="64" w:name="_Hlk62654259"/>
      <w:r w:rsidRPr="00DD4363">
        <w:rPr>
          <w:rFonts w:ascii="Arial" w:hAnsi="Arial" w:cs="Arial"/>
          <w:sz w:val="22"/>
          <w:szCs w:val="22"/>
          <w:lang w:eastAsia="zh-CN"/>
        </w:rPr>
        <w:t xml:space="preserve">Razen kadar gre za popravek ali dopolnitev očitne napake, če zaradi tega popravka ali dopolnitve ni dejansko predlagana nova ponudba, ponudnik </w:t>
      </w:r>
      <w:r w:rsidRPr="00DD4363">
        <w:rPr>
          <w:rFonts w:ascii="Arial" w:hAnsi="Arial" w:cs="Arial"/>
          <w:b/>
          <w:bCs/>
          <w:sz w:val="22"/>
          <w:szCs w:val="22"/>
          <w:lang w:eastAsia="zh-CN"/>
        </w:rPr>
        <w:t>ne sme dopolnjevati ali popravljati</w:t>
      </w:r>
      <w:r w:rsidRPr="00DD4363">
        <w:rPr>
          <w:rFonts w:ascii="Arial" w:hAnsi="Arial" w:cs="Arial"/>
          <w:sz w:val="22"/>
          <w:szCs w:val="22"/>
          <w:lang w:eastAsia="zh-CN"/>
        </w:rPr>
        <w:t>:</w:t>
      </w:r>
    </w:p>
    <w:p w14:paraId="2B8610CE" w14:textId="77777777" w:rsidR="00131729" w:rsidRPr="00DD4363" w:rsidRDefault="00131729" w:rsidP="001F38D4">
      <w:pPr>
        <w:pStyle w:val="Odstavekseznama"/>
        <w:numPr>
          <w:ilvl w:val="0"/>
          <w:numId w:val="19"/>
        </w:numPr>
        <w:jc w:val="both"/>
        <w:rPr>
          <w:rFonts w:cs="Arial"/>
          <w:lang w:eastAsia="zh-CN"/>
        </w:rPr>
      </w:pPr>
      <w:r w:rsidRPr="00DD4363">
        <w:rPr>
          <w:rFonts w:cs="Arial"/>
          <w:lang w:eastAsia="zh-CN"/>
        </w:rPr>
        <w:t>svoje cene brez DDV na enoto, vrednosti postavke brez DDV, skupne vrednosti ponudbe brez DDV, razen kadar se skupna vrednost spremeni v skladu s sedmim odstavkom tega člena in ponudbe v okviru meril,</w:t>
      </w:r>
    </w:p>
    <w:bookmarkEnd w:id="64"/>
    <w:p w14:paraId="513F7B7D" w14:textId="0BCDBC20" w:rsidR="00131729" w:rsidRPr="00DD4363" w:rsidRDefault="00DB14CF" w:rsidP="001F38D4">
      <w:pPr>
        <w:pStyle w:val="Odstavekseznama"/>
        <w:numPr>
          <w:ilvl w:val="0"/>
          <w:numId w:val="19"/>
        </w:numPr>
        <w:jc w:val="both"/>
        <w:rPr>
          <w:rFonts w:cs="Arial"/>
          <w:lang w:eastAsia="zh-CN"/>
        </w:rPr>
      </w:pPr>
      <w:r w:rsidRPr="00DD4363">
        <w:rPr>
          <w:rFonts w:cs="Arial"/>
          <w:lang w:eastAsia="zh-CN"/>
        </w:rPr>
        <w:t>tistega</w:t>
      </w:r>
      <w:r w:rsidR="00131729" w:rsidRPr="00DD4363">
        <w:rPr>
          <w:rFonts w:cs="Arial"/>
          <w:lang w:eastAsia="zh-CN"/>
        </w:rPr>
        <w:t xml:space="preserve"> dela ponudbe, ki se veže na tehnične specifikacije predmeta javnega naročila</w:t>
      </w:r>
      <w:r w:rsidR="0080401C">
        <w:rPr>
          <w:rFonts w:cs="Arial"/>
          <w:lang w:eastAsia="zh-CN"/>
        </w:rPr>
        <w:t>.</w:t>
      </w:r>
    </w:p>
    <w:p w14:paraId="5998B4CE" w14:textId="77777777" w:rsidR="00166FA5" w:rsidRPr="00FB7C12" w:rsidRDefault="00166FA5" w:rsidP="001F38D4">
      <w:pPr>
        <w:jc w:val="both"/>
        <w:rPr>
          <w:rFonts w:cs="Arial"/>
          <w:strike/>
          <w:lang w:eastAsia="zh-CN"/>
        </w:rPr>
      </w:pPr>
    </w:p>
    <w:p w14:paraId="525D357A" w14:textId="5938D584" w:rsidR="00131729" w:rsidRPr="001F38D4" w:rsidRDefault="00131729" w:rsidP="001F38D4">
      <w:pPr>
        <w:pStyle w:val="Naslov1"/>
        <w:framePr w:wrap="auto"/>
      </w:pPr>
      <w:bookmarkStart w:id="65" w:name="_Toc117688458"/>
      <w:r w:rsidRPr="001F38D4">
        <w:t>FINANČNA ZAVAROVANJA</w:t>
      </w:r>
      <w:bookmarkEnd w:id="65"/>
    </w:p>
    <w:p w14:paraId="5CD95FB6" w14:textId="77777777" w:rsidR="00131729" w:rsidRPr="001F38D4" w:rsidRDefault="00131729" w:rsidP="001F38D4">
      <w:pPr>
        <w:rPr>
          <w:rFonts w:cs="Arial"/>
          <w:lang w:eastAsia="zh-CN"/>
        </w:rPr>
      </w:pPr>
    </w:p>
    <w:p w14:paraId="32A8A619" w14:textId="77777777" w:rsidR="00072B18" w:rsidRPr="001F38D4" w:rsidRDefault="00072B18" w:rsidP="001F38D4">
      <w:pPr>
        <w:jc w:val="both"/>
        <w:rPr>
          <w:rFonts w:cs="Arial"/>
          <w:lang w:eastAsia="zh-CN"/>
        </w:rPr>
      </w:pPr>
    </w:p>
    <w:p w14:paraId="0AF8CA14" w14:textId="77777777" w:rsidR="00131729" w:rsidRPr="001F38D4" w:rsidRDefault="00131729" w:rsidP="001F38D4">
      <w:pPr>
        <w:jc w:val="both"/>
        <w:rPr>
          <w:rFonts w:cs="Arial"/>
          <w:lang w:eastAsia="zh-CN"/>
        </w:rPr>
      </w:pPr>
      <w:r w:rsidRPr="001F38D4">
        <w:rPr>
          <w:rFonts w:cs="Arial"/>
          <w:lang w:eastAsia="zh-CN"/>
        </w:rPr>
        <w:t>Na podlagi drugega odstavka 93. člena ZJN-3 ter f) točke 6. odstavka 62. člena ZJN-3 naročnik v postopku javnega naročanja določa naslednja obvezna zavarovanja:</w:t>
      </w:r>
    </w:p>
    <w:p w14:paraId="056D0F33" w14:textId="77777777" w:rsidR="00131729" w:rsidRPr="001F38D4" w:rsidRDefault="00131729" w:rsidP="001F38D4">
      <w:pPr>
        <w:jc w:val="both"/>
        <w:rPr>
          <w:rFonts w:cs="Arial"/>
          <w:lang w:eastAsia="zh-CN"/>
        </w:rPr>
      </w:pPr>
    </w:p>
    <w:p w14:paraId="70318024" w14:textId="0DC01011" w:rsidR="00FE0280" w:rsidRPr="001F38D4" w:rsidRDefault="00FE0280" w:rsidP="001F38D4">
      <w:pPr>
        <w:pStyle w:val="Naslov2"/>
      </w:pPr>
      <w:bookmarkStart w:id="66" w:name="_Toc117688459"/>
      <w:r w:rsidRPr="001F38D4">
        <w:t>Finančno zavarovanje za resnost ponudbe</w:t>
      </w:r>
      <w:bookmarkEnd w:id="66"/>
    </w:p>
    <w:p w14:paraId="53EF747E" w14:textId="77777777" w:rsidR="003241D2" w:rsidRPr="001F38D4" w:rsidRDefault="003241D2" w:rsidP="001F38D4">
      <w:pPr>
        <w:autoSpaceDE w:val="0"/>
        <w:adjustRightInd w:val="0"/>
        <w:jc w:val="both"/>
        <w:rPr>
          <w:rFonts w:cs="Arial"/>
        </w:rPr>
      </w:pPr>
    </w:p>
    <w:p w14:paraId="360DE44F" w14:textId="3378E970" w:rsidR="00FE0280" w:rsidRPr="00B50774" w:rsidRDefault="00FE0280" w:rsidP="001F38D4">
      <w:pPr>
        <w:autoSpaceDE w:val="0"/>
        <w:adjustRightInd w:val="0"/>
        <w:jc w:val="both"/>
        <w:rPr>
          <w:rFonts w:cs="Arial"/>
        </w:rPr>
      </w:pPr>
      <w:r w:rsidRPr="001F38D4">
        <w:rPr>
          <w:rFonts w:cs="Arial"/>
        </w:rPr>
        <w:t xml:space="preserve">Ponudnik mora </w:t>
      </w:r>
      <w:r w:rsidR="00166FA5" w:rsidRPr="001F38D4">
        <w:rPr>
          <w:rFonts w:cs="Arial"/>
        </w:rPr>
        <w:t xml:space="preserve">za vsak sklop, za katerega oddaja ponudbo </w:t>
      </w:r>
      <w:r w:rsidRPr="001F38D4">
        <w:rPr>
          <w:rFonts w:cs="Arial"/>
        </w:rPr>
        <w:t xml:space="preserve">predložiti </w:t>
      </w:r>
      <w:bookmarkStart w:id="67" w:name="_Hlk63858601"/>
      <w:r w:rsidR="00166FA5" w:rsidRPr="001F38D4">
        <w:rPr>
          <w:rFonts w:cs="Arial"/>
        </w:rPr>
        <w:t>1 (eno) bianko menico</w:t>
      </w:r>
      <w:r w:rsidR="00431014">
        <w:rPr>
          <w:rFonts w:cs="Arial"/>
        </w:rPr>
        <w:t xml:space="preserve"> </w:t>
      </w:r>
      <w:r w:rsidRPr="00B50774">
        <w:rPr>
          <w:rFonts w:cs="Arial"/>
        </w:rPr>
        <w:t xml:space="preserve">za </w:t>
      </w:r>
      <w:r w:rsidRPr="0016607D">
        <w:rPr>
          <w:rFonts w:cs="Arial"/>
        </w:rPr>
        <w:t>resnost ponudbe z menično izjavo in s pooblastilom za izplačilo menice, z besedilom p</w:t>
      </w:r>
      <w:r w:rsidR="00456167" w:rsidRPr="0016607D">
        <w:rPr>
          <w:rFonts w:cs="Arial"/>
        </w:rPr>
        <w:t xml:space="preserve">o vzorcu v </w:t>
      </w:r>
      <w:r w:rsidR="00B1178B" w:rsidRPr="0016607D">
        <w:rPr>
          <w:rFonts w:cs="Arial"/>
          <w:b/>
          <w:bCs/>
        </w:rPr>
        <w:t>P</w:t>
      </w:r>
      <w:r w:rsidR="00456167" w:rsidRPr="0016607D">
        <w:rPr>
          <w:rFonts w:cs="Arial"/>
          <w:b/>
          <w:bCs/>
        </w:rPr>
        <w:t xml:space="preserve">rilogi št. </w:t>
      </w:r>
      <w:bookmarkEnd w:id="67"/>
      <w:r w:rsidR="00E567A2" w:rsidRPr="0016607D">
        <w:rPr>
          <w:rFonts w:cs="Arial"/>
          <w:b/>
          <w:bCs/>
        </w:rPr>
        <w:t>1</w:t>
      </w:r>
      <w:r w:rsidR="00B1178B" w:rsidRPr="0016607D">
        <w:rPr>
          <w:rFonts w:cs="Arial"/>
          <w:b/>
          <w:bCs/>
        </w:rPr>
        <w:t>7</w:t>
      </w:r>
      <w:r w:rsidRPr="0016607D">
        <w:rPr>
          <w:rFonts w:cs="Arial"/>
        </w:rPr>
        <w:t>.</w:t>
      </w:r>
    </w:p>
    <w:p w14:paraId="4DFC6EA9" w14:textId="49B2ABDE" w:rsidR="00FE0280" w:rsidRDefault="00FE0280" w:rsidP="001F38D4">
      <w:pPr>
        <w:autoSpaceDE w:val="0"/>
        <w:adjustRightInd w:val="0"/>
        <w:jc w:val="both"/>
        <w:rPr>
          <w:rFonts w:cs="Arial"/>
        </w:rPr>
      </w:pPr>
    </w:p>
    <w:p w14:paraId="453F4C93" w14:textId="613BFF53" w:rsidR="00431014" w:rsidRPr="00C90233" w:rsidRDefault="005033B3" w:rsidP="005033B3">
      <w:pPr>
        <w:autoSpaceDE w:val="0"/>
        <w:adjustRightInd w:val="0"/>
        <w:jc w:val="both"/>
        <w:rPr>
          <w:rFonts w:cs="Arial"/>
        </w:rPr>
      </w:pPr>
      <w:r w:rsidRPr="00C90233">
        <w:rPr>
          <w:rFonts w:cs="Arial"/>
        </w:rPr>
        <w:t xml:space="preserve">Naročnik zahteva menico za posamezen sklop: </w:t>
      </w:r>
    </w:p>
    <w:p w14:paraId="0B031126" w14:textId="115A421A" w:rsidR="00431014" w:rsidRPr="00C90233" w:rsidRDefault="00431014" w:rsidP="00431014">
      <w:pPr>
        <w:pStyle w:val="Odstavekseznama"/>
        <w:numPr>
          <w:ilvl w:val="0"/>
          <w:numId w:val="19"/>
        </w:numPr>
        <w:autoSpaceDE w:val="0"/>
        <w:adjustRightInd w:val="0"/>
        <w:jc w:val="both"/>
        <w:rPr>
          <w:rFonts w:cs="Arial"/>
        </w:rPr>
      </w:pPr>
      <w:r w:rsidRPr="00C90233">
        <w:rPr>
          <w:rFonts w:cs="Arial"/>
        </w:rPr>
        <w:t xml:space="preserve">sklop 1 </w:t>
      </w:r>
      <w:r w:rsidR="005033B3" w:rsidRPr="00C90233">
        <w:rPr>
          <w:rFonts w:cs="Arial"/>
        </w:rPr>
        <w:t xml:space="preserve">v višini 10.000 EUR, </w:t>
      </w:r>
    </w:p>
    <w:p w14:paraId="7DD6E648" w14:textId="6AE5D0CC" w:rsidR="00431014" w:rsidRPr="00C90233" w:rsidRDefault="00431014" w:rsidP="00431014">
      <w:pPr>
        <w:pStyle w:val="Odstavekseznama"/>
        <w:numPr>
          <w:ilvl w:val="0"/>
          <w:numId w:val="19"/>
        </w:numPr>
        <w:autoSpaceDE w:val="0"/>
        <w:adjustRightInd w:val="0"/>
        <w:jc w:val="both"/>
        <w:rPr>
          <w:rFonts w:cs="Arial"/>
        </w:rPr>
      </w:pPr>
      <w:r w:rsidRPr="00C90233">
        <w:rPr>
          <w:rFonts w:cs="Arial"/>
        </w:rPr>
        <w:t>s</w:t>
      </w:r>
      <w:r w:rsidR="005033B3" w:rsidRPr="00C90233">
        <w:rPr>
          <w:rFonts w:cs="Arial"/>
        </w:rPr>
        <w:t xml:space="preserve">klop 2 </w:t>
      </w:r>
      <w:r w:rsidRPr="00C90233">
        <w:rPr>
          <w:rFonts w:cs="Arial"/>
        </w:rPr>
        <w:t>v višini 3.000 EUR,</w:t>
      </w:r>
    </w:p>
    <w:p w14:paraId="173AEBA9" w14:textId="3654D9F4" w:rsidR="00431014" w:rsidRPr="00C90233" w:rsidRDefault="00431014" w:rsidP="00431014">
      <w:pPr>
        <w:pStyle w:val="Odstavekseznama"/>
        <w:numPr>
          <w:ilvl w:val="0"/>
          <w:numId w:val="19"/>
        </w:numPr>
        <w:autoSpaceDE w:val="0"/>
        <w:adjustRightInd w:val="0"/>
        <w:jc w:val="both"/>
        <w:rPr>
          <w:rFonts w:cs="Arial"/>
        </w:rPr>
      </w:pPr>
      <w:r w:rsidRPr="00C90233">
        <w:rPr>
          <w:rFonts w:cs="Arial"/>
        </w:rPr>
        <w:t xml:space="preserve">sklop 3 v višini 3.000 EUR, </w:t>
      </w:r>
    </w:p>
    <w:p w14:paraId="2CB96325" w14:textId="4D017DC6" w:rsidR="005033B3" w:rsidRPr="00C90233" w:rsidRDefault="00431014" w:rsidP="00431014">
      <w:pPr>
        <w:pStyle w:val="Odstavekseznama"/>
        <w:numPr>
          <w:ilvl w:val="0"/>
          <w:numId w:val="19"/>
        </w:numPr>
        <w:autoSpaceDE w:val="0"/>
        <w:adjustRightInd w:val="0"/>
        <w:jc w:val="both"/>
        <w:rPr>
          <w:rFonts w:cs="Arial"/>
        </w:rPr>
      </w:pPr>
      <w:r w:rsidRPr="00C90233">
        <w:rPr>
          <w:rFonts w:cs="Arial"/>
        </w:rPr>
        <w:t>s</w:t>
      </w:r>
      <w:r w:rsidR="005033B3" w:rsidRPr="00C90233">
        <w:rPr>
          <w:rFonts w:cs="Arial"/>
        </w:rPr>
        <w:t>klop 4 v višini 1.000 EUR</w:t>
      </w:r>
      <w:r w:rsidRPr="00C90233">
        <w:rPr>
          <w:rFonts w:cs="Arial"/>
        </w:rPr>
        <w:t>.</w:t>
      </w:r>
    </w:p>
    <w:p w14:paraId="667835EB" w14:textId="77777777" w:rsidR="005033B3" w:rsidRPr="00C90233" w:rsidRDefault="005033B3" w:rsidP="001F38D4">
      <w:pPr>
        <w:autoSpaceDE w:val="0"/>
        <w:adjustRightInd w:val="0"/>
        <w:jc w:val="both"/>
        <w:rPr>
          <w:rFonts w:cs="Arial"/>
        </w:rPr>
      </w:pPr>
    </w:p>
    <w:p w14:paraId="38F529B1" w14:textId="737EF140" w:rsidR="00FE0280" w:rsidRPr="00C90233" w:rsidRDefault="002D4065" w:rsidP="001F38D4">
      <w:pPr>
        <w:autoSpaceDE w:val="0"/>
        <w:adjustRightInd w:val="0"/>
        <w:jc w:val="both"/>
        <w:rPr>
          <w:rFonts w:cs="Arial"/>
        </w:rPr>
      </w:pPr>
      <w:r w:rsidRPr="00C90233">
        <w:rPr>
          <w:rFonts w:cs="Arial"/>
        </w:rPr>
        <w:t>Menico</w:t>
      </w:r>
      <w:r w:rsidR="00FE0280" w:rsidRPr="00C90233">
        <w:rPr>
          <w:rFonts w:cs="Arial"/>
        </w:rPr>
        <w:t xml:space="preserve"> za resnost pon</w:t>
      </w:r>
      <w:r w:rsidRPr="00C90233">
        <w:rPr>
          <w:rFonts w:cs="Arial"/>
        </w:rPr>
        <w:t xml:space="preserve">udbe naročnik </w:t>
      </w:r>
      <w:r w:rsidR="00EE2EF8" w:rsidRPr="00C90233">
        <w:rPr>
          <w:rFonts w:cs="Arial"/>
        </w:rPr>
        <w:t xml:space="preserve">lahko </w:t>
      </w:r>
      <w:r w:rsidRPr="00C90233">
        <w:rPr>
          <w:rFonts w:cs="Arial"/>
        </w:rPr>
        <w:t>unovči</w:t>
      </w:r>
      <w:r w:rsidR="00431014" w:rsidRPr="00C90233">
        <w:rPr>
          <w:rFonts w:cs="Arial"/>
        </w:rPr>
        <w:t xml:space="preserve">, </w:t>
      </w:r>
      <w:r w:rsidR="00FE0280" w:rsidRPr="00C90233">
        <w:rPr>
          <w:rFonts w:cs="Arial"/>
        </w:rPr>
        <w:t>če ponudnik:</w:t>
      </w:r>
    </w:p>
    <w:p w14:paraId="304D4FA2" w14:textId="77777777" w:rsidR="00FE0280" w:rsidRPr="00C90233" w:rsidRDefault="00FE0280" w:rsidP="001F38D4">
      <w:pPr>
        <w:numPr>
          <w:ilvl w:val="0"/>
          <w:numId w:val="37"/>
        </w:numPr>
        <w:jc w:val="both"/>
        <w:rPr>
          <w:rFonts w:cs="Arial"/>
        </w:rPr>
      </w:pPr>
      <w:r w:rsidRPr="00C90233">
        <w:rPr>
          <w:rFonts w:cs="Arial"/>
        </w:rPr>
        <w:t>po roku za oddajo ponudbe svojo ponudbo umakne ali spremeni v nasprotju s to dokumentacijo v zvezi z oddajo javnega naročila;</w:t>
      </w:r>
    </w:p>
    <w:p w14:paraId="20F4B5A6" w14:textId="4A238F23" w:rsidR="00FE0280" w:rsidRPr="00B50774" w:rsidRDefault="00FE0280" w:rsidP="001F38D4">
      <w:pPr>
        <w:numPr>
          <w:ilvl w:val="0"/>
          <w:numId w:val="37"/>
        </w:numPr>
        <w:jc w:val="both"/>
        <w:rPr>
          <w:rFonts w:cs="Arial"/>
        </w:rPr>
      </w:pPr>
      <w:r w:rsidRPr="00C90233">
        <w:rPr>
          <w:rFonts w:cs="Arial"/>
        </w:rPr>
        <w:t xml:space="preserve">čigar ponudba je bila izbrana, v določenem roku od prejema poziva naročnika k sklenitvi </w:t>
      </w:r>
      <w:r w:rsidR="002103D8" w:rsidRPr="00C90233">
        <w:rPr>
          <w:rFonts w:cs="Arial"/>
        </w:rPr>
        <w:t>pogodbe</w:t>
      </w:r>
      <w:r w:rsidRPr="00C90233">
        <w:rPr>
          <w:rFonts w:cs="Arial"/>
        </w:rPr>
        <w:t xml:space="preserve"> ne</w:t>
      </w:r>
      <w:r w:rsidR="00811949" w:rsidRPr="00C90233">
        <w:rPr>
          <w:rFonts w:cs="Arial"/>
        </w:rPr>
        <w:t xml:space="preserve"> sklene</w:t>
      </w:r>
      <w:r w:rsidRPr="00C90233">
        <w:rPr>
          <w:rFonts w:cs="Arial"/>
        </w:rPr>
        <w:t xml:space="preserve"> </w:t>
      </w:r>
      <w:r w:rsidR="002103D8" w:rsidRPr="00C90233">
        <w:rPr>
          <w:rFonts w:cs="Arial"/>
        </w:rPr>
        <w:t>pogodbe</w:t>
      </w:r>
      <w:r w:rsidR="007239E5" w:rsidRPr="00C90233">
        <w:rPr>
          <w:rFonts w:cs="Arial"/>
        </w:rPr>
        <w:t xml:space="preserve"> in izroči bianco menico za dobro izvedbo </w:t>
      </w:r>
      <w:r w:rsidR="007239E5">
        <w:rPr>
          <w:rFonts w:cs="Arial"/>
        </w:rPr>
        <w:t xml:space="preserve">pogodbenih obveznosti v skupni višini 5% pogodbenega zneska (z DDV), z rokom veljavnosti za dobo trajanje pogodbenih del plus 30 dni. </w:t>
      </w:r>
    </w:p>
    <w:p w14:paraId="201B91B1" w14:textId="77777777" w:rsidR="00FE0280" w:rsidRPr="001F38D4" w:rsidRDefault="00FE0280" w:rsidP="001F38D4">
      <w:pPr>
        <w:ind w:left="720"/>
        <w:jc w:val="both"/>
        <w:rPr>
          <w:rFonts w:cs="Arial"/>
        </w:rPr>
      </w:pPr>
    </w:p>
    <w:p w14:paraId="5CB104BF" w14:textId="0324C4B3" w:rsidR="00FE0280" w:rsidRPr="001F38D4" w:rsidRDefault="00764971" w:rsidP="001F38D4">
      <w:pPr>
        <w:jc w:val="both"/>
        <w:rPr>
          <w:rFonts w:cs="Arial"/>
        </w:rPr>
      </w:pPr>
      <w:r w:rsidRPr="001F38D4">
        <w:rPr>
          <w:rFonts w:cs="Arial"/>
        </w:rPr>
        <w:t>Ne</w:t>
      </w:r>
      <w:r w:rsidR="00F24FC6">
        <w:rPr>
          <w:rFonts w:cs="Arial"/>
        </w:rPr>
        <w:t xml:space="preserve"> </w:t>
      </w:r>
      <w:r w:rsidRPr="001F38D4">
        <w:rPr>
          <w:rFonts w:cs="Arial"/>
        </w:rPr>
        <w:t>unovčene</w:t>
      </w:r>
      <w:r w:rsidR="00FE0280" w:rsidRPr="001F38D4">
        <w:rPr>
          <w:rFonts w:cs="Arial"/>
        </w:rPr>
        <w:t xml:space="preserve"> menice se neizbranim ponudnikom vrnejo po zaključku postopka javnega naročila, izbranemu ponudniku pa potem, ko naročnik prejme finančno zavarovanje za dobro izvedbo pogodbenih obveznosti.</w:t>
      </w:r>
    </w:p>
    <w:p w14:paraId="0E0FFE3D" w14:textId="6140EBA3" w:rsidR="00FE0280" w:rsidRPr="001F38D4" w:rsidRDefault="00FE0280" w:rsidP="001F38D4">
      <w:pPr>
        <w:rPr>
          <w:rFonts w:cs="Arial"/>
          <w:b/>
          <w:lang w:eastAsia="zh-CN"/>
        </w:rPr>
      </w:pPr>
    </w:p>
    <w:tbl>
      <w:tblPr>
        <w:tblStyle w:val="Tabelamrea"/>
        <w:tblW w:w="0" w:type="auto"/>
        <w:tblLook w:val="04A0" w:firstRow="1" w:lastRow="0" w:firstColumn="1" w:lastColumn="0" w:noHBand="0" w:noVBand="1"/>
      </w:tblPr>
      <w:tblGrid>
        <w:gridCol w:w="9060"/>
      </w:tblGrid>
      <w:tr w:rsidR="00561684" w:rsidRPr="001F38D4" w14:paraId="2F901AF1" w14:textId="77777777" w:rsidTr="00561684">
        <w:tc>
          <w:tcPr>
            <w:tcW w:w="9060" w:type="dxa"/>
          </w:tcPr>
          <w:p w14:paraId="7EE12BBD" w14:textId="77777777" w:rsidR="00561684" w:rsidRPr="001F38D4" w:rsidRDefault="00561684" w:rsidP="001F38D4">
            <w:pPr>
              <w:jc w:val="both"/>
              <w:rPr>
                <w:rFonts w:cs="Arial"/>
                <w:b/>
                <w:lang w:eastAsia="zh-CN"/>
              </w:rPr>
            </w:pPr>
            <w:bookmarkStart w:id="68" w:name="_Hlk63864346"/>
            <w:r w:rsidRPr="001F38D4">
              <w:rPr>
                <w:rFonts w:cs="Arial"/>
                <w:b/>
                <w:lang w:eastAsia="zh-CN"/>
              </w:rPr>
              <w:t>OPOZORILO</w:t>
            </w:r>
          </w:p>
          <w:p w14:paraId="0503D5DE" w14:textId="7D36193F" w:rsidR="00561684" w:rsidRPr="00847CA7" w:rsidRDefault="00561684" w:rsidP="001F38D4">
            <w:pPr>
              <w:jc w:val="both"/>
              <w:rPr>
                <w:rFonts w:cs="Arial"/>
                <w:b/>
                <w:lang w:eastAsia="zh-CN"/>
              </w:rPr>
            </w:pPr>
            <w:bookmarkStart w:id="69" w:name="_Hlk45016527"/>
            <w:r w:rsidRPr="001F38D4">
              <w:rPr>
                <w:rFonts w:cs="Arial"/>
                <w:b/>
                <w:lang w:eastAsia="zh-CN"/>
              </w:rPr>
              <w:t xml:space="preserve">Naročnik ponudnike opozarja, da morajo ponudniki zaradi narave zahtevanega finančnega zavarovanja za resnost ponudbe, le-to predložiti v fizični obliki, in sicer do roka za prejem ponudb, kot je določen v točki 7.1. te razpisne dokumentacije na naslov naročnika: VODOVODI IN KANALIZACIJA NOVA </w:t>
            </w:r>
            <w:r w:rsidRPr="00847CA7">
              <w:rPr>
                <w:rFonts w:cs="Arial"/>
                <w:b/>
                <w:lang w:eastAsia="zh-CN"/>
              </w:rPr>
              <w:t xml:space="preserve">GORICA </w:t>
            </w:r>
            <w:proofErr w:type="spellStart"/>
            <w:r w:rsidRPr="00847CA7">
              <w:rPr>
                <w:rFonts w:cs="Arial"/>
                <w:b/>
                <w:lang w:eastAsia="zh-CN"/>
              </w:rPr>
              <w:t>d.d</w:t>
            </w:r>
            <w:proofErr w:type="spellEnd"/>
            <w:r w:rsidRPr="00847CA7">
              <w:rPr>
                <w:rFonts w:cs="Arial"/>
                <w:b/>
                <w:lang w:eastAsia="zh-CN"/>
              </w:rPr>
              <w:t xml:space="preserve">., Kromberk, Cesta 25. junija 1B, 5000 Nova Gorica, v ovojnici, na kateri je </w:t>
            </w:r>
            <w:r w:rsidR="00BF09D6">
              <w:rPr>
                <w:rFonts w:cs="Arial"/>
                <w:b/>
                <w:lang w:eastAsia="zh-CN"/>
              </w:rPr>
              <w:t xml:space="preserve">napisana oznaka javnega </w:t>
            </w:r>
            <w:r w:rsidR="00BF09D6" w:rsidRPr="0080401C">
              <w:rPr>
                <w:rFonts w:cs="Arial"/>
                <w:b/>
                <w:lang w:eastAsia="zh-CN"/>
              </w:rPr>
              <w:t xml:space="preserve">naročila JN </w:t>
            </w:r>
            <w:r w:rsidR="00962BCE" w:rsidRPr="0080401C">
              <w:rPr>
                <w:rFonts w:cs="Arial"/>
                <w:b/>
                <w:lang w:eastAsia="zh-CN"/>
              </w:rPr>
              <w:t>6</w:t>
            </w:r>
            <w:r w:rsidR="00BF09D6" w:rsidRPr="0080401C">
              <w:rPr>
                <w:rFonts w:cs="Arial"/>
                <w:b/>
                <w:lang w:eastAsia="zh-CN"/>
              </w:rPr>
              <w:t>B/202</w:t>
            </w:r>
            <w:r w:rsidR="00962BCE" w:rsidRPr="0080401C">
              <w:rPr>
                <w:rFonts w:cs="Arial"/>
                <w:b/>
                <w:lang w:eastAsia="zh-CN"/>
              </w:rPr>
              <w:t>2</w:t>
            </w:r>
            <w:r w:rsidR="00BF09D6" w:rsidRPr="0080401C">
              <w:rPr>
                <w:rFonts w:cs="Arial"/>
                <w:b/>
                <w:lang w:eastAsia="zh-CN"/>
              </w:rPr>
              <w:t xml:space="preserve">, </w:t>
            </w:r>
            <w:r w:rsidR="00BF09D6">
              <w:rPr>
                <w:rFonts w:cs="Arial"/>
                <w:b/>
                <w:lang w:eastAsia="zh-CN"/>
              </w:rPr>
              <w:t xml:space="preserve">podatki pošiljatelja in navedbo »NE ODPIRAJ«, ponudba za </w:t>
            </w:r>
            <w:r w:rsidR="00BF09D6" w:rsidRPr="00BF09D6">
              <w:rPr>
                <w:rFonts w:cs="Arial"/>
                <w:b/>
                <w:lang w:eastAsia="zh-CN"/>
              </w:rPr>
              <w:t>»Dobava vodovodnega in kanalizacijskega materiala za obdobje dveh let«</w:t>
            </w:r>
          </w:p>
          <w:bookmarkEnd w:id="69"/>
          <w:p w14:paraId="45502B0B" w14:textId="1284A289" w:rsidR="00561684" w:rsidRPr="001F38D4" w:rsidRDefault="00561684" w:rsidP="001F38D4">
            <w:pPr>
              <w:jc w:val="both"/>
              <w:rPr>
                <w:rFonts w:cs="Arial"/>
                <w:b/>
                <w:lang w:eastAsia="zh-CN"/>
              </w:rPr>
            </w:pPr>
            <w:r w:rsidRPr="00847CA7">
              <w:rPr>
                <w:rFonts w:cs="Arial"/>
                <w:b/>
                <w:lang w:eastAsia="zh-CN"/>
              </w:rPr>
              <w:lastRenderedPageBreak/>
              <w:t xml:space="preserve">V kolikor ponudniki ne bodo predložili finančnega zavarovanja za resnost </w:t>
            </w:r>
            <w:r w:rsidRPr="001F38D4">
              <w:rPr>
                <w:rFonts w:cs="Arial"/>
                <w:b/>
                <w:lang w:eastAsia="zh-CN"/>
              </w:rPr>
              <w:t xml:space="preserve">ponudbe do zgoraj navedenega roka v fizični obliki, bo naročnik ponudbo ponudnika izločil. </w:t>
            </w:r>
          </w:p>
        </w:tc>
      </w:tr>
      <w:bookmarkEnd w:id="68"/>
    </w:tbl>
    <w:p w14:paraId="1C3D916C" w14:textId="77777777" w:rsidR="00C90233" w:rsidRDefault="00C90233" w:rsidP="00C90233">
      <w:pPr>
        <w:pStyle w:val="Naslov2"/>
        <w:numPr>
          <w:ilvl w:val="0"/>
          <w:numId w:val="0"/>
        </w:numPr>
        <w:ind w:left="1429"/>
      </w:pPr>
    </w:p>
    <w:p w14:paraId="16991E63" w14:textId="574564EC" w:rsidR="00131729" w:rsidRPr="007239E5" w:rsidRDefault="00131729" w:rsidP="001F38D4">
      <w:pPr>
        <w:pStyle w:val="Naslov2"/>
      </w:pPr>
      <w:bookmarkStart w:id="70" w:name="_Toc117688460"/>
      <w:r w:rsidRPr="007239E5">
        <w:t xml:space="preserve">Finančno zavarovanje za dobro izvedbo </w:t>
      </w:r>
      <w:r w:rsidR="00152FE2" w:rsidRPr="007239E5">
        <w:t>pogodbenih</w:t>
      </w:r>
      <w:r w:rsidRPr="007239E5">
        <w:t xml:space="preserve"> obveznosti</w:t>
      </w:r>
      <w:bookmarkEnd w:id="70"/>
    </w:p>
    <w:p w14:paraId="0B2F8699" w14:textId="77777777" w:rsidR="00C55A07" w:rsidRPr="001F38D4" w:rsidRDefault="00C55A07" w:rsidP="001F38D4">
      <w:pPr>
        <w:jc w:val="both"/>
        <w:rPr>
          <w:rFonts w:cs="Arial"/>
          <w:lang w:eastAsia="zh-CN"/>
        </w:rPr>
      </w:pPr>
    </w:p>
    <w:p w14:paraId="48DB94D5" w14:textId="442F233A" w:rsidR="007239E5" w:rsidRPr="007239E5" w:rsidRDefault="007239E5" w:rsidP="007239E5">
      <w:pPr>
        <w:pStyle w:val="Glava"/>
        <w:spacing w:line="276" w:lineRule="auto"/>
        <w:jc w:val="both"/>
        <w:rPr>
          <w:rStyle w:val="Naslov3MKZnak"/>
          <w:b w:val="0"/>
        </w:rPr>
      </w:pPr>
      <w:bookmarkStart w:id="71" w:name="_Hlk62655208"/>
      <w:r w:rsidRPr="007239E5">
        <w:rPr>
          <w:rStyle w:val="Naslov3MKZnak"/>
          <w:b w:val="0"/>
        </w:rPr>
        <w:t>Izbrani ponudnik mora za zavarovanje za dobro izvedbo pogodbenih obveznosti predložiti finančno zavarovanje. Finančno zavarovanje mora biti brezpogojno in plačljivo na prvi poziv. Izbrani ponudnik predloži menico s pooblastilom za vnovčenje menice. Izbrani ponudnik je dolžan skleniti pogodbo in izročiti bianco menico za dobro izvedbo pogodbenih obveznosti v skupni višini 5 % pogodbenega zneska</w:t>
      </w:r>
      <w:r>
        <w:rPr>
          <w:rStyle w:val="Naslov3MKZnak"/>
          <w:b w:val="0"/>
        </w:rPr>
        <w:t xml:space="preserve"> posameznega sklopa</w:t>
      </w:r>
      <w:r w:rsidRPr="007239E5">
        <w:rPr>
          <w:rStyle w:val="Naslov3MKZnak"/>
          <w:b w:val="0"/>
        </w:rPr>
        <w:t xml:space="preserve">, z rokom veljavnosti za dobo trajanja pogodbenih del plus 30 dni. </w:t>
      </w:r>
    </w:p>
    <w:p w14:paraId="6D25101A" w14:textId="060C3B14" w:rsidR="007239E5" w:rsidRDefault="007239E5" w:rsidP="007239E5">
      <w:pPr>
        <w:pStyle w:val="Glava"/>
        <w:spacing w:line="276" w:lineRule="auto"/>
        <w:jc w:val="both"/>
        <w:rPr>
          <w:rStyle w:val="Naslov3MKZnak"/>
          <w:b w:val="0"/>
        </w:rPr>
      </w:pPr>
      <w:r w:rsidRPr="007239E5">
        <w:rPr>
          <w:rStyle w:val="Naslov3MKZnak"/>
          <w:b w:val="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w:t>
      </w:r>
      <w:r w:rsidRPr="007239E5">
        <w:t xml:space="preserve"> </w:t>
      </w:r>
      <w:r w:rsidRPr="007239E5">
        <w:rPr>
          <w:rStyle w:val="Naslov3MKZnak"/>
          <w:b w:val="0"/>
        </w:rPr>
        <w:t>in ne sme vsebovati dodatnih pogojev za izplačilo, krajših rokov, kot jih je določil naročnik, nižjega zneska, kot ga je določil naročnik ali spremembe krajevne pristojnosti za reševanje sporov med upravičencem in izdajateljem zavarovanja.</w:t>
      </w:r>
    </w:p>
    <w:p w14:paraId="394B4BC3" w14:textId="205C6DD5" w:rsidR="002F08F9" w:rsidRPr="00835007" w:rsidRDefault="002F08F9" w:rsidP="001F38D4">
      <w:pPr>
        <w:pStyle w:val="Glava"/>
        <w:spacing w:line="276" w:lineRule="auto"/>
        <w:jc w:val="both"/>
        <w:rPr>
          <w:rFonts w:cs="Arial"/>
        </w:rPr>
      </w:pPr>
      <w:r w:rsidRPr="00835007">
        <w:rPr>
          <w:rFonts w:cs="Arial"/>
        </w:rPr>
        <w:t xml:space="preserve"> </w:t>
      </w:r>
    </w:p>
    <w:bookmarkEnd w:id="71"/>
    <w:p w14:paraId="53A3E9EA" w14:textId="140F4525" w:rsidR="002F08F9" w:rsidRPr="001F38D4" w:rsidRDefault="007239E5" w:rsidP="001F38D4">
      <w:pPr>
        <w:pStyle w:val="Glava"/>
        <w:spacing w:line="276" w:lineRule="auto"/>
        <w:jc w:val="both"/>
        <w:rPr>
          <w:rFonts w:cs="Arial"/>
        </w:rPr>
      </w:pPr>
      <w:r>
        <w:rPr>
          <w:rFonts w:cs="Arial"/>
        </w:rPr>
        <w:t>G</w:t>
      </w:r>
      <w:r w:rsidR="002F08F9" w:rsidRPr="00835007">
        <w:rPr>
          <w:rFonts w:cs="Arial"/>
        </w:rPr>
        <w:t xml:space="preserve">arancijo za dobro izvedbo pogodbenih obveznosti naročnik lahko unovči, če </w:t>
      </w:r>
      <w:r w:rsidR="00DE261F" w:rsidRPr="00835007">
        <w:rPr>
          <w:rFonts w:cs="Arial"/>
        </w:rPr>
        <w:t>dobavitelj</w:t>
      </w:r>
      <w:r w:rsidR="002F08F9" w:rsidRPr="00835007">
        <w:rPr>
          <w:rFonts w:cs="Arial"/>
        </w:rPr>
        <w:t xml:space="preserve"> svojih obveznosti do naročnika ne izpolni skladno </w:t>
      </w:r>
      <w:r w:rsidR="00561684" w:rsidRPr="00835007">
        <w:rPr>
          <w:rFonts w:cs="Arial"/>
        </w:rPr>
        <w:t>s pogodbo</w:t>
      </w:r>
      <w:r w:rsidR="002F08F9" w:rsidRPr="00835007">
        <w:rPr>
          <w:rFonts w:cs="Arial"/>
        </w:rPr>
        <w:t xml:space="preserve">, v dogovorjeni </w:t>
      </w:r>
      <w:r w:rsidR="002F08F9" w:rsidRPr="001F38D4">
        <w:rPr>
          <w:rFonts w:cs="Arial"/>
        </w:rPr>
        <w:t xml:space="preserve">kvaliteti, količini in roku (kritje pravočasnosti izvedbe). </w:t>
      </w:r>
    </w:p>
    <w:p w14:paraId="52519205" w14:textId="77777777" w:rsidR="002F08F9" w:rsidRPr="001F38D4" w:rsidRDefault="002F08F9" w:rsidP="001F38D4">
      <w:pPr>
        <w:pStyle w:val="Glava"/>
        <w:spacing w:line="276" w:lineRule="auto"/>
        <w:jc w:val="both"/>
        <w:rPr>
          <w:rFonts w:cs="Arial"/>
          <w:b/>
        </w:rPr>
      </w:pPr>
    </w:p>
    <w:p w14:paraId="1E5BA5C1" w14:textId="4FD0FD9F" w:rsidR="002F08F9" w:rsidRPr="00835007" w:rsidRDefault="002F08F9" w:rsidP="001F38D4">
      <w:pPr>
        <w:pStyle w:val="Glava"/>
        <w:spacing w:line="276" w:lineRule="auto"/>
        <w:jc w:val="both"/>
        <w:rPr>
          <w:rFonts w:cs="Arial"/>
        </w:rPr>
      </w:pPr>
      <w:r w:rsidRPr="0016607D">
        <w:rPr>
          <w:rFonts w:cs="Arial"/>
        </w:rPr>
        <w:t xml:space="preserve">Izjava se izdaja v skladu z vzorcem </w:t>
      </w:r>
      <w:r w:rsidR="007239E5" w:rsidRPr="0016607D">
        <w:rPr>
          <w:rFonts w:cs="Arial"/>
        </w:rPr>
        <w:t>menične izjave</w:t>
      </w:r>
      <w:r w:rsidRPr="0016607D">
        <w:rPr>
          <w:rFonts w:cs="Arial"/>
        </w:rPr>
        <w:t xml:space="preserve"> (</w:t>
      </w:r>
      <w:r w:rsidR="00B1178B" w:rsidRPr="0016607D">
        <w:rPr>
          <w:rFonts w:cs="Arial"/>
          <w:b/>
          <w:bCs/>
        </w:rPr>
        <w:t>P</w:t>
      </w:r>
      <w:r w:rsidR="00456167" w:rsidRPr="0016607D">
        <w:rPr>
          <w:rFonts w:cs="Arial"/>
          <w:b/>
          <w:bCs/>
        </w:rPr>
        <w:t xml:space="preserve">riloga št. </w:t>
      </w:r>
      <w:r w:rsidR="00E567A2" w:rsidRPr="0016607D">
        <w:rPr>
          <w:rFonts w:cs="Arial"/>
          <w:b/>
          <w:bCs/>
        </w:rPr>
        <w:t>1</w:t>
      </w:r>
      <w:r w:rsidR="00B1178B" w:rsidRPr="0016607D">
        <w:rPr>
          <w:rFonts w:cs="Arial"/>
          <w:b/>
          <w:bCs/>
        </w:rPr>
        <w:t>8</w:t>
      </w:r>
      <w:r w:rsidRPr="0016607D">
        <w:rPr>
          <w:rFonts w:cs="Arial"/>
        </w:rPr>
        <w:t>)</w:t>
      </w:r>
      <w:r w:rsidR="007239E5" w:rsidRPr="0016607D">
        <w:rPr>
          <w:rFonts w:cs="Arial"/>
        </w:rPr>
        <w:t>.</w:t>
      </w:r>
    </w:p>
    <w:p w14:paraId="25A37390" w14:textId="77777777" w:rsidR="002F08F9" w:rsidRPr="001F38D4" w:rsidRDefault="002F08F9" w:rsidP="001F38D4">
      <w:pPr>
        <w:pStyle w:val="Glava"/>
        <w:numPr>
          <w:ilvl w:val="12"/>
          <w:numId w:val="0"/>
        </w:numPr>
        <w:spacing w:line="276" w:lineRule="auto"/>
        <w:jc w:val="both"/>
        <w:rPr>
          <w:rFonts w:cs="Arial"/>
        </w:rPr>
      </w:pPr>
    </w:p>
    <w:p w14:paraId="7B1BBD34" w14:textId="77777777" w:rsidR="007239E5" w:rsidRPr="007239E5" w:rsidRDefault="007239E5" w:rsidP="007239E5">
      <w:pPr>
        <w:pStyle w:val="Bodytext171"/>
        <w:tabs>
          <w:tab w:val="left" w:pos="1095"/>
        </w:tabs>
        <w:spacing w:line="276" w:lineRule="auto"/>
        <w:ind w:right="40" w:firstLine="0"/>
        <w:rPr>
          <w:rFonts w:ascii="Arial" w:hAnsi="Arial" w:cs="Arial"/>
          <w:sz w:val="22"/>
          <w:szCs w:val="22"/>
        </w:rPr>
      </w:pPr>
      <w:r w:rsidRPr="007239E5">
        <w:rPr>
          <w:rFonts w:ascii="Arial" w:hAnsi="Arial" w:cs="Arial"/>
          <w:sz w:val="22"/>
          <w:szCs w:val="24"/>
        </w:rPr>
        <w:t>Naročnik bo unovčil zavarovanje za dobro izvedbo obveznosti po tej pogodbi v primeru:</w:t>
      </w:r>
    </w:p>
    <w:p w14:paraId="13C128EB" w14:textId="1F04180F" w:rsidR="002F08F9" w:rsidRPr="00835007" w:rsidRDefault="002F08F9" w:rsidP="001F38D4">
      <w:pPr>
        <w:pStyle w:val="Bodytext171"/>
        <w:numPr>
          <w:ilvl w:val="0"/>
          <w:numId w:val="34"/>
        </w:numPr>
        <w:tabs>
          <w:tab w:val="left" w:pos="1095"/>
        </w:tabs>
        <w:spacing w:line="276" w:lineRule="auto"/>
        <w:ind w:right="40"/>
        <w:rPr>
          <w:rFonts w:ascii="Arial" w:hAnsi="Arial" w:cs="Arial"/>
          <w:sz w:val="22"/>
          <w:szCs w:val="22"/>
        </w:rPr>
      </w:pPr>
      <w:r w:rsidRPr="00835007">
        <w:rPr>
          <w:rStyle w:val="Bodytext179pt4"/>
          <w:rFonts w:ascii="Arial" w:hAnsi="Arial" w:cs="Arial"/>
          <w:sz w:val="22"/>
          <w:szCs w:val="22"/>
        </w:rPr>
        <w:t>č</w:t>
      </w:r>
      <w:r w:rsidRPr="00835007">
        <w:rPr>
          <w:rFonts w:ascii="Arial" w:hAnsi="Arial" w:cs="Arial"/>
          <w:sz w:val="22"/>
          <w:szCs w:val="22"/>
        </w:rPr>
        <w:t xml:space="preserve">e se bo izkazalo, da </w:t>
      </w:r>
      <w:r w:rsidR="00DE261F" w:rsidRPr="00835007">
        <w:rPr>
          <w:rFonts w:ascii="Arial" w:hAnsi="Arial" w:cs="Arial"/>
          <w:sz w:val="22"/>
          <w:szCs w:val="22"/>
        </w:rPr>
        <w:t>dobavitelj</w:t>
      </w:r>
      <w:r w:rsidRPr="00835007">
        <w:rPr>
          <w:rFonts w:ascii="Arial" w:hAnsi="Arial" w:cs="Arial"/>
          <w:sz w:val="22"/>
          <w:szCs w:val="22"/>
        </w:rPr>
        <w:t xml:space="preserve"> v celoti ali delno ne opravlja v skladu </w:t>
      </w:r>
      <w:r w:rsidR="00561684" w:rsidRPr="00835007">
        <w:rPr>
          <w:rFonts w:ascii="Arial" w:hAnsi="Arial" w:cs="Arial"/>
          <w:sz w:val="22"/>
          <w:szCs w:val="22"/>
        </w:rPr>
        <w:t xml:space="preserve">s pogodbo, </w:t>
      </w:r>
      <w:r w:rsidRPr="00835007">
        <w:rPr>
          <w:rFonts w:ascii="Arial" w:hAnsi="Arial" w:cs="Arial"/>
          <w:sz w:val="22"/>
          <w:szCs w:val="22"/>
        </w:rPr>
        <w:t xml:space="preserve"> zahtevami dokumentacije v zvezi z oddajo javnega naročila, specifikacijami ali ponudbeno dokumentacijo;</w:t>
      </w:r>
    </w:p>
    <w:p w14:paraId="744B87F9" w14:textId="003B9855" w:rsidR="002F08F9" w:rsidRPr="00835007" w:rsidRDefault="002F08F9" w:rsidP="001F38D4">
      <w:pPr>
        <w:pStyle w:val="Bodytext171"/>
        <w:numPr>
          <w:ilvl w:val="0"/>
          <w:numId w:val="34"/>
        </w:numPr>
        <w:tabs>
          <w:tab w:val="left" w:pos="1095"/>
        </w:tabs>
        <w:spacing w:line="276" w:lineRule="auto"/>
        <w:ind w:right="40"/>
        <w:rPr>
          <w:rFonts w:ascii="Arial" w:hAnsi="Arial" w:cs="Arial"/>
          <w:sz w:val="22"/>
          <w:szCs w:val="22"/>
        </w:rPr>
      </w:pPr>
      <w:r w:rsidRPr="00835007">
        <w:rPr>
          <w:rFonts w:ascii="Arial" w:hAnsi="Arial" w:cs="Arial"/>
          <w:sz w:val="22"/>
          <w:szCs w:val="22"/>
        </w:rPr>
        <w:t xml:space="preserve">če </w:t>
      </w:r>
      <w:r w:rsidR="00DE261F" w:rsidRPr="00835007">
        <w:rPr>
          <w:rFonts w:ascii="Arial" w:hAnsi="Arial" w:cs="Arial"/>
          <w:sz w:val="22"/>
          <w:szCs w:val="22"/>
        </w:rPr>
        <w:t>dobavitelj</w:t>
      </w:r>
      <w:r w:rsidRPr="00835007">
        <w:rPr>
          <w:rFonts w:ascii="Arial" w:hAnsi="Arial" w:cs="Arial"/>
          <w:sz w:val="22"/>
          <w:szCs w:val="22"/>
        </w:rPr>
        <w:t xml:space="preserve"> naročniku ne preda p</w:t>
      </w:r>
      <w:r w:rsidR="00FA13D3" w:rsidRPr="00835007">
        <w:rPr>
          <w:rFonts w:ascii="Arial" w:hAnsi="Arial" w:cs="Arial"/>
          <w:sz w:val="22"/>
          <w:szCs w:val="22"/>
        </w:rPr>
        <w:t xml:space="preserve">odaljšanja garancije v skladu </w:t>
      </w:r>
      <w:r w:rsidR="00561684" w:rsidRPr="00835007">
        <w:rPr>
          <w:rFonts w:ascii="Arial" w:hAnsi="Arial" w:cs="Arial"/>
          <w:sz w:val="22"/>
          <w:szCs w:val="22"/>
        </w:rPr>
        <w:t>s pogodbo</w:t>
      </w:r>
      <w:r w:rsidR="00910340" w:rsidRPr="00835007">
        <w:rPr>
          <w:rFonts w:ascii="Arial" w:hAnsi="Arial" w:cs="Arial"/>
          <w:sz w:val="22"/>
          <w:szCs w:val="22"/>
        </w:rPr>
        <w:t>, če/ko je to zahtevano</w:t>
      </w:r>
      <w:r w:rsidRPr="00835007">
        <w:rPr>
          <w:rFonts w:ascii="Arial" w:hAnsi="Arial" w:cs="Arial"/>
          <w:sz w:val="22"/>
          <w:szCs w:val="22"/>
        </w:rPr>
        <w:t>;</w:t>
      </w:r>
    </w:p>
    <w:p w14:paraId="3F53936C" w14:textId="403125FF" w:rsidR="002F08F9" w:rsidRPr="00835007" w:rsidRDefault="002F08F9" w:rsidP="001F38D4">
      <w:pPr>
        <w:pStyle w:val="Bodytext101"/>
        <w:numPr>
          <w:ilvl w:val="0"/>
          <w:numId w:val="34"/>
        </w:numPr>
        <w:tabs>
          <w:tab w:val="left" w:pos="735"/>
        </w:tabs>
        <w:spacing w:before="0" w:line="276" w:lineRule="auto"/>
        <w:rPr>
          <w:rFonts w:ascii="Arial" w:hAnsi="Arial" w:cs="Arial"/>
          <w:sz w:val="22"/>
          <w:szCs w:val="22"/>
        </w:rPr>
      </w:pPr>
      <w:r w:rsidRPr="00835007">
        <w:rPr>
          <w:rStyle w:val="Bodytext109pt27"/>
          <w:rFonts w:ascii="Arial" w:hAnsi="Arial" w:cs="Arial"/>
          <w:sz w:val="22"/>
          <w:szCs w:val="22"/>
        </w:rPr>
        <w:t>č</w:t>
      </w:r>
      <w:r w:rsidRPr="00835007">
        <w:rPr>
          <w:rFonts w:ascii="Arial" w:hAnsi="Arial" w:cs="Arial"/>
          <w:sz w:val="22"/>
          <w:szCs w:val="22"/>
        </w:rPr>
        <w:t>e bo naro</w:t>
      </w:r>
      <w:r w:rsidRPr="00835007">
        <w:rPr>
          <w:rStyle w:val="Bodytext109pt27"/>
          <w:rFonts w:ascii="Arial" w:hAnsi="Arial" w:cs="Arial"/>
          <w:sz w:val="22"/>
          <w:szCs w:val="22"/>
        </w:rPr>
        <w:t>č</w:t>
      </w:r>
      <w:r w:rsidRPr="00835007">
        <w:rPr>
          <w:rFonts w:ascii="Arial" w:hAnsi="Arial" w:cs="Arial"/>
          <w:sz w:val="22"/>
          <w:szCs w:val="22"/>
        </w:rPr>
        <w:t xml:space="preserve">nik </w:t>
      </w:r>
      <w:r w:rsidR="002103D8" w:rsidRPr="00835007">
        <w:rPr>
          <w:rFonts w:ascii="Arial" w:hAnsi="Arial" w:cs="Arial"/>
          <w:sz w:val="22"/>
          <w:szCs w:val="22"/>
        </w:rPr>
        <w:t>pogodb</w:t>
      </w:r>
      <w:r w:rsidR="00DE261F" w:rsidRPr="00835007">
        <w:rPr>
          <w:rFonts w:ascii="Arial" w:hAnsi="Arial" w:cs="Arial"/>
          <w:sz w:val="22"/>
          <w:szCs w:val="22"/>
        </w:rPr>
        <w:t>o</w:t>
      </w:r>
      <w:r w:rsidRPr="00835007">
        <w:rPr>
          <w:rFonts w:ascii="Arial" w:hAnsi="Arial" w:cs="Arial"/>
          <w:sz w:val="22"/>
          <w:szCs w:val="22"/>
        </w:rPr>
        <w:t xml:space="preserve"> razdrl zaradi kršitev na strani </w:t>
      </w:r>
      <w:r w:rsidR="008D2627" w:rsidRPr="00835007">
        <w:rPr>
          <w:rFonts w:ascii="Arial" w:hAnsi="Arial" w:cs="Arial"/>
          <w:sz w:val="22"/>
          <w:szCs w:val="22"/>
        </w:rPr>
        <w:t>dobavitelja</w:t>
      </w:r>
      <w:r w:rsidRPr="00835007">
        <w:rPr>
          <w:rFonts w:ascii="Arial" w:hAnsi="Arial" w:cs="Arial"/>
          <w:sz w:val="22"/>
          <w:szCs w:val="22"/>
        </w:rPr>
        <w:t>;</w:t>
      </w:r>
    </w:p>
    <w:p w14:paraId="044B5B06" w14:textId="77777777" w:rsidR="00764971" w:rsidRPr="00835007" w:rsidRDefault="00764971" w:rsidP="001F38D4">
      <w:pPr>
        <w:pStyle w:val="Bodytext101"/>
        <w:numPr>
          <w:ilvl w:val="0"/>
          <w:numId w:val="34"/>
        </w:numPr>
        <w:tabs>
          <w:tab w:val="left" w:pos="735"/>
        </w:tabs>
        <w:spacing w:before="0" w:line="276" w:lineRule="auto"/>
        <w:rPr>
          <w:rFonts w:ascii="Arial" w:hAnsi="Arial" w:cs="Arial"/>
          <w:sz w:val="22"/>
          <w:szCs w:val="22"/>
        </w:rPr>
      </w:pPr>
      <w:r w:rsidRPr="00835007">
        <w:rPr>
          <w:rStyle w:val="Bodytext109pt27"/>
          <w:rFonts w:ascii="Arial" w:hAnsi="Arial" w:cs="Arial"/>
          <w:sz w:val="22"/>
          <w:szCs w:val="22"/>
        </w:rPr>
        <w:t>če dobavljeno blago ne bo imelo zahtevanih lastnosti;</w:t>
      </w:r>
    </w:p>
    <w:p w14:paraId="59EF9EEA" w14:textId="024A7804" w:rsidR="00764971" w:rsidRPr="00835007" w:rsidRDefault="00764971" w:rsidP="001F38D4">
      <w:pPr>
        <w:pStyle w:val="Bodytext101"/>
        <w:numPr>
          <w:ilvl w:val="0"/>
          <w:numId w:val="34"/>
        </w:numPr>
        <w:tabs>
          <w:tab w:val="left" w:pos="735"/>
        </w:tabs>
        <w:spacing w:before="0" w:line="276" w:lineRule="auto"/>
        <w:rPr>
          <w:rFonts w:ascii="Arial" w:hAnsi="Arial" w:cs="Arial"/>
          <w:sz w:val="22"/>
          <w:szCs w:val="22"/>
        </w:rPr>
      </w:pPr>
      <w:r w:rsidRPr="00835007">
        <w:rPr>
          <w:rFonts w:ascii="Arial" w:hAnsi="Arial" w:cs="Arial"/>
          <w:sz w:val="22"/>
          <w:szCs w:val="22"/>
        </w:rPr>
        <w:t xml:space="preserve">če </w:t>
      </w:r>
      <w:r w:rsidR="00DE261F" w:rsidRPr="00835007">
        <w:rPr>
          <w:rFonts w:ascii="Arial" w:hAnsi="Arial" w:cs="Arial"/>
          <w:sz w:val="22"/>
          <w:szCs w:val="22"/>
        </w:rPr>
        <w:t>dobavitelj</w:t>
      </w:r>
      <w:r w:rsidRPr="00835007">
        <w:rPr>
          <w:rFonts w:ascii="Arial" w:hAnsi="Arial" w:cs="Arial"/>
          <w:sz w:val="22"/>
          <w:szCs w:val="22"/>
        </w:rPr>
        <w:t xml:space="preserve"> v primeru reklamacije naročnika, ne bo zamenjal blaga v pogodbenem roku;</w:t>
      </w:r>
    </w:p>
    <w:p w14:paraId="58B05784" w14:textId="7D3A8FC1" w:rsidR="002F08F9" w:rsidRPr="00835007" w:rsidRDefault="002F08F9" w:rsidP="001F38D4">
      <w:pPr>
        <w:pStyle w:val="Bodytext101"/>
        <w:numPr>
          <w:ilvl w:val="0"/>
          <w:numId w:val="34"/>
        </w:numPr>
        <w:tabs>
          <w:tab w:val="left" w:pos="735"/>
        </w:tabs>
        <w:spacing w:before="0" w:line="276" w:lineRule="auto"/>
        <w:rPr>
          <w:rFonts w:ascii="Arial" w:hAnsi="Arial" w:cs="Arial"/>
          <w:sz w:val="22"/>
          <w:szCs w:val="22"/>
        </w:rPr>
      </w:pPr>
      <w:r w:rsidRPr="00835007">
        <w:rPr>
          <w:rStyle w:val="Bodytext109pt27"/>
          <w:rFonts w:ascii="Arial" w:hAnsi="Arial" w:cs="Arial"/>
          <w:sz w:val="22"/>
          <w:szCs w:val="22"/>
        </w:rPr>
        <w:t>č</w:t>
      </w:r>
      <w:r w:rsidRPr="00835007">
        <w:rPr>
          <w:rFonts w:ascii="Arial" w:hAnsi="Arial" w:cs="Arial"/>
          <w:sz w:val="22"/>
          <w:szCs w:val="22"/>
        </w:rPr>
        <w:t>e bo naro</w:t>
      </w:r>
      <w:r w:rsidRPr="00835007">
        <w:rPr>
          <w:rStyle w:val="Bodytext109pt27"/>
          <w:rFonts w:ascii="Arial" w:hAnsi="Arial" w:cs="Arial"/>
          <w:sz w:val="22"/>
          <w:szCs w:val="22"/>
        </w:rPr>
        <w:t>č</w:t>
      </w:r>
      <w:r w:rsidRPr="00835007">
        <w:rPr>
          <w:rFonts w:ascii="Arial" w:hAnsi="Arial" w:cs="Arial"/>
          <w:sz w:val="22"/>
          <w:szCs w:val="22"/>
        </w:rPr>
        <w:t xml:space="preserve">nik </w:t>
      </w:r>
      <w:r w:rsidR="00561684" w:rsidRPr="00835007">
        <w:rPr>
          <w:rFonts w:ascii="Arial" w:hAnsi="Arial" w:cs="Arial"/>
          <w:sz w:val="22"/>
          <w:szCs w:val="22"/>
        </w:rPr>
        <w:t>odstopil od pogodbe</w:t>
      </w:r>
      <w:r w:rsidR="002D4065" w:rsidRPr="00835007">
        <w:rPr>
          <w:rFonts w:ascii="Arial" w:hAnsi="Arial" w:cs="Arial"/>
          <w:sz w:val="22"/>
          <w:szCs w:val="22"/>
        </w:rPr>
        <w:t xml:space="preserve"> </w:t>
      </w:r>
      <w:r w:rsidRPr="00835007">
        <w:rPr>
          <w:rFonts w:ascii="Arial" w:hAnsi="Arial" w:cs="Arial"/>
          <w:sz w:val="22"/>
          <w:szCs w:val="22"/>
        </w:rPr>
        <w:t>zaradi zamude;</w:t>
      </w:r>
    </w:p>
    <w:p w14:paraId="452B39E3" w14:textId="33F290B8" w:rsidR="00FE0280" w:rsidRDefault="002F08F9" w:rsidP="001F38D4">
      <w:pPr>
        <w:pStyle w:val="Bodytext101"/>
        <w:numPr>
          <w:ilvl w:val="0"/>
          <w:numId w:val="34"/>
        </w:numPr>
        <w:tabs>
          <w:tab w:val="left" w:pos="735"/>
        </w:tabs>
        <w:spacing w:before="0" w:line="276" w:lineRule="auto"/>
        <w:jc w:val="both"/>
        <w:rPr>
          <w:rFonts w:ascii="Arial" w:hAnsi="Arial" w:cs="Arial"/>
          <w:sz w:val="22"/>
          <w:szCs w:val="22"/>
        </w:rPr>
      </w:pPr>
      <w:r w:rsidRPr="00835007">
        <w:rPr>
          <w:rFonts w:ascii="Arial" w:hAnsi="Arial" w:cs="Arial"/>
          <w:sz w:val="22"/>
          <w:szCs w:val="22"/>
        </w:rPr>
        <w:t>v primeru ste</w:t>
      </w:r>
      <w:r w:rsidRPr="00835007">
        <w:rPr>
          <w:rStyle w:val="Bodytext179pt4"/>
          <w:rFonts w:ascii="Arial" w:hAnsi="Arial" w:cs="Arial"/>
          <w:sz w:val="22"/>
          <w:szCs w:val="22"/>
        </w:rPr>
        <w:t>č</w:t>
      </w:r>
      <w:r w:rsidRPr="00835007">
        <w:rPr>
          <w:rFonts w:ascii="Arial" w:hAnsi="Arial" w:cs="Arial"/>
          <w:sz w:val="22"/>
          <w:szCs w:val="22"/>
        </w:rPr>
        <w:t xml:space="preserve">aja, likvidacijskega postopka ali drugega postopka, katerega posledica </w:t>
      </w:r>
      <w:r w:rsidRPr="001F38D4">
        <w:rPr>
          <w:rFonts w:ascii="Arial" w:hAnsi="Arial" w:cs="Arial"/>
          <w:sz w:val="22"/>
          <w:szCs w:val="22"/>
        </w:rPr>
        <w:t>ali namen je prenehanje njegovega poslovanja ali katerikoli drug postopek, podoben navedenim postopkom, skladno s predpisi države, v kateri ima ponudnik sedež.</w:t>
      </w:r>
    </w:p>
    <w:p w14:paraId="54624883" w14:textId="608961AD" w:rsidR="00811949" w:rsidRDefault="00811949" w:rsidP="001F38D4">
      <w:pPr>
        <w:rPr>
          <w:rFonts w:cs="Arial"/>
        </w:rPr>
      </w:pPr>
    </w:p>
    <w:p w14:paraId="117504AA" w14:textId="77777777" w:rsidR="00C90233" w:rsidRPr="001F38D4" w:rsidRDefault="00C90233" w:rsidP="001F38D4">
      <w:pPr>
        <w:rPr>
          <w:rFonts w:cs="Arial"/>
        </w:rPr>
      </w:pPr>
    </w:p>
    <w:p w14:paraId="26588D14" w14:textId="4309A751" w:rsidR="00131729" w:rsidRPr="001F38D4" w:rsidRDefault="00F2264D" w:rsidP="001F38D4">
      <w:pPr>
        <w:pStyle w:val="Naslov1"/>
        <w:framePr w:wrap="auto"/>
      </w:pPr>
      <w:bookmarkStart w:id="72" w:name="_Toc117688461"/>
      <w:r w:rsidRPr="001F38D4">
        <w:t>CENA</w:t>
      </w:r>
      <w:bookmarkEnd w:id="72"/>
    </w:p>
    <w:p w14:paraId="2E28F7BB" w14:textId="77777777" w:rsidR="00131729" w:rsidRPr="001F38D4" w:rsidRDefault="00131729" w:rsidP="001F38D4">
      <w:pPr>
        <w:rPr>
          <w:rFonts w:cs="Arial"/>
          <w:lang w:eastAsia="zh-CN"/>
        </w:rPr>
      </w:pPr>
    </w:p>
    <w:p w14:paraId="4EC5198F" w14:textId="77777777" w:rsidR="002C1291" w:rsidRPr="001F38D4" w:rsidRDefault="002C1291" w:rsidP="001F38D4">
      <w:pPr>
        <w:rPr>
          <w:rFonts w:cs="Arial"/>
          <w:lang w:eastAsia="zh-CN"/>
        </w:rPr>
      </w:pPr>
    </w:p>
    <w:p w14:paraId="7A7266D3" w14:textId="18A13BB1" w:rsidR="00131729" w:rsidRPr="001F38D4" w:rsidRDefault="00F2264D" w:rsidP="001F38D4">
      <w:pPr>
        <w:pStyle w:val="Naslov2"/>
      </w:pPr>
      <w:bookmarkStart w:id="73" w:name="_Toc117688462"/>
      <w:r w:rsidRPr="001F38D4">
        <w:t>Ponudbena cena</w:t>
      </w:r>
      <w:bookmarkEnd w:id="73"/>
    </w:p>
    <w:p w14:paraId="11DFB1BA" w14:textId="77777777" w:rsidR="007E1FDF" w:rsidRPr="001F38D4" w:rsidRDefault="007E1FDF" w:rsidP="001F38D4">
      <w:pPr>
        <w:jc w:val="both"/>
        <w:rPr>
          <w:rFonts w:cs="Arial"/>
          <w:lang w:eastAsia="zh-CN"/>
        </w:rPr>
      </w:pPr>
    </w:p>
    <w:p w14:paraId="60BA1D84" w14:textId="77777777" w:rsidR="007337C7" w:rsidRPr="00835007" w:rsidRDefault="007337C7" w:rsidP="001F38D4">
      <w:pPr>
        <w:jc w:val="both"/>
        <w:rPr>
          <w:rFonts w:cs="Arial"/>
        </w:rPr>
      </w:pPr>
      <w:r w:rsidRPr="00835007">
        <w:rPr>
          <w:rFonts w:cs="Arial"/>
        </w:rPr>
        <w:t>Cene v ponudbi morajo biti izražene v evrih (EUR) in morajo vključevati vse elemente, iz katerih so sestavljene, davke in morebitne popuste.</w:t>
      </w:r>
    </w:p>
    <w:p w14:paraId="5F0B3EDF" w14:textId="77777777" w:rsidR="007337C7" w:rsidRPr="00835007" w:rsidRDefault="007337C7" w:rsidP="001F38D4">
      <w:pPr>
        <w:jc w:val="both"/>
        <w:rPr>
          <w:rFonts w:cs="Arial"/>
        </w:rPr>
      </w:pPr>
    </w:p>
    <w:p w14:paraId="4D77DCC2" w14:textId="2E2F43DA" w:rsidR="007337C7" w:rsidRPr="00C55A8D" w:rsidRDefault="007337C7" w:rsidP="001F38D4">
      <w:pPr>
        <w:jc w:val="both"/>
        <w:rPr>
          <w:rFonts w:cs="Arial"/>
        </w:rPr>
      </w:pPr>
      <w:r w:rsidRPr="0016607D">
        <w:rPr>
          <w:rFonts w:cs="Arial"/>
        </w:rPr>
        <w:lastRenderedPageBreak/>
        <w:t>V obrazec ponudbe (Priloga št. 1) se vpiše končno ponudbeno vrednost, in sicer brez DDV ter z vključenim DDV-jem (stopnja 22 %)</w:t>
      </w:r>
      <w:r w:rsidR="003F2357" w:rsidRPr="0016607D">
        <w:rPr>
          <w:rFonts w:cs="Arial"/>
        </w:rPr>
        <w:t xml:space="preserve">, </w:t>
      </w:r>
      <w:r w:rsidRPr="0016607D">
        <w:rPr>
          <w:rFonts w:cs="Arial"/>
        </w:rPr>
        <w:t>V kolikor ponudnik ponuja popust, ga mora vključiti v končno ponudbeno vrednost</w:t>
      </w:r>
      <w:r w:rsidRPr="00C55A8D">
        <w:rPr>
          <w:rFonts w:cs="Arial"/>
        </w:rPr>
        <w:t>.</w:t>
      </w:r>
    </w:p>
    <w:p w14:paraId="0A5CDFF6" w14:textId="77777777" w:rsidR="007337C7" w:rsidRPr="00C55A8D" w:rsidRDefault="007337C7" w:rsidP="001F38D4">
      <w:pPr>
        <w:jc w:val="both"/>
        <w:rPr>
          <w:rFonts w:cs="Arial"/>
        </w:rPr>
      </w:pPr>
    </w:p>
    <w:p w14:paraId="6DEB6251" w14:textId="03050F51" w:rsidR="007337C7" w:rsidRPr="00C90233" w:rsidRDefault="00C55A8D" w:rsidP="001F38D4">
      <w:pPr>
        <w:jc w:val="both"/>
        <w:rPr>
          <w:rFonts w:cs="Arial"/>
        </w:rPr>
      </w:pPr>
      <w:r w:rsidRPr="00C90233">
        <w:rPr>
          <w:rFonts w:cs="Arial"/>
        </w:rPr>
        <w:t>Cene na enoto, navedene v ponudbenem predračunu, so v prvih dvanajstih (12) mesecih od dneva sklenitve te pogodbe fiksne in se ne spreminjajo pod nobenim pogojem.</w:t>
      </w:r>
    </w:p>
    <w:p w14:paraId="74295344" w14:textId="706C446C" w:rsidR="00C55A8D" w:rsidRPr="00C90233" w:rsidRDefault="00C55A8D" w:rsidP="001F38D4">
      <w:pPr>
        <w:jc w:val="both"/>
        <w:rPr>
          <w:rFonts w:cs="Arial"/>
        </w:rPr>
      </w:pPr>
    </w:p>
    <w:p w14:paraId="5896474E" w14:textId="77777777" w:rsidR="00C55A8D" w:rsidRPr="00C90233" w:rsidRDefault="00C55A8D" w:rsidP="00C55A8D">
      <w:pPr>
        <w:widowControl w:val="0"/>
        <w:suppressAutoHyphens/>
        <w:autoSpaceDE w:val="0"/>
        <w:jc w:val="both"/>
        <w:rPr>
          <w:rFonts w:cs="Arial"/>
          <w:szCs w:val="22"/>
        </w:rPr>
      </w:pPr>
      <w:r w:rsidRPr="00C90233">
        <w:rPr>
          <w:rFonts w:eastAsia="Arial" w:cs="Arial"/>
          <w:szCs w:val="22"/>
          <w:lang w:eastAsia="ar-SA"/>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w:t>
      </w:r>
      <w:r w:rsidRPr="00C90233">
        <w:rPr>
          <w:rFonts w:cs="Arial"/>
          <w:szCs w:val="22"/>
        </w:rPr>
        <w:t xml:space="preserve"> sorazmerno z ustreznim indeksom cen, ki veljajo za tiste vrste materiala, ki je predmet te pogodbe</w:t>
      </w:r>
      <w:r w:rsidRPr="00C90233">
        <w:rPr>
          <w:rFonts w:cs="Arial"/>
          <w:szCs w:val="22"/>
          <w:lang w:val="fr-FR"/>
        </w:rPr>
        <w:t xml:space="preserve"> oziroma indeks cen tistih elementov, ki vplivajo na denarne obveznosti v pogodbi</w:t>
      </w:r>
      <w:r w:rsidRPr="00C90233">
        <w:rPr>
          <w:rFonts w:cs="Arial"/>
          <w:szCs w:val="22"/>
        </w:rPr>
        <w:t>, o čemer se pogodbeni stranki sporazumno dogovorita.</w:t>
      </w:r>
    </w:p>
    <w:p w14:paraId="3F32CE2B" w14:textId="77777777" w:rsidR="00C55A8D" w:rsidRPr="00C90233" w:rsidRDefault="00C55A8D" w:rsidP="001F38D4">
      <w:pPr>
        <w:jc w:val="both"/>
        <w:rPr>
          <w:rFonts w:cs="Arial"/>
        </w:rPr>
      </w:pPr>
    </w:p>
    <w:p w14:paraId="7A27B1DC" w14:textId="77777777" w:rsidR="007337C7" w:rsidRPr="001F38D4" w:rsidRDefault="007337C7" w:rsidP="001F38D4">
      <w:pPr>
        <w:jc w:val="both"/>
        <w:rPr>
          <w:rFonts w:cs="Arial"/>
          <w:lang w:eastAsia="zh-CN"/>
        </w:rPr>
      </w:pPr>
      <w:r w:rsidRPr="00C90233">
        <w:rPr>
          <w:rFonts w:cs="Arial"/>
          <w:lang w:eastAsia="zh-CN"/>
        </w:rPr>
        <w:t xml:space="preserve">Vse cene na enoto mere, zmnožki količin in cen na enoto mere ter vsi seštevki morajo biti </w:t>
      </w:r>
      <w:r w:rsidRPr="001F38D4">
        <w:rPr>
          <w:rFonts w:cs="Arial"/>
          <w:lang w:eastAsia="zh-CN"/>
        </w:rPr>
        <w:t xml:space="preserve">zaokroženi in prikazani na 2 decimalni mesti natančno. </w:t>
      </w:r>
    </w:p>
    <w:p w14:paraId="5FDF4F9D" w14:textId="77777777" w:rsidR="007337C7" w:rsidRPr="001F38D4" w:rsidRDefault="007337C7" w:rsidP="001F38D4">
      <w:pPr>
        <w:tabs>
          <w:tab w:val="center" w:pos="4320"/>
          <w:tab w:val="right" w:pos="8640"/>
        </w:tabs>
        <w:jc w:val="both"/>
        <w:rPr>
          <w:rFonts w:cs="Arial"/>
        </w:rPr>
      </w:pPr>
    </w:p>
    <w:p w14:paraId="3B2E0711" w14:textId="1AC051BC" w:rsidR="007337C7" w:rsidRPr="00835007" w:rsidRDefault="007337C7" w:rsidP="001F38D4">
      <w:pPr>
        <w:jc w:val="both"/>
        <w:rPr>
          <w:rFonts w:cs="Arial"/>
        </w:rPr>
      </w:pPr>
      <w:r w:rsidRPr="00835007">
        <w:rPr>
          <w:rFonts w:cs="Arial"/>
        </w:rPr>
        <w:t xml:space="preserve">Cene so </w:t>
      </w:r>
      <w:proofErr w:type="spellStart"/>
      <w:r w:rsidR="008D2627" w:rsidRPr="00835007">
        <w:rPr>
          <w:rFonts w:cs="Arial"/>
        </w:rPr>
        <w:t>Cfo</w:t>
      </w:r>
      <w:proofErr w:type="spellEnd"/>
      <w:r w:rsidR="008D2627" w:rsidRPr="00835007">
        <w:rPr>
          <w:rFonts w:cs="Arial"/>
        </w:rPr>
        <w:t xml:space="preserve"> skladišče </w:t>
      </w:r>
      <w:r w:rsidRPr="00835007">
        <w:rPr>
          <w:rFonts w:cs="Arial"/>
        </w:rPr>
        <w:t>na lokacij</w:t>
      </w:r>
      <w:r w:rsidR="008D2627" w:rsidRPr="00835007">
        <w:rPr>
          <w:rFonts w:cs="Arial"/>
        </w:rPr>
        <w:t>i</w:t>
      </w:r>
      <w:r w:rsidRPr="00835007">
        <w:rPr>
          <w:rFonts w:cs="Arial"/>
        </w:rPr>
        <w:t xml:space="preserve"> naročnika</w:t>
      </w:r>
      <w:r w:rsidR="008D2627" w:rsidRPr="00835007">
        <w:rPr>
          <w:rFonts w:cs="Arial"/>
        </w:rPr>
        <w:t xml:space="preserve"> </w:t>
      </w:r>
      <w:r w:rsidRPr="00835007">
        <w:rPr>
          <w:rFonts w:cs="Arial"/>
        </w:rPr>
        <w:t xml:space="preserve">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6FD1ED6A" w14:textId="77777777" w:rsidR="007337C7" w:rsidRPr="00835007" w:rsidRDefault="007337C7" w:rsidP="001F38D4">
      <w:pPr>
        <w:jc w:val="both"/>
        <w:rPr>
          <w:rFonts w:cs="Arial"/>
        </w:rPr>
      </w:pPr>
    </w:p>
    <w:p w14:paraId="638DFE55" w14:textId="77777777" w:rsidR="007337C7" w:rsidRPr="00835007" w:rsidRDefault="007337C7" w:rsidP="001F38D4">
      <w:pPr>
        <w:jc w:val="both"/>
        <w:rPr>
          <w:rFonts w:cs="Arial"/>
        </w:rPr>
      </w:pPr>
      <w:r w:rsidRPr="00835007">
        <w:rPr>
          <w:rFonts w:cs="Arial"/>
        </w:rPr>
        <w:t>V ceno so zajeti vsi pričakovani stroški, kot so:</w:t>
      </w:r>
    </w:p>
    <w:p w14:paraId="5962E269" w14:textId="77777777" w:rsidR="007337C7" w:rsidRPr="00835007" w:rsidRDefault="007337C7" w:rsidP="001F38D4">
      <w:pPr>
        <w:numPr>
          <w:ilvl w:val="0"/>
          <w:numId w:val="41"/>
        </w:numPr>
        <w:autoSpaceDN w:val="0"/>
        <w:jc w:val="both"/>
        <w:rPr>
          <w:rFonts w:cs="Arial"/>
        </w:rPr>
      </w:pPr>
      <w:r w:rsidRPr="00835007">
        <w:rPr>
          <w:rFonts w:cs="Arial"/>
        </w:rPr>
        <w:t>dobava blaga,</w:t>
      </w:r>
    </w:p>
    <w:p w14:paraId="4194C6B0" w14:textId="77777777" w:rsidR="007337C7" w:rsidRPr="001F38D4" w:rsidRDefault="007337C7" w:rsidP="001F38D4">
      <w:pPr>
        <w:numPr>
          <w:ilvl w:val="0"/>
          <w:numId w:val="41"/>
        </w:numPr>
        <w:autoSpaceDN w:val="0"/>
        <w:jc w:val="both"/>
        <w:rPr>
          <w:rFonts w:cs="Arial"/>
        </w:rPr>
      </w:pPr>
      <w:r w:rsidRPr="001F38D4">
        <w:rPr>
          <w:rFonts w:cs="Arial"/>
        </w:rPr>
        <w:t>zavarovanje prevozov in tovorov,</w:t>
      </w:r>
    </w:p>
    <w:p w14:paraId="03972109" w14:textId="77777777" w:rsidR="007337C7" w:rsidRPr="001F38D4" w:rsidRDefault="007337C7" w:rsidP="001F38D4">
      <w:pPr>
        <w:numPr>
          <w:ilvl w:val="0"/>
          <w:numId w:val="41"/>
        </w:numPr>
        <w:autoSpaceDN w:val="0"/>
        <w:jc w:val="both"/>
        <w:rPr>
          <w:rFonts w:cs="Arial"/>
        </w:rPr>
      </w:pPr>
      <w:r w:rsidRPr="001F38D4">
        <w:rPr>
          <w:rFonts w:cs="Arial"/>
        </w:rPr>
        <w:t>pridobitev vseh predpisanih atestov blaga in materialov,</w:t>
      </w:r>
    </w:p>
    <w:p w14:paraId="57DB1A9A" w14:textId="77777777" w:rsidR="007337C7" w:rsidRPr="001F38D4" w:rsidRDefault="007337C7" w:rsidP="001F38D4">
      <w:pPr>
        <w:numPr>
          <w:ilvl w:val="0"/>
          <w:numId w:val="41"/>
        </w:numPr>
        <w:autoSpaceDN w:val="0"/>
        <w:jc w:val="both"/>
        <w:rPr>
          <w:rFonts w:cs="Arial"/>
        </w:rPr>
      </w:pPr>
      <w:r w:rsidRPr="001F38D4">
        <w:rPr>
          <w:rFonts w:cs="Arial"/>
        </w:rPr>
        <w:t>morebitni popusti in manipulativni stroški,</w:t>
      </w:r>
    </w:p>
    <w:p w14:paraId="0B9878F7" w14:textId="77777777" w:rsidR="007337C7" w:rsidRPr="001F38D4" w:rsidRDefault="007337C7" w:rsidP="001F38D4">
      <w:pPr>
        <w:numPr>
          <w:ilvl w:val="0"/>
          <w:numId w:val="41"/>
        </w:numPr>
        <w:autoSpaceDN w:val="0"/>
        <w:jc w:val="both"/>
        <w:rPr>
          <w:rFonts w:cs="Arial"/>
        </w:rPr>
      </w:pPr>
      <w:r w:rsidRPr="001F38D4">
        <w:rPr>
          <w:rFonts w:cs="Arial"/>
        </w:rPr>
        <w:t>ipd.</w:t>
      </w:r>
    </w:p>
    <w:p w14:paraId="35B1A71A" w14:textId="7365483C" w:rsidR="00DB2C89" w:rsidRPr="001F38D4" w:rsidRDefault="00DB2C89" w:rsidP="001F38D4">
      <w:pPr>
        <w:rPr>
          <w:rFonts w:cs="Arial"/>
        </w:rPr>
      </w:pPr>
    </w:p>
    <w:p w14:paraId="490C1C4B" w14:textId="6C67EBED" w:rsidR="00F2264D" w:rsidRPr="001F38D4" w:rsidRDefault="00F2264D" w:rsidP="001F38D4">
      <w:pPr>
        <w:pStyle w:val="Naslov1"/>
        <w:framePr w:wrap="auto"/>
      </w:pPr>
      <w:bookmarkStart w:id="74" w:name="_Toc117688463"/>
      <w:r w:rsidRPr="001F38D4">
        <w:t>MERILA</w:t>
      </w:r>
      <w:bookmarkEnd w:id="74"/>
    </w:p>
    <w:p w14:paraId="6D6A8BD5" w14:textId="77777777" w:rsidR="00E05DE2" w:rsidRPr="001F38D4" w:rsidRDefault="00E05DE2" w:rsidP="001F38D4">
      <w:pPr>
        <w:autoSpaceDE w:val="0"/>
        <w:jc w:val="both"/>
        <w:rPr>
          <w:rFonts w:cs="Arial"/>
          <w:lang w:eastAsia="zh-CN"/>
        </w:rPr>
      </w:pPr>
    </w:p>
    <w:p w14:paraId="1C67756B" w14:textId="77777777" w:rsidR="00DB2C89" w:rsidRPr="001F38D4" w:rsidRDefault="00DB2C89" w:rsidP="001F38D4">
      <w:pPr>
        <w:autoSpaceDE w:val="0"/>
        <w:jc w:val="both"/>
        <w:rPr>
          <w:rFonts w:cs="Arial"/>
          <w:b/>
        </w:rPr>
      </w:pPr>
    </w:p>
    <w:p w14:paraId="66383D4A" w14:textId="4328278B" w:rsidR="00561684" w:rsidRPr="00835007" w:rsidRDefault="00E05DE2" w:rsidP="001F38D4">
      <w:pPr>
        <w:widowControl w:val="0"/>
        <w:tabs>
          <w:tab w:val="right" w:pos="2556"/>
          <w:tab w:val="right" w:pos="5609"/>
        </w:tabs>
        <w:suppressAutoHyphens/>
        <w:autoSpaceDN w:val="0"/>
        <w:jc w:val="both"/>
        <w:textAlignment w:val="baseline"/>
        <w:rPr>
          <w:rFonts w:cs="Arial"/>
          <w:kern w:val="3"/>
          <w:lang w:eastAsia="zh-CN"/>
        </w:rPr>
      </w:pPr>
      <w:r w:rsidRPr="00835007">
        <w:rPr>
          <w:rFonts w:cs="Arial"/>
          <w:kern w:val="3"/>
          <w:lang w:eastAsia="zh-CN"/>
        </w:rPr>
        <w:t xml:space="preserve">Merilo za izbor </w:t>
      </w:r>
      <w:r w:rsidR="008D2627" w:rsidRPr="00835007">
        <w:rPr>
          <w:rFonts w:cs="Arial"/>
          <w:szCs w:val="22"/>
        </w:rPr>
        <w:t>dobavitelj</w:t>
      </w:r>
      <w:r w:rsidRPr="00835007">
        <w:rPr>
          <w:rFonts w:cs="Arial"/>
          <w:kern w:val="3"/>
          <w:lang w:eastAsia="zh-CN"/>
        </w:rPr>
        <w:t>a je ekonomsko najugodnejša ponudba</w:t>
      </w:r>
      <w:r w:rsidR="00561684" w:rsidRPr="00835007">
        <w:rPr>
          <w:rFonts w:cs="Arial"/>
          <w:kern w:val="3"/>
          <w:lang w:eastAsia="zh-CN"/>
        </w:rPr>
        <w:t>, ki je sestavljena iz naslednjih elementov:</w:t>
      </w:r>
    </w:p>
    <w:p w14:paraId="196014B2" w14:textId="3421FF98" w:rsidR="00561684" w:rsidRPr="00835007" w:rsidRDefault="00561684" w:rsidP="001F38D4">
      <w:pPr>
        <w:jc w:val="both"/>
        <w:rPr>
          <w:rFonts w:cs="Arial"/>
        </w:rPr>
      </w:pPr>
    </w:p>
    <w:p w14:paraId="09A42795" w14:textId="05C0540B" w:rsidR="00561684" w:rsidRPr="00835007" w:rsidRDefault="00561684" w:rsidP="001F38D4">
      <w:pPr>
        <w:jc w:val="both"/>
        <w:rPr>
          <w:rFonts w:cs="Arial"/>
          <w:b/>
        </w:rPr>
      </w:pPr>
      <w:r w:rsidRPr="00835007">
        <w:rPr>
          <w:rFonts w:cs="Arial"/>
          <w:b/>
        </w:rPr>
        <w:t>Merila in kriteriji, ki bodo uporabljeni pri ocenjevanju in izbiri najugodnejšega ponudnika za SKLOP 1:</w:t>
      </w:r>
    </w:p>
    <w:p w14:paraId="175742A3" w14:textId="77777777" w:rsidR="00561684" w:rsidRPr="00835007" w:rsidRDefault="00561684" w:rsidP="001F38D4">
      <w:pPr>
        <w:jc w:val="both"/>
        <w:rPr>
          <w:rFonts w:cs="Arial"/>
        </w:rPr>
      </w:pPr>
      <w:bookmarkStart w:id="75" w:name="_Hlk5434100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7E085BEA" w14:textId="77777777" w:rsidTr="00F04EF7">
        <w:tc>
          <w:tcPr>
            <w:tcW w:w="4848" w:type="dxa"/>
            <w:shd w:val="clear" w:color="auto" w:fill="auto"/>
          </w:tcPr>
          <w:p w14:paraId="16069F7F"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172192C5" w14:textId="77777777" w:rsidR="00561684" w:rsidRPr="001F38D4" w:rsidRDefault="00561684" w:rsidP="001F38D4">
            <w:pPr>
              <w:jc w:val="center"/>
              <w:rPr>
                <w:rFonts w:cs="Arial"/>
                <w:b/>
              </w:rPr>
            </w:pPr>
            <w:r w:rsidRPr="001F38D4">
              <w:rPr>
                <w:rFonts w:cs="Arial"/>
                <w:b/>
              </w:rPr>
              <w:t>Število točk</w:t>
            </w:r>
          </w:p>
        </w:tc>
      </w:tr>
      <w:tr w:rsidR="00561684" w:rsidRPr="00835007" w14:paraId="4DC5E5E0" w14:textId="77777777" w:rsidTr="00F04EF7">
        <w:tc>
          <w:tcPr>
            <w:tcW w:w="4848" w:type="dxa"/>
            <w:shd w:val="clear" w:color="auto" w:fill="auto"/>
          </w:tcPr>
          <w:p w14:paraId="21BB23BC" w14:textId="4516F8F6" w:rsidR="00561684" w:rsidRPr="00835007" w:rsidRDefault="00561684" w:rsidP="001F38D4">
            <w:pPr>
              <w:jc w:val="both"/>
              <w:rPr>
                <w:rFonts w:cs="Arial"/>
              </w:rPr>
            </w:pPr>
            <w:r w:rsidRPr="00835007">
              <w:rPr>
                <w:rFonts w:cs="Arial"/>
              </w:rPr>
              <w:t>MERILO 1) Skupna ponudbena cena brez DDV</w:t>
            </w:r>
          </w:p>
        </w:tc>
        <w:tc>
          <w:tcPr>
            <w:tcW w:w="1418" w:type="dxa"/>
            <w:shd w:val="clear" w:color="auto" w:fill="auto"/>
          </w:tcPr>
          <w:p w14:paraId="2356A35D" w14:textId="1E43DB8A" w:rsidR="00561684" w:rsidRPr="00835007" w:rsidRDefault="0081709F" w:rsidP="001F38D4">
            <w:pPr>
              <w:jc w:val="center"/>
              <w:rPr>
                <w:rFonts w:cs="Arial"/>
              </w:rPr>
            </w:pPr>
            <w:r w:rsidRPr="00835007">
              <w:rPr>
                <w:rFonts w:cs="Arial"/>
              </w:rPr>
              <w:t>7</w:t>
            </w:r>
            <w:r w:rsidR="00561684" w:rsidRPr="00835007">
              <w:rPr>
                <w:rFonts w:cs="Arial"/>
              </w:rPr>
              <w:t>0</w:t>
            </w:r>
          </w:p>
        </w:tc>
      </w:tr>
      <w:tr w:rsidR="00561684" w:rsidRPr="00835007" w14:paraId="75FC6656" w14:textId="77777777" w:rsidTr="00F04EF7">
        <w:tc>
          <w:tcPr>
            <w:tcW w:w="4848" w:type="dxa"/>
            <w:shd w:val="clear" w:color="auto" w:fill="auto"/>
          </w:tcPr>
          <w:p w14:paraId="3C1099F7" w14:textId="45ECFD36" w:rsidR="00561684" w:rsidRPr="00835007" w:rsidRDefault="00561684" w:rsidP="001F38D4">
            <w:pPr>
              <w:jc w:val="both"/>
              <w:rPr>
                <w:rFonts w:cs="Arial"/>
              </w:rPr>
            </w:pPr>
            <w:r w:rsidRPr="00835007">
              <w:rPr>
                <w:rFonts w:cs="Arial"/>
              </w:rPr>
              <w:t>MERILO 2) Enovitost materiala</w:t>
            </w:r>
          </w:p>
        </w:tc>
        <w:tc>
          <w:tcPr>
            <w:tcW w:w="1418" w:type="dxa"/>
            <w:shd w:val="clear" w:color="auto" w:fill="auto"/>
          </w:tcPr>
          <w:p w14:paraId="63EF7F88" w14:textId="77777777" w:rsidR="00561684" w:rsidRPr="00835007" w:rsidRDefault="00561684" w:rsidP="001F38D4">
            <w:pPr>
              <w:jc w:val="center"/>
              <w:rPr>
                <w:rFonts w:cs="Arial"/>
              </w:rPr>
            </w:pPr>
            <w:r w:rsidRPr="00835007">
              <w:rPr>
                <w:rFonts w:cs="Arial"/>
              </w:rPr>
              <w:t>20</w:t>
            </w:r>
          </w:p>
        </w:tc>
      </w:tr>
      <w:tr w:rsidR="00561684" w:rsidRPr="00835007" w14:paraId="53E0E08B" w14:textId="77777777" w:rsidTr="00F04EF7">
        <w:tc>
          <w:tcPr>
            <w:tcW w:w="4848" w:type="dxa"/>
            <w:shd w:val="clear" w:color="auto" w:fill="auto"/>
          </w:tcPr>
          <w:p w14:paraId="6EEEDA97" w14:textId="2C3E7B3B" w:rsidR="00561684" w:rsidRPr="00835007" w:rsidRDefault="00561684" w:rsidP="001F38D4">
            <w:pPr>
              <w:jc w:val="both"/>
              <w:rPr>
                <w:rFonts w:cs="Arial"/>
              </w:rPr>
            </w:pPr>
            <w:r w:rsidRPr="00835007">
              <w:rPr>
                <w:rFonts w:cs="Arial"/>
              </w:rPr>
              <w:t xml:space="preserve">MERILO </w:t>
            </w:r>
            <w:r w:rsidR="0081709F" w:rsidRPr="00835007">
              <w:rPr>
                <w:rFonts w:cs="Arial"/>
              </w:rPr>
              <w:t>3</w:t>
            </w:r>
            <w:r w:rsidRPr="00835007">
              <w:rPr>
                <w:rFonts w:cs="Arial"/>
              </w:rPr>
              <w:t>) Lastnosti materiala</w:t>
            </w:r>
          </w:p>
        </w:tc>
        <w:tc>
          <w:tcPr>
            <w:tcW w:w="1418" w:type="dxa"/>
            <w:shd w:val="clear" w:color="auto" w:fill="auto"/>
          </w:tcPr>
          <w:p w14:paraId="5C44BBAE" w14:textId="77777777" w:rsidR="00561684" w:rsidRPr="00835007" w:rsidRDefault="00561684" w:rsidP="001F38D4">
            <w:pPr>
              <w:jc w:val="center"/>
              <w:rPr>
                <w:rFonts w:cs="Arial"/>
              </w:rPr>
            </w:pPr>
            <w:r w:rsidRPr="00835007">
              <w:rPr>
                <w:rFonts w:cs="Arial"/>
              </w:rPr>
              <w:t>10</w:t>
            </w:r>
          </w:p>
        </w:tc>
      </w:tr>
    </w:tbl>
    <w:p w14:paraId="751328A2" w14:textId="77777777" w:rsidR="00561684" w:rsidRPr="001F38D4" w:rsidRDefault="00561684" w:rsidP="001F38D4">
      <w:pPr>
        <w:jc w:val="both"/>
        <w:rPr>
          <w:rFonts w:cs="Arial"/>
        </w:rPr>
      </w:pPr>
    </w:p>
    <w:p w14:paraId="7B0ABD84"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66157C18" w14:textId="77777777" w:rsidR="00561684" w:rsidRPr="001F38D4" w:rsidRDefault="00561684" w:rsidP="001F38D4">
      <w:pPr>
        <w:jc w:val="both"/>
        <w:rPr>
          <w:rFonts w:cs="Arial"/>
        </w:rPr>
      </w:pPr>
    </w:p>
    <w:p w14:paraId="46677A42" w14:textId="768EC76D" w:rsidR="009A1EF9"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b/>
        </w:rPr>
        <w:t xml:space="preserve">+ </w:t>
      </w:r>
      <w:proofErr w:type="spellStart"/>
      <w:r w:rsidRPr="001F38D4">
        <w:rPr>
          <w:rFonts w:cs="Arial"/>
          <w:b/>
        </w:rPr>
        <w:t>T</w:t>
      </w:r>
      <w:r w:rsidRPr="001F38D4">
        <w:rPr>
          <w:rFonts w:cs="Arial"/>
          <w:b/>
          <w:vertAlign w:val="subscript"/>
        </w:rPr>
        <w:t>eno</w:t>
      </w:r>
      <w:proofErr w:type="spellEnd"/>
      <w:r w:rsidRPr="001F38D4">
        <w:rPr>
          <w:rFonts w:cs="Arial"/>
          <w:b/>
          <w:vertAlign w:val="subscript"/>
        </w:rPr>
        <w:t xml:space="preserve"> </w:t>
      </w:r>
      <w:r w:rsidRPr="001F38D4">
        <w:rPr>
          <w:rFonts w:cs="Arial"/>
        </w:rPr>
        <w:t xml:space="preserve">+ </w:t>
      </w:r>
      <w:proofErr w:type="spellStart"/>
      <w:r w:rsidR="009A1EF9" w:rsidRPr="001F38D4">
        <w:rPr>
          <w:rFonts w:cs="Arial"/>
          <w:b/>
        </w:rPr>
        <w:t>T</w:t>
      </w:r>
      <w:r w:rsidR="009A1EF9" w:rsidRPr="001F38D4">
        <w:rPr>
          <w:rFonts w:cs="Arial"/>
          <w:b/>
          <w:vertAlign w:val="subscript"/>
        </w:rPr>
        <w:t>last</w:t>
      </w:r>
      <w:proofErr w:type="spellEnd"/>
    </w:p>
    <w:p w14:paraId="61468A65" w14:textId="0ACA0E8C" w:rsidR="00561684" w:rsidRPr="001F38D4" w:rsidRDefault="00561684" w:rsidP="001F38D4">
      <w:pPr>
        <w:jc w:val="both"/>
        <w:rPr>
          <w:rFonts w:cs="Arial"/>
        </w:rPr>
      </w:pPr>
    </w:p>
    <w:p w14:paraId="5C63EC6E" w14:textId="6D607003" w:rsidR="00561684" w:rsidRPr="001F38D4" w:rsidRDefault="00561684" w:rsidP="001F38D4">
      <w:pPr>
        <w:jc w:val="both"/>
        <w:rPr>
          <w:rFonts w:cs="Arial"/>
          <w:u w:val="single"/>
        </w:rPr>
      </w:pPr>
      <w:r w:rsidRPr="001F38D4">
        <w:rPr>
          <w:rFonts w:cs="Arial"/>
        </w:rPr>
        <w:t>MERILO 1)</w:t>
      </w:r>
      <w:r w:rsidRPr="001F38D4">
        <w:rPr>
          <w:rFonts w:cs="Arial"/>
          <w:u w:val="single"/>
        </w:rPr>
        <w:t xml:space="preserve"> SKUPNA PONUDBENA CENA BREZ DDV:</w:t>
      </w:r>
    </w:p>
    <w:p w14:paraId="007216C0" w14:textId="77777777" w:rsidR="00561684" w:rsidRPr="001F38D4" w:rsidRDefault="00561684" w:rsidP="001F38D4">
      <w:pPr>
        <w:jc w:val="both"/>
        <w:rPr>
          <w:rFonts w:cs="Arial"/>
        </w:rPr>
      </w:pPr>
    </w:p>
    <w:p w14:paraId="33DF6E9C" w14:textId="77777777" w:rsidR="00561684" w:rsidRPr="001F38D4" w:rsidRDefault="00561684" w:rsidP="001F38D4">
      <w:pPr>
        <w:jc w:val="both"/>
        <w:rPr>
          <w:rFonts w:cs="Arial"/>
        </w:rPr>
      </w:pPr>
      <w:r w:rsidRPr="001F38D4">
        <w:rPr>
          <w:rFonts w:cs="Arial"/>
        </w:rPr>
        <w:t>Število točk se izračuna po formuli:</w:t>
      </w:r>
    </w:p>
    <w:p w14:paraId="1DA32C9E" w14:textId="77777777" w:rsidR="00561684" w:rsidRPr="001F38D4" w:rsidRDefault="00561684" w:rsidP="001F38D4">
      <w:pPr>
        <w:jc w:val="both"/>
        <w:rPr>
          <w:rFonts w:cs="Arial"/>
        </w:rPr>
      </w:pPr>
    </w:p>
    <w:p w14:paraId="17F3757E" w14:textId="07EAD916" w:rsidR="00561684" w:rsidRPr="00835007" w:rsidRDefault="00561684" w:rsidP="001F38D4">
      <w:pPr>
        <w:jc w:val="both"/>
        <w:rPr>
          <w:rFonts w:cs="Arial"/>
          <w:b/>
        </w:rPr>
      </w:pPr>
      <w:proofErr w:type="spellStart"/>
      <w:r w:rsidRPr="00835007">
        <w:rPr>
          <w:rFonts w:cs="Arial"/>
          <w:b/>
        </w:rPr>
        <w:t>T</w:t>
      </w:r>
      <w:r w:rsidRPr="00835007">
        <w:rPr>
          <w:rFonts w:cs="Arial"/>
          <w:b/>
          <w:vertAlign w:val="subscript"/>
        </w:rPr>
        <w:t>cena</w:t>
      </w:r>
      <w:proofErr w:type="spellEnd"/>
      <w:r w:rsidRPr="00835007">
        <w:rPr>
          <w:rFonts w:cs="Arial"/>
          <w:b/>
        </w:rPr>
        <w:t xml:space="preserve"> = (</w:t>
      </w:r>
      <w:proofErr w:type="spellStart"/>
      <w:r w:rsidRPr="00835007">
        <w:rPr>
          <w:rFonts w:cs="Arial"/>
          <w:b/>
        </w:rPr>
        <w:t>C</w:t>
      </w:r>
      <w:r w:rsidRPr="00835007">
        <w:rPr>
          <w:rFonts w:cs="Arial"/>
          <w:b/>
          <w:vertAlign w:val="subscript"/>
        </w:rPr>
        <w:t>min</w:t>
      </w:r>
      <w:proofErr w:type="spellEnd"/>
      <w:r w:rsidRPr="00835007">
        <w:rPr>
          <w:rFonts w:cs="Arial"/>
          <w:b/>
        </w:rPr>
        <w:t>/</w:t>
      </w:r>
      <w:proofErr w:type="spellStart"/>
      <w:r w:rsidRPr="00835007">
        <w:rPr>
          <w:rFonts w:cs="Arial"/>
          <w:b/>
        </w:rPr>
        <w:t>C</w:t>
      </w:r>
      <w:r w:rsidRPr="00835007">
        <w:rPr>
          <w:rFonts w:cs="Arial"/>
          <w:b/>
          <w:vertAlign w:val="subscript"/>
        </w:rPr>
        <w:t>ponudnika</w:t>
      </w:r>
      <w:proofErr w:type="spellEnd"/>
      <w:r w:rsidRPr="00835007">
        <w:rPr>
          <w:rFonts w:cs="Arial"/>
          <w:b/>
        </w:rPr>
        <w:t xml:space="preserve">) x </w:t>
      </w:r>
      <w:r w:rsidR="0081709F" w:rsidRPr="00835007">
        <w:rPr>
          <w:rFonts w:cs="Arial"/>
          <w:b/>
        </w:rPr>
        <w:t>7</w:t>
      </w:r>
      <w:r w:rsidRPr="00835007">
        <w:rPr>
          <w:rFonts w:cs="Arial"/>
          <w:b/>
        </w:rPr>
        <w:t>0</w:t>
      </w:r>
    </w:p>
    <w:p w14:paraId="71EF1490" w14:textId="77777777" w:rsidR="00561684" w:rsidRPr="00835007" w:rsidRDefault="00561684" w:rsidP="001F38D4">
      <w:pPr>
        <w:jc w:val="both"/>
        <w:rPr>
          <w:rFonts w:cs="Arial"/>
        </w:rPr>
      </w:pPr>
    </w:p>
    <w:p w14:paraId="7BF4B9D4" w14:textId="77777777" w:rsidR="00561684" w:rsidRPr="001F38D4" w:rsidRDefault="00561684" w:rsidP="001F38D4">
      <w:pPr>
        <w:jc w:val="both"/>
        <w:rPr>
          <w:rFonts w:cs="Arial"/>
        </w:rPr>
      </w:pPr>
      <w:r w:rsidRPr="001F38D4">
        <w:rPr>
          <w:rFonts w:cs="Arial"/>
        </w:rPr>
        <w:lastRenderedPageBreak/>
        <w:t>pri čemer je</w:t>
      </w:r>
    </w:p>
    <w:p w14:paraId="7689F69E"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25C70E4D"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607C6009" w14:textId="77777777" w:rsidR="00561684" w:rsidRPr="001F38D4" w:rsidRDefault="00561684" w:rsidP="001F38D4">
      <w:pPr>
        <w:jc w:val="both"/>
        <w:rPr>
          <w:rFonts w:cs="Arial"/>
          <w:u w:val="single"/>
        </w:rPr>
      </w:pPr>
    </w:p>
    <w:p w14:paraId="1E7D1EBA" w14:textId="79EB3C2A" w:rsidR="00561684" w:rsidRPr="001F38D4" w:rsidRDefault="00561684" w:rsidP="001F38D4">
      <w:pPr>
        <w:jc w:val="both"/>
        <w:rPr>
          <w:rFonts w:cs="Arial"/>
          <w:u w:val="single"/>
        </w:rPr>
      </w:pPr>
      <w:r w:rsidRPr="001F38D4">
        <w:rPr>
          <w:rFonts w:cs="Arial"/>
        </w:rPr>
        <w:t>MERILO 2)</w:t>
      </w:r>
      <w:r w:rsidRPr="001F38D4">
        <w:rPr>
          <w:rFonts w:cs="Arial"/>
          <w:u w:val="single"/>
        </w:rPr>
        <w:t xml:space="preserve"> ENOVITOST MATERIALA: </w:t>
      </w:r>
    </w:p>
    <w:p w14:paraId="411076CC" w14:textId="77777777" w:rsidR="00561684" w:rsidRPr="001F38D4" w:rsidRDefault="00561684" w:rsidP="001F38D4">
      <w:pPr>
        <w:jc w:val="both"/>
        <w:rPr>
          <w:rFonts w:cs="Arial"/>
        </w:rPr>
      </w:pPr>
    </w:p>
    <w:p w14:paraId="2FAA56EA" w14:textId="507000F9" w:rsidR="00561684" w:rsidRPr="001F38D4" w:rsidRDefault="00561684" w:rsidP="001F38D4">
      <w:pPr>
        <w:jc w:val="both"/>
        <w:rPr>
          <w:rFonts w:cs="Arial"/>
        </w:rPr>
      </w:pPr>
      <w:r w:rsidRPr="001F38D4">
        <w:rPr>
          <w:rFonts w:cs="Arial"/>
        </w:rPr>
        <w:t>Ponudnik nudi poleg cevi tudi določen % ostalega materiala po postavkah iz popisa istega proizvajalca kot so cevi.</w:t>
      </w:r>
    </w:p>
    <w:p w14:paraId="73E22666" w14:textId="77777777" w:rsidR="00561684" w:rsidRPr="001F38D4" w:rsidRDefault="00561684" w:rsidP="001F38D4">
      <w:pPr>
        <w:jc w:val="both"/>
        <w:rPr>
          <w:rFonts w:cs="Arial"/>
        </w:rPr>
      </w:pPr>
    </w:p>
    <w:p w14:paraId="34D50A94" w14:textId="77777777" w:rsidR="00561684" w:rsidRPr="001F38D4" w:rsidRDefault="00561684" w:rsidP="001F38D4">
      <w:pPr>
        <w:jc w:val="both"/>
        <w:rPr>
          <w:rFonts w:cs="Arial"/>
        </w:rPr>
      </w:pPr>
      <w:r w:rsidRPr="001F38D4">
        <w:rPr>
          <w:rFonts w:cs="Arial"/>
        </w:rPr>
        <w:t>Ponudnik dobi dodatne točke v skladu s spodnjo tabelo, vendar skupaj največ 20 točk.</w:t>
      </w:r>
    </w:p>
    <w:p w14:paraId="6C0392C0" w14:textId="77777777" w:rsidR="00561684" w:rsidRPr="001F38D4" w:rsidRDefault="00561684" w:rsidP="001F38D4">
      <w:pPr>
        <w:jc w:val="both"/>
        <w:rPr>
          <w:rFonts w:cs="Arial"/>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672"/>
      </w:tblGrid>
      <w:tr w:rsidR="00561684" w:rsidRPr="001F38D4" w14:paraId="6F98F5A7" w14:textId="77777777" w:rsidTr="00F04EF7">
        <w:tc>
          <w:tcPr>
            <w:tcW w:w="2864" w:type="dxa"/>
            <w:shd w:val="clear" w:color="auto" w:fill="auto"/>
          </w:tcPr>
          <w:p w14:paraId="6021B86C" w14:textId="77777777" w:rsidR="00561684" w:rsidRPr="001F38D4" w:rsidRDefault="00561684" w:rsidP="001F38D4">
            <w:pPr>
              <w:jc w:val="center"/>
              <w:rPr>
                <w:rFonts w:cs="Arial"/>
                <w:b/>
              </w:rPr>
            </w:pPr>
            <w:r w:rsidRPr="001F38D4">
              <w:rPr>
                <w:rFonts w:cs="Arial"/>
                <w:b/>
              </w:rPr>
              <w:t xml:space="preserve">% ostalega materiala </w:t>
            </w:r>
          </w:p>
        </w:tc>
        <w:tc>
          <w:tcPr>
            <w:tcW w:w="1672" w:type="dxa"/>
            <w:shd w:val="clear" w:color="auto" w:fill="auto"/>
          </w:tcPr>
          <w:p w14:paraId="08ACFE00" w14:textId="77777777" w:rsidR="00561684" w:rsidRPr="001F38D4" w:rsidRDefault="00561684" w:rsidP="001F38D4">
            <w:pPr>
              <w:jc w:val="center"/>
              <w:rPr>
                <w:rFonts w:cs="Arial"/>
                <w:b/>
              </w:rPr>
            </w:pPr>
            <w:r w:rsidRPr="001F38D4">
              <w:rPr>
                <w:rFonts w:cs="Arial"/>
                <w:b/>
              </w:rPr>
              <w:t>Število točk</w:t>
            </w:r>
          </w:p>
        </w:tc>
      </w:tr>
      <w:tr w:rsidR="00561684" w:rsidRPr="001F38D4" w14:paraId="366E5083" w14:textId="77777777" w:rsidTr="00F04EF7">
        <w:tc>
          <w:tcPr>
            <w:tcW w:w="2864" w:type="dxa"/>
            <w:shd w:val="clear" w:color="auto" w:fill="auto"/>
          </w:tcPr>
          <w:p w14:paraId="5A14F596" w14:textId="2EA7C5C0" w:rsidR="00561684" w:rsidRPr="001F38D4" w:rsidRDefault="00561684" w:rsidP="001F38D4">
            <w:pPr>
              <w:jc w:val="center"/>
              <w:rPr>
                <w:rFonts w:cs="Arial"/>
              </w:rPr>
            </w:pPr>
            <w:r w:rsidRPr="001F38D4">
              <w:rPr>
                <w:rFonts w:cs="Arial"/>
              </w:rPr>
              <w:t xml:space="preserve">pod </w:t>
            </w:r>
            <w:r w:rsidR="00B770FD" w:rsidRPr="001F38D4">
              <w:rPr>
                <w:rFonts w:cs="Arial"/>
              </w:rPr>
              <w:t>2</w:t>
            </w:r>
            <w:r w:rsidRPr="001F38D4">
              <w:rPr>
                <w:rFonts w:cs="Arial"/>
              </w:rPr>
              <w:t>5</w:t>
            </w:r>
          </w:p>
        </w:tc>
        <w:tc>
          <w:tcPr>
            <w:tcW w:w="1672" w:type="dxa"/>
            <w:shd w:val="clear" w:color="auto" w:fill="auto"/>
          </w:tcPr>
          <w:p w14:paraId="711E6750" w14:textId="77777777" w:rsidR="00561684" w:rsidRPr="001F38D4" w:rsidRDefault="00561684" w:rsidP="001F38D4">
            <w:pPr>
              <w:jc w:val="center"/>
              <w:rPr>
                <w:rFonts w:cs="Arial"/>
              </w:rPr>
            </w:pPr>
            <w:r w:rsidRPr="001F38D4">
              <w:rPr>
                <w:rFonts w:cs="Arial"/>
              </w:rPr>
              <w:t>0</w:t>
            </w:r>
          </w:p>
        </w:tc>
      </w:tr>
      <w:tr w:rsidR="00561684" w:rsidRPr="001F38D4" w14:paraId="0EE3E870" w14:textId="77777777" w:rsidTr="00F04EF7">
        <w:tc>
          <w:tcPr>
            <w:tcW w:w="2864" w:type="dxa"/>
            <w:shd w:val="clear" w:color="auto" w:fill="auto"/>
          </w:tcPr>
          <w:p w14:paraId="41139385" w14:textId="4AB2E864" w:rsidR="00561684" w:rsidRPr="001F38D4" w:rsidRDefault="00561684" w:rsidP="001F38D4">
            <w:pPr>
              <w:jc w:val="center"/>
              <w:rPr>
                <w:rFonts w:cs="Arial"/>
              </w:rPr>
            </w:pPr>
            <w:r w:rsidRPr="001F38D4">
              <w:rPr>
                <w:rFonts w:cs="Arial"/>
              </w:rPr>
              <w:t xml:space="preserve">od vključno </w:t>
            </w:r>
            <w:r w:rsidR="00B770FD" w:rsidRPr="001F38D4">
              <w:rPr>
                <w:rFonts w:cs="Arial"/>
              </w:rPr>
              <w:t>2</w:t>
            </w:r>
            <w:r w:rsidRPr="001F38D4">
              <w:rPr>
                <w:rFonts w:cs="Arial"/>
              </w:rPr>
              <w:t>5 do vključno 5</w:t>
            </w:r>
            <w:r w:rsidR="00B770FD" w:rsidRPr="001F38D4">
              <w:rPr>
                <w:rFonts w:cs="Arial"/>
              </w:rPr>
              <w:t>0</w:t>
            </w:r>
          </w:p>
        </w:tc>
        <w:tc>
          <w:tcPr>
            <w:tcW w:w="1672" w:type="dxa"/>
            <w:shd w:val="clear" w:color="auto" w:fill="auto"/>
          </w:tcPr>
          <w:p w14:paraId="270F3EAB" w14:textId="77777777" w:rsidR="00561684" w:rsidRPr="001F38D4" w:rsidRDefault="00561684" w:rsidP="001F38D4">
            <w:pPr>
              <w:jc w:val="center"/>
              <w:rPr>
                <w:rFonts w:cs="Arial"/>
              </w:rPr>
            </w:pPr>
            <w:r w:rsidRPr="001F38D4">
              <w:rPr>
                <w:rFonts w:cs="Arial"/>
              </w:rPr>
              <w:t>10</w:t>
            </w:r>
          </w:p>
        </w:tc>
      </w:tr>
      <w:tr w:rsidR="00561684" w:rsidRPr="001F38D4" w14:paraId="34C10BBD" w14:textId="77777777" w:rsidTr="00F04EF7">
        <w:tc>
          <w:tcPr>
            <w:tcW w:w="2864" w:type="dxa"/>
            <w:shd w:val="clear" w:color="auto" w:fill="auto"/>
          </w:tcPr>
          <w:p w14:paraId="5858BAA5" w14:textId="6BD090FA" w:rsidR="00561684" w:rsidRPr="001F38D4" w:rsidRDefault="00561684" w:rsidP="001F38D4">
            <w:pPr>
              <w:jc w:val="center"/>
              <w:rPr>
                <w:rFonts w:cs="Arial"/>
              </w:rPr>
            </w:pPr>
            <w:r w:rsidRPr="001F38D4">
              <w:rPr>
                <w:rFonts w:cs="Arial"/>
              </w:rPr>
              <w:t>nad 5</w:t>
            </w:r>
            <w:r w:rsidR="00B770FD" w:rsidRPr="001F38D4">
              <w:rPr>
                <w:rFonts w:cs="Arial"/>
              </w:rPr>
              <w:t>0</w:t>
            </w:r>
            <w:r w:rsidRPr="001F38D4">
              <w:rPr>
                <w:rFonts w:cs="Arial"/>
              </w:rPr>
              <w:t xml:space="preserve"> </w:t>
            </w:r>
          </w:p>
        </w:tc>
        <w:tc>
          <w:tcPr>
            <w:tcW w:w="1672" w:type="dxa"/>
            <w:shd w:val="clear" w:color="auto" w:fill="auto"/>
          </w:tcPr>
          <w:p w14:paraId="5EFD415A" w14:textId="77777777" w:rsidR="00561684" w:rsidRPr="001F38D4" w:rsidRDefault="00561684" w:rsidP="001F38D4">
            <w:pPr>
              <w:jc w:val="center"/>
              <w:rPr>
                <w:rFonts w:cs="Arial"/>
              </w:rPr>
            </w:pPr>
            <w:r w:rsidRPr="001F38D4">
              <w:rPr>
                <w:rFonts w:cs="Arial"/>
              </w:rPr>
              <w:t>20</w:t>
            </w:r>
          </w:p>
        </w:tc>
      </w:tr>
    </w:tbl>
    <w:p w14:paraId="6CEC16AB" w14:textId="77777777" w:rsidR="00561684" w:rsidRPr="001F38D4" w:rsidRDefault="00561684" w:rsidP="001F38D4">
      <w:pPr>
        <w:jc w:val="both"/>
        <w:rPr>
          <w:rFonts w:cs="Arial"/>
          <w:b/>
          <w:i/>
          <w:color w:val="000000" w:themeColor="text1"/>
        </w:rPr>
      </w:pPr>
      <w:r w:rsidRPr="001F38D4">
        <w:rPr>
          <w:rFonts w:cs="Arial"/>
          <w:b/>
          <w:i/>
          <w:color w:val="000000" w:themeColor="text1"/>
        </w:rPr>
        <w:t xml:space="preserve"> </w:t>
      </w:r>
    </w:p>
    <w:p w14:paraId="382E8320" w14:textId="77777777" w:rsidR="00561684" w:rsidRPr="001F38D4" w:rsidRDefault="00561684" w:rsidP="001F38D4">
      <w:pPr>
        <w:jc w:val="both"/>
        <w:rPr>
          <w:rFonts w:cs="Arial"/>
        </w:rPr>
      </w:pPr>
      <w:r w:rsidRPr="001F38D4">
        <w:rPr>
          <w:rFonts w:cs="Arial"/>
        </w:rPr>
        <w:t>% ostalega materiala se računa po formuli:</w:t>
      </w:r>
    </w:p>
    <w:p w14:paraId="6B6936C4" w14:textId="625CD168" w:rsidR="00561684" w:rsidRPr="001F38D4" w:rsidRDefault="00561684" w:rsidP="001F38D4">
      <w:pPr>
        <w:jc w:val="both"/>
        <w:rPr>
          <w:rFonts w:cs="Arial"/>
        </w:rPr>
      </w:pPr>
      <w:r w:rsidRPr="001F38D4">
        <w:rPr>
          <w:rFonts w:cs="Arial"/>
        </w:rPr>
        <w:t>Št. postavk istega proizvajalca kot cevi / število vseh postavk brez cevi * 100%</w:t>
      </w:r>
    </w:p>
    <w:p w14:paraId="1DDA5CEC" w14:textId="53E9C688" w:rsidR="00B770FD" w:rsidRPr="001F38D4" w:rsidRDefault="00B770FD" w:rsidP="001F38D4">
      <w:pPr>
        <w:jc w:val="both"/>
        <w:rPr>
          <w:rFonts w:cs="Arial"/>
        </w:rPr>
      </w:pPr>
    </w:p>
    <w:p w14:paraId="4A7226B3" w14:textId="1907E867" w:rsidR="00842160" w:rsidRPr="001F38D4" w:rsidRDefault="00842160" w:rsidP="001F38D4">
      <w:pPr>
        <w:jc w:val="both"/>
        <w:rPr>
          <w:rFonts w:cs="Arial"/>
        </w:rPr>
      </w:pPr>
      <w:r w:rsidRPr="001F38D4">
        <w:rPr>
          <w:rFonts w:cs="Arial"/>
        </w:rPr>
        <w:t>DOKAZILO: Ponudnik v obrazec ponudbenega predračuna navede proizvajalca materiala.</w:t>
      </w:r>
    </w:p>
    <w:p w14:paraId="5F6B7B74" w14:textId="77777777" w:rsidR="00842160" w:rsidRPr="001F38D4" w:rsidRDefault="00842160" w:rsidP="001F38D4">
      <w:pPr>
        <w:jc w:val="both"/>
        <w:rPr>
          <w:rFonts w:cs="Arial"/>
        </w:rPr>
      </w:pPr>
    </w:p>
    <w:p w14:paraId="7FBF7096" w14:textId="77777777" w:rsidR="00561684" w:rsidRPr="001F38D4" w:rsidRDefault="00561684" w:rsidP="001F38D4">
      <w:pPr>
        <w:jc w:val="both"/>
        <w:rPr>
          <w:rFonts w:cs="Arial"/>
          <w:b/>
          <w:u w:val="single"/>
        </w:rPr>
      </w:pPr>
    </w:p>
    <w:p w14:paraId="6E4F16B0" w14:textId="17FBE19B" w:rsidR="00561684" w:rsidRPr="001F38D4" w:rsidRDefault="00561684" w:rsidP="001F38D4">
      <w:pPr>
        <w:jc w:val="both"/>
        <w:rPr>
          <w:rFonts w:cs="Arial"/>
          <w:u w:val="single"/>
        </w:rPr>
      </w:pPr>
      <w:r w:rsidRPr="001F38D4">
        <w:rPr>
          <w:rFonts w:cs="Arial"/>
        </w:rPr>
        <w:t xml:space="preserve">MERILO </w:t>
      </w:r>
      <w:r w:rsidR="0081709F">
        <w:rPr>
          <w:rFonts w:cs="Arial"/>
        </w:rPr>
        <w:t>3</w:t>
      </w:r>
      <w:r w:rsidRPr="001F38D4">
        <w:rPr>
          <w:rFonts w:cs="Arial"/>
        </w:rPr>
        <w:t>)</w:t>
      </w:r>
      <w:r w:rsidRPr="001F38D4">
        <w:rPr>
          <w:rFonts w:cs="Arial"/>
          <w:u w:val="single"/>
        </w:rPr>
        <w:t xml:space="preserve"> IZBOLJŠANE LASTNOSTI MATERIALA:</w:t>
      </w:r>
    </w:p>
    <w:p w14:paraId="6B2642DD" w14:textId="77777777" w:rsidR="00561684" w:rsidRPr="001F38D4" w:rsidRDefault="00561684" w:rsidP="001F38D4">
      <w:pPr>
        <w:jc w:val="both"/>
        <w:rPr>
          <w:rFonts w:cs="Arial"/>
          <w:u w:val="single"/>
        </w:rPr>
      </w:pPr>
    </w:p>
    <w:p w14:paraId="35E00BE7" w14:textId="326199F3" w:rsidR="00561684" w:rsidRPr="001F38D4" w:rsidRDefault="00561684" w:rsidP="001F38D4">
      <w:pPr>
        <w:jc w:val="both"/>
        <w:rPr>
          <w:rFonts w:cs="Arial"/>
        </w:rPr>
      </w:pPr>
      <w:r w:rsidRPr="001F38D4">
        <w:rPr>
          <w:rFonts w:cs="Arial"/>
        </w:rPr>
        <w:t xml:space="preserve">Ponudnik lahko ponudi poleg zahtevane zunanje zaščite na Ceveh iz </w:t>
      </w:r>
      <w:proofErr w:type="spellStart"/>
      <w:r w:rsidRPr="001F38D4">
        <w:rPr>
          <w:rFonts w:cs="Arial"/>
        </w:rPr>
        <w:t>duktilne</w:t>
      </w:r>
      <w:proofErr w:type="spellEnd"/>
      <w:r w:rsidRPr="001F38D4">
        <w:rPr>
          <w:rFonts w:cs="Arial"/>
        </w:rPr>
        <w:t xml:space="preserve"> litine tudi izboljšano zunanjo zaščito</w:t>
      </w:r>
      <w:r w:rsidR="00842160" w:rsidRPr="001F38D4">
        <w:rPr>
          <w:rFonts w:cs="Arial"/>
        </w:rPr>
        <w:t>,</w:t>
      </w:r>
      <w:r w:rsidRPr="001F38D4">
        <w:rPr>
          <w:rFonts w:cs="Arial"/>
        </w:rPr>
        <w:t xml:space="preserve"> v kateri je poleg zahtevanih kovin v zlitini tudi baker. </w:t>
      </w:r>
    </w:p>
    <w:p w14:paraId="655BBCDE" w14:textId="77777777" w:rsidR="00842160" w:rsidRPr="001F38D4" w:rsidRDefault="00842160" w:rsidP="001F38D4">
      <w:pPr>
        <w:jc w:val="both"/>
        <w:rPr>
          <w:rFonts w:cs="Arial"/>
        </w:rPr>
      </w:pPr>
    </w:p>
    <w:p w14:paraId="6F355AE2" w14:textId="77777777" w:rsidR="00561684" w:rsidRPr="001F38D4" w:rsidRDefault="00561684" w:rsidP="001F38D4">
      <w:pPr>
        <w:jc w:val="both"/>
        <w:rPr>
          <w:rFonts w:cs="Arial"/>
        </w:rPr>
      </w:pPr>
      <w:r w:rsidRPr="001F38D4">
        <w:rPr>
          <w:rFonts w:cs="Arial"/>
        </w:rPr>
        <w:t>Ponudnik nudi izboljšano zaščito… 10 točk</w:t>
      </w:r>
    </w:p>
    <w:p w14:paraId="6CEC7241" w14:textId="77777777" w:rsidR="00561684" w:rsidRPr="001F38D4" w:rsidRDefault="00561684" w:rsidP="001F38D4">
      <w:pPr>
        <w:jc w:val="both"/>
        <w:rPr>
          <w:rFonts w:cs="Arial"/>
        </w:rPr>
      </w:pPr>
      <w:r w:rsidRPr="001F38D4">
        <w:rPr>
          <w:rFonts w:cs="Arial"/>
        </w:rPr>
        <w:t>Ponudnik ne nudi izboljšane zaščite …0 točk</w:t>
      </w:r>
    </w:p>
    <w:bookmarkEnd w:id="75"/>
    <w:p w14:paraId="2CC19B29" w14:textId="77777777" w:rsidR="00220552" w:rsidRDefault="00220552" w:rsidP="0094201E">
      <w:pPr>
        <w:jc w:val="both"/>
        <w:rPr>
          <w:rFonts w:cs="Arial"/>
        </w:rPr>
      </w:pPr>
    </w:p>
    <w:p w14:paraId="148E7815" w14:textId="75147461" w:rsidR="00842160" w:rsidRPr="0094201E" w:rsidRDefault="00842160" w:rsidP="0094201E">
      <w:pPr>
        <w:jc w:val="both"/>
        <w:rPr>
          <w:rFonts w:cs="Arial"/>
        </w:rPr>
      </w:pPr>
      <w:r w:rsidRPr="0094201E">
        <w:rPr>
          <w:rFonts w:cs="Arial"/>
        </w:rPr>
        <w:t>DOKAZILO: Ponudnik mora ponudbi predložiti tehnično dokumentacijo ponujenega materiala, iz katere bo razvidno, ali material, ki ga ponuja ponudnik nudi izboljšano zaščito. Ponudnik na tehnični dokumentaciji označi na kateri produkt se tehnična dokumentacija nanaša in del, iz katerega izhaja sestava materiala.</w:t>
      </w:r>
    </w:p>
    <w:p w14:paraId="67ED3AA5" w14:textId="77777777" w:rsidR="00842160" w:rsidRPr="0094201E" w:rsidRDefault="00842160" w:rsidP="001F38D4">
      <w:pPr>
        <w:rPr>
          <w:rFonts w:cs="Arial"/>
        </w:rPr>
      </w:pPr>
    </w:p>
    <w:p w14:paraId="760751C6" w14:textId="77777777" w:rsidR="00561684" w:rsidRPr="001F38D4" w:rsidRDefault="00561684" w:rsidP="001F38D4">
      <w:pPr>
        <w:jc w:val="both"/>
        <w:rPr>
          <w:rFonts w:cs="Arial"/>
          <w:b/>
        </w:rPr>
      </w:pPr>
      <w:r w:rsidRPr="00835007">
        <w:rPr>
          <w:rFonts w:cs="Arial"/>
          <w:b/>
        </w:rPr>
        <w:t>Merila in kriteriji, ki bodo uporabljeni pri ocenjevanju in izbiri najugodnejšega ponudnika za SKLOP 2:</w:t>
      </w:r>
    </w:p>
    <w:p w14:paraId="11D90F78" w14:textId="77777777" w:rsidR="00561684" w:rsidRPr="001F38D4" w:rsidRDefault="00561684" w:rsidP="001F38D4">
      <w:pPr>
        <w:jc w:val="both"/>
        <w:rPr>
          <w:rFonts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4D2BB2E3" w14:textId="77777777" w:rsidTr="00F04EF7">
        <w:tc>
          <w:tcPr>
            <w:tcW w:w="4848" w:type="dxa"/>
            <w:shd w:val="clear" w:color="auto" w:fill="auto"/>
          </w:tcPr>
          <w:p w14:paraId="4F332FDB"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79BFC669" w14:textId="77777777" w:rsidR="00561684" w:rsidRPr="001F38D4" w:rsidRDefault="00561684" w:rsidP="001F38D4">
            <w:pPr>
              <w:jc w:val="center"/>
              <w:rPr>
                <w:rFonts w:cs="Arial"/>
                <w:b/>
              </w:rPr>
            </w:pPr>
            <w:r w:rsidRPr="001F38D4">
              <w:rPr>
                <w:rFonts w:cs="Arial"/>
                <w:b/>
              </w:rPr>
              <w:t>Število točk</w:t>
            </w:r>
          </w:p>
        </w:tc>
      </w:tr>
      <w:tr w:rsidR="00561684" w:rsidRPr="001F38D4" w14:paraId="6EBA3858" w14:textId="77777777" w:rsidTr="00F04EF7">
        <w:tc>
          <w:tcPr>
            <w:tcW w:w="4848" w:type="dxa"/>
            <w:shd w:val="clear" w:color="auto" w:fill="auto"/>
          </w:tcPr>
          <w:p w14:paraId="207A9B57" w14:textId="5CC76B34" w:rsidR="00561684" w:rsidRPr="001F38D4" w:rsidRDefault="00561684" w:rsidP="001F38D4">
            <w:pPr>
              <w:jc w:val="both"/>
              <w:rPr>
                <w:rFonts w:cs="Arial"/>
              </w:rPr>
            </w:pPr>
            <w:r w:rsidRPr="001F38D4">
              <w:rPr>
                <w:rFonts w:cs="Arial"/>
              </w:rPr>
              <w:t>MERILO 1) Skupna ponudbena cena brez DDV</w:t>
            </w:r>
          </w:p>
        </w:tc>
        <w:tc>
          <w:tcPr>
            <w:tcW w:w="1418" w:type="dxa"/>
            <w:shd w:val="clear" w:color="auto" w:fill="auto"/>
          </w:tcPr>
          <w:p w14:paraId="1AA60929" w14:textId="77777777" w:rsidR="00561684" w:rsidRPr="001F38D4" w:rsidRDefault="00561684" w:rsidP="001F38D4">
            <w:pPr>
              <w:jc w:val="center"/>
              <w:rPr>
                <w:rFonts w:cs="Arial"/>
              </w:rPr>
            </w:pPr>
            <w:r w:rsidRPr="001F38D4">
              <w:rPr>
                <w:rFonts w:cs="Arial"/>
              </w:rPr>
              <w:t>70</w:t>
            </w:r>
          </w:p>
        </w:tc>
      </w:tr>
      <w:tr w:rsidR="00561684" w:rsidRPr="001F38D4" w14:paraId="33658F45" w14:textId="77777777" w:rsidTr="00F04EF7">
        <w:tc>
          <w:tcPr>
            <w:tcW w:w="4848" w:type="dxa"/>
            <w:shd w:val="clear" w:color="auto" w:fill="auto"/>
          </w:tcPr>
          <w:p w14:paraId="791068A0" w14:textId="04E3C358" w:rsidR="00561684" w:rsidRPr="001F38D4" w:rsidRDefault="00561684" w:rsidP="001F38D4">
            <w:pPr>
              <w:jc w:val="both"/>
              <w:rPr>
                <w:rFonts w:cs="Arial"/>
              </w:rPr>
            </w:pPr>
            <w:r w:rsidRPr="001F38D4">
              <w:rPr>
                <w:rFonts w:cs="Arial"/>
              </w:rPr>
              <w:t>MERILO 2) Enovitost materiala</w:t>
            </w:r>
          </w:p>
        </w:tc>
        <w:tc>
          <w:tcPr>
            <w:tcW w:w="1418" w:type="dxa"/>
            <w:shd w:val="clear" w:color="auto" w:fill="auto"/>
          </w:tcPr>
          <w:p w14:paraId="058AA842" w14:textId="77777777" w:rsidR="00561684" w:rsidRPr="001F38D4" w:rsidRDefault="00561684" w:rsidP="001F38D4">
            <w:pPr>
              <w:jc w:val="center"/>
              <w:rPr>
                <w:rFonts w:cs="Arial"/>
              </w:rPr>
            </w:pPr>
            <w:r w:rsidRPr="001F38D4">
              <w:rPr>
                <w:rFonts w:cs="Arial"/>
              </w:rPr>
              <w:t>20</w:t>
            </w:r>
          </w:p>
        </w:tc>
      </w:tr>
      <w:tr w:rsidR="00561684" w:rsidRPr="001F38D4" w14:paraId="4FF44D11" w14:textId="77777777" w:rsidTr="00F04EF7">
        <w:tc>
          <w:tcPr>
            <w:tcW w:w="4848" w:type="dxa"/>
            <w:shd w:val="clear" w:color="auto" w:fill="auto"/>
          </w:tcPr>
          <w:p w14:paraId="5A3612BF" w14:textId="0FA925D0" w:rsidR="00561684" w:rsidRPr="001F38D4" w:rsidRDefault="00561684" w:rsidP="001F38D4">
            <w:pPr>
              <w:jc w:val="both"/>
              <w:rPr>
                <w:rFonts w:cs="Arial"/>
              </w:rPr>
            </w:pPr>
            <w:r w:rsidRPr="001F38D4">
              <w:rPr>
                <w:rFonts w:cs="Arial"/>
              </w:rPr>
              <w:t>MERILO 3) Lastnosti materiala</w:t>
            </w:r>
          </w:p>
        </w:tc>
        <w:tc>
          <w:tcPr>
            <w:tcW w:w="1418" w:type="dxa"/>
            <w:shd w:val="clear" w:color="auto" w:fill="auto"/>
          </w:tcPr>
          <w:p w14:paraId="677A0A91" w14:textId="77777777" w:rsidR="00561684" w:rsidRPr="001F38D4" w:rsidRDefault="00561684" w:rsidP="001F38D4">
            <w:pPr>
              <w:jc w:val="center"/>
              <w:rPr>
                <w:rFonts w:cs="Arial"/>
              </w:rPr>
            </w:pPr>
            <w:r w:rsidRPr="001F38D4">
              <w:rPr>
                <w:rFonts w:cs="Arial"/>
              </w:rPr>
              <w:t>10</w:t>
            </w:r>
          </w:p>
        </w:tc>
      </w:tr>
    </w:tbl>
    <w:p w14:paraId="6A3D70B2" w14:textId="77777777" w:rsidR="00561684" w:rsidRPr="001F38D4" w:rsidRDefault="00561684" w:rsidP="001F38D4">
      <w:pPr>
        <w:jc w:val="both"/>
        <w:rPr>
          <w:rFonts w:cs="Arial"/>
        </w:rPr>
      </w:pPr>
    </w:p>
    <w:p w14:paraId="52194F9A"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300FB936" w14:textId="77777777" w:rsidR="00561684" w:rsidRPr="001F38D4" w:rsidRDefault="00561684" w:rsidP="001F38D4">
      <w:pPr>
        <w:jc w:val="both"/>
        <w:rPr>
          <w:rFonts w:cs="Arial"/>
        </w:rPr>
      </w:pPr>
    </w:p>
    <w:p w14:paraId="66412687" w14:textId="77777777" w:rsidR="00561684"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b/>
        </w:rPr>
        <w:t xml:space="preserve">+ </w:t>
      </w:r>
      <w:proofErr w:type="spellStart"/>
      <w:r w:rsidRPr="001F38D4">
        <w:rPr>
          <w:rFonts w:cs="Arial"/>
          <w:b/>
        </w:rPr>
        <w:t>T</w:t>
      </w:r>
      <w:r w:rsidRPr="001F38D4">
        <w:rPr>
          <w:rFonts w:cs="Arial"/>
          <w:b/>
          <w:vertAlign w:val="subscript"/>
        </w:rPr>
        <w:t>eno</w:t>
      </w:r>
      <w:proofErr w:type="spellEnd"/>
      <w:r w:rsidRPr="001F38D4">
        <w:rPr>
          <w:rFonts w:cs="Arial"/>
          <w:b/>
          <w:vertAlign w:val="subscript"/>
        </w:rPr>
        <w:t xml:space="preserve"> </w:t>
      </w:r>
      <w:r w:rsidRPr="001F38D4">
        <w:rPr>
          <w:rFonts w:cs="Arial"/>
        </w:rPr>
        <w:t xml:space="preserve">+ </w:t>
      </w:r>
      <w:proofErr w:type="spellStart"/>
      <w:r w:rsidRPr="001F38D4">
        <w:rPr>
          <w:rFonts w:cs="Arial"/>
          <w:b/>
        </w:rPr>
        <w:t>T</w:t>
      </w:r>
      <w:r w:rsidRPr="001F38D4">
        <w:rPr>
          <w:rFonts w:cs="Arial"/>
          <w:b/>
          <w:vertAlign w:val="subscript"/>
        </w:rPr>
        <w:t>last</w:t>
      </w:r>
      <w:proofErr w:type="spellEnd"/>
    </w:p>
    <w:p w14:paraId="6C70080B" w14:textId="77777777" w:rsidR="00561684" w:rsidRPr="001F38D4" w:rsidRDefault="00561684" w:rsidP="001F38D4">
      <w:pPr>
        <w:jc w:val="both"/>
        <w:rPr>
          <w:rFonts w:cs="Arial"/>
        </w:rPr>
      </w:pPr>
    </w:p>
    <w:p w14:paraId="20F189A1" w14:textId="77777777" w:rsidR="00561684" w:rsidRPr="001F38D4" w:rsidRDefault="00561684" w:rsidP="001F38D4">
      <w:pPr>
        <w:jc w:val="both"/>
        <w:rPr>
          <w:rFonts w:cs="Arial"/>
          <w:u w:val="single"/>
        </w:rPr>
      </w:pPr>
    </w:p>
    <w:p w14:paraId="424BD76B" w14:textId="77777777" w:rsidR="00561684" w:rsidRPr="001F38D4" w:rsidRDefault="00561684" w:rsidP="001F38D4">
      <w:pPr>
        <w:jc w:val="both"/>
        <w:rPr>
          <w:rFonts w:cs="Arial"/>
          <w:u w:val="single"/>
        </w:rPr>
      </w:pPr>
      <w:r w:rsidRPr="001F38D4">
        <w:rPr>
          <w:rFonts w:cs="Arial"/>
        </w:rPr>
        <w:t>MERILO 1)</w:t>
      </w:r>
      <w:r w:rsidRPr="001F38D4">
        <w:rPr>
          <w:rFonts w:cs="Arial"/>
          <w:u w:val="single"/>
        </w:rPr>
        <w:t xml:space="preserve"> SKUPNA PONUDBENA CENA BREZ DDV:</w:t>
      </w:r>
    </w:p>
    <w:p w14:paraId="59C45E54" w14:textId="77777777" w:rsidR="00561684" w:rsidRPr="001F38D4" w:rsidRDefault="00561684" w:rsidP="001F38D4">
      <w:pPr>
        <w:jc w:val="both"/>
        <w:rPr>
          <w:rFonts w:cs="Arial"/>
        </w:rPr>
      </w:pPr>
    </w:p>
    <w:p w14:paraId="5D639228" w14:textId="77777777" w:rsidR="00561684" w:rsidRPr="001F38D4" w:rsidRDefault="00561684" w:rsidP="001F38D4">
      <w:pPr>
        <w:jc w:val="both"/>
        <w:rPr>
          <w:rFonts w:cs="Arial"/>
        </w:rPr>
      </w:pPr>
      <w:r w:rsidRPr="001F38D4">
        <w:rPr>
          <w:rFonts w:cs="Arial"/>
        </w:rPr>
        <w:t>Število točk se izračuna po formuli:</w:t>
      </w:r>
    </w:p>
    <w:p w14:paraId="4FEAF9F9" w14:textId="77777777" w:rsidR="00561684" w:rsidRPr="001F38D4" w:rsidRDefault="00561684" w:rsidP="001F38D4">
      <w:pPr>
        <w:jc w:val="both"/>
        <w:rPr>
          <w:rFonts w:cs="Arial"/>
        </w:rPr>
      </w:pPr>
    </w:p>
    <w:p w14:paraId="04849F73" w14:textId="77777777" w:rsidR="00561684" w:rsidRPr="001F38D4" w:rsidRDefault="00561684" w:rsidP="001F38D4">
      <w:pPr>
        <w:jc w:val="both"/>
        <w:rPr>
          <w:rFonts w:cs="Arial"/>
          <w:b/>
        </w:rPr>
      </w:pPr>
      <w:proofErr w:type="spellStart"/>
      <w:r w:rsidRPr="001F38D4">
        <w:rPr>
          <w:rFonts w:cs="Arial"/>
          <w:b/>
        </w:rPr>
        <w:t>T</w:t>
      </w:r>
      <w:r w:rsidRPr="001F38D4">
        <w:rPr>
          <w:rFonts w:cs="Arial"/>
          <w:b/>
          <w:vertAlign w:val="subscript"/>
        </w:rPr>
        <w:t>cena</w:t>
      </w:r>
      <w:proofErr w:type="spellEnd"/>
      <w:r w:rsidRPr="001F38D4">
        <w:rPr>
          <w:rFonts w:cs="Arial"/>
          <w:b/>
        </w:rPr>
        <w:t xml:space="preserve"> = (</w:t>
      </w:r>
      <w:proofErr w:type="spellStart"/>
      <w:r w:rsidRPr="001F38D4">
        <w:rPr>
          <w:rFonts w:cs="Arial"/>
          <w:b/>
        </w:rPr>
        <w:t>C</w:t>
      </w:r>
      <w:r w:rsidRPr="001F38D4">
        <w:rPr>
          <w:rFonts w:cs="Arial"/>
          <w:b/>
          <w:vertAlign w:val="subscript"/>
        </w:rPr>
        <w:t>min</w:t>
      </w:r>
      <w:proofErr w:type="spellEnd"/>
      <w:r w:rsidRPr="001F38D4">
        <w:rPr>
          <w:rFonts w:cs="Arial"/>
          <w:b/>
        </w:rPr>
        <w:t>/</w:t>
      </w:r>
      <w:proofErr w:type="spellStart"/>
      <w:r w:rsidRPr="001F38D4">
        <w:rPr>
          <w:rFonts w:cs="Arial"/>
          <w:b/>
        </w:rPr>
        <w:t>C</w:t>
      </w:r>
      <w:r w:rsidRPr="001F38D4">
        <w:rPr>
          <w:rFonts w:cs="Arial"/>
          <w:b/>
          <w:vertAlign w:val="subscript"/>
        </w:rPr>
        <w:t>ponudnika</w:t>
      </w:r>
      <w:proofErr w:type="spellEnd"/>
      <w:r w:rsidRPr="001F38D4">
        <w:rPr>
          <w:rFonts w:cs="Arial"/>
          <w:b/>
        </w:rPr>
        <w:t>) x 70</w:t>
      </w:r>
    </w:p>
    <w:p w14:paraId="6EE5B805" w14:textId="77777777" w:rsidR="00561684" w:rsidRPr="001F38D4" w:rsidRDefault="00561684" w:rsidP="001F38D4">
      <w:pPr>
        <w:jc w:val="both"/>
        <w:rPr>
          <w:rFonts w:cs="Arial"/>
        </w:rPr>
      </w:pPr>
    </w:p>
    <w:p w14:paraId="7DD18F53" w14:textId="77777777" w:rsidR="00561684" w:rsidRPr="001F38D4" w:rsidRDefault="00561684" w:rsidP="001F38D4">
      <w:pPr>
        <w:jc w:val="both"/>
        <w:rPr>
          <w:rFonts w:cs="Arial"/>
        </w:rPr>
      </w:pPr>
      <w:r w:rsidRPr="001F38D4">
        <w:rPr>
          <w:rFonts w:cs="Arial"/>
        </w:rPr>
        <w:t>pri čemer je</w:t>
      </w:r>
    </w:p>
    <w:p w14:paraId="6B745890"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69767E6D"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01DD0E04" w14:textId="77777777" w:rsidR="00561684" w:rsidRPr="001F38D4" w:rsidRDefault="00561684" w:rsidP="001F38D4">
      <w:pPr>
        <w:jc w:val="both"/>
        <w:rPr>
          <w:rFonts w:cs="Arial"/>
          <w:u w:val="single"/>
        </w:rPr>
      </w:pPr>
    </w:p>
    <w:p w14:paraId="033B08B4" w14:textId="77777777" w:rsidR="00561684" w:rsidRPr="001F38D4" w:rsidRDefault="00561684" w:rsidP="001F38D4">
      <w:pPr>
        <w:jc w:val="both"/>
        <w:rPr>
          <w:rFonts w:cs="Arial"/>
          <w:u w:val="single"/>
        </w:rPr>
      </w:pPr>
      <w:r w:rsidRPr="001F38D4">
        <w:rPr>
          <w:rFonts w:cs="Arial"/>
        </w:rPr>
        <w:t>MERILO 2)</w:t>
      </w:r>
      <w:r w:rsidRPr="001F38D4">
        <w:rPr>
          <w:rFonts w:cs="Arial"/>
          <w:u w:val="single"/>
        </w:rPr>
        <w:t xml:space="preserve"> ENOVITOST MATERIALA: </w:t>
      </w:r>
    </w:p>
    <w:p w14:paraId="064C9DF4" w14:textId="77777777" w:rsidR="00561684" w:rsidRPr="001F38D4" w:rsidRDefault="00561684" w:rsidP="001F38D4">
      <w:pPr>
        <w:jc w:val="both"/>
        <w:rPr>
          <w:rFonts w:cs="Arial"/>
        </w:rPr>
      </w:pPr>
    </w:p>
    <w:p w14:paraId="4454604C" w14:textId="77777777" w:rsidR="00561684" w:rsidRPr="001F38D4" w:rsidRDefault="00561684" w:rsidP="001F38D4">
      <w:pPr>
        <w:jc w:val="both"/>
        <w:rPr>
          <w:rFonts w:cs="Arial"/>
        </w:rPr>
      </w:pPr>
      <w:r w:rsidRPr="001F38D4">
        <w:rPr>
          <w:rFonts w:cs="Arial"/>
        </w:rPr>
        <w:t>Ponudnik nudi poleg cevi iz sklopa 2.1.1 POLIETILENSKE CEVI / PE 80 /SDR11; PN 12.5 bar  tudi določen % ostalega materiala po postavkah iz popisa istega proizvajalca kot so te cevi.</w:t>
      </w:r>
    </w:p>
    <w:p w14:paraId="73FF2876" w14:textId="77777777" w:rsidR="00561684" w:rsidRPr="001F38D4" w:rsidRDefault="00561684" w:rsidP="001F38D4">
      <w:pPr>
        <w:jc w:val="both"/>
        <w:rPr>
          <w:rFonts w:cs="Arial"/>
        </w:rPr>
      </w:pPr>
      <w:r w:rsidRPr="001F38D4">
        <w:rPr>
          <w:rFonts w:cs="Arial"/>
        </w:rPr>
        <w:t>Ponudnik dobi dodatne točke v skladu s spodnjo tabelo, vendar skupaj največ 20 točk.</w:t>
      </w:r>
    </w:p>
    <w:p w14:paraId="1EC02371" w14:textId="77777777" w:rsidR="00561684" w:rsidRPr="001F38D4" w:rsidRDefault="00561684" w:rsidP="001F38D4">
      <w:pPr>
        <w:jc w:val="both"/>
        <w:rPr>
          <w:rFonts w:cs="Arial"/>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672"/>
      </w:tblGrid>
      <w:tr w:rsidR="00561684" w:rsidRPr="001F38D4" w14:paraId="64F6B3B7" w14:textId="77777777" w:rsidTr="00F04EF7">
        <w:tc>
          <w:tcPr>
            <w:tcW w:w="2864" w:type="dxa"/>
            <w:shd w:val="clear" w:color="auto" w:fill="auto"/>
          </w:tcPr>
          <w:p w14:paraId="4C1C612B" w14:textId="77777777" w:rsidR="00561684" w:rsidRPr="001F38D4" w:rsidRDefault="00561684" w:rsidP="001F38D4">
            <w:pPr>
              <w:jc w:val="center"/>
              <w:rPr>
                <w:rFonts w:cs="Arial"/>
                <w:b/>
              </w:rPr>
            </w:pPr>
            <w:r w:rsidRPr="001F38D4">
              <w:rPr>
                <w:rFonts w:cs="Arial"/>
                <w:b/>
              </w:rPr>
              <w:t xml:space="preserve">% ostalega materiala </w:t>
            </w:r>
          </w:p>
        </w:tc>
        <w:tc>
          <w:tcPr>
            <w:tcW w:w="1672" w:type="dxa"/>
            <w:shd w:val="clear" w:color="auto" w:fill="auto"/>
          </w:tcPr>
          <w:p w14:paraId="77C89485" w14:textId="77777777" w:rsidR="00561684" w:rsidRPr="001F38D4" w:rsidRDefault="00561684" w:rsidP="001F38D4">
            <w:pPr>
              <w:jc w:val="center"/>
              <w:rPr>
                <w:rFonts w:cs="Arial"/>
                <w:b/>
              </w:rPr>
            </w:pPr>
            <w:r w:rsidRPr="001F38D4">
              <w:rPr>
                <w:rFonts w:cs="Arial"/>
                <w:b/>
              </w:rPr>
              <w:t>Število točk</w:t>
            </w:r>
          </w:p>
        </w:tc>
      </w:tr>
      <w:tr w:rsidR="00561684" w:rsidRPr="00835007" w14:paraId="0D210D56" w14:textId="77777777" w:rsidTr="00F04EF7">
        <w:tc>
          <w:tcPr>
            <w:tcW w:w="2864" w:type="dxa"/>
            <w:shd w:val="clear" w:color="auto" w:fill="auto"/>
          </w:tcPr>
          <w:p w14:paraId="675967FE" w14:textId="39CB3E9C" w:rsidR="00561684" w:rsidRPr="00835007" w:rsidRDefault="00561684" w:rsidP="001F38D4">
            <w:pPr>
              <w:jc w:val="center"/>
              <w:rPr>
                <w:rFonts w:cs="Arial"/>
              </w:rPr>
            </w:pPr>
            <w:r w:rsidRPr="00835007">
              <w:rPr>
                <w:rFonts w:cs="Arial"/>
              </w:rPr>
              <w:t xml:space="preserve">pod </w:t>
            </w:r>
            <w:r w:rsidR="00F53F40" w:rsidRPr="00835007">
              <w:rPr>
                <w:rFonts w:cs="Arial"/>
              </w:rPr>
              <w:t>2</w:t>
            </w:r>
            <w:r w:rsidRPr="00835007">
              <w:rPr>
                <w:rFonts w:cs="Arial"/>
              </w:rPr>
              <w:t>5</w:t>
            </w:r>
          </w:p>
        </w:tc>
        <w:tc>
          <w:tcPr>
            <w:tcW w:w="1672" w:type="dxa"/>
            <w:shd w:val="clear" w:color="auto" w:fill="auto"/>
          </w:tcPr>
          <w:p w14:paraId="6BF7666B" w14:textId="77777777" w:rsidR="00561684" w:rsidRPr="00835007" w:rsidRDefault="00561684" w:rsidP="001F38D4">
            <w:pPr>
              <w:jc w:val="center"/>
              <w:rPr>
                <w:rFonts w:cs="Arial"/>
              </w:rPr>
            </w:pPr>
            <w:r w:rsidRPr="00835007">
              <w:rPr>
                <w:rFonts w:cs="Arial"/>
              </w:rPr>
              <w:t>0</w:t>
            </w:r>
          </w:p>
        </w:tc>
      </w:tr>
      <w:tr w:rsidR="00561684" w:rsidRPr="00835007" w14:paraId="1C083681" w14:textId="77777777" w:rsidTr="00F04EF7">
        <w:tc>
          <w:tcPr>
            <w:tcW w:w="2864" w:type="dxa"/>
            <w:shd w:val="clear" w:color="auto" w:fill="auto"/>
          </w:tcPr>
          <w:p w14:paraId="48095676" w14:textId="0728344D" w:rsidR="00561684" w:rsidRPr="00835007" w:rsidRDefault="00561684" w:rsidP="001F38D4">
            <w:pPr>
              <w:jc w:val="center"/>
              <w:rPr>
                <w:rFonts w:cs="Arial"/>
              </w:rPr>
            </w:pPr>
            <w:r w:rsidRPr="00835007">
              <w:rPr>
                <w:rFonts w:cs="Arial"/>
              </w:rPr>
              <w:t xml:space="preserve">od vključno </w:t>
            </w:r>
            <w:r w:rsidR="00F53F40" w:rsidRPr="00835007">
              <w:rPr>
                <w:rFonts w:cs="Arial"/>
              </w:rPr>
              <w:t>2</w:t>
            </w:r>
            <w:r w:rsidRPr="00835007">
              <w:rPr>
                <w:rFonts w:cs="Arial"/>
              </w:rPr>
              <w:t>5 do vključno 5</w:t>
            </w:r>
            <w:r w:rsidR="00F53F40" w:rsidRPr="00835007">
              <w:rPr>
                <w:rFonts w:cs="Arial"/>
              </w:rPr>
              <w:t>0</w:t>
            </w:r>
          </w:p>
        </w:tc>
        <w:tc>
          <w:tcPr>
            <w:tcW w:w="1672" w:type="dxa"/>
            <w:shd w:val="clear" w:color="auto" w:fill="auto"/>
          </w:tcPr>
          <w:p w14:paraId="2946CBE1" w14:textId="77777777" w:rsidR="00561684" w:rsidRPr="00835007" w:rsidRDefault="00561684" w:rsidP="001F38D4">
            <w:pPr>
              <w:jc w:val="center"/>
              <w:rPr>
                <w:rFonts w:cs="Arial"/>
              </w:rPr>
            </w:pPr>
            <w:r w:rsidRPr="00835007">
              <w:rPr>
                <w:rFonts w:cs="Arial"/>
              </w:rPr>
              <w:t>10</w:t>
            </w:r>
          </w:p>
        </w:tc>
      </w:tr>
      <w:tr w:rsidR="00561684" w:rsidRPr="00835007" w14:paraId="3F8967EE" w14:textId="77777777" w:rsidTr="00F04EF7">
        <w:tc>
          <w:tcPr>
            <w:tcW w:w="2864" w:type="dxa"/>
            <w:shd w:val="clear" w:color="auto" w:fill="auto"/>
          </w:tcPr>
          <w:p w14:paraId="021FBC72" w14:textId="240ED48A" w:rsidR="00561684" w:rsidRPr="00835007" w:rsidRDefault="00561684" w:rsidP="001F38D4">
            <w:pPr>
              <w:jc w:val="center"/>
              <w:rPr>
                <w:rFonts w:cs="Arial"/>
              </w:rPr>
            </w:pPr>
            <w:r w:rsidRPr="00835007">
              <w:rPr>
                <w:rFonts w:cs="Arial"/>
              </w:rPr>
              <w:t>nad 5</w:t>
            </w:r>
            <w:r w:rsidR="00F53F40" w:rsidRPr="00835007">
              <w:rPr>
                <w:rFonts w:cs="Arial"/>
              </w:rPr>
              <w:t>0</w:t>
            </w:r>
            <w:r w:rsidRPr="00835007">
              <w:rPr>
                <w:rFonts w:cs="Arial"/>
              </w:rPr>
              <w:t xml:space="preserve"> </w:t>
            </w:r>
          </w:p>
        </w:tc>
        <w:tc>
          <w:tcPr>
            <w:tcW w:w="1672" w:type="dxa"/>
            <w:shd w:val="clear" w:color="auto" w:fill="auto"/>
          </w:tcPr>
          <w:p w14:paraId="168D2321" w14:textId="77777777" w:rsidR="00561684" w:rsidRPr="00835007" w:rsidRDefault="00561684" w:rsidP="001F38D4">
            <w:pPr>
              <w:jc w:val="center"/>
              <w:rPr>
                <w:rFonts w:cs="Arial"/>
              </w:rPr>
            </w:pPr>
            <w:r w:rsidRPr="00835007">
              <w:rPr>
                <w:rFonts w:cs="Arial"/>
              </w:rPr>
              <w:t>20</w:t>
            </w:r>
          </w:p>
        </w:tc>
      </w:tr>
    </w:tbl>
    <w:p w14:paraId="1564F61F" w14:textId="77777777" w:rsidR="00561684" w:rsidRPr="001F38D4" w:rsidRDefault="00561684" w:rsidP="001F38D4">
      <w:pPr>
        <w:jc w:val="both"/>
        <w:rPr>
          <w:rFonts w:cs="Arial"/>
          <w:b/>
          <w:i/>
        </w:rPr>
      </w:pPr>
      <w:r w:rsidRPr="001F38D4">
        <w:rPr>
          <w:rFonts w:cs="Arial"/>
          <w:b/>
          <w:i/>
        </w:rPr>
        <w:t xml:space="preserve"> </w:t>
      </w:r>
    </w:p>
    <w:p w14:paraId="5D42C2E0" w14:textId="77777777" w:rsidR="00561684" w:rsidRPr="001F38D4" w:rsidRDefault="00561684" w:rsidP="001F38D4">
      <w:pPr>
        <w:jc w:val="both"/>
        <w:rPr>
          <w:rFonts w:cs="Arial"/>
        </w:rPr>
      </w:pPr>
      <w:r w:rsidRPr="001F38D4">
        <w:rPr>
          <w:rFonts w:cs="Arial"/>
        </w:rPr>
        <w:t>% ostalega materiala se računa po formuli:</w:t>
      </w:r>
    </w:p>
    <w:p w14:paraId="6C6B9742" w14:textId="0FFAEC6B" w:rsidR="00842160" w:rsidRDefault="00561684" w:rsidP="001F38D4">
      <w:pPr>
        <w:jc w:val="both"/>
        <w:rPr>
          <w:rFonts w:cs="Arial"/>
        </w:rPr>
      </w:pPr>
      <w:r w:rsidRPr="00835007">
        <w:rPr>
          <w:rFonts w:cs="Arial"/>
        </w:rPr>
        <w:t>Št. postavk istega proizvajalca kot cevi sklopa 2.1.1  / število vseh postavk brez cevi sklopa 2.1.1 * 100%</w:t>
      </w:r>
    </w:p>
    <w:p w14:paraId="284C7427" w14:textId="77777777" w:rsidR="00220552" w:rsidRPr="001F38D4" w:rsidRDefault="00220552" w:rsidP="001F38D4">
      <w:pPr>
        <w:jc w:val="both"/>
        <w:rPr>
          <w:rFonts w:cs="Arial"/>
        </w:rPr>
      </w:pPr>
    </w:p>
    <w:p w14:paraId="2604BF4D" w14:textId="77777777" w:rsidR="00842160" w:rsidRPr="00835007" w:rsidRDefault="00842160" w:rsidP="001F38D4">
      <w:pPr>
        <w:jc w:val="both"/>
        <w:rPr>
          <w:rFonts w:cs="Arial"/>
          <w:u w:val="single"/>
        </w:rPr>
      </w:pPr>
      <w:r w:rsidRPr="00835007">
        <w:rPr>
          <w:rFonts w:cs="Arial"/>
          <w:u w:val="single"/>
        </w:rPr>
        <w:t>DOKAZILO: Ponudnik v obrazec ponudbenega predračuna navede proizvajalca materiala.</w:t>
      </w:r>
    </w:p>
    <w:p w14:paraId="347E44D2" w14:textId="77777777" w:rsidR="00561684" w:rsidRPr="001F38D4" w:rsidRDefault="00561684" w:rsidP="001F38D4">
      <w:pPr>
        <w:jc w:val="both"/>
        <w:rPr>
          <w:rFonts w:cs="Arial"/>
          <w:b/>
          <w:u w:val="single"/>
        </w:rPr>
      </w:pPr>
    </w:p>
    <w:p w14:paraId="746EE2A7" w14:textId="77777777" w:rsidR="00561684" w:rsidRPr="001F38D4" w:rsidRDefault="00561684" w:rsidP="001F38D4">
      <w:pPr>
        <w:jc w:val="both"/>
        <w:rPr>
          <w:rFonts w:cs="Arial"/>
          <w:u w:val="single"/>
        </w:rPr>
      </w:pPr>
      <w:r w:rsidRPr="001F38D4">
        <w:rPr>
          <w:rFonts w:cs="Arial"/>
        </w:rPr>
        <w:t>MERILO 3)</w:t>
      </w:r>
      <w:r w:rsidRPr="001F38D4">
        <w:rPr>
          <w:rFonts w:cs="Arial"/>
          <w:u w:val="single"/>
        </w:rPr>
        <w:t xml:space="preserve"> IZBOLJŠANE LASTNOSTI MATERIALA:</w:t>
      </w:r>
    </w:p>
    <w:p w14:paraId="3A38EB74" w14:textId="77777777" w:rsidR="00561684" w:rsidRPr="001F38D4" w:rsidRDefault="00561684" w:rsidP="001F38D4">
      <w:pPr>
        <w:jc w:val="both"/>
        <w:rPr>
          <w:rFonts w:cs="Arial"/>
          <w:u w:val="single"/>
        </w:rPr>
      </w:pPr>
    </w:p>
    <w:p w14:paraId="34AD94B0" w14:textId="2F0017E4" w:rsidR="00561684" w:rsidRPr="001F38D4" w:rsidRDefault="00561684" w:rsidP="00835007">
      <w:pPr>
        <w:jc w:val="both"/>
        <w:rPr>
          <w:rFonts w:cs="Arial"/>
        </w:rPr>
      </w:pPr>
      <w:r w:rsidRPr="001F38D4">
        <w:rPr>
          <w:rFonts w:cs="Arial"/>
        </w:rPr>
        <w:t xml:space="preserve">Ponudnik lahko ponudi poleg zahtevanega za Tlačne spojke medeninaste za PE </w:t>
      </w:r>
      <w:r w:rsidRPr="00835007">
        <w:rPr>
          <w:rFonts w:cs="Arial"/>
        </w:rPr>
        <w:t xml:space="preserve">cevi (2.2.2) tudi Tlačne spojke medeninaste za PE cevi naslednjih karakteristik: tlačne spojke so izdelane </w:t>
      </w:r>
      <w:r w:rsidRPr="001F38D4">
        <w:rPr>
          <w:rFonts w:cs="Arial"/>
        </w:rPr>
        <w:t>iz medenine.  Spojke morajo imeti dvojno tesnjenje-dve gumici O-ring in konusno tesnilo ter nazobč</w:t>
      </w:r>
      <w:r w:rsidR="00F24FC6">
        <w:rPr>
          <w:rFonts w:cs="Arial"/>
        </w:rPr>
        <w:t>a</w:t>
      </w:r>
      <w:r w:rsidRPr="001F38D4">
        <w:rPr>
          <w:rFonts w:cs="Arial"/>
        </w:rPr>
        <w:t xml:space="preserve">no medeninasto varovalo proti izvleku.  Narejene morajo bi v skladu s EN 12165. </w:t>
      </w:r>
      <w:r w:rsidRPr="001F38D4">
        <w:rPr>
          <w:rFonts w:cs="Arial"/>
        </w:rPr>
        <w:tab/>
      </w:r>
      <w:r w:rsidRPr="001F38D4">
        <w:rPr>
          <w:rFonts w:cs="Arial"/>
        </w:rPr>
        <w:tab/>
        <w:t xml:space="preserve"> </w:t>
      </w:r>
    </w:p>
    <w:p w14:paraId="022DEBB9" w14:textId="77777777" w:rsidR="00561684" w:rsidRPr="001F38D4" w:rsidRDefault="00561684" w:rsidP="001F38D4">
      <w:pPr>
        <w:jc w:val="both"/>
        <w:rPr>
          <w:rFonts w:cs="Arial"/>
        </w:rPr>
      </w:pPr>
      <w:r w:rsidRPr="001F38D4">
        <w:rPr>
          <w:rFonts w:cs="Arial"/>
        </w:rPr>
        <w:t>Ponudnik nudi izboljšano tesnjenje       … 10 točk</w:t>
      </w:r>
    </w:p>
    <w:p w14:paraId="36B8CC22" w14:textId="77777777" w:rsidR="00561684" w:rsidRPr="001F38D4" w:rsidRDefault="00561684" w:rsidP="001F38D4">
      <w:pPr>
        <w:jc w:val="both"/>
        <w:rPr>
          <w:rFonts w:cs="Arial"/>
        </w:rPr>
      </w:pPr>
      <w:r w:rsidRPr="001F38D4">
        <w:rPr>
          <w:rFonts w:cs="Arial"/>
        </w:rPr>
        <w:t>Ponudnik ne nudi izboljšanega tesnjenja …0 točk</w:t>
      </w:r>
    </w:p>
    <w:p w14:paraId="2A17FE38" w14:textId="7012476A" w:rsidR="00842160" w:rsidRPr="00835007" w:rsidRDefault="00842160" w:rsidP="00835007">
      <w:pPr>
        <w:jc w:val="both"/>
        <w:rPr>
          <w:rFonts w:cs="Arial"/>
        </w:rPr>
      </w:pPr>
      <w:r w:rsidRPr="00835007">
        <w:rPr>
          <w:rFonts w:cs="Arial"/>
        </w:rPr>
        <w:t xml:space="preserve">DOKAZILO: Ponudnik mora </w:t>
      </w:r>
      <w:r w:rsidR="00961C1B" w:rsidRPr="00835007">
        <w:rPr>
          <w:rFonts w:cs="Arial"/>
        </w:rPr>
        <w:t xml:space="preserve">k </w:t>
      </w:r>
      <w:r w:rsidRPr="00835007">
        <w:rPr>
          <w:rFonts w:cs="Arial"/>
        </w:rPr>
        <w:t xml:space="preserve">ponudbi predložiti tehnično dokumentacijo ponujenega materiala, iz katere bo razvidno, ali material, ki ga ponuja ponudnik nudi izboljšano tesnjenje. Ponudnik na tehnični dokumentaciji označi na kateri produkt se tehnična dokumentacija nanaša in del, iz katerega izhaja </w:t>
      </w:r>
      <w:r w:rsidR="00961C1B" w:rsidRPr="00835007">
        <w:rPr>
          <w:rFonts w:cs="Arial"/>
        </w:rPr>
        <w:t xml:space="preserve">opis lastnosti </w:t>
      </w:r>
      <w:r w:rsidRPr="00835007">
        <w:rPr>
          <w:rFonts w:cs="Arial"/>
        </w:rPr>
        <w:t>tesnjenj</w:t>
      </w:r>
      <w:r w:rsidR="00961C1B" w:rsidRPr="00835007">
        <w:rPr>
          <w:rFonts w:cs="Arial"/>
        </w:rPr>
        <w:t>a</w:t>
      </w:r>
      <w:r w:rsidRPr="00835007">
        <w:rPr>
          <w:rFonts w:cs="Arial"/>
        </w:rPr>
        <w:t>.</w:t>
      </w:r>
    </w:p>
    <w:p w14:paraId="7383C066" w14:textId="77777777" w:rsidR="00842160" w:rsidRPr="00835007" w:rsidRDefault="00842160" w:rsidP="001F38D4">
      <w:pPr>
        <w:jc w:val="both"/>
        <w:rPr>
          <w:rFonts w:cs="Arial"/>
        </w:rPr>
      </w:pPr>
    </w:p>
    <w:p w14:paraId="33843EA0" w14:textId="77777777" w:rsidR="00561684" w:rsidRPr="001F38D4" w:rsidRDefault="00561684" w:rsidP="001F38D4">
      <w:pPr>
        <w:jc w:val="both"/>
        <w:rPr>
          <w:rFonts w:cs="Arial"/>
          <w:b/>
        </w:rPr>
      </w:pPr>
    </w:p>
    <w:p w14:paraId="73634787" w14:textId="77777777" w:rsidR="00561684" w:rsidRPr="001F38D4" w:rsidRDefault="00561684" w:rsidP="001F38D4">
      <w:pPr>
        <w:jc w:val="both"/>
        <w:rPr>
          <w:rFonts w:cs="Arial"/>
          <w:b/>
        </w:rPr>
      </w:pPr>
      <w:r w:rsidRPr="001F38D4">
        <w:rPr>
          <w:rFonts w:cs="Arial"/>
          <w:b/>
        </w:rPr>
        <w:t>Merila in kriteriji, ki bodo uporabljeni pri ocenjevanju in izbiri najugodnejšega ponudnika za SKLOP 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44A6E38B" w14:textId="77777777" w:rsidTr="00F04EF7">
        <w:tc>
          <w:tcPr>
            <w:tcW w:w="4848" w:type="dxa"/>
            <w:shd w:val="clear" w:color="auto" w:fill="auto"/>
          </w:tcPr>
          <w:p w14:paraId="42BC0A37"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42E0C9B4" w14:textId="77777777" w:rsidR="00561684" w:rsidRPr="001F38D4" w:rsidRDefault="00561684" w:rsidP="001F38D4">
            <w:pPr>
              <w:jc w:val="center"/>
              <w:rPr>
                <w:rFonts w:cs="Arial"/>
                <w:b/>
              </w:rPr>
            </w:pPr>
            <w:r w:rsidRPr="001F38D4">
              <w:rPr>
                <w:rFonts w:cs="Arial"/>
                <w:b/>
              </w:rPr>
              <w:t>Število točk</w:t>
            </w:r>
          </w:p>
        </w:tc>
      </w:tr>
      <w:tr w:rsidR="00561684" w:rsidRPr="001F38D4" w14:paraId="7501DB5E" w14:textId="77777777" w:rsidTr="00F04EF7">
        <w:tc>
          <w:tcPr>
            <w:tcW w:w="4848" w:type="dxa"/>
            <w:shd w:val="clear" w:color="auto" w:fill="auto"/>
          </w:tcPr>
          <w:p w14:paraId="51742D94" w14:textId="5211DACA" w:rsidR="00561684" w:rsidRPr="001F38D4" w:rsidRDefault="00561684" w:rsidP="001F38D4">
            <w:pPr>
              <w:jc w:val="both"/>
              <w:rPr>
                <w:rFonts w:cs="Arial"/>
              </w:rPr>
            </w:pPr>
            <w:r w:rsidRPr="001F38D4">
              <w:rPr>
                <w:rFonts w:cs="Arial"/>
              </w:rPr>
              <w:t>MERILO 1) Skupna ponudbena cena brez DDV</w:t>
            </w:r>
          </w:p>
        </w:tc>
        <w:tc>
          <w:tcPr>
            <w:tcW w:w="1418" w:type="dxa"/>
            <w:shd w:val="clear" w:color="auto" w:fill="auto"/>
          </w:tcPr>
          <w:p w14:paraId="710557AF" w14:textId="77777777" w:rsidR="00561684" w:rsidRPr="001F38D4" w:rsidRDefault="00561684" w:rsidP="001F38D4">
            <w:pPr>
              <w:jc w:val="center"/>
              <w:rPr>
                <w:rFonts w:cs="Arial"/>
              </w:rPr>
            </w:pPr>
            <w:r w:rsidRPr="001F38D4">
              <w:rPr>
                <w:rFonts w:cs="Arial"/>
              </w:rPr>
              <w:t>90</w:t>
            </w:r>
          </w:p>
        </w:tc>
      </w:tr>
      <w:tr w:rsidR="00561684" w:rsidRPr="001F38D4" w14:paraId="51FBB717" w14:textId="77777777" w:rsidTr="00F04EF7">
        <w:tc>
          <w:tcPr>
            <w:tcW w:w="4848" w:type="dxa"/>
            <w:shd w:val="clear" w:color="auto" w:fill="auto"/>
          </w:tcPr>
          <w:p w14:paraId="63499CA8" w14:textId="32EF122B" w:rsidR="00561684" w:rsidRPr="001F38D4" w:rsidRDefault="00561684" w:rsidP="001F38D4">
            <w:pPr>
              <w:jc w:val="both"/>
              <w:rPr>
                <w:rFonts w:cs="Arial"/>
              </w:rPr>
            </w:pPr>
            <w:r w:rsidRPr="001F38D4">
              <w:rPr>
                <w:rFonts w:cs="Arial"/>
              </w:rPr>
              <w:t>MERILO 2) Lastnosti materiala</w:t>
            </w:r>
          </w:p>
        </w:tc>
        <w:tc>
          <w:tcPr>
            <w:tcW w:w="1418" w:type="dxa"/>
            <w:shd w:val="clear" w:color="auto" w:fill="auto"/>
          </w:tcPr>
          <w:p w14:paraId="1A0BCE72" w14:textId="77777777" w:rsidR="00561684" w:rsidRPr="001F38D4" w:rsidRDefault="00561684" w:rsidP="001F38D4">
            <w:pPr>
              <w:jc w:val="center"/>
              <w:rPr>
                <w:rFonts w:cs="Arial"/>
              </w:rPr>
            </w:pPr>
            <w:r w:rsidRPr="001F38D4">
              <w:rPr>
                <w:rFonts w:cs="Arial"/>
              </w:rPr>
              <w:t>10</w:t>
            </w:r>
          </w:p>
        </w:tc>
      </w:tr>
    </w:tbl>
    <w:p w14:paraId="40ABD8BA" w14:textId="77777777" w:rsidR="00561684" w:rsidRPr="001F38D4" w:rsidRDefault="00561684" w:rsidP="001F38D4">
      <w:pPr>
        <w:jc w:val="both"/>
        <w:rPr>
          <w:rFonts w:cs="Arial"/>
        </w:rPr>
      </w:pPr>
    </w:p>
    <w:p w14:paraId="1BA63C94"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536EA78C" w14:textId="77777777" w:rsidR="00561684" w:rsidRPr="001F38D4" w:rsidRDefault="00561684" w:rsidP="001F38D4">
      <w:pPr>
        <w:jc w:val="both"/>
        <w:rPr>
          <w:rFonts w:cs="Arial"/>
        </w:rPr>
      </w:pPr>
    </w:p>
    <w:p w14:paraId="571E7F06" w14:textId="77777777" w:rsidR="00561684"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rPr>
        <w:t xml:space="preserve">+ </w:t>
      </w:r>
      <w:proofErr w:type="spellStart"/>
      <w:r w:rsidRPr="001F38D4">
        <w:rPr>
          <w:rFonts w:cs="Arial"/>
          <w:b/>
        </w:rPr>
        <w:t>T</w:t>
      </w:r>
      <w:r w:rsidRPr="001F38D4">
        <w:rPr>
          <w:rFonts w:cs="Arial"/>
          <w:b/>
          <w:vertAlign w:val="subscript"/>
        </w:rPr>
        <w:t>last</w:t>
      </w:r>
      <w:proofErr w:type="spellEnd"/>
    </w:p>
    <w:p w14:paraId="47FBE8DD" w14:textId="77777777" w:rsidR="00561684" w:rsidRPr="001F38D4" w:rsidRDefault="00561684" w:rsidP="001F38D4">
      <w:pPr>
        <w:jc w:val="both"/>
        <w:rPr>
          <w:rFonts w:cs="Arial"/>
        </w:rPr>
      </w:pPr>
    </w:p>
    <w:p w14:paraId="6463C045" w14:textId="53F82E7E" w:rsidR="00561684" w:rsidRPr="001F38D4" w:rsidRDefault="00561684" w:rsidP="001F38D4">
      <w:pPr>
        <w:jc w:val="both"/>
        <w:rPr>
          <w:rFonts w:cs="Arial"/>
          <w:u w:val="single"/>
        </w:rPr>
      </w:pPr>
      <w:r w:rsidRPr="001F38D4">
        <w:rPr>
          <w:rFonts w:cs="Arial"/>
        </w:rPr>
        <w:t>MERILO 1)</w:t>
      </w:r>
      <w:r w:rsidRPr="001F38D4">
        <w:rPr>
          <w:rFonts w:cs="Arial"/>
          <w:u w:val="single"/>
        </w:rPr>
        <w:t xml:space="preserve"> SKUPNA PONUDBENA CENA:</w:t>
      </w:r>
    </w:p>
    <w:p w14:paraId="61D40283" w14:textId="77777777" w:rsidR="00561684" w:rsidRPr="001F38D4" w:rsidRDefault="00561684" w:rsidP="001F38D4">
      <w:pPr>
        <w:jc w:val="both"/>
        <w:rPr>
          <w:rFonts w:cs="Arial"/>
        </w:rPr>
      </w:pPr>
    </w:p>
    <w:p w14:paraId="1D714790" w14:textId="77777777" w:rsidR="00561684" w:rsidRPr="001F38D4" w:rsidRDefault="00561684" w:rsidP="001F38D4">
      <w:pPr>
        <w:jc w:val="both"/>
        <w:rPr>
          <w:rFonts w:cs="Arial"/>
        </w:rPr>
      </w:pPr>
      <w:r w:rsidRPr="001F38D4">
        <w:rPr>
          <w:rFonts w:cs="Arial"/>
        </w:rPr>
        <w:t>Število točk se izračuna po formuli:</w:t>
      </w:r>
    </w:p>
    <w:p w14:paraId="1DD32F57" w14:textId="77777777" w:rsidR="00561684" w:rsidRPr="001F38D4" w:rsidRDefault="00561684" w:rsidP="001F38D4">
      <w:pPr>
        <w:jc w:val="both"/>
        <w:rPr>
          <w:rFonts w:cs="Arial"/>
        </w:rPr>
      </w:pPr>
    </w:p>
    <w:p w14:paraId="49CBCFC8" w14:textId="77777777" w:rsidR="00561684" w:rsidRPr="001F38D4" w:rsidRDefault="00561684" w:rsidP="001F38D4">
      <w:pPr>
        <w:jc w:val="both"/>
        <w:rPr>
          <w:rFonts w:cs="Arial"/>
          <w:b/>
        </w:rPr>
      </w:pPr>
      <w:proofErr w:type="spellStart"/>
      <w:r w:rsidRPr="001F38D4">
        <w:rPr>
          <w:rFonts w:cs="Arial"/>
          <w:b/>
        </w:rPr>
        <w:t>T</w:t>
      </w:r>
      <w:r w:rsidRPr="001F38D4">
        <w:rPr>
          <w:rFonts w:cs="Arial"/>
          <w:b/>
          <w:vertAlign w:val="subscript"/>
        </w:rPr>
        <w:t>cena</w:t>
      </w:r>
      <w:proofErr w:type="spellEnd"/>
      <w:r w:rsidRPr="001F38D4">
        <w:rPr>
          <w:rFonts w:cs="Arial"/>
          <w:b/>
        </w:rPr>
        <w:t xml:space="preserve"> = (</w:t>
      </w:r>
      <w:proofErr w:type="spellStart"/>
      <w:r w:rsidRPr="001F38D4">
        <w:rPr>
          <w:rFonts w:cs="Arial"/>
          <w:b/>
        </w:rPr>
        <w:t>C</w:t>
      </w:r>
      <w:r w:rsidRPr="001F38D4">
        <w:rPr>
          <w:rFonts w:cs="Arial"/>
          <w:b/>
          <w:vertAlign w:val="subscript"/>
        </w:rPr>
        <w:t>min</w:t>
      </w:r>
      <w:proofErr w:type="spellEnd"/>
      <w:r w:rsidRPr="001F38D4">
        <w:rPr>
          <w:rFonts w:cs="Arial"/>
          <w:b/>
        </w:rPr>
        <w:t>/</w:t>
      </w:r>
      <w:proofErr w:type="spellStart"/>
      <w:r w:rsidRPr="001F38D4">
        <w:rPr>
          <w:rFonts w:cs="Arial"/>
          <w:b/>
        </w:rPr>
        <w:t>C</w:t>
      </w:r>
      <w:r w:rsidRPr="001F38D4">
        <w:rPr>
          <w:rFonts w:cs="Arial"/>
          <w:b/>
          <w:vertAlign w:val="subscript"/>
        </w:rPr>
        <w:t>ponudnika</w:t>
      </w:r>
      <w:proofErr w:type="spellEnd"/>
      <w:r w:rsidRPr="001F38D4">
        <w:rPr>
          <w:rFonts w:cs="Arial"/>
          <w:b/>
        </w:rPr>
        <w:t>) x 90</w:t>
      </w:r>
    </w:p>
    <w:p w14:paraId="2AEF07D2" w14:textId="77777777" w:rsidR="00561684" w:rsidRPr="001F38D4" w:rsidRDefault="00561684" w:rsidP="001F38D4">
      <w:pPr>
        <w:jc w:val="both"/>
        <w:rPr>
          <w:rFonts w:cs="Arial"/>
        </w:rPr>
      </w:pPr>
    </w:p>
    <w:p w14:paraId="2F0BC6CD" w14:textId="77777777" w:rsidR="00561684" w:rsidRPr="001F38D4" w:rsidRDefault="00561684" w:rsidP="001F38D4">
      <w:pPr>
        <w:jc w:val="both"/>
        <w:rPr>
          <w:rFonts w:cs="Arial"/>
        </w:rPr>
      </w:pPr>
      <w:r w:rsidRPr="001F38D4">
        <w:rPr>
          <w:rFonts w:cs="Arial"/>
        </w:rPr>
        <w:t>pri čemer je</w:t>
      </w:r>
    </w:p>
    <w:p w14:paraId="71D67332"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4B0E455E"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7D87F8E4" w14:textId="77777777" w:rsidR="00561684" w:rsidRPr="001F38D4" w:rsidRDefault="00561684" w:rsidP="001F38D4">
      <w:pPr>
        <w:jc w:val="both"/>
        <w:rPr>
          <w:rFonts w:cs="Arial"/>
          <w:u w:val="single"/>
        </w:rPr>
      </w:pPr>
    </w:p>
    <w:p w14:paraId="6464498C" w14:textId="77777777" w:rsidR="00561684" w:rsidRPr="001F38D4" w:rsidRDefault="00561684" w:rsidP="001F38D4">
      <w:pPr>
        <w:jc w:val="both"/>
        <w:rPr>
          <w:rFonts w:cs="Arial"/>
          <w:b/>
          <w:u w:val="single"/>
        </w:rPr>
      </w:pPr>
    </w:p>
    <w:p w14:paraId="76667079" w14:textId="0EC0B22B" w:rsidR="00561684" w:rsidRPr="001F38D4" w:rsidRDefault="00561684" w:rsidP="001F38D4">
      <w:pPr>
        <w:jc w:val="both"/>
        <w:rPr>
          <w:rFonts w:cs="Arial"/>
          <w:u w:val="single"/>
        </w:rPr>
      </w:pPr>
      <w:r w:rsidRPr="001F38D4">
        <w:rPr>
          <w:rFonts w:cs="Arial"/>
        </w:rPr>
        <w:t>MERILO 2)</w:t>
      </w:r>
      <w:r w:rsidRPr="001F38D4">
        <w:rPr>
          <w:rFonts w:cs="Arial"/>
          <w:u w:val="single"/>
        </w:rPr>
        <w:t xml:space="preserve"> IZBOLJŠANE LASTNOSTI MATERIALA:</w:t>
      </w:r>
    </w:p>
    <w:p w14:paraId="52F5D262" w14:textId="77777777" w:rsidR="00561684" w:rsidRPr="001F38D4" w:rsidRDefault="00561684" w:rsidP="001F38D4">
      <w:pPr>
        <w:jc w:val="both"/>
        <w:rPr>
          <w:rFonts w:cs="Arial"/>
          <w:u w:val="single"/>
        </w:rPr>
      </w:pPr>
    </w:p>
    <w:p w14:paraId="13C6B1FC" w14:textId="31A1619E" w:rsidR="00842160" w:rsidRDefault="00561684" w:rsidP="001F38D4">
      <w:pPr>
        <w:rPr>
          <w:rFonts w:cs="Arial"/>
        </w:rPr>
      </w:pPr>
      <w:r w:rsidRPr="00C90233">
        <w:rPr>
          <w:rFonts w:cs="Arial"/>
        </w:rPr>
        <w:t>Ponudnik lahko ponudi poleg zahtevane tehnične specifikacije za Glavni kroglični ventil z možnostjo zaklepanja (3.5.6) tudi dodatno opcijo pri zaprtem – zaklenjenem ventilu da lahko spuščamo skozi  ventil minimalno</w:t>
      </w:r>
      <w:r w:rsidRPr="00835007">
        <w:rPr>
          <w:rFonts w:cs="Arial"/>
        </w:rPr>
        <w:t xml:space="preserve"> količino vode potrebno za preživetje.</w:t>
      </w:r>
    </w:p>
    <w:p w14:paraId="025A91FD" w14:textId="77777777" w:rsidR="00220552" w:rsidRPr="001F38D4" w:rsidRDefault="00220552" w:rsidP="001F38D4">
      <w:pPr>
        <w:rPr>
          <w:rFonts w:cs="Arial"/>
        </w:rPr>
      </w:pPr>
    </w:p>
    <w:p w14:paraId="596ED17A" w14:textId="77777777" w:rsidR="00561684" w:rsidRPr="001F38D4" w:rsidRDefault="00561684" w:rsidP="001F38D4">
      <w:pPr>
        <w:jc w:val="both"/>
        <w:rPr>
          <w:rFonts w:cs="Arial"/>
        </w:rPr>
      </w:pPr>
      <w:r w:rsidRPr="001F38D4">
        <w:rPr>
          <w:rFonts w:cs="Arial"/>
        </w:rPr>
        <w:t>Ponudnik nudi izboljšano lastnost… 10 točk</w:t>
      </w:r>
    </w:p>
    <w:p w14:paraId="0B6722CB" w14:textId="77777777" w:rsidR="00561684" w:rsidRPr="001F38D4" w:rsidRDefault="00561684" w:rsidP="001F38D4">
      <w:pPr>
        <w:jc w:val="both"/>
        <w:rPr>
          <w:rFonts w:cs="Arial"/>
        </w:rPr>
      </w:pPr>
      <w:r w:rsidRPr="001F38D4">
        <w:rPr>
          <w:rFonts w:cs="Arial"/>
        </w:rPr>
        <w:t>Ponudnik ne nudi izboljšane lastnosti …0 točk</w:t>
      </w:r>
    </w:p>
    <w:p w14:paraId="06B56C1A" w14:textId="77777777" w:rsidR="00842160" w:rsidRPr="001F38D4" w:rsidRDefault="00842160" w:rsidP="001F38D4">
      <w:pPr>
        <w:jc w:val="both"/>
        <w:rPr>
          <w:rFonts w:cs="Arial"/>
        </w:rPr>
      </w:pPr>
    </w:p>
    <w:p w14:paraId="7900DC7C" w14:textId="0EA3876B" w:rsidR="00842160" w:rsidRPr="001F38D4" w:rsidRDefault="00842160" w:rsidP="001F38D4">
      <w:pPr>
        <w:jc w:val="both"/>
        <w:rPr>
          <w:rFonts w:cs="Arial"/>
        </w:rPr>
      </w:pPr>
      <w:r w:rsidRPr="001F38D4">
        <w:rPr>
          <w:rFonts w:cs="Arial"/>
        </w:rPr>
        <w:t>DOKAZILO: Ponudnik mora ponudbi predložiti tehnično dokumentacijo ponujenega materiala, iz katere bo razvidno, ali material, ki ga ponuja ponudnik nudi izboljšano lastnost. Ponudnik na tehnični dokumentaciji označi na kateri produkt se tehnična dokumentacija nanaša in del, iz katerega izhaja, ali produkt nudi dodatno opcijo.</w:t>
      </w:r>
    </w:p>
    <w:p w14:paraId="40423149" w14:textId="4669842D" w:rsidR="00842160" w:rsidRPr="001F38D4" w:rsidRDefault="00842160" w:rsidP="001F38D4">
      <w:pPr>
        <w:jc w:val="both"/>
        <w:rPr>
          <w:rFonts w:cs="Arial"/>
          <w:b/>
        </w:rPr>
      </w:pPr>
    </w:p>
    <w:p w14:paraId="59009733" w14:textId="77777777" w:rsidR="00842160" w:rsidRPr="001F38D4" w:rsidRDefault="00842160" w:rsidP="001F38D4">
      <w:pPr>
        <w:jc w:val="both"/>
        <w:rPr>
          <w:rFonts w:cs="Arial"/>
          <w:b/>
        </w:rPr>
      </w:pPr>
    </w:p>
    <w:p w14:paraId="5898186B" w14:textId="77777777" w:rsidR="00561684" w:rsidRPr="001F38D4" w:rsidRDefault="00561684" w:rsidP="001F38D4">
      <w:pPr>
        <w:jc w:val="both"/>
        <w:rPr>
          <w:rFonts w:cs="Arial"/>
          <w:b/>
        </w:rPr>
      </w:pPr>
      <w:r w:rsidRPr="001F38D4">
        <w:rPr>
          <w:rFonts w:cs="Arial"/>
          <w:b/>
        </w:rPr>
        <w:t>Merila in kriteriji, ki bodo uporabljeni pri ocenjevanju in izbiri najugodnejšega ponudnika za SKLOP 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6A6D9372" w14:textId="77777777" w:rsidTr="00F04EF7">
        <w:tc>
          <w:tcPr>
            <w:tcW w:w="4848" w:type="dxa"/>
            <w:shd w:val="clear" w:color="auto" w:fill="auto"/>
          </w:tcPr>
          <w:p w14:paraId="5DEDA486"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00CD98DA" w14:textId="77777777" w:rsidR="00561684" w:rsidRPr="001F38D4" w:rsidRDefault="00561684" w:rsidP="001F38D4">
            <w:pPr>
              <w:jc w:val="center"/>
              <w:rPr>
                <w:rFonts w:cs="Arial"/>
                <w:b/>
              </w:rPr>
            </w:pPr>
            <w:r w:rsidRPr="001F38D4">
              <w:rPr>
                <w:rFonts w:cs="Arial"/>
                <w:b/>
              </w:rPr>
              <w:t>Število točk</w:t>
            </w:r>
          </w:p>
        </w:tc>
      </w:tr>
      <w:tr w:rsidR="00561684" w:rsidRPr="001F38D4" w14:paraId="3BB1E074" w14:textId="77777777" w:rsidTr="00F04EF7">
        <w:tc>
          <w:tcPr>
            <w:tcW w:w="4848" w:type="dxa"/>
            <w:shd w:val="clear" w:color="auto" w:fill="auto"/>
          </w:tcPr>
          <w:p w14:paraId="08BE7BB9" w14:textId="717CC3FD" w:rsidR="00561684" w:rsidRPr="001F38D4" w:rsidRDefault="0037101F" w:rsidP="001F38D4">
            <w:pPr>
              <w:jc w:val="both"/>
              <w:rPr>
                <w:rFonts w:cs="Arial"/>
              </w:rPr>
            </w:pPr>
            <w:r w:rsidRPr="001F38D4">
              <w:rPr>
                <w:rFonts w:cs="Arial"/>
              </w:rPr>
              <w:t xml:space="preserve">MERILO 1) </w:t>
            </w:r>
            <w:r w:rsidR="00561684" w:rsidRPr="001F38D4">
              <w:rPr>
                <w:rFonts w:cs="Arial"/>
              </w:rPr>
              <w:t>Skupna ponudbena cena brez DDV</w:t>
            </w:r>
          </w:p>
        </w:tc>
        <w:tc>
          <w:tcPr>
            <w:tcW w:w="1418" w:type="dxa"/>
            <w:shd w:val="clear" w:color="auto" w:fill="auto"/>
          </w:tcPr>
          <w:p w14:paraId="0E9D1817" w14:textId="77777777" w:rsidR="00561684" w:rsidRPr="001F38D4" w:rsidRDefault="00561684" w:rsidP="001F38D4">
            <w:pPr>
              <w:jc w:val="center"/>
              <w:rPr>
                <w:rFonts w:cs="Arial"/>
              </w:rPr>
            </w:pPr>
            <w:r w:rsidRPr="001F38D4">
              <w:rPr>
                <w:rFonts w:cs="Arial"/>
              </w:rPr>
              <w:t>90</w:t>
            </w:r>
          </w:p>
        </w:tc>
      </w:tr>
      <w:tr w:rsidR="00561684" w:rsidRPr="001F38D4" w14:paraId="3BF2EFDC" w14:textId="77777777" w:rsidTr="00F04EF7">
        <w:tc>
          <w:tcPr>
            <w:tcW w:w="4848" w:type="dxa"/>
            <w:shd w:val="clear" w:color="auto" w:fill="auto"/>
          </w:tcPr>
          <w:p w14:paraId="31FCA187" w14:textId="6C573687" w:rsidR="00561684" w:rsidRPr="001F38D4" w:rsidRDefault="0037101F" w:rsidP="001F38D4">
            <w:pPr>
              <w:jc w:val="both"/>
              <w:rPr>
                <w:rFonts w:cs="Arial"/>
              </w:rPr>
            </w:pPr>
            <w:r w:rsidRPr="001F38D4">
              <w:rPr>
                <w:rFonts w:cs="Arial"/>
              </w:rPr>
              <w:t xml:space="preserve">MERILO 2) </w:t>
            </w:r>
            <w:r w:rsidR="00561684" w:rsidRPr="001F38D4">
              <w:rPr>
                <w:rFonts w:cs="Arial"/>
              </w:rPr>
              <w:t>Lastnosti materiala</w:t>
            </w:r>
          </w:p>
        </w:tc>
        <w:tc>
          <w:tcPr>
            <w:tcW w:w="1418" w:type="dxa"/>
            <w:shd w:val="clear" w:color="auto" w:fill="auto"/>
          </w:tcPr>
          <w:p w14:paraId="43CD7449" w14:textId="77777777" w:rsidR="00561684" w:rsidRPr="001F38D4" w:rsidRDefault="00561684" w:rsidP="001F38D4">
            <w:pPr>
              <w:jc w:val="center"/>
              <w:rPr>
                <w:rFonts w:cs="Arial"/>
              </w:rPr>
            </w:pPr>
            <w:r w:rsidRPr="001F38D4">
              <w:rPr>
                <w:rFonts w:cs="Arial"/>
              </w:rPr>
              <w:t>10</w:t>
            </w:r>
          </w:p>
        </w:tc>
      </w:tr>
    </w:tbl>
    <w:p w14:paraId="71E88E81" w14:textId="77777777" w:rsidR="00561684" w:rsidRPr="001F38D4" w:rsidRDefault="00561684" w:rsidP="001F38D4">
      <w:pPr>
        <w:jc w:val="both"/>
        <w:rPr>
          <w:rFonts w:cs="Arial"/>
        </w:rPr>
      </w:pPr>
    </w:p>
    <w:p w14:paraId="01AFE4ED"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53EE0787" w14:textId="77777777" w:rsidR="00561684" w:rsidRPr="001F38D4" w:rsidRDefault="00561684" w:rsidP="001F38D4">
      <w:pPr>
        <w:jc w:val="both"/>
        <w:rPr>
          <w:rFonts w:cs="Arial"/>
        </w:rPr>
      </w:pPr>
    </w:p>
    <w:p w14:paraId="6DA39F0F" w14:textId="77777777" w:rsidR="00561684"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rPr>
        <w:t xml:space="preserve">+ </w:t>
      </w:r>
      <w:proofErr w:type="spellStart"/>
      <w:r w:rsidRPr="001F38D4">
        <w:rPr>
          <w:rFonts w:cs="Arial"/>
          <w:b/>
        </w:rPr>
        <w:t>T</w:t>
      </w:r>
      <w:r w:rsidRPr="001F38D4">
        <w:rPr>
          <w:rFonts w:cs="Arial"/>
          <w:b/>
          <w:vertAlign w:val="subscript"/>
        </w:rPr>
        <w:t>last</w:t>
      </w:r>
      <w:proofErr w:type="spellEnd"/>
    </w:p>
    <w:p w14:paraId="3260DAF8" w14:textId="77777777" w:rsidR="00561684" w:rsidRPr="001F38D4" w:rsidRDefault="00561684" w:rsidP="001F38D4">
      <w:pPr>
        <w:jc w:val="both"/>
        <w:rPr>
          <w:rFonts w:cs="Arial"/>
          <w:u w:val="single"/>
        </w:rPr>
      </w:pPr>
    </w:p>
    <w:p w14:paraId="48BD34F5" w14:textId="5B07DE7C" w:rsidR="00561684" w:rsidRPr="001F38D4" w:rsidRDefault="00561684" w:rsidP="001F38D4">
      <w:pPr>
        <w:jc w:val="both"/>
        <w:rPr>
          <w:rFonts w:cs="Arial"/>
          <w:u w:val="single"/>
        </w:rPr>
      </w:pPr>
      <w:r w:rsidRPr="001F38D4">
        <w:rPr>
          <w:rFonts w:cs="Arial"/>
        </w:rPr>
        <w:t xml:space="preserve">MERILO </w:t>
      </w:r>
      <w:r w:rsidR="0037101F" w:rsidRPr="001F38D4">
        <w:rPr>
          <w:rFonts w:cs="Arial"/>
        </w:rPr>
        <w:t xml:space="preserve">1) </w:t>
      </w:r>
      <w:r w:rsidRPr="001F38D4">
        <w:rPr>
          <w:rFonts w:cs="Arial"/>
          <w:u w:val="single"/>
        </w:rPr>
        <w:t>SKUPNA PONUDBENA CENA:</w:t>
      </w:r>
    </w:p>
    <w:p w14:paraId="1DA5852E" w14:textId="77777777" w:rsidR="00561684" w:rsidRPr="001F38D4" w:rsidRDefault="00561684" w:rsidP="001F38D4">
      <w:pPr>
        <w:jc w:val="both"/>
        <w:rPr>
          <w:rFonts w:cs="Arial"/>
        </w:rPr>
      </w:pPr>
    </w:p>
    <w:p w14:paraId="71F2F7F2" w14:textId="77777777" w:rsidR="00561684" w:rsidRPr="001F38D4" w:rsidRDefault="00561684" w:rsidP="001F38D4">
      <w:pPr>
        <w:jc w:val="both"/>
        <w:rPr>
          <w:rFonts w:cs="Arial"/>
        </w:rPr>
      </w:pPr>
      <w:r w:rsidRPr="001F38D4">
        <w:rPr>
          <w:rFonts w:cs="Arial"/>
        </w:rPr>
        <w:t>Število točk se izračuna po formuli:</w:t>
      </w:r>
    </w:p>
    <w:p w14:paraId="111EEEA3" w14:textId="77777777" w:rsidR="00561684" w:rsidRPr="001F38D4" w:rsidRDefault="00561684" w:rsidP="001F38D4">
      <w:pPr>
        <w:jc w:val="both"/>
        <w:rPr>
          <w:rFonts w:cs="Arial"/>
        </w:rPr>
      </w:pPr>
    </w:p>
    <w:p w14:paraId="6AB59018" w14:textId="77777777" w:rsidR="00561684" w:rsidRPr="001F38D4" w:rsidRDefault="00561684" w:rsidP="001F38D4">
      <w:pPr>
        <w:jc w:val="both"/>
        <w:rPr>
          <w:rFonts w:cs="Arial"/>
          <w:b/>
        </w:rPr>
      </w:pPr>
      <w:proofErr w:type="spellStart"/>
      <w:r w:rsidRPr="001F38D4">
        <w:rPr>
          <w:rFonts w:cs="Arial"/>
          <w:b/>
        </w:rPr>
        <w:t>T</w:t>
      </w:r>
      <w:r w:rsidRPr="001F38D4">
        <w:rPr>
          <w:rFonts w:cs="Arial"/>
          <w:b/>
          <w:vertAlign w:val="subscript"/>
        </w:rPr>
        <w:t>cena</w:t>
      </w:r>
      <w:proofErr w:type="spellEnd"/>
      <w:r w:rsidRPr="001F38D4">
        <w:rPr>
          <w:rFonts w:cs="Arial"/>
          <w:b/>
        </w:rPr>
        <w:t xml:space="preserve"> = (</w:t>
      </w:r>
      <w:proofErr w:type="spellStart"/>
      <w:r w:rsidRPr="001F38D4">
        <w:rPr>
          <w:rFonts w:cs="Arial"/>
          <w:b/>
        </w:rPr>
        <w:t>C</w:t>
      </w:r>
      <w:r w:rsidRPr="001F38D4">
        <w:rPr>
          <w:rFonts w:cs="Arial"/>
          <w:b/>
          <w:vertAlign w:val="subscript"/>
        </w:rPr>
        <w:t>min</w:t>
      </w:r>
      <w:proofErr w:type="spellEnd"/>
      <w:r w:rsidRPr="001F38D4">
        <w:rPr>
          <w:rFonts w:cs="Arial"/>
          <w:b/>
        </w:rPr>
        <w:t>/</w:t>
      </w:r>
      <w:proofErr w:type="spellStart"/>
      <w:r w:rsidRPr="001F38D4">
        <w:rPr>
          <w:rFonts w:cs="Arial"/>
          <w:b/>
        </w:rPr>
        <w:t>C</w:t>
      </w:r>
      <w:r w:rsidRPr="001F38D4">
        <w:rPr>
          <w:rFonts w:cs="Arial"/>
          <w:b/>
          <w:vertAlign w:val="subscript"/>
        </w:rPr>
        <w:t>ponudnika</w:t>
      </w:r>
      <w:proofErr w:type="spellEnd"/>
      <w:r w:rsidRPr="001F38D4">
        <w:rPr>
          <w:rFonts w:cs="Arial"/>
          <w:b/>
        </w:rPr>
        <w:t>) x 90</w:t>
      </w:r>
    </w:p>
    <w:p w14:paraId="5265E15A" w14:textId="77777777" w:rsidR="00561684" w:rsidRPr="001F38D4" w:rsidRDefault="00561684" w:rsidP="001F38D4">
      <w:pPr>
        <w:jc w:val="both"/>
        <w:rPr>
          <w:rFonts w:cs="Arial"/>
        </w:rPr>
      </w:pPr>
    </w:p>
    <w:p w14:paraId="29832478" w14:textId="77777777" w:rsidR="00561684" w:rsidRPr="001F38D4" w:rsidRDefault="00561684" w:rsidP="001F38D4">
      <w:pPr>
        <w:jc w:val="both"/>
        <w:rPr>
          <w:rFonts w:cs="Arial"/>
        </w:rPr>
      </w:pPr>
      <w:r w:rsidRPr="001F38D4">
        <w:rPr>
          <w:rFonts w:cs="Arial"/>
        </w:rPr>
        <w:t>pri čemer je</w:t>
      </w:r>
    </w:p>
    <w:p w14:paraId="271AE337"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4D8B83BB"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7C497319" w14:textId="77777777" w:rsidR="00561684" w:rsidRPr="001F38D4" w:rsidRDefault="00561684" w:rsidP="001F38D4">
      <w:pPr>
        <w:jc w:val="both"/>
        <w:rPr>
          <w:rFonts w:cs="Arial"/>
          <w:b/>
          <w:u w:val="single"/>
        </w:rPr>
      </w:pPr>
    </w:p>
    <w:p w14:paraId="0872B7C5" w14:textId="5EC010FE" w:rsidR="00561684" w:rsidRPr="001F38D4" w:rsidRDefault="00561684" w:rsidP="001F38D4">
      <w:pPr>
        <w:jc w:val="both"/>
        <w:rPr>
          <w:rFonts w:cs="Arial"/>
          <w:u w:val="single"/>
        </w:rPr>
      </w:pPr>
      <w:r w:rsidRPr="001F38D4">
        <w:rPr>
          <w:rFonts w:cs="Arial"/>
        </w:rPr>
        <w:t>MERILO</w:t>
      </w:r>
      <w:r w:rsidR="0037101F" w:rsidRPr="001F38D4">
        <w:rPr>
          <w:rFonts w:cs="Arial"/>
        </w:rPr>
        <w:t xml:space="preserve"> 2)</w:t>
      </w:r>
      <w:r w:rsidRPr="001F38D4">
        <w:rPr>
          <w:rFonts w:cs="Arial"/>
        </w:rPr>
        <w:t xml:space="preserve"> </w:t>
      </w:r>
      <w:r w:rsidRPr="001F38D4">
        <w:rPr>
          <w:rFonts w:cs="Arial"/>
          <w:u w:val="single"/>
        </w:rPr>
        <w:t>IZBOLJŠANE LASTNOSTI MATERIALA:</w:t>
      </w:r>
    </w:p>
    <w:p w14:paraId="3400C367" w14:textId="77777777" w:rsidR="00561684" w:rsidRPr="001F38D4" w:rsidRDefault="00561684" w:rsidP="001F38D4">
      <w:pPr>
        <w:jc w:val="both"/>
        <w:rPr>
          <w:rFonts w:cs="Arial"/>
          <w:u w:val="single"/>
        </w:rPr>
      </w:pPr>
    </w:p>
    <w:p w14:paraId="28940940" w14:textId="46DE284F" w:rsidR="00842160" w:rsidRDefault="00561684" w:rsidP="00220552">
      <w:pPr>
        <w:rPr>
          <w:rFonts w:cs="Arial"/>
        </w:rPr>
      </w:pPr>
      <w:r w:rsidRPr="001F38D4">
        <w:rPr>
          <w:rFonts w:cs="Arial"/>
        </w:rPr>
        <w:t>Ponudnik lahko ponudi poleg zahtevanega obsega Hidro spojk tudi spojke z povečanim obsegom</w:t>
      </w:r>
      <w:r w:rsidR="00220552">
        <w:rPr>
          <w:rFonts w:cs="Arial"/>
        </w:rPr>
        <w:t>,</w:t>
      </w:r>
      <w:r w:rsidRPr="001F38D4">
        <w:rPr>
          <w:rFonts w:cs="Arial"/>
        </w:rPr>
        <w:t xml:space="preserve"> s katerim omogoča naročniku, da lahko uporabi eno spojko za večji obseg oz. več različnih materialov oz. več različnih obsegov.</w:t>
      </w:r>
    </w:p>
    <w:p w14:paraId="53BD4427" w14:textId="77777777" w:rsidR="00220552" w:rsidRPr="001F38D4" w:rsidRDefault="00220552" w:rsidP="00220552">
      <w:pPr>
        <w:rPr>
          <w:rFonts w:cs="Arial"/>
        </w:rPr>
      </w:pPr>
    </w:p>
    <w:p w14:paraId="08E5D41A" w14:textId="77777777" w:rsidR="00561684" w:rsidRPr="001F38D4" w:rsidRDefault="00561684" w:rsidP="001F38D4">
      <w:pPr>
        <w:jc w:val="both"/>
        <w:rPr>
          <w:rFonts w:cs="Arial"/>
        </w:rPr>
      </w:pPr>
      <w:r w:rsidRPr="001F38D4">
        <w:rPr>
          <w:rFonts w:cs="Arial"/>
        </w:rPr>
        <w:t>Ponudnik nudi povečan obseg na vseh Hidro spojkah… 10 točk</w:t>
      </w:r>
    </w:p>
    <w:p w14:paraId="74069161" w14:textId="77777777" w:rsidR="00561684" w:rsidRPr="001F38D4" w:rsidRDefault="00561684" w:rsidP="001F38D4">
      <w:pPr>
        <w:jc w:val="both"/>
        <w:rPr>
          <w:rFonts w:cs="Arial"/>
        </w:rPr>
      </w:pPr>
      <w:r w:rsidRPr="001F38D4">
        <w:rPr>
          <w:rFonts w:cs="Arial"/>
        </w:rPr>
        <w:t>Ponudnik ne nudi povečanega obsega na vseh hidro spojkah …0 točk</w:t>
      </w:r>
    </w:p>
    <w:p w14:paraId="6B0FCE49" w14:textId="77777777" w:rsidR="00E05DE2" w:rsidRPr="001F38D4" w:rsidRDefault="00E05DE2" w:rsidP="001F38D4">
      <w:pPr>
        <w:autoSpaceDE w:val="0"/>
        <w:jc w:val="both"/>
        <w:rPr>
          <w:rFonts w:cs="Arial"/>
        </w:rPr>
      </w:pPr>
    </w:p>
    <w:p w14:paraId="21C9C577" w14:textId="26C70862" w:rsidR="00842160" w:rsidRPr="001F38D4" w:rsidRDefault="00842160" w:rsidP="00220552">
      <w:pPr>
        <w:jc w:val="both"/>
        <w:rPr>
          <w:rFonts w:cs="Arial"/>
        </w:rPr>
      </w:pPr>
      <w:r w:rsidRPr="001F38D4">
        <w:rPr>
          <w:rFonts w:cs="Arial"/>
        </w:rPr>
        <w:t xml:space="preserve">DOKAZILO: Ponudnik mora ponudbi predložiti tehnično dokumentacijo ponujenega materiala, iz katere bo razvidno, ali material, ki ga ponuja ponudnik nudi izboljšano tesnjenje. </w:t>
      </w:r>
      <w:bookmarkStart w:id="76" w:name="_Hlk62656324"/>
      <w:r w:rsidRPr="001F38D4">
        <w:rPr>
          <w:rFonts w:cs="Arial"/>
        </w:rPr>
        <w:t>Ponudnik na tehnični dokumentaciji označi na kateri produkt se tehnična dokumentacija nanaša in del, iz katerega izhaja</w:t>
      </w:r>
      <w:r w:rsidR="00D15367" w:rsidRPr="001F38D4">
        <w:rPr>
          <w:rFonts w:cs="Arial"/>
        </w:rPr>
        <w:t>, ali produkt nudi povečan obseg.</w:t>
      </w:r>
    </w:p>
    <w:bookmarkEnd w:id="76"/>
    <w:p w14:paraId="78B8EA7D" w14:textId="77777777" w:rsidR="00842160" w:rsidRPr="001F38D4" w:rsidRDefault="00842160" w:rsidP="001F38D4">
      <w:pPr>
        <w:autoSpaceDE w:val="0"/>
        <w:jc w:val="both"/>
        <w:rPr>
          <w:rFonts w:cs="Arial"/>
        </w:rPr>
      </w:pPr>
    </w:p>
    <w:p w14:paraId="691C38FD" w14:textId="35990FFC" w:rsidR="00B544C2" w:rsidRPr="001F38D4" w:rsidRDefault="0037101F" w:rsidP="001F38D4">
      <w:pPr>
        <w:widowControl w:val="0"/>
        <w:tabs>
          <w:tab w:val="right" w:pos="2556"/>
          <w:tab w:val="right" w:pos="5609"/>
        </w:tabs>
        <w:suppressAutoHyphens/>
        <w:autoSpaceDN w:val="0"/>
        <w:jc w:val="both"/>
        <w:textAlignment w:val="baseline"/>
        <w:rPr>
          <w:rFonts w:eastAsia="SimSun" w:cs="Arial"/>
          <w:b/>
          <w:bCs/>
          <w:kern w:val="3"/>
          <w:u w:val="single"/>
          <w:lang w:eastAsia="zh-CN"/>
        </w:rPr>
      </w:pPr>
      <w:r w:rsidRPr="001F38D4">
        <w:rPr>
          <w:rFonts w:eastAsia="SimSun" w:cs="Arial"/>
          <w:b/>
          <w:bCs/>
          <w:kern w:val="3"/>
          <w:u w:val="single"/>
          <w:lang w:eastAsia="zh-CN"/>
        </w:rPr>
        <w:t>Dodatno merilo:</w:t>
      </w:r>
    </w:p>
    <w:p w14:paraId="4C06F4E3" w14:textId="4219CE89" w:rsidR="0037101F" w:rsidRPr="001F38D4" w:rsidRDefault="0037101F" w:rsidP="001F38D4">
      <w:pPr>
        <w:widowControl w:val="0"/>
        <w:tabs>
          <w:tab w:val="right" w:pos="2556"/>
          <w:tab w:val="right" w:pos="5609"/>
        </w:tabs>
        <w:suppressAutoHyphens/>
        <w:autoSpaceDN w:val="0"/>
        <w:jc w:val="both"/>
        <w:textAlignment w:val="baseline"/>
        <w:rPr>
          <w:rFonts w:eastAsia="SimSun" w:cs="Arial"/>
          <w:kern w:val="3"/>
          <w:lang w:eastAsia="zh-CN"/>
        </w:rPr>
      </w:pPr>
      <w:r w:rsidRPr="001F38D4">
        <w:rPr>
          <w:rFonts w:eastAsia="SimSun" w:cs="Arial"/>
          <w:kern w:val="3"/>
          <w:lang w:eastAsia="zh-CN"/>
        </w:rPr>
        <w:t xml:space="preserve">V primeru, da dva ponudnika prejmeta isto število točk, se javno naročilo odda ponudniku, ki prejme več točk pri merilu Lastnosti materiala. V kolikor tudi na podlagi tega ni mogoče izbrati enega ponudnika, se ponudnika, kateremu se javno naročilo odda izbere z žrebom. </w:t>
      </w:r>
    </w:p>
    <w:p w14:paraId="73152B51" w14:textId="77777777" w:rsidR="0037101F" w:rsidRPr="001F38D4" w:rsidRDefault="0037101F" w:rsidP="001F38D4">
      <w:pPr>
        <w:widowControl w:val="0"/>
        <w:tabs>
          <w:tab w:val="right" w:pos="2556"/>
          <w:tab w:val="right" w:pos="5609"/>
        </w:tabs>
        <w:suppressAutoHyphens/>
        <w:autoSpaceDN w:val="0"/>
        <w:jc w:val="both"/>
        <w:textAlignment w:val="baseline"/>
        <w:rPr>
          <w:rFonts w:eastAsia="SimSun" w:cs="Arial"/>
          <w:kern w:val="3"/>
          <w:lang w:eastAsia="zh-CN"/>
        </w:rPr>
      </w:pPr>
    </w:p>
    <w:p w14:paraId="7AC31FB8" w14:textId="3EB94C7B" w:rsidR="00131729" w:rsidRPr="001F38D4" w:rsidRDefault="00131729" w:rsidP="001F38D4">
      <w:pPr>
        <w:pStyle w:val="Naslov1"/>
        <w:framePr w:wrap="auto"/>
      </w:pPr>
      <w:bookmarkStart w:id="77" w:name="_Toc117688464"/>
      <w:r w:rsidRPr="001F38D4">
        <w:t>PONUDBA</w:t>
      </w:r>
      <w:bookmarkEnd w:id="77"/>
    </w:p>
    <w:p w14:paraId="2AA4BF92" w14:textId="77777777" w:rsidR="00131729" w:rsidRPr="001F38D4" w:rsidRDefault="00131729" w:rsidP="001F38D4">
      <w:pPr>
        <w:rPr>
          <w:rFonts w:cs="Arial"/>
          <w:lang w:eastAsia="zh-CN"/>
        </w:rPr>
      </w:pPr>
    </w:p>
    <w:p w14:paraId="37BA40F8" w14:textId="77777777" w:rsidR="00EA54C4" w:rsidRPr="001F38D4" w:rsidRDefault="00EA54C4" w:rsidP="001F38D4">
      <w:pPr>
        <w:rPr>
          <w:rFonts w:cs="Arial"/>
          <w:lang w:eastAsia="zh-CN"/>
        </w:rPr>
      </w:pPr>
    </w:p>
    <w:p w14:paraId="6955CFFF" w14:textId="338A87DE" w:rsidR="00FB6CAB" w:rsidRPr="001F38D4" w:rsidRDefault="00131729" w:rsidP="001F38D4">
      <w:pPr>
        <w:pStyle w:val="Naslov2"/>
      </w:pPr>
      <w:bookmarkStart w:id="78" w:name="_Toc117688465"/>
      <w:bookmarkStart w:id="79" w:name="_Hlk62665550"/>
      <w:r w:rsidRPr="001F38D4">
        <w:t>Sestavni del ponudbe</w:t>
      </w:r>
      <w:bookmarkEnd w:id="78"/>
    </w:p>
    <w:bookmarkEnd w:id="79"/>
    <w:p w14:paraId="1C195D8E" w14:textId="77777777" w:rsidR="00131729" w:rsidRPr="001F38D4" w:rsidRDefault="00131729" w:rsidP="001F38D4">
      <w:pPr>
        <w:rPr>
          <w:rFonts w:cs="Arial"/>
        </w:rPr>
      </w:pPr>
      <w:r w:rsidRPr="001F38D4">
        <w:rPr>
          <w:rFonts w:cs="Arial"/>
        </w:rPr>
        <w:t>Vsaka ponudba mora vsebovati naslednj</w:t>
      </w:r>
      <w:r w:rsidR="00FF61C9" w:rsidRPr="001F38D4">
        <w:rPr>
          <w:rFonts w:cs="Arial"/>
        </w:rPr>
        <w:t>o dokumentacijo in dokazila</w:t>
      </w:r>
      <w:r w:rsidRPr="001F38D4">
        <w:rPr>
          <w:rFonts w:cs="Arial"/>
        </w:rPr>
        <w:t>:</w:t>
      </w:r>
    </w:p>
    <w:p w14:paraId="1426C3FD" w14:textId="77777777" w:rsidR="00F27239" w:rsidRPr="001F38D4" w:rsidRDefault="00F27239" w:rsidP="001F38D4">
      <w:pPr>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5F20D4" w:rsidRPr="001F38D4" w14:paraId="4D823386" w14:textId="77777777" w:rsidTr="00C571A6">
        <w:tc>
          <w:tcPr>
            <w:tcW w:w="1129" w:type="dxa"/>
          </w:tcPr>
          <w:p w14:paraId="3C5D05F4" w14:textId="77777777" w:rsidR="005F20D4" w:rsidRPr="001F38D4" w:rsidRDefault="005F20D4" w:rsidP="001F38D4">
            <w:pPr>
              <w:jc w:val="center"/>
              <w:rPr>
                <w:rFonts w:cs="Arial"/>
                <w:b/>
                <w:bCs/>
              </w:rPr>
            </w:pPr>
            <w:proofErr w:type="spellStart"/>
            <w:r w:rsidRPr="001F38D4">
              <w:rPr>
                <w:rFonts w:cs="Arial"/>
                <w:b/>
                <w:bCs/>
              </w:rPr>
              <w:t>Zap</w:t>
            </w:r>
            <w:proofErr w:type="spellEnd"/>
            <w:r w:rsidRPr="001F38D4">
              <w:rPr>
                <w:rFonts w:cs="Arial"/>
                <w:b/>
                <w:bCs/>
              </w:rPr>
              <w:t>. št.</w:t>
            </w:r>
          </w:p>
        </w:tc>
        <w:tc>
          <w:tcPr>
            <w:tcW w:w="7929" w:type="dxa"/>
          </w:tcPr>
          <w:p w14:paraId="57BA3A0E" w14:textId="77777777" w:rsidR="005F20D4" w:rsidRPr="001F38D4" w:rsidRDefault="005F20D4" w:rsidP="001F38D4">
            <w:pPr>
              <w:jc w:val="center"/>
              <w:rPr>
                <w:rFonts w:cs="Arial"/>
                <w:b/>
                <w:bCs/>
              </w:rPr>
            </w:pPr>
            <w:r w:rsidRPr="001F38D4">
              <w:rPr>
                <w:rFonts w:cs="Arial"/>
                <w:b/>
                <w:bCs/>
              </w:rPr>
              <w:t>DOKUMENTACIJA, PREDLOŽENA DO ROKA ZA PREJEM PONUDB</w:t>
            </w:r>
          </w:p>
          <w:p w14:paraId="1E5211D1" w14:textId="77777777" w:rsidR="005F20D4" w:rsidRPr="001F38D4" w:rsidRDefault="005F20D4" w:rsidP="001F38D4">
            <w:pPr>
              <w:jc w:val="center"/>
              <w:rPr>
                <w:rFonts w:cs="Arial"/>
                <w:b/>
                <w:bCs/>
              </w:rPr>
            </w:pPr>
          </w:p>
        </w:tc>
      </w:tr>
      <w:tr w:rsidR="005F20D4" w:rsidRPr="001F38D4" w14:paraId="0037E6A0" w14:textId="77777777" w:rsidTr="00C571A6">
        <w:tc>
          <w:tcPr>
            <w:tcW w:w="1129" w:type="dxa"/>
          </w:tcPr>
          <w:p w14:paraId="16FF8927" w14:textId="77777777" w:rsidR="005F20D4" w:rsidRPr="001F38D4" w:rsidRDefault="005F20D4" w:rsidP="001F38D4">
            <w:pPr>
              <w:pStyle w:val="Odstavekseznama"/>
              <w:numPr>
                <w:ilvl w:val="0"/>
                <w:numId w:val="21"/>
              </w:numPr>
              <w:rPr>
                <w:rFonts w:cs="Arial"/>
              </w:rPr>
            </w:pPr>
          </w:p>
        </w:tc>
        <w:tc>
          <w:tcPr>
            <w:tcW w:w="7929" w:type="dxa"/>
          </w:tcPr>
          <w:p w14:paraId="643D5F1A" w14:textId="65661025" w:rsidR="005F20D4" w:rsidRPr="0016607D" w:rsidRDefault="00B1178B" w:rsidP="001F38D4">
            <w:pPr>
              <w:pStyle w:val="Standard"/>
              <w:snapToGrid w:val="0"/>
              <w:rPr>
                <w:rFonts w:ascii="Arial" w:hAnsi="Arial" w:cs="Arial"/>
              </w:rPr>
            </w:pPr>
            <w:r w:rsidRPr="0016607D">
              <w:rPr>
                <w:rFonts w:ascii="Arial" w:hAnsi="Arial" w:cs="Arial"/>
                <w:b/>
                <w:bCs/>
              </w:rPr>
              <w:t>Obrazec p</w:t>
            </w:r>
            <w:r w:rsidR="005F20D4" w:rsidRPr="0016607D">
              <w:rPr>
                <w:rFonts w:ascii="Arial" w:hAnsi="Arial" w:cs="Arial"/>
                <w:b/>
                <w:bCs/>
              </w:rPr>
              <w:t>onudb</w:t>
            </w:r>
            <w:r w:rsidRPr="0016607D">
              <w:rPr>
                <w:rFonts w:ascii="Arial" w:hAnsi="Arial" w:cs="Arial"/>
                <w:b/>
                <w:bCs/>
              </w:rPr>
              <w:t>e</w:t>
            </w:r>
            <w:r w:rsidR="005F20D4" w:rsidRPr="0016607D">
              <w:rPr>
                <w:rFonts w:ascii="Arial" w:hAnsi="Arial" w:cs="Arial"/>
                <w:b/>
                <w:bCs/>
              </w:rPr>
              <w:t xml:space="preserve"> </w:t>
            </w:r>
            <w:r w:rsidR="005F20D4" w:rsidRPr="0016607D">
              <w:rPr>
                <w:rFonts w:ascii="Arial" w:hAnsi="Arial" w:cs="Arial"/>
              </w:rPr>
              <w:t>(</w:t>
            </w:r>
            <w:r w:rsidR="00A103F5" w:rsidRPr="0016607D">
              <w:rPr>
                <w:rFonts w:ascii="Arial" w:hAnsi="Arial" w:cs="Arial"/>
                <w:b/>
                <w:bCs/>
              </w:rPr>
              <w:t>P</w:t>
            </w:r>
            <w:r w:rsidR="005F20D4" w:rsidRPr="0016607D">
              <w:rPr>
                <w:rFonts w:ascii="Arial" w:hAnsi="Arial" w:cs="Arial"/>
                <w:b/>
                <w:bCs/>
              </w:rPr>
              <w:t>riloga št. 1</w:t>
            </w:r>
            <w:r w:rsidR="005F20D4" w:rsidRPr="0016607D">
              <w:rPr>
                <w:rFonts w:ascii="Arial" w:hAnsi="Arial" w:cs="Arial"/>
              </w:rPr>
              <w:t>) v skladu s pogoji iz javnega razpisa in te dokumentacije.</w:t>
            </w:r>
          </w:p>
          <w:p w14:paraId="217662A8" w14:textId="77777777" w:rsidR="005F20D4" w:rsidRPr="0016607D" w:rsidRDefault="005F20D4" w:rsidP="001F38D4">
            <w:pPr>
              <w:pStyle w:val="Standard"/>
              <w:snapToGrid w:val="0"/>
              <w:rPr>
                <w:rFonts w:ascii="Arial" w:hAnsi="Arial" w:cs="Arial"/>
              </w:rPr>
            </w:pPr>
          </w:p>
          <w:p w14:paraId="5B9F8188" w14:textId="77777777" w:rsidR="00EA0060" w:rsidRPr="0016607D" w:rsidRDefault="00EA0060" w:rsidP="001F38D4">
            <w:pPr>
              <w:pStyle w:val="Standard"/>
              <w:snapToGrid w:val="0"/>
              <w:rPr>
                <w:rFonts w:ascii="Arial" w:hAnsi="Arial" w:cs="Arial"/>
              </w:rPr>
            </w:pPr>
            <w:r w:rsidRPr="0016607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139158D" w14:textId="77777777" w:rsidR="00EA0060" w:rsidRPr="0016607D" w:rsidRDefault="00EA0060" w:rsidP="001F38D4">
            <w:pPr>
              <w:pStyle w:val="Standard"/>
              <w:snapToGrid w:val="0"/>
              <w:rPr>
                <w:rFonts w:ascii="Arial" w:hAnsi="Arial" w:cs="Arial"/>
              </w:rPr>
            </w:pPr>
          </w:p>
          <w:p w14:paraId="62E82DF4" w14:textId="79B53E15" w:rsidR="005F20D4" w:rsidRPr="0016607D" w:rsidRDefault="00EA0060" w:rsidP="001F38D4">
            <w:pPr>
              <w:pStyle w:val="Standard"/>
              <w:snapToGrid w:val="0"/>
              <w:rPr>
                <w:rFonts w:ascii="Arial" w:hAnsi="Arial" w:cs="Arial"/>
              </w:rPr>
            </w:pPr>
            <w:r w:rsidRPr="0016607D">
              <w:rPr>
                <w:rFonts w:ascii="Arial" w:hAnsi="Arial" w:cs="Arial"/>
              </w:rPr>
              <w:t>Ponudnik v informacijskem sistemu e-JN v razdelek »Predračun« naloži izpolnjen obrazec »Ponudba (Priloga št. 1)« v .</w:t>
            </w:r>
            <w:proofErr w:type="spellStart"/>
            <w:r w:rsidRPr="0016607D">
              <w:rPr>
                <w:rFonts w:ascii="Arial" w:hAnsi="Arial" w:cs="Arial"/>
              </w:rPr>
              <w:t>pdf</w:t>
            </w:r>
            <w:proofErr w:type="spellEnd"/>
            <w:r w:rsidRPr="0016607D">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tc>
      </w:tr>
      <w:tr w:rsidR="005F20D4" w:rsidRPr="001F38D4" w14:paraId="7786A884" w14:textId="77777777" w:rsidTr="00C571A6">
        <w:tc>
          <w:tcPr>
            <w:tcW w:w="1129" w:type="dxa"/>
          </w:tcPr>
          <w:p w14:paraId="7B973AB3" w14:textId="77777777" w:rsidR="005F20D4" w:rsidRPr="001F38D4" w:rsidRDefault="005F20D4" w:rsidP="001F38D4">
            <w:pPr>
              <w:pStyle w:val="Odstavekseznama"/>
              <w:numPr>
                <w:ilvl w:val="0"/>
                <w:numId w:val="21"/>
              </w:numPr>
              <w:rPr>
                <w:rFonts w:cs="Arial"/>
              </w:rPr>
            </w:pPr>
          </w:p>
        </w:tc>
        <w:tc>
          <w:tcPr>
            <w:tcW w:w="7929" w:type="dxa"/>
          </w:tcPr>
          <w:p w14:paraId="1425228E" w14:textId="4CDB150E" w:rsidR="005F20D4" w:rsidRPr="0016607D" w:rsidRDefault="005F20D4" w:rsidP="001F38D4">
            <w:pPr>
              <w:pStyle w:val="Standard"/>
              <w:snapToGrid w:val="0"/>
              <w:rPr>
                <w:rFonts w:ascii="Arial" w:hAnsi="Arial" w:cs="Arial"/>
                <w:strike/>
              </w:rPr>
            </w:pPr>
            <w:r w:rsidRPr="0016607D">
              <w:rPr>
                <w:rFonts w:ascii="Arial" w:hAnsi="Arial" w:cs="Arial"/>
                <w:b/>
                <w:bCs/>
              </w:rPr>
              <w:t>Ponudbeni predračun</w:t>
            </w:r>
            <w:r w:rsidR="00A103F5" w:rsidRPr="0016607D">
              <w:rPr>
                <w:rFonts w:ascii="Arial" w:hAnsi="Arial" w:cs="Arial"/>
                <w:b/>
                <w:bCs/>
              </w:rPr>
              <w:t xml:space="preserve"> </w:t>
            </w:r>
            <w:r w:rsidR="00A103F5" w:rsidRPr="0016607D">
              <w:rPr>
                <w:rFonts w:ascii="Arial" w:hAnsi="Arial" w:cs="Arial"/>
              </w:rPr>
              <w:t>(</w:t>
            </w:r>
            <w:r w:rsidR="00A103F5" w:rsidRPr="0016607D">
              <w:rPr>
                <w:rFonts w:ascii="Arial" w:hAnsi="Arial" w:cs="Arial"/>
                <w:b/>
                <w:bCs/>
              </w:rPr>
              <w:t>Priloga št. 2</w:t>
            </w:r>
            <w:r w:rsidR="00A103F5" w:rsidRPr="0016607D">
              <w:rPr>
                <w:rFonts w:ascii="Arial" w:hAnsi="Arial" w:cs="Arial"/>
              </w:rPr>
              <w:t>)</w:t>
            </w:r>
            <w:r w:rsidR="00A103F5" w:rsidRPr="0016607D">
              <w:rPr>
                <w:rFonts w:ascii="Arial" w:hAnsi="Arial" w:cs="Arial"/>
                <w:b/>
                <w:bCs/>
              </w:rPr>
              <w:t xml:space="preserve">  </w:t>
            </w:r>
            <w:r w:rsidR="00B91111" w:rsidRPr="0016607D">
              <w:rPr>
                <w:rFonts w:ascii="Arial" w:hAnsi="Arial" w:cs="Arial"/>
                <w:b/>
                <w:bCs/>
              </w:rPr>
              <w:t>,</w:t>
            </w:r>
            <w:r w:rsidR="00B91111" w:rsidRPr="0016607D">
              <w:rPr>
                <w:rFonts w:ascii="Arial" w:hAnsi="Arial" w:cs="Arial"/>
              </w:rPr>
              <w:t xml:space="preserve"> ki mora biti v celoti izpolnjen in predložen v </w:t>
            </w:r>
            <w:r w:rsidR="00610FE8" w:rsidRPr="0016607D">
              <w:rPr>
                <w:rFonts w:ascii="Arial" w:hAnsi="Arial" w:cs="Arial"/>
              </w:rPr>
              <w:t>Excel</w:t>
            </w:r>
            <w:r w:rsidR="00B91111" w:rsidRPr="0016607D">
              <w:rPr>
                <w:rFonts w:ascii="Arial" w:hAnsi="Arial" w:cs="Arial"/>
              </w:rPr>
              <w:t xml:space="preserve"> obliki</w:t>
            </w:r>
            <w:r w:rsidR="009D145E" w:rsidRPr="0016607D">
              <w:rPr>
                <w:rFonts w:ascii="Arial" w:hAnsi="Arial" w:cs="Arial"/>
              </w:rPr>
              <w:t xml:space="preserve"> za ponujeni sklop.</w:t>
            </w:r>
            <w:r w:rsidR="00B91111" w:rsidRPr="0016607D">
              <w:rPr>
                <w:rFonts w:ascii="Arial" w:hAnsi="Arial" w:cs="Arial"/>
              </w:rPr>
              <w:t xml:space="preserve"> </w:t>
            </w:r>
          </w:p>
          <w:p w14:paraId="552C227C" w14:textId="77777777" w:rsidR="005F20D4" w:rsidRPr="0016607D" w:rsidRDefault="005F20D4" w:rsidP="001F38D4">
            <w:pPr>
              <w:pStyle w:val="Standard"/>
              <w:snapToGrid w:val="0"/>
              <w:rPr>
                <w:rFonts w:ascii="Arial" w:hAnsi="Arial" w:cs="Arial"/>
              </w:rPr>
            </w:pPr>
          </w:p>
          <w:p w14:paraId="754F1FDF" w14:textId="1B4C3CF7" w:rsidR="005F20D4" w:rsidRPr="0016607D" w:rsidRDefault="00B91111" w:rsidP="0092452C">
            <w:pPr>
              <w:pStyle w:val="Standard"/>
              <w:snapToGrid w:val="0"/>
              <w:rPr>
                <w:rFonts w:ascii="Arial" w:hAnsi="Arial" w:cs="Arial"/>
              </w:rPr>
            </w:pPr>
            <w:r w:rsidRPr="0016607D">
              <w:rPr>
                <w:rFonts w:ascii="Arial" w:hAnsi="Arial" w:cs="Arial"/>
              </w:rPr>
              <w:t>Ponudnik v informacijskem sistemu e-JN navedeni dokument naloži v razdelek »Drugi dokumenti«.</w:t>
            </w:r>
          </w:p>
        </w:tc>
      </w:tr>
      <w:tr w:rsidR="00505969" w:rsidRPr="001F38D4" w14:paraId="62CEC7A2" w14:textId="77777777" w:rsidTr="00C571A6">
        <w:tc>
          <w:tcPr>
            <w:tcW w:w="1129" w:type="dxa"/>
          </w:tcPr>
          <w:p w14:paraId="6F94DAF0" w14:textId="77777777" w:rsidR="00505969" w:rsidRPr="001F38D4" w:rsidRDefault="00505969" w:rsidP="001F38D4">
            <w:pPr>
              <w:pStyle w:val="Odstavekseznama"/>
              <w:numPr>
                <w:ilvl w:val="0"/>
                <w:numId w:val="21"/>
              </w:numPr>
              <w:rPr>
                <w:rFonts w:cs="Arial"/>
              </w:rPr>
            </w:pPr>
          </w:p>
        </w:tc>
        <w:tc>
          <w:tcPr>
            <w:tcW w:w="7929" w:type="dxa"/>
          </w:tcPr>
          <w:p w14:paraId="4486EE28" w14:textId="5244DF58" w:rsidR="00505969" w:rsidRPr="0016607D" w:rsidRDefault="0092452C" w:rsidP="001F38D4">
            <w:pPr>
              <w:jc w:val="both"/>
              <w:rPr>
                <w:rFonts w:cs="Arial"/>
                <w:bCs/>
              </w:rPr>
            </w:pPr>
            <w:r w:rsidRPr="0016607D">
              <w:rPr>
                <w:rFonts w:cs="Arial"/>
                <w:b/>
              </w:rPr>
              <w:t xml:space="preserve">Tehnična dokumentacija, </w:t>
            </w:r>
            <w:r w:rsidRPr="0016607D">
              <w:rPr>
                <w:rFonts w:cs="Arial"/>
                <w:bCs/>
              </w:rPr>
              <w:t>p</w:t>
            </w:r>
            <w:r w:rsidR="00505969" w:rsidRPr="0016607D">
              <w:rPr>
                <w:rFonts w:cs="Arial"/>
                <w:bCs/>
              </w:rPr>
              <w:t>onudnik predloži prospekte za ponujeni material</w:t>
            </w:r>
            <w:r w:rsidR="00A103F5" w:rsidRPr="0016607D">
              <w:rPr>
                <w:rFonts w:cs="Arial"/>
                <w:bCs/>
              </w:rPr>
              <w:t xml:space="preserve"> (</w:t>
            </w:r>
            <w:r w:rsidR="00A103F5" w:rsidRPr="0016607D">
              <w:rPr>
                <w:rFonts w:cs="Arial"/>
                <w:b/>
              </w:rPr>
              <w:t>Priloga št. 3</w:t>
            </w:r>
            <w:r w:rsidR="00A103F5" w:rsidRPr="0016607D">
              <w:rPr>
                <w:rFonts w:cs="Arial"/>
                <w:bCs/>
              </w:rPr>
              <w:t xml:space="preserve">) </w:t>
            </w:r>
            <w:r w:rsidR="00505969" w:rsidRPr="0016607D">
              <w:rPr>
                <w:rFonts w:cs="Arial"/>
                <w:bCs/>
              </w:rPr>
              <w:t xml:space="preserve">. </w:t>
            </w:r>
          </w:p>
          <w:p w14:paraId="3C0ED426" w14:textId="77777777" w:rsidR="00505969" w:rsidRPr="0016607D" w:rsidRDefault="00505969" w:rsidP="001F38D4">
            <w:pPr>
              <w:jc w:val="both"/>
              <w:rPr>
                <w:rFonts w:cs="Arial"/>
                <w:b/>
              </w:rPr>
            </w:pPr>
          </w:p>
          <w:p w14:paraId="1FED82E8" w14:textId="77777777" w:rsidR="00505969" w:rsidRPr="0016607D" w:rsidRDefault="00505969" w:rsidP="001F38D4">
            <w:pPr>
              <w:jc w:val="both"/>
              <w:rPr>
                <w:rFonts w:cs="Arial"/>
              </w:rPr>
            </w:pPr>
            <w:r w:rsidRPr="0016607D">
              <w:rPr>
                <w:rFonts w:cs="Arial"/>
              </w:rPr>
              <w:t xml:space="preserve">Priložen je </w:t>
            </w:r>
            <w:r w:rsidRPr="0016607D">
              <w:rPr>
                <w:rFonts w:cs="Arial"/>
                <w:b/>
              </w:rPr>
              <w:t>seznam prospektov</w:t>
            </w:r>
            <w:r w:rsidRPr="0016607D">
              <w:rPr>
                <w:rFonts w:cs="Arial"/>
              </w:rPr>
              <w:t xml:space="preserve"> in </w:t>
            </w:r>
            <w:r w:rsidRPr="0016607D">
              <w:rPr>
                <w:rFonts w:cs="Arial"/>
                <w:b/>
              </w:rPr>
              <w:t>prospekti o ponujenih materialih v elektronski obliki</w:t>
            </w:r>
            <w:r w:rsidRPr="0016607D">
              <w:rPr>
                <w:rFonts w:cs="Arial"/>
              </w:rPr>
              <w:t>, ki dokazujejo da ponujeni materiali ustrezajo zahtevam iz razpisne dokumentacije.</w:t>
            </w:r>
          </w:p>
          <w:p w14:paraId="75C3D498" w14:textId="77777777" w:rsidR="00505969" w:rsidRPr="0016607D" w:rsidRDefault="00505969" w:rsidP="001F38D4">
            <w:pPr>
              <w:jc w:val="both"/>
              <w:rPr>
                <w:rFonts w:cs="Arial"/>
              </w:rPr>
            </w:pPr>
          </w:p>
          <w:p w14:paraId="4667FEAD" w14:textId="77777777" w:rsidR="00095938" w:rsidRPr="0016607D" w:rsidRDefault="00505969" w:rsidP="001F38D4">
            <w:pPr>
              <w:jc w:val="both"/>
              <w:rPr>
                <w:rFonts w:cs="Arial"/>
              </w:rPr>
            </w:pPr>
            <w:r w:rsidRPr="0016607D">
              <w:rPr>
                <w:rFonts w:cs="Arial"/>
              </w:rPr>
              <w:t>Prospekti so lahko v tujem jeziku, priporočljivo je da so v angleščini.</w:t>
            </w:r>
          </w:p>
          <w:p w14:paraId="74BFD502" w14:textId="1EA1FB4E" w:rsidR="00505969" w:rsidRPr="0016607D" w:rsidRDefault="00095938" w:rsidP="001F38D4">
            <w:pPr>
              <w:jc w:val="both"/>
              <w:rPr>
                <w:rFonts w:cs="Arial"/>
                <w:b/>
                <w:bCs/>
              </w:rPr>
            </w:pPr>
            <w:r w:rsidRPr="0016607D">
              <w:rPr>
                <w:rFonts w:cs="Arial"/>
                <w:b/>
                <w:bCs/>
              </w:rPr>
              <w:t>Za materiala katerih se ocenjuje lastnosti morajo biti v slovenskem jeziku ali prevedeni.</w:t>
            </w:r>
          </w:p>
          <w:p w14:paraId="7E5BAF6D" w14:textId="77777777" w:rsidR="00505969" w:rsidRPr="0016607D" w:rsidRDefault="00505969" w:rsidP="001F38D4">
            <w:pPr>
              <w:widowControl w:val="0"/>
              <w:suppressAutoHyphens/>
              <w:autoSpaceDN w:val="0"/>
              <w:jc w:val="both"/>
              <w:textAlignment w:val="baseline"/>
              <w:rPr>
                <w:rFonts w:cs="Arial"/>
                <w:kern w:val="3"/>
                <w:lang w:eastAsia="zh-CN"/>
              </w:rPr>
            </w:pPr>
          </w:p>
          <w:p w14:paraId="3CA00AE5" w14:textId="5980ADE6" w:rsidR="00505969" w:rsidRPr="0016607D" w:rsidRDefault="0092452C" w:rsidP="001F38D4">
            <w:pPr>
              <w:pStyle w:val="Standard"/>
              <w:snapToGrid w:val="0"/>
              <w:rPr>
                <w:rFonts w:ascii="Arial" w:hAnsi="Arial" w:cs="Arial"/>
                <w:b/>
                <w:bCs/>
              </w:rPr>
            </w:pPr>
            <w:r w:rsidRPr="0016607D">
              <w:rPr>
                <w:rFonts w:ascii="Arial" w:hAnsi="Arial" w:cs="Arial"/>
              </w:rPr>
              <w:t>Ponudnik v informacijskem sistemu e-JN navedeni dokument naloži v razdelek »Drugi dokumenti«.</w:t>
            </w:r>
          </w:p>
        </w:tc>
      </w:tr>
      <w:tr w:rsidR="005F20D4" w:rsidRPr="001F38D4" w14:paraId="3D84B4F0" w14:textId="77777777" w:rsidTr="00C571A6">
        <w:tc>
          <w:tcPr>
            <w:tcW w:w="1129" w:type="dxa"/>
          </w:tcPr>
          <w:p w14:paraId="03FBCF8F" w14:textId="77777777" w:rsidR="005F20D4" w:rsidRPr="0092452C" w:rsidRDefault="005F20D4" w:rsidP="001F38D4">
            <w:pPr>
              <w:pStyle w:val="Odstavekseznama"/>
              <w:numPr>
                <w:ilvl w:val="0"/>
                <w:numId w:val="21"/>
              </w:numPr>
              <w:rPr>
                <w:rFonts w:cs="Arial"/>
              </w:rPr>
            </w:pPr>
          </w:p>
        </w:tc>
        <w:tc>
          <w:tcPr>
            <w:tcW w:w="7929" w:type="dxa"/>
          </w:tcPr>
          <w:p w14:paraId="6E56614F" w14:textId="74FF8989" w:rsidR="005F20D4" w:rsidRPr="0016607D" w:rsidRDefault="005F20D4" w:rsidP="001F38D4">
            <w:pPr>
              <w:jc w:val="both"/>
              <w:rPr>
                <w:rFonts w:cs="Arial"/>
              </w:rPr>
            </w:pPr>
            <w:r w:rsidRPr="0016607D">
              <w:rPr>
                <w:rFonts w:cs="Arial"/>
                <w:b/>
                <w:bCs/>
              </w:rPr>
              <w:t>Podatki o ponudniku in drugih gospodarskih subjektih</w:t>
            </w:r>
            <w:r w:rsidRPr="0016607D">
              <w:rPr>
                <w:rFonts w:cs="Arial"/>
              </w:rPr>
              <w:t xml:space="preserve"> (</w:t>
            </w:r>
            <w:r w:rsidR="00A103F5" w:rsidRPr="0016607D">
              <w:rPr>
                <w:rFonts w:cs="Arial"/>
                <w:b/>
                <w:bCs/>
              </w:rPr>
              <w:t>P</w:t>
            </w:r>
            <w:r w:rsidRPr="0016607D">
              <w:rPr>
                <w:rFonts w:cs="Arial"/>
                <w:b/>
                <w:bCs/>
              </w:rPr>
              <w:t xml:space="preserve">riloga št. </w:t>
            </w:r>
            <w:r w:rsidR="00A103F5" w:rsidRPr="0016607D">
              <w:rPr>
                <w:rFonts w:cs="Arial"/>
                <w:b/>
                <w:bCs/>
              </w:rPr>
              <w:t>4</w:t>
            </w:r>
            <w:r w:rsidRPr="0016607D">
              <w:rPr>
                <w:rFonts w:cs="Arial"/>
              </w:rPr>
              <w:t>).</w:t>
            </w:r>
          </w:p>
          <w:p w14:paraId="02E01508" w14:textId="77777777" w:rsidR="005F20D4" w:rsidRPr="0016607D" w:rsidRDefault="005F20D4" w:rsidP="001F38D4">
            <w:pPr>
              <w:jc w:val="both"/>
              <w:rPr>
                <w:rFonts w:cs="Arial"/>
              </w:rPr>
            </w:pPr>
          </w:p>
          <w:p w14:paraId="2176C62D" w14:textId="7DEE7C6D" w:rsidR="00B91111" w:rsidRPr="0016607D" w:rsidRDefault="00B91111" w:rsidP="001F38D4">
            <w:pPr>
              <w:jc w:val="both"/>
              <w:rPr>
                <w:rFonts w:cs="Arial"/>
              </w:rPr>
            </w:pPr>
            <w:r w:rsidRPr="0016607D">
              <w:rPr>
                <w:rFonts w:cs="Arial"/>
              </w:rPr>
              <w:t xml:space="preserve">Priloga št. </w:t>
            </w:r>
            <w:r w:rsidR="00095938" w:rsidRPr="0016607D">
              <w:rPr>
                <w:rFonts w:cs="Arial"/>
              </w:rPr>
              <w:t>4</w:t>
            </w:r>
            <w:r w:rsidRPr="0016607D">
              <w:rPr>
                <w:rFonts w:cs="Arial"/>
              </w:rPr>
              <w:t xml:space="preserve"> mora biti v celoti izpolnjena in elektronsko podpisana s strani zakonitega zastopnika ponudnika ali pooblaščene osebe. Ponudnik lahko navedeno prilogo predloži v elektronski obliki, podpisano z elektronskim podpisom ali lastnoročno podpisano skenirano. </w:t>
            </w:r>
          </w:p>
          <w:p w14:paraId="649D7181" w14:textId="77777777" w:rsidR="00B91111" w:rsidRPr="0016607D" w:rsidRDefault="00B91111" w:rsidP="001F38D4">
            <w:pPr>
              <w:jc w:val="both"/>
              <w:rPr>
                <w:rFonts w:cs="Arial"/>
              </w:rPr>
            </w:pPr>
          </w:p>
          <w:p w14:paraId="58F4AC59" w14:textId="57BF33A8" w:rsidR="005F20D4" w:rsidRPr="0016607D" w:rsidRDefault="00B91111" w:rsidP="001F38D4">
            <w:pPr>
              <w:jc w:val="both"/>
              <w:rPr>
                <w:rFonts w:cs="Arial"/>
              </w:rPr>
            </w:pPr>
            <w:r w:rsidRPr="0016607D">
              <w:rPr>
                <w:rFonts w:cs="Arial"/>
              </w:rPr>
              <w:t>Ponudnik v informacijskem sistemu e-JN navedeni dokument naloži v razdelek »Drugi dokumenti«.</w:t>
            </w:r>
          </w:p>
        </w:tc>
      </w:tr>
      <w:tr w:rsidR="00B91111" w:rsidRPr="001F38D4" w14:paraId="45CCE6E6" w14:textId="77777777" w:rsidTr="00C571A6">
        <w:tc>
          <w:tcPr>
            <w:tcW w:w="1129" w:type="dxa"/>
          </w:tcPr>
          <w:p w14:paraId="125E9092" w14:textId="77777777" w:rsidR="00B91111" w:rsidRPr="0092452C" w:rsidRDefault="00B91111" w:rsidP="001F38D4">
            <w:pPr>
              <w:pStyle w:val="Odstavekseznama"/>
              <w:numPr>
                <w:ilvl w:val="0"/>
                <w:numId w:val="21"/>
              </w:numPr>
              <w:rPr>
                <w:rFonts w:cs="Arial"/>
              </w:rPr>
            </w:pPr>
          </w:p>
        </w:tc>
        <w:tc>
          <w:tcPr>
            <w:tcW w:w="7929" w:type="dxa"/>
          </w:tcPr>
          <w:p w14:paraId="0A8B68E0" w14:textId="66DD2906" w:rsidR="00B91111" w:rsidRPr="0016607D" w:rsidRDefault="00B91111" w:rsidP="001F38D4">
            <w:pPr>
              <w:jc w:val="both"/>
              <w:rPr>
                <w:rFonts w:cs="Arial"/>
              </w:rPr>
            </w:pPr>
            <w:r w:rsidRPr="0016607D">
              <w:rPr>
                <w:rFonts w:cs="Arial"/>
                <w:bCs/>
              </w:rPr>
              <w:t>V kolikor ponudnik nastopa s podizvajalci predloži izpolnjeno</w:t>
            </w:r>
            <w:r w:rsidRPr="0016607D">
              <w:rPr>
                <w:rFonts w:cs="Arial"/>
                <w:b/>
                <w:bCs/>
              </w:rPr>
              <w:t xml:space="preserve"> </w:t>
            </w:r>
            <w:r w:rsidR="00A103F5" w:rsidRPr="0016607D">
              <w:rPr>
                <w:rFonts w:cs="Arial"/>
                <w:b/>
                <w:bCs/>
              </w:rPr>
              <w:t>P</w:t>
            </w:r>
            <w:r w:rsidRPr="0016607D">
              <w:rPr>
                <w:rFonts w:cs="Arial"/>
                <w:b/>
                <w:bCs/>
              </w:rPr>
              <w:t xml:space="preserve">rilogo št. </w:t>
            </w:r>
            <w:r w:rsidR="00A103F5" w:rsidRPr="0016607D">
              <w:rPr>
                <w:rFonts w:cs="Arial"/>
                <w:b/>
                <w:bCs/>
              </w:rPr>
              <w:t>5</w:t>
            </w:r>
            <w:r w:rsidR="00E567A2" w:rsidRPr="0016607D">
              <w:rPr>
                <w:rFonts w:cs="Arial"/>
                <w:b/>
                <w:bCs/>
              </w:rPr>
              <w:t>.</w:t>
            </w:r>
            <w:r w:rsidRPr="0016607D">
              <w:rPr>
                <w:rFonts w:cs="Arial"/>
                <w:b/>
                <w:bCs/>
              </w:rPr>
              <w:t xml:space="preserve"> </w:t>
            </w:r>
            <w:r w:rsidR="0092452C" w:rsidRPr="0016607D">
              <w:rPr>
                <w:rFonts w:cs="Arial"/>
                <w:b/>
                <w:bCs/>
              </w:rPr>
              <w:t>Izjava ponudnika o udeležbi podizvajalcev</w:t>
            </w:r>
            <w:r w:rsidRPr="0016607D">
              <w:rPr>
                <w:rFonts w:cs="Arial"/>
              </w:rPr>
              <w:t xml:space="preserve"> v delu A, v kolikor ponudnik ne nastopa s podizvajalci predloži </w:t>
            </w:r>
            <w:r w:rsidRPr="0016607D">
              <w:rPr>
                <w:rFonts w:cs="Arial"/>
                <w:bCs/>
              </w:rPr>
              <w:t>izpolnjeno</w:t>
            </w:r>
            <w:r w:rsidRPr="0016607D">
              <w:rPr>
                <w:rFonts w:cs="Arial"/>
                <w:b/>
                <w:bCs/>
              </w:rPr>
              <w:t xml:space="preserve"> Prilogo št. </w:t>
            </w:r>
            <w:r w:rsidR="00A103F5" w:rsidRPr="0016607D">
              <w:rPr>
                <w:rFonts w:cs="Arial"/>
                <w:b/>
                <w:bCs/>
              </w:rPr>
              <w:t>5</w:t>
            </w:r>
            <w:r w:rsidRPr="0016607D">
              <w:rPr>
                <w:rFonts w:cs="Arial"/>
                <w:b/>
                <w:bCs/>
              </w:rPr>
              <w:t>. Podatki o udeležbi podizvajalcev</w:t>
            </w:r>
            <w:r w:rsidRPr="0016607D">
              <w:rPr>
                <w:rFonts w:cs="Arial"/>
              </w:rPr>
              <w:t xml:space="preserve"> v delu B.</w:t>
            </w:r>
          </w:p>
          <w:p w14:paraId="21431B9D" w14:textId="77777777" w:rsidR="00B91111" w:rsidRPr="0016607D" w:rsidRDefault="00B91111" w:rsidP="001F38D4">
            <w:pPr>
              <w:jc w:val="both"/>
              <w:rPr>
                <w:rFonts w:cs="Arial"/>
              </w:rPr>
            </w:pPr>
          </w:p>
          <w:p w14:paraId="26871F64" w14:textId="097C6C7D" w:rsidR="00B91111" w:rsidRPr="0016607D" w:rsidRDefault="00B91111" w:rsidP="001F38D4">
            <w:pPr>
              <w:jc w:val="both"/>
              <w:rPr>
                <w:rFonts w:cs="Arial"/>
              </w:rPr>
            </w:pPr>
            <w:r w:rsidRPr="0016607D">
              <w:rPr>
                <w:rFonts w:cs="Arial"/>
              </w:rPr>
              <w:t xml:space="preserve">Priloga št. </w:t>
            </w:r>
            <w:r w:rsidR="00A103F5" w:rsidRPr="0016607D">
              <w:rPr>
                <w:rFonts w:cs="Arial"/>
              </w:rPr>
              <w:t>5</w:t>
            </w:r>
            <w:r w:rsidRPr="0016607D">
              <w:rPr>
                <w:rFonts w:cs="Arial"/>
              </w:rPr>
              <w:t xml:space="preserve"> mora biti v celoti izpolnjena in elektronsko podpisana s strani zakonitega zastopnika ponudnika ali pooblaščene osebe. Ponudnik lahko navedeno prilogo predloži v elektronski obliki, podpisano z elektronskim podpisom ali lastnoročno podpisano skenirano. </w:t>
            </w:r>
          </w:p>
          <w:p w14:paraId="28CC1280" w14:textId="77777777" w:rsidR="00B91111" w:rsidRPr="0016607D" w:rsidRDefault="00B91111" w:rsidP="001F38D4">
            <w:pPr>
              <w:jc w:val="both"/>
              <w:rPr>
                <w:rFonts w:cs="Arial"/>
              </w:rPr>
            </w:pPr>
          </w:p>
          <w:p w14:paraId="50DCE869" w14:textId="7E1DC944" w:rsidR="00B91111" w:rsidRPr="0016607D" w:rsidRDefault="00B91111" w:rsidP="0092452C">
            <w:pPr>
              <w:jc w:val="both"/>
              <w:rPr>
                <w:rFonts w:cs="Arial"/>
              </w:rPr>
            </w:pPr>
            <w:r w:rsidRPr="0016607D">
              <w:rPr>
                <w:rFonts w:cs="Arial"/>
              </w:rPr>
              <w:t>Ponudnik v informacijskem sistemu e-JN navedeni dokument naloži v razdelek »Drugi dokumenti«.</w:t>
            </w:r>
          </w:p>
        </w:tc>
      </w:tr>
      <w:tr w:rsidR="00B91111" w:rsidRPr="001F38D4" w14:paraId="566FAB2D" w14:textId="77777777" w:rsidTr="00C571A6">
        <w:tc>
          <w:tcPr>
            <w:tcW w:w="1129" w:type="dxa"/>
          </w:tcPr>
          <w:p w14:paraId="4BBC74C2" w14:textId="77777777" w:rsidR="00B91111" w:rsidRPr="001F38D4" w:rsidRDefault="00B91111" w:rsidP="001F38D4">
            <w:pPr>
              <w:pStyle w:val="Odstavekseznama"/>
              <w:numPr>
                <w:ilvl w:val="0"/>
                <w:numId w:val="21"/>
              </w:numPr>
              <w:rPr>
                <w:rFonts w:cs="Arial"/>
              </w:rPr>
            </w:pPr>
          </w:p>
        </w:tc>
        <w:tc>
          <w:tcPr>
            <w:tcW w:w="7929" w:type="dxa"/>
          </w:tcPr>
          <w:p w14:paraId="5551C3D0" w14:textId="6734245B" w:rsidR="00B91111" w:rsidRPr="0016607D" w:rsidRDefault="00B91111" w:rsidP="001F38D4">
            <w:pPr>
              <w:jc w:val="both"/>
              <w:rPr>
                <w:rFonts w:cs="Arial"/>
              </w:rPr>
            </w:pPr>
            <w:r w:rsidRPr="0016607D">
              <w:rPr>
                <w:rFonts w:cs="Arial"/>
                <w:b/>
                <w:bCs/>
              </w:rPr>
              <w:t xml:space="preserve">Izjava podizvajalca </w:t>
            </w:r>
            <w:r w:rsidRPr="0016607D">
              <w:rPr>
                <w:rFonts w:cs="Arial"/>
              </w:rPr>
              <w:t>(</w:t>
            </w:r>
            <w:r w:rsidRPr="0016607D">
              <w:rPr>
                <w:rFonts w:cs="Arial"/>
                <w:b/>
                <w:bCs/>
              </w:rPr>
              <w:t xml:space="preserve">Priloga št. </w:t>
            </w:r>
            <w:r w:rsidR="00A103F5" w:rsidRPr="0016607D">
              <w:rPr>
                <w:rFonts w:cs="Arial"/>
                <w:b/>
                <w:bCs/>
              </w:rPr>
              <w:t>6</w:t>
            </w:r>
            <w:r w:rsidRPr="0016607D">
              <w:rPr>
                <w:rFonts w:cs="Arial"/>
              </w:rPr>
              <w:t>) za vsakega podizvajalca, s katerim nastopa.</w:t>
            </w:r>
          </w:p>
          <w:p w14:paraId="3CD1EEAF" w14:textId="77777777" w:rsidR="00B91111" w:rsidRPr="0016607D" w:rsidRDefault="00B91111" w:rsidP="001F38D4">
            <w:pPr>
              <w:jc w:val="both"/>
              <w:rPr>
                <w:rFonts w:cs="Arial"/>
              </w:rPr>
            </w:pPr>
          </w:p>
          <w:p w14:paraId="5CBE8D88" w14:textId="5D848922" w:rsidR="00B91111" w:rsidRPr="0016607D" w:rsidRDefault="00B91111" w:rsidP="001F38D4">
            <w:pPr>
              <w:jc w:val="both"/>
              <w:rPr>
                <w:rFonts w:cs="Arial"/>
              </w:rPr>
            </w:pPr>
            <w:r w:rsidRPr="0016607D">
              <w:rPr>
                <w:rFonts w:cs="Arial"/>
              </w:rPr>
              <w:t xml:space="preserve">Priloga št. </w:t>
            </w:r>
            <w:r w:rsidR="00897FB5" w:rsidRPr="0016607D">
              <w:rPr>
                <w:rFonts w:cs="Arial"/>
              </w:rPr>
              <w:t>6</w:t>
            </w:r>
            <w:r w:rsidRPr="0016607D">
              <w:rPr>
                <w:rFonts w:cs="Arial"/>
              </w:rPr>
              <w:t xml:space="preserve"> mora biti v celoti izpolnjena in elektronsko podpisana s strani zakonitega zastopnika podizvajalca. Ponudnik lahko navedeno prilogo predloži v elektronski obliki, podpisano z elektronskim podpisom ali lastnoročno podpisano skenirano. </w:t>
            </w:r>
          </w:p>
          <w:p w14:paraId="15489212" w14:textId="77777777" w:rsidR="00B91111" w:rsidRPr="0016607D" w:rsidRDefault="00B91111" w:rsidP="001F38D4">
            <w:pPr>
              <w:jc w:val="both"/>
              <w:rPr>
                <w:rFonts w:cs="Arial"/>
              </w:rPr>
            </w:pPr>
          </w:p>
          <w:p w14:paraId="17D80CCC" w14:textId="4B95B6A5" w:rsidR="00B91111" w:rsidRPr="0016607D" w:rsidRDefault="00B91111" w:rsidP="001F38D4">
            <w:pPr>
              <w:jc w:val="both"/>
              <w:rPr>
                <w:rFonts w:cs="Arial"/>
              </w:rPr>
            </w:pPr>
            <w:r w:rsidRPr="0016607D">
              <w:rPr>
                <w:rFonts w:cs="Arial"/>
              </w:rPr>
              <w:t>Ponudnik v informacijskem sistemu e-JN navedeni dokument naloži v razdelek »Drugi dokumenti«.</w:t>
            </w:r>
          </w:p>
        </w:tc>
      </w:tr>
      <w:tr w:rsidR="00961488" w:rsidRPr="001F38D4" w14:paraId="0006FA2A" w14:textId="77777777" w:rsidTr="00CF2DE9">
        <w:tc>
          <w:tcPr>
            <w:tcW w:w="1129" w:type="dxa"/>
          </w:tcPr>
          <w:p w14:paraId="029DF178" w14:textId="77777777" w:rsidR="00961488" w:rsidRPr="0092452C" w:rsidRDefault="00961488" w:rsidP="00961488">
            <w:pPr>
              <w:pStyle w:val="Odstavekseznama"/>
              <w:numPr>
                <w:ilvl w:val="0"/>
                <w:numId w:val="21"/>
              </w:numPr>
              <w:rPr>
                <w:rFonts w:cs="Arial"/>
              </w:rPr>
            </w:pPr>
          </w:p>
        </w:tc>
        <w:tc>
          <w:tcPr>
            <w:tcW w:w="7929" w:type="dxa"/>
          </w:tcPr>
          <w:p w14:paraId="00454391" w14:textId="0E2F6420" w:rsidR="00961488" w:rsidRPr="0016607D" w:rsidRDefault="00961488" w:rsidP="00CF2DE9">
            <w:pPr>
              <w:jc w:val="both"/>
              <w:rPr>
                <w:rFonts w:cs="Arial"/>
                <w:b/>
                <w:bCs/>
              </w:rPr>
            </w:pPr>
            <w:r w:rsidRPr="0016607D">
              <w:rPr>
                <w:rFonts w:cs="Arial"/>
                <w:b/>
                <w:bCs/>
              </w:rPr>
              <w:t xml:space="preserve">Soglasje za pridobitev podatkov iz kazenske evidence za fizične osebe </w:t>
            </w:r>
            <w:r w:rsidRPr="0016607D">
              <w:rPr>
                <w:rFonts w:cs="Arial"/>
                <w:bCs/>
              </w:rPr>
              <w:t>(</w:t>
            </w:r>
            <w:r w:rsidRPr="0016607D">
              <w:rPr>
                <w:rFonts w:cs="Arial"/>
                <w:b/>
              </w:rPr>
              <w:t>Priloga št. 7</w:t>
            </w:r>
            <w:r w:rsidRPr="0016607D">
              <w:rPr>
                <w:rFonts w:cs="Arial"/>
                <w:bCs/>
              </w:rPr>
              <w:t xml:space="preserve">) in </w:t>
            </w:r>
            <w:r w:rsidRPr="0016607D">
              <w:rPr>
                <w:rFonts w:cs="Arial"/>
                <w:b/>
                <w:bCs/>
              </w:rPr>
              <w:t>Potrdilo o nekaznovanosti</w:t>
            </w:r>
            <w:r w:rsidRPr="0016607D">
              <w:rPr>
                <w:rFonts w:cs="Arial"/>
                <w:bCs/>
              </w:rPr>
              <w:t xml:space="preserve"> (v kolikor ponudnik z njim razpolaga).</w:t>
            </w:r>
          </w:p>
          <w:p w14:paraId="7C3DC347" w14:textId="77777777" w:rsidR="00961488" w:rsidRPr="0016607D" w:rsidRDefault="00961488" w:rsidP="00CF2DE9">
            <w:pPr>
              <w:jc w:val="both"/>
              <w:rPr>
                <w:rFonts w:cs="Arial"/>
                <w:b/>
                <w:bCs/>
              </w:rPr>
            </w:pPr>
          </w:p>
          <w:p w14:paraId="68797511" w14:textId="48127E4E" w:rsidR="00961488" w:rsidRPr="0016607D" w:rsidRDefault="00961488" w:rsidP="00CF2DE9">
            <w:pPr>
              <w:jc w:val="both"/>
              <w:rPr>
                <w:rFonts w:cs="Arial"/>
              </w:rPr>
            </w:pPr>
            <w:r w:rsidRPr="0016607D">
              <w:rPr>
                <w:rFonts w:cs="Arial"/>
              </w:rPr>
              <w:t>Priloga št. 7 mora biti v celoti izpolnjena in podpisana s strani fizične osebe in mora biti predložena za vse fizične osebe, za katere je potrebno izkazovati izpolnjevanje razloga za izključitev. Ponudnik lahko navedeno prilogo predloži v elektronski obliki, podpisano z elektronskim podpisom ali lastnoročno podpisano skenirano.</w:t>
            </w:r>
          </w:p>
          <w:p w14:paraId="168D0DFB" w14:textId="77777777" w:rsidR="00961488" w:rsidRPr="0016607D" w:rsidRDefault="00961488" w:rsidP="00CF2DE9">
            <w:pPr>
              <w:jc w:val="both"/>
              <w:rPr>
                <w:rFonts w:cs="Arial"/>
                <w:b/>
                <w:bCs/>
              </w:rPr>
            </w:pPr>
          </w:p>
          <w:p w14:paraId="3C5E12E0" w14:textId="77777777" w:rsidR="00961488" w:rsidRPr="0016607D" w:rsidRDefault="00961488" w:rsidP="00CF2DE9">
            <w:pPr>
              <w:jc w:val="both"/>
              <w:rPr>
                <w:rFonts w:cs="Arial"/>
              </w:rPr>
            </w:pPr>
            <w:r w:rsidRPr="0016607D">
              <w:rPr>
                <w:rFonts w:cs="Arial"/>
              </w:rPr>
              <w:t>Ponudnik v informacijskem sistemu e-JN navedeni dokument naloži v razdelek »Drugi dokumenti«.</w:t>
            </w:r>
          </w:p>
        </w:tc>
      </w:tr>
      <w:tr w:rsidR="004109E2" w:rsidRPr="001F38D4" w14:paraId="0A0BF15D" w14:textId="77777777" w:rsidTr="00C571A6">
        <w:tc>
          <w:tcPr>
            <w:tcW w:w="1129" w:type="dxa"/>
          </w:tcPr>
          <w:p w14:paraId="5DA1A5FF" w14:textId="77777777" w:rsidR="004109E2" w:rsidRPr="001F38D4" w:rsidRDefault="004109E2" w:rsidP="00961488">
            <w:pPr>
              <w:pStyle w:val="Odstavekseznama"/>
              <w:numPr>
                <w:ilvl w:val="0"/>
                <w:numId w:val="21"/>
              </w:numPr>
              <w:rPr>
                <w:rFonts w:cs="Arial"/>
              </w:rPr>
            </w:pPr>
          </w:p>
        </w:tc>
        <w:tc>
          <w:tcPr>
            <w:tcW w:w="7929" w:type="dxa"/>
          </w:tcPr>
          <w:p w14:paraId="13E8830A" w14:textId="56830953" w:rsidR="004109E2" w:rsidRPr="0016607D" w:rsidRDefault="004109E2" w:rsidP="001F38D4">
            <w:pPr>
              <w:jc w:val="both"/>
              <w:rPr>
                <w:rFonts w:cs="Arial"/>
                <w:bCs/>
              </w:rPr>
            </w:pPr>
            <w:r w:rsidRPr="0016607D">
              <w:rPr>
                <w:rFonts w:cs="Arial"/>
                <w:b/>
                <w:bCs/>
              </w:rPr>
              <w:t xml:space="preserve">Soglasje za pridobitev podatkov iz kazenske evidence za pravno osebo </w:t>
            </w:r>
            <w:r w:rsidRPr="0016607D">
              <w:rPr>
                <w:rFonts w:cs="Arial"/>
                <w:bCs/>
              </w:rPr>
              <w:t>(</w:t>
            </w:r>
            <w:r w:rsidRPr="0016607D">
              <w:rPr>
                <w:rFonts w:cs="Arial"/>
                <w:b/>
              </w:rPr>
              <w:t xml:space="preserve">Priloga št. </w:t>
            </w:r>
            <w:r w:rsidR="00961488" w:rsidRPr="0016607D">
              <w:rPr>
                <w:rFonts w:cs="Arial"/>
                <w:b/>
              </w:rPr>
              <w:t>8</w:t>
            </w:r>
            <w:r w:rsidRPr="0016607D">
              <w:rPr>
                <w:rFonts w:cs="Arial"/>
                <w:bCs/>
              </w:rPr>
              <w:t xml:space="preserve">) in </w:t>
            </w:r>
            <w:r w:rsidRPr="0016607D">
              <w:rPr>
                <w:rFonts w:cs="Arial"/>
                <w:b/>
                <w:bCs/>
              </w:rPr>
              <w:t>Potrdilo o nekaznovanosti</w:t>
            </w:r>
            <w:r w:rsidRPr="0016607D">
              <w:rPr>
                <w:rFonts w:cs="Arial"/>
                <w:bCs/>
              </w:rPr>
              <w:t xml:space="preserve"> (v kolikor ponudnik z njim razpolaga).</w:t>
            </w:r>
          </w:p>
          <w:p w14:paraId="59F7D951" w14:textId="77777777" w:rsidR="004109E2" w:rsidRPr="0016607D" w:rsidRDefault="004109E2" w:rsidP="001F38D4">
            <w:pPr>
              <w:jc w:val="both"/>
              <w:rPr>
                <w:rFonts w:cs="Arial"/>
                <w:b/>
                <w:bCs/>
              </w:rPr>
            </w:pPr>
          </w:p>
          <w:p w14:paraId="1458EB98" w14:textId="19011272" w:rsidR="004109E2" w:rsidRPr="0016607D" w:rsidRDefault="004109E2" w:rsidP="001F38D4">
            <w:pPr>
              <w:jc w:val="both"/>
              <w:rPr>
                <w:rFonts w:cs="Arial"/>
              </w:rPr>
            </w:pPr>
            <w:r w:rsidRPr="0016607D">
              <w:rPr>
                <w:rFonts w:cs="Arial"/>
                <w:lang w:eastAsia="zh-CN"/>
              </w:rPr>
              <w:t xml:space="preserve">Priloga št. </w:t>
            </w:r>
            <w:r w:rsidR="00961488" w:rsidRPr="0016607D">
              <w:rPr>
                <w:rFonts w:cs="Arial"/>
                <w:lang w:eastAsia="zh-CN"/>
              </w:rPr>
              <w:t>8</w:t>
            </w:r>
            <w:r w:rsidRPr="0016607D">
              <w:rPr>
                <w:rFonts w:cs="Arial"/>
                <w:lang w:eastAsia="zh-CN"/>
              </w:rPr>
              <w:t xml:space="preserve"> mora biti </w:t>
            </w:r>
            <w:r w:rsidRPr="0016607D">
              <w:rPr>
                <w:rFonts w:cs="Arial"/>
              </w:rPr>
              <w:t xml:space="preserve">v celoti izpolnjena in elektronsko podpisana s strani zakonitega zastopnika ponudnika ali pooblaščene osebe. Ponudnik lahko navedeno prilogo predloži v elektronski obliki, podpisano z elektronskim podpisom ali lastnoročno podpisano skenirano. </w:t>
            </w:r>
          </w:p>
          <w:p w14:paraId="3252E0AA" w14:textId="77777777" w:rsidR="004109E2" w:rsidRPr="0016607D" w:rsidRDefault="004109E2" w:rsidP="001F38D4">
            <w:pPr>
              <w:jc w:val="both"/>
              <w:rPr>
                <w:rFonts w:cs="Arial"/>
              </w:rPr>
            </w:pPr>
          </w:p>
          <w:p w14:paraId="1D6A1748" w14:textId="775D265D" w:rsidR="004109E2" w:rsidRPr="0016607D" w:rsidRDefault="004109E2" w:rsidP="001F38D4">
            <w:pPr>
              <w:jc w:val="both"/>
              <w:rPr>
                <w:rFonts w:cs="Arial"/>
              </w:rPr>
            </w:pPr>
            <w:r w:rsidRPr="0016607D">
              <w:rPr>
                <w:rFonts w:cs="Arial"/>
              </w:rPr>
              <w:t>Ponudnik v informacijskem sistemu e-JN navedeni dokument naloži v razdelek »Drugi dokumenti«.</w:t>
            </w:r>
          </w:p>
        </w:tc>
      </w:tr>
      <w:tr w:rsidR="00961488" w:rsidRPr="001F38D4" w14:paraId="3DE1F8B4" w14:textId="77777777" w:rsidTr="00CF2DE9">
        <w:tc>
          <w:tcPr>
            <w:tcW w:w="1129" w:type="dxa"/>
          </w:tcPr>
          <w:p w14:paraId="123E538A" w14:textId="61227984" w:rsidR="00961488" w:rsidRPr="00961488" w:rsidRDefault="00961488" w:rsidP="00961488">
            <w:pPr>
              <w:pStyle w:val="Odstavekseznama"/>
              <w:numPr>
                <w:ilvl w:val="0"/>
                <w:numId w:val="21"/>
              </w:numPr>
              <w:rPr>
                <w:rFonts w:cs="Arial"/>
              </w:rPr>
            </w:pPr>
          </w:p>
        </w:tc>
        <w:tc>
          <w:tcPr>
            <w:tcW w:w="7929" w:type="dxa"/>
          </w:tcPr>
          <w:p w14:paraId="33325C75" w14:textId="77777777" w:rsidR="00961488" w:rsidRPr="0016607D" w:rsidRDefault="00961488" w:rsidP="00CF2DE9">
            <w:pPr>
              <w:jc w:val="both"/>
              <w:rPr>
                <w:rFonts w:cs="Arial"/>
              </w:rPr>
            </w:pPr>
            <w:r w:rsidRPr="0016607D">
              <w:rPr>
                <w:rFonts w:cs="Arial"/>
                <w:b/>
                <w:bCs/>
              </w:rPr>
              <w:t>Potrdilo o dobro opravljenem delu</w:t>
            </w:r>
            <w:r w:rsidRPr="0016607D">
              <w:rPr>
                <w:rFonts w:cs="Arial"/>
              </w:rPr>
              <w:t xml:space="preserve"> (</w:t>
            </w:r>
            <w:r w:rsidRPr="0016607D">
              <w:rPr>
                <w:rFonts w:cs="Arial"/>
                <w:b/>
                <w:bCs/>
              </w:rPr>
              <w:t>Priloga št. 9</w:t>
            </w:r>
            <w:r w:rsidRPr="0016607D">
              <w:rPr>
                <w:rFonts w:cs="Arial"/>
              </w:rPr>
              <w:t>)</w:t>
            </w:r>
          </w:p>
          <w:p w14:paraId="1186BDF2" w14:textId="77777777" w:rsidR="00C769B0" w:rsidRPr="0016607D" w:rsidRDefault="00C769B0" w:rsidP="00CF2DE9">
            <w:pPr>
              <w:jc w:val="both"/>
              <w:rPr>
                <w:rFonts w:cs="Arial"/>
              </w:rPr>
            </w:pPr>
          </w:p>
          <w:p w14:paraId="79D89226" w14:textId="5840605C" w:rsidR="00961488" w:rsidRPr="0016607D" w:rsidRDefault="00C769B0" w:rsidP="00CF2DE9">
            <w:pPr>
              <w:jc w:val="both"/>
              <w:rPr>
                <w:rFonts w:cs="Arial"/>
              </w:rPr>
            </w:pPr>
            <w:r w:rsidRPr="0016607D">
              <w:rPr>
                <w:rFonts w:cs="Arial"/>
              </w:rPr>
              <w:lastRenderedPageBreak/>
              <w:t>Priloga št. 9 mora biti v celoti izpolnjena in podpisana s strani naročnika ali investitorja, za katere je potrebno izkazovati izpolnjevanje razloga za izključitev. Ponudnik lahko navedeno prilogo predloži v elektronski obliki, podpisano z elektronskim podpisom ali lastnoročno podpisano skenirano</w:t>
            </w:r>
          </w:p>
          <w:p w14:paraId="3426C9C1" w14:textId="77777777" w:rsidR="00961488" w:rsidRPr="0016607D" w:rsidRDefault="00961488" w:rsidP="00CF2DE9">
            <w:pPr>
              <w:jc w:val="both"/>
              <w:rPr>
                <w:rFonts w:cs="Arial"/>
              </w:rPr>
            </w:pPr>
          </w:p>
          <w:p w14:paraId="5B1B358B" w14:textId="51D40F47" w:rsidR="00961488" w:rsidRPr="0016607D" w:rsidRDefault="00C769B0" w:rsidP="00CF2DE9">
            <w:pPr>
              <w:jc w:val="both"/>
              <w:rPr>
                <w:rFonts w:cs="Arial"/>
              </w:rPr>
            </w:pPr>
            <w:r w:rsidRPr="0016607D">
              <w:rPr>
                <w:rFonts w:cs="Arial"/>
              </w:rPr>
              <w:t>Ponudnik v informacijskem sistemu e-JN navedeni dokument naloži v razdelek »Drugi dokumenti«.</w:t>
            </w:r>
          </w:p>
        </w:tc>
      </w:tr>
      <w:tr w:rsidR="005F20D4" w:rsidRPr="001F38D4" w14:paraId="3CCE7E10" w14:textId="77777777" w:rsidTr="00C571A6">
        <w:tc>
          <w:tcPr>
            <w:tcW w:w="1129" w:type="dxa"/>
            <w:tcBorders>
              <w:top w:val="single" w:sz="4" w:space="0" w:color="auto"/>
              <w:left w:val="single" w:sz="4" w:space="0" w:color="auto"/>
              <w:bottom w:val="single" w:sz="4" w:space="0" w:color="auto"/>
              <w:right w:val="single" w:sz="4" w:space="0" w:color="auto"/>
            </w:tcBorders>
          </w:tcPr>
          <w:p w14:paraId="7DDBDDCD" w14:textId="77777777" w:rsidR="005F20D4" w:rsidRPr="001F38D4" w:rsidRDefault="005F20D4" w:rsidP="00961488">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769A1331" w14:textId="68DAB4B8" w:rsidR="004109E2" w:rsidRPr="0016607D" w:rsidRDefault="005F20D4" w:rsidP="001F38D4">
            <w:pPr>
              <w:jc w:val="both"/>
              <w:rPr>
                <w:rFonts w:cs="Arial"/>
              </w:rPr>
            </w:pPr>
            <w:r w:rsidRPr="0016607D">
              <w:rPr>
                <w:rFonts w:cs="Arial"/>
                <w:b/>
                <w:bCs/>
              </w:rPr>
              <w:t>ESPD</w:t>
            </w:r>
            <w:r w:rsidR="004109E2" w:rsidRPr="0016607D">
              <w:rPr>
                <w:rFonts w:cs="Arial"/>
                <w:b/>
                <w:bCs/>
              </w:rPr>
              <w:t xml:space="preserve"> izjava</w:t>
            </w:r>
            <w:r w:rsidRPr="0016607D">
              <w:rPr>
                <w:rFonts w:cs="Arial"/>
                <w:b/>
                <w:bCs/>
              </w:rPr>
              <w:t xml:space="preserve"> </w:t>
            </w:r>
            <w:r w:rsidR="005135A5" w:rsidRPr="0016607D">
              <w:rPr>
                <w:rFonts w:cs="Arial"/>
              </w:rPr>
              <w:t>(</w:t>
            </w:r>
            <w:r w:rsidR="005135A5" w:rsidRPr="0016607D">
              <w:rPr>
                <w:rFonts w:cs="Arial"/>
                <w:b/>
                <w:bCs/>
              </w:rPr>
              <w:t>Priloga št.10</w:t>
            </w:r>
            <w:r w:rsidR="005135A5" w:rsidRPr="0016607D">
              <w:rPr>
                <w:rFonts w:cs="Arial"/>
              </w:rPr>
              <w:t>)</w:t>
            </w:r>
            <w:r w:rsidR="005135A5" w:rsidRPr="0016607D">
              <w:rPr>
                <w:rFonts w:cs="Arial"/>
                <w:b/>
                <w:bCs/>
              </w:rPr>
              <w:t xml:space="preserve"> </w:t>
            </w:r>
            <w:r w:rsidRPr="0016607D">
              <w:rPr>
                <w:rFonts w:cs="Arial"/>
                <w:bCs/>
              </w:rPr>
              <w:t>za vsak gospodarsk</w:t>
            </w:r>
            <w:r w:rsidR="004109E2" w:rsidRPr="0016607D">
              <w:rPr>
                <w:rFonts w:cs="Arial"/>
                <w:bCs/>
              </w:rPr>
              <w:t>i</w:t>
            </w:r>
            <w:r w:rsidRPr="0016607D">
              <w:rPr>
                <w:rFonts w:cs="Arial"/>
                <w:bCs/>
              </w:rPr>
              <w:t xml:space="preserve"> subjekt, ki nastopa v predmetnem postopku javnega </w:t>
            </w:r>
            <w:r w:rsidR="004109E2" w:rsidRPr="0016607D">
              <w:rPr>
                <w:rFonts w:cs="Arial"/>
                <w:bCs/>
              </w:rPr>
              <w:t xml:space="preserve">naročanja v </w:t>
            </w:r>
            <w:proofErr w:type="spellStart"/>
            <w:r w:rsidR="004109E2" w:rsidRPr="0016607D">
              <w:rPr>
                <w:rFonts w:cs="Arial"/>
                <w:bCs/>
              </w:rPr>
              <w:t>xml</w:t>
            </w:r>
            <w:proofErr w:type="spellEnd"/>
            <w:r w:rsidR="004109E2" w:rsidRPr="0016607D">
              <w:rPr>
                <w:rFonts w:cs="Arial"/>
                <w:bCs/>
              </w:rPr>
              <w:t xml:space="preserve">. obliki ali </w:t>
            </w:r>
            <w:proofErr w:type="spellStart"/>
            <w:r w:rsidR="004109E2" w:rsidRPr="0016607D">
              <w:rPr>
                <w:rFonts w:cs="Arial"/>
                <w:bCs/>
              </w:rPr>
              <w:t>pdf</w:t>
            </w:r>
            <w:proofErr w:type="spellEnd"/>
            <w:r w:rsidR="004109E2" w:rsidRPr="0016607D">
              <w:rPr>
                <w:rFonts w:cs="Arial"/>
                <w:bCs/>
              </w:rPr>
              <w:t>. obliki (skenirana podpisana).</w:t>
            </w:r>
          </w:p>
          <w:p w14:paraId="0FDF3544" w14:textId="77777777" w:rsidR="004109E2" w:rsidRPr="0016607D" w:rsidRDefault="004109E2" w:rsidP="001F38D4">
            <w:pPr>
              <w:jc w:val="both"/>
              <w:rPr>
                <w:rFonts w:cs="Arial"/>
                <w:bCs/>
              </w:rPr>
            </w:pPr>
          </w:p>
          <w:p w14:paraId="34F1D6E9" w14:textId="0BC39055" w:rsidR="005F20D4" w:rsidRPr="0016607D" w:rsidRDefault="004109E2" w:rsidP="001F38D4">
            <w:pPr>
              <w:jc w:val="both"/>
              <w:rPr>
                <w:rFonts w:cs="Arial"/>
                <w:bCs/>
              </w:rPr>
            </w:pPr>
            <w:r w:rsidRPr="0016607D">
              <w:rPr>
                <w:rFonts w:cs="Arial"/>
                <w:bCs/>
              </w:rPr>
              <w:t>Ponudnik v informacijskem sistemu e-JN ESPD ponudnika predloži v razdel</w:t>
            </w:r>
            <w:r w:rsidR="00610FE8" w:rsidRPr="0016607D">
              <w:rPr>
                <w:rFonts w:cs="Arial"/>
                <w:bCs/>
              </w:rPr>
              <w:t>k</w:t>
            </w:r>
            <w:r w:rsidRPr="0016607D">
              <w:rPr>
                <w:rFonts w:cs="Arial"/>
                <w:bCs/>
              </w:rPr>
              <w:t>u »ESPD«, za druge gospodarske subjekte pa v razdelek »Drugi dokumenti«:</w:t>
            </w:r>
          </w:p>
        </w:tc>
      </w:tr>
      <w:tr w:rsidR="00D15367" w:rsidRPr="001F38D4" w14:paraId="765E8558" w14:textId="77777777" w:rsidTr="00434D51">
        <w:tc>
          <w:tcPr>
            <w:tcW w:w="1129" w:type="dxa"/>
            <w:tcBorders>
              <w:top w:val="single" w:sz="4" w:space="0" w:color="auto"/>
              <w:left w:val="single" w:sz="4" w:space="0" w:color="auto"/>
              <w:bottom w:val="single" w:sz="4" w:space="0" w:color="auto"/>
              <w:right w:val="single" w:sz="4" w:space="0" w:color="auto"/>
            </w:tcBorders>
          </w:tcPr>
          <w:p w14:paraId="794C8682" w14:textId="77777777" w:rsidR="00D15367" w:rsidRPr="001F38D4" w:rsidRDefault="00D15367" w:rsidP="005135A5">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07D10F95" w14:textId="65EA2DBF" w:rsidR="00D15367" w:rsidRPr="0016607D" w:rsidRDefault="00D15367" w:rsidP="001F38D4">
            <w:pPr>
              <w:jc w:val="both"/>
              <w:rPr>
                <w:rFonts w:cs="Arial"/>
              </w:rPr>
            </w:pPr>
            <w:r w:rsidRPr="0016607D">
              <w:rPr>
                <w:rFonts w:cs="Arial"/>
                <w:b/>
                <w:bCs/>
              </w:rPr>
              <w:t xml:space="preserve">Krovna izjava ponudnika </w:t>
            </w:r>
            <w:r w:rsidRPr="0016607D">
              <w:rPr>
                <w:rFonts w:cs="Arial"/>
              </w:rPr>
              <w:t xml:space="preserve">na </w:t>
            </w:r>
            <w:r w:rsidRPr="0016607D">
              <w:rPr>
                <w:rFonts w:cs="Arial"/>
                <w:b/>
                <w:bCs/>
              </w:rPr>
              <w:t xml:space="preserve">Prilogi št. </w:t>
            </w:r>
            <w:r w:rsidR="005135A5" w:rsidRPr="0016607D">
              <w:rPr>
                <w:rFonts w:cs="Arial"/>
                <w:b/>
                <w:bCs/>
              </w:rPr>
              <w:t>11</w:t>
            </w:r>
            <w:r w:rsidRPr="0016607D">
              <w:rPr>
                <w:rFonts w:cs="Arial"/>
              </w:rPr>
              <w:t>.</w:t>
            </w:r>
          </w:p>
          <w:p w14:paraId="7A4F7F66" w14:textId="77777777" w:rsidR="00D15367" w:rsidRPr="0016607D" w:rsidRDefault="00D15367" w:rsidP="001F38D4">
            <w:pPr>
              <w:jc w:val="both"/>
              <w:rPr>
                <w:rFonts w:cs="Arial"/>
              </w:rPr>
            </w:pPr>
          </w:p>
          <w:p w14:paraId="1C4BA75F" w14:textId="4A342F39" w:rsidR="00D15367" w:rsidRPr="0016607D" w:rsidRDefault="00D15367" w:rsidP="001F38D4">
            <w:pPr>
              <w:jc w:val="both"/>
              <w:rPr>
                <w:rFonts w:cs="Arial"/>
              </w:rPr>
            </w:pPr>
            <w:r w:rsidRPr="0016607D">
              <w:rPr>
                <w:rFonts w:cs="Arial"/>
              </w:rPr>
              <w:t xml:space="preserve">Priloga št. </w:t>
            </w:r>
            <w:r w:rsidR="00A2111D" w:rsidRPr="0016607D">
              <w:rPr>
                <w:rFonts w:cs="Arial"/>
              </w:rPr>
              <w:t>11.</w:t>
            </w:r>
            <w:r w:rsidRPr="0016607D">
              <w:rPr>
                <w:rFonts w:cs="Arial"/>
              </w:rPr>
              <w:t xml:space="preserve"> mora biti v </w:t>
            </w:r>
            <w:proofErr w:type="spellStart"/>
            <w:r w:rsidR="00F44432" w:rsidRPr="0016607D">
              <w:rPr>
                <w:rFonts w:cs="Arial"/>
              </w:rPr>
              <w:t>v</w:t>
            </w:r>
            <w:proofErr w:type="spellEnd"/>
            <w:r w:rsidR="00F44432" w:rsidRPr="0016607D">
              <w:rPr>
                <w:rFonts w:cs="Arial"/>
              </w:rPr>
              <w:t xml:space="preserve"> celoti izpolnjena in elektronsko podpisana s strani zakonitega zastopnika ponudnika ali pooblaščene osebe. Ponudnik lahko navedeno prilogo predloži v elektronski obliki, podpisano z elektronskim podpisom ali lastnoročno podpisano skenirano. </w:t>
            </w:r>
          </w:p>
          <w:p w14:paraId="4F04779F" w14:textId="77777777" w:rsidR="00F44432" w:rsidRPr="0016607D" w:rsidRDefault="00F44432" w:rsidP="001F38D4">
            <w:pPr>
              <w:jc w:val="both"/>
              <w:rPr>
                <w:rFonts w:cs="Arial"/>
                <w:b/>
                <w:bCs/>
              </w:rPr>
            </w:pPr>
          </w:p>
          <w:p w14:paraId="1DFFB8BA" w14:textId="1D60B6CA" w:rsidR="0092452C" w:rsidRPr="0016607D" w:rsidRDefault="0092452C" w:rsidP="001F38D4">
            <w:pPr>
              <w:jc w:val="both"/>
              <w:rPr>
                <w:rFonts w:cs="Arial"/>
                <w:b/>
                <w:bCs/>
              </w:rPr>
            </w:pPr>
            <w:r w:rsidRPr="0016607D">
              <w:rPr>
                <w:rFonts w:cs="Arial"/>
              </w:rPr>
              <w:t>Ponudnik v informacijskem sistemu e-JN navedeni dokument naloži v razdelek »Drugi dokumenti«.</w:t>
            </w:r>
          </w:p>
        </w:tc>
      </w:tr>
      <w:tr w:rsidR="00BB0BAE" w:rsidRPr="001F38D4" w14:paraId="77AC7BF3" w14:textId="77777777" w:rsidTr="00C571A6">
        <w:tc>
          <w:tcPr>
            <w:tcW w:w="1129" w:type="dxa"/>
            <w:tcBorders>
              <w:top w:val="single" w:sz="4" w:space="0" w:color="auto"/>
              <w:left w:val="single" w:sz="4" w:space="0" w:color="auto"/>
              <w:bottom w:val="single" w:sz="4" w:space="0" w:color="auto"/>
              <w:right w:val="single" w:sz="4" w:space="0" w:color="auto"/>
            </w:tcBorders>
          </w:tcPr>
          <w:p w14:paraId="7D616E34" w14:textId="77777777" w:rsidR="00BB0BAE" w:rsidRPr="001F38D4" w:rsidRDefault="00BB0BAE"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3AD0C424" w14:textId="60562AF6" w:rsidR="00540004" w:rsidRPr="0016607D" w:rsidRDefault="00540004" w:rsidP="00540004">
            <w:pPr>
              <w:jc w:val="both"/>
              <w:rPr>
                <w:rFonts w:cs="Arial"/>
              </w:rPr>
            </w:pPr>
            <w:r w:rsidRPr="0016607D">
              <w:rPr>
                <w:rFonts w:cs="Arial"/>
                <w:b/>
                <w:bCs/>
              </w:rPr>
              <w:t xml:space="preserve">Izjava o načinu plačila in fiksnost cen </w:t>
            </w:r>
            <w:r w:rsidRPr="0016607D">
              <w:rPr>
                <w:rFonts w:cs="Arial"/>
              </w:rPr>
              <w:t>(</w:t>
            </w:r>
            <w:r w:rsidRPr="0016607D">
              <w:rPr>
                <w:rFonts w:cs="Arial"/>
                <w:b/>
                <w:bCs/>
              </w:rPr>
              <w:t>Priloga št. 12</w:t>
            </w:r>
            <w:r w:rsidRPr="0016607D">
              <w:rPr>
                <w:rFonts w:cs="Arial"/>
              </w:rPr>
              <w:t>), ki je podpisana s strani proizvajalca materiala.</w:t>
            </w:r>
          </w:p>
          <w:p w14:paraId="76015CBC" w14:textId="77777777" w:rsidR="00540004" w:rsidRPr="0016607D" w:rsidRDefault="00540004" w:rsidP="00540004">
            <w:pPr>
              <w:jc w:val="both"/>
              <w:rPr>
                <w:rFonts w:cs="Arial"/>
                <w:b/>
                <w:bCs/>
              </w:rPr>
            </w:pPr>
          </w:p>
          <w:p w14:paraId="1DCDB52F" w14:textId="2D4F9953" w:rsidR="00BB0BAE" w:rsidRPr="0016607D" w:rsidRDefault="00540004" w:rsidP="00540004">
            <w:pPr>
              <w:jc w:val="both"/>
              <w:rPr>
                <w:rFonts w:cs="Arial"/>
                <w:b/>
                <w:bCs/>
              </w:rPr>
            </w:pPr>
            <w:r w:rsidRPr="0016607D">
              <w:rPr>
                <w:rFonts w:cs="Arial"/>
              </w:rPr>
              <w:t>Ponudnik v informacijskem sistemu e-JN navedeni dokument naloži v razdelek »Drugi dokumenti«.</w:t>
            </w:r>
          </w:p>
        </w:tc>
      </w:tr>
      <w:tr w:rsidR="00D15367" w:rsidRPr="001F38D4" w14:paraId="33715338" w14:textId="77777777" w:rsidTr="00C571A6">
        <w:tc>
          <w:tcPr>
            <w:tcW w:w="1129" w:type="dxa"/>
            <w:tcBorders>
              <w:top w:val="single" w:sz="4" w:space="0" w:color="auto"/>
              <w:left w:val="single" w:sz="4" w:space="0" w:color="auto"/>
              <w:bottom w:val="single" w:sz="4" w:space="0" w:color="auto"/>
              <w:right w:val="single" w:sz="4" w:space="0" w:color="auto"/>
            </w:tcBorders>
          </w:tcPr>
          <w:p w14:paraId="2F0D438C" w14:textId="77777777" w:rsidR="00D15367" w:rsidRPr="001F38D4" w:rsidRDefault="00D15367"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6136300C" w14:textId="78F466BF" w:rsidR="00D15367" w:rsidRPr="0016607D" w:rsidRDefault="00D15367" w:rsidP="001F38D4">
            <w:pPr>
              <w:jc w:val="both"/>
              <w:rPr>
                <w:rFonts w:cs="Arial"/>
              </w:rPr>
            </w:pPr>
            <w:r w:rsidRPr="0016607D">
              <w:rPr>
                <w:rFonts w:cs="Arial"/>
                <w:b/>
                <w:bCs/>
              </w:rPr>
              <w:t xml:space="preserve">Izjava proizvajalca </w:t>
            </w:r>
            <w:r w:rsidR="0092452C" w:rsidRPr="0016607D">
              <w:rPr>
                <w:rFonts w:cs="Arial"/>
                <w:b/>
                <w:bCs/>
              </w:rPr>
              <w:t>MAF</w:t>
            </w:r>
            <w:r w:rsidRPr="0016607D">
              <w:rPr>
                <w:rFonts w:cs="Arial"/>
              </w:rPr>
              <w:t>(</w:t>
            </w:r>
            <w:r w:rsidR="005135A5" w:rsidRPr="0016607D">
              <w:rPr>
                <w:rFonts w:cs="Arial"/>
                <w:b/>
                <w:bCs/>
              </w:rPr>
              <w:t>P</w:t>
            </w:r>
            <w:r w:rsidRPr="0016607D">
              <w:rPr>
                <w:rFonts w:cs="Arial"/>
                <w:b/>
                <w:bCs/>
              </w:rPr>
              <w:t>riloga</w:t>
            </w:r>
            <w:r w:rsidR="005135A5" w:rsidRPr="0016607D">
              <w:rPr>
                <w:rFonts w:cs="Arial"/>
                <w:b/>
                <w:bCs/>
              </w:rPr>
              <w:t xml:space="preserve"> št.</w:t>
            </w:r>
            <w:r w:rsidRPr="0016607D">
              <w:rPr>
                <w:rFonts w:cs="Arial"/>
                <w:b/>
                <w:bCs/>
              </w:rPr>
              <w:t xml:space="preserve"> 1</w:t>
            </w:r>
            <w:r w:rsidR="00D65DD1" w:rsidRPr="0016607D">
              <w:rPr>
                <w:rFonts w:cs="Arial"/>
                <w:b/>
                <w:bCs/>
              </w:rPr>
              <w:t>3</w:t>
            </w:r>
            <w:r w:rsidRPr="0016607D">
              <w:rPr>
                <w:rFonts w:cs="Arial"/>
              </w:rPr>
              <w:t>), ki je podpisana s strani proizvajalca materiala.</w:t>
            </w:r>
          </w:p>
          <w:p w14:paraId="7554BAEC" w14:textId="77777777" w:rsidR="00D15367" w:rsidRPr="0016607D" w:rsidRDefault="00D15367" w:rsidP="001F38D4">
            <w:pPr>
              <w:jc w:val="both"/>
              <w:rPr>
                <w:rFonts w:cs="Arial"/>
                <w:b/>
                <w:bCs/>
              </w:rPr>
            </w:pPr>
          </w:p>
          <w:p w14:paraId="2AE522B5" w14:textId="1C28BA79" w:rsidR="00D15367" w:rsidRPr="0016607D" w:rsidRDefault="00D15367" w:rsidP="00DC0000">
            <w:pPr>
              <w:rPr>
                <w:rFonts w:cs="Arial"/>
              </w:rPr>
            </w:pPr>
            <w:r w:rsidRPr="0016607D">
              <w:rPr>
                <w:rFonts w:cs="Arial"/>
              </w:rPr>
              <w:t>Ponudnik v informacijskem sistemu e-JN navedeni dokument naloži v razdelek »Drugi dokumenti«.</w:t>
            </w:r>
          </w:p>
        </w:tc>
      </w:tr>
      <w:tr w:rsidR="001F38D4" w:rsidRPr="001F38D4" w14:paraId="7F7E3F19" w14:textId="77777777" w:rsidTr="00C571A6">
        <w:tc>
          <w:tcPr>
            <w:tcW w:w="1129" w:type="dxa"/>
            <w:tcBorders>
              <w:top w:val="single" w:sz="4" w:space="0" w:color="auto"/>
              <w:left w:val="single" w:sz="4" w:space="0" w:color="auto"/>
              <w:bottom w:val="single" w:sz="4" w:space="0" w:color="auto"/>
              <w:right w:val="single" w:sz="4" w:space="0" w:color="auto"/>
            </w:tcBorders>
          </w:tcPr>
          <w:p w14:paraId="7258D05E" w14:textId="77777777" w:rsidR="001F38D4" w:rsidRPr="001F38D4" w:rsidRDefault="001F38D4"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55D3CA57" w14:textId="28984565" w:rsidR="001F38D4" w:rsidRPr="0016607D" w:rsidRDefault="001F38D4" w:rsidP="001F38D4">
            <w:pPr>
              <w:jc w:val="both"/>
              <w:rPr>
                <w:rFonts w:cs="Arial"/>
                <w:b/>
                <w:bCs/>
              </w:rPr>
            </w:pPr>
            <w:r w:rsidRPr="0016607D">
              <w:rPr>
                <w:rFonts w:cs="Arial"/>
                <w:b/>
                <w:bCs/>
              </w:rPr>
              <w:t xml:space="preserve">Izjava o poreklu blaga </w:t>
            </w:r>
            <w:r w:rsidRPr="0016607D">
              <w:rPr>
                <w:rFonts w:cs="Arial"/>
              </w:rPr>
              <w:t>(</w:t>
            </w:r>
            <w:r w:rsidR="005135A5" w:rsidRPr="0016607D">
              <w:rPr>
                <w:rFonts w:cs="Arial"/>
                <w:b/>
                <w:bCs/>
              </w:rPr>
              <w:t>P</w:t>
            </w:r>
            <w:r w:rsidRPr="0016607D">
              <w:rPr>
                <w:rFonts w:cs="Arial"/>
                <w:b/>
                <w:bCs/>
              </w:rPr>
              <w:t>riloga</w:t>
            </w:r>
            <w:r w:rsidR="005135A5" w:rsidRPr="0016607D">
              <w:rPr>
                <w:rFonts w:cs="Arial"/>
                <w:b/>
                <w:bCs/>
              </w:rPr>
              <w:t xml:space="preserve"> št</w:t>
            </w:r>
            <w:r w:rsidRPr="0016607D">
              <w:rPr>
                <w:rFonts w:cs="Arial"/>
                <w:b/>
                <w:bCs/>
              </w:rPr>
              <w:t xml:space="preserve"> 1</w:t>
            </w:r>
            <w:r w:rsidR="00D65DD1" w:rsidRPr="0016607D">
              <w:rPr>
                <w:rFonts w:cs="Arial"/>
                <w:b/>
                <w:bCs/>
              </w:rPr>
              <w:t>4</w:t>
            </w:r>
            <w:r w:rsidRPr="0016607D">
              <w:rPr>
                <w:rFonts w:cs="Arial"/>
              </w:rPr>
              <w:t>).</w:t>
            </w:r>
          </w:p>
          <w:p w14:paraId="3E623008" w14:textId="77777777" w:rsidR="001F38D4" w:rsidRPr="0016607D" w:rsidRDefault="001F38D4" w:rsidP="001F38D4">
            <w:pPr>
              <w:jc w:val="both"/>
              <w:rPr>
                <w:rFonts w:cs="Arial"/>
                <w:b/>
                <w:bCs/>
              </w:rPr>
            </w:pPr>
          </w:p>
          <w:p w14:paraId="543E9245" w14:textId="4D7BA9AA" w:rsidR="001F38D4" w:rsidRPr="0016607D" w:rsidRDefault="001F38D4" w:rsidP="0092452C">
            <w:pPr>
              <w:rPr>
                <w:rFonts w:cs="Arial"/>
              </w:rPr>
            </w:pPr>
            <w:r w:rsidRPr="0016607D">
              <w:rPr>
                <w:rFonts w:cs="Arial"/>
              </w:rPr>
              <w:t>Ponudnik v informacijskem sistemu e-JN navedeni dokument naloži v razdelek »Drugi dokumenti«.</w:t>
            </w:r>
          </w:p>
        </w:tc>
      </w:tr>
      <w:tr w:rsidR="00D15367" w:rsidRPr="001F38D4" w14:paraId="23B8662D" w14:textId="77777777" w:rsidTr="00C571A6">
        <w:tc>
          <w:tcPr>
            <w:tcW w:w="1129" w:type="dxa"/>
            <w:tcBorders>
              <w:top w:val="single" w:sz="4" w:space="0" w:color="auto"/>
              <w:left w:val="single" w:sz="4" w:space="0" w:color="auto"/>
              <w:bottom w:val="single" w:sz="4" w:space="0" w:color="auto"/>
              <w:right w:val="single" w:sz="4" w:space="0" w:color="auto"/>
            </w:tcBorders>
          </w:tcPr>
          <w:p w14:paraId="2AFC7196" w14:textId="79CA4F42" w:rsidR="00D15367" w:rsidRPr="00DC0000" w:rsidRDefault="00D15367"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565B9325" w14:textId="61470B2C" w:rsidR="00D15367" w:rsidRPr="0016607D" w:rsidRDefault="00D15367" w:rsidP="001F38D4">
            <w:pPr>
              <w:jc w:val="both"/>
              <w:rPr>
                <w:rFonts w:cs="Arial"/>
                <w:b/>
                <w:bCs/>
              </w:rPr>
            </w:pPr>
            <w:r w:rsidRPr="0016607D">
              <w:rPr>
                <w:rFonts w:cs="Arial"/>
                <w:b/>
                <w:bCs/>
              </w:rPr>
              <w:t xml:space="preserve">Izjava o ustreznosti ponujenih materialov </w:t>
            </w:r>
            <w:r w:rsidRPr="0016607D">
              <w:rPr>
                <w:rFonts w:cs="Arial"/>
              </w:rPr>
              <w:t>(</w:t>
            </w:r>
            <w:r w:rsidR="007A3C1B" w:rsidRPr="0016607D">
              <w:rPr>
                <w:rFonts w:cs="Arial"/>
                <w:b/>
                <w:bCs/>
              </w:rPr>
              <w:t>P</w:t>
            </w:r>
            <w:r w:rsidRPr="0016607D">
              <w:rPr>
                <w:rFonts w:cs="Arial"/>
                <w:b/>
                <w:bCs/>
              </w:rPr>
              <w:t>riloga</w:t>
            </w:r>
            <w:r w:rsidR="007A3C1B" w:rsidRPr="0016607D">
              <w:rPr>
                <w:rFonts w:cs="Arial"/>
                <w:b/>
                <w:bCs/>
              </w:rPr>
              <w:t xml:space="preserve"> št.</w:t>
            </w:r>
            <w:r w:rsidRPr="0016607D">
              <w:rPr>
                <w:rFonts w:cs="Arial"/>
                <w:b/>
                <w:bCs/>
              </w:rPr>
              <w:t xml:space="preserve"> 1</w:t>
            </w:r>
            <w:r w:rsidR="00D65DD1" w:rsidRPr="0016607D">
              <w:rPr>
                <w:rFonts w:cs="Arial"/>
                <w:b/>
                <w:bCs/>
              </w:rPr>
              <w:t>5</w:t>
            </w:r>
            <w:r w:rsidRPr="0016607D">
              <w:rPr>
                <w:rFonts w:cs="Arial"/>
              </w:rPr>
              <w:t>).</w:t>
            </w:r>
          </w:p>
          <w:p w14:paraId="43D564F2" w14:textId="77777777" w:rsidR="00D15367" w:rsidRPr="0016607D" w:rsidRDefault="00D15367" w:rsidP="001F38D4">
            <w:pPr>
              <w:jc w:val="both"/>
              <w:rPr>
                <w:rFonts w:cs="Arial"/>
                <w:b/>
                <w:bCs/>
              </w:rPr>
            </w:pPr>
          </w:p>
          <w:p w14:paraId="319E5F3D" w14:textId="444525C5" w:rsidR="00D15367" w:rsidRPr="0016607D" w:rsidRDefault="00D15367" w:rsidP="0092452C">
            <w:pPr>
              <w:rPr>
                <w:rFonts w:cs="Arial"/>
              </w:rPr>
            </w:pPr>
            <w:r w:rsidRPr="0016607D">
              <w:rPr>
                <w:rFonts w:cs="Arial"/>
              </w:rPr>
              <w:t>Ponudnik v informacijskem sistemu e-JN navedeni dokument naloži v razdelek »Drugi dokumenti«.</w:t>
            </w:r>
          </w:p>
        </w:tc>
      </w:tr>
      <w:tr w:rsidR="00DA1236" w:rsidRPr="001F38D4" w14:paraId="0335B51C" w14:textId="77777777" w:rsidTr="00D15367">
        <w:tc>
          <w:tcPr>
            <w:tcW w:w="1129" w:type="dxa"/>
            <w:tcBorders>
              <w:top w:val="single" w:sz="4" w:space="0" w:color="auto"/>
              <w:left w:val="single" w:sz="4" w:space="0" w:color="auto"/>
              <w:bottom w:val="single" w:sz="4" w:space="0" w:color="auto"/>
              <w:right w:val="single" w:sz="4" w:space="0" w:color="auto"/>
            </w:tcBorders>
          </w:tcPr>
          <w:p w14:paraId="57B9983D" w14:textId="20ADD010" w:rsidR="00DA1236" w:rsidRPr="00DC0000" w:rsidRDefault="00DA1236"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5B5AD346" w14:textId="5E47D08B" w:rsidR="00DA1236" w:rsidRPr="0016607D" w:rsidRDefault="007A3C1B" w:rsidP="00DA1236">
            <w:pPr>
              <w:pStyle w:val="Standard"/>
              <w:snapToGrid w:val="0"/>
              <w:rPr>
                <w:rFonts w:ascii="Arial" w:hAnsi="Arial" w:cs="Arial"/>
              </w:rPr>
            </w:pPr>
            <w:r w:rsidRPr="0016607D">
              <w:rPr>
                <w:rFonts w:ascii="Arial" w:hAnsi="Arial" w:cs="Arial"/>
                <w:b/>
                <w:bCs/>
              </w:rPr>
              <w:t xml:space="preserve">Izjava o servisni službi (velja za sklop 1) </w:t>
            </w:r>
            <w:r w:rsidRPr="0016607D">
              <w:rPr>
                <w:rFonts w:ascii="Arial" w:hAnsi="Arial" w:cs="Arial"/>
              </w:rPr>
              <w:t>(</w:t>
            </w:r>
            <w:r w:rsidRPr="0016607D">
              <w:rPr>
                <w:rFonts w:ascii="Arial" w:hAnsi="Arial" w:cs="Arial"/>
                <w:b/>
                <w:bCs/>
              </w:rPr>
              <w:t>Priloga št. 1</w:t>
            </w:r>
            <w:r w:rsidR="00D65DD1" w:rsidRPr="0016607D">
              <w:rPr>
                <w:rFonts w:ascii="Arial" w:hAnsi="Arial" w:cs="Arial"/>
                <w:b/>
                <w:bCs/>
              </w:rPr>
              <w:t>6</w:t>
            </w:r>
            <w:r w:rsidRPr="0016607D">
              <w:rPr>
                <w:rFonts w:ascii="Arial" w:hAnsi="Arial" w:cs="Arial"/>
              </w:rPr>
              <w:t>)</w:t>
            </w:r>
            <w:r w:rsidR="00DA1236" w:rsidRPr="0016607D">
              <w:rPr>
                <w:rFonts w:ascii="Arial" w:hAnsi="Arial" w:cs="Arial"/>
              </w:rPr>
              <w:t>.</w:t>
            </w:r>
          </w:p>
          <w:p w14:paraId="46680A42" w14:textId="77777777" w:rsidR="00DA1236" w:rsidRPr="0016607D" w:rsidRDefault="00DA1236" w:rsidP="00DA1236">
            <w:pPr>
              <w:pStyle w:val="Standard"/>
              <w:snapToGrid w:val="0"/>
              <w:rPr>
                <w:rFonts w:ascii="Arial" w:hAnsi="Arial" w:cs="Arial"/>
              </w:rPr>
            </w:pPr>
          </w:p>
          <w:p w14:paraId="061232DB" w14:textId="2BC6C026" w:rsidR="00DA1236" w:rsidRPr="0016607D" w:rsidRDefault="00DA1236" w:rsidP="00DA1236">
            <w:pPr>
              <w:pStyle w:val="Standard"/>
              <w:snapToGrid w:val="0"/>
              <w:rPr>
                <w:rFonts w:ascii="Arial" w:hAnsi="Arial" w:cs="Arial"/>
              </w:rPr>
            </w:pPr>
            <w:r w:rsidRPr="0016607D">
              <w:rPr>
                <w:rFonts w:ascii="Arial" w:hAnsi="Arial" w:cs="Arial"/>
              </w:rPr>
              <w:t>Ponudnik v informacijskem sistemu e-JN navedeni dokument naloži v razdelek »Drugi dokumenti«.</w:t>
            </w:r>
          </w:p>
        </w:tc>
      </w:tr>
      <w:tr w:rsidR="00D15367" w:rsidRPr="001F38D4" w14:paraId="2BFDC0F9" w14:textId="77777777" w:rsidTr="00D15367">
        <w:tc>
          <w:tcPr>
            <w:tcW w:w="1129" w:type="dxa"/>
            <w:tcBorders>
              <w:top w:val="single" w:sz="4" w:space="0" w:color="auto"/>
              <w:left w:val="single" w:sz="4" w:space="0" w:color="auto"/>
              <w:bottom w:val="single" w:sz="4" w:space="0" w:color="auto"/>
              <w:right w:val="single" w:sz="4" w:space="0" w:color="auto"/>
            </w:tcBorders>
          </w:tcPr>
          <w:p w14:paraId="0568595B" w14:textId="60BBF151" w:rsidR="00D15367" w:rsidRPr="00DC0000" w:rsidRDefault="00D15367" w:rsidP="00224E7D">
            <w:pPr>
              <w:pStyle w:val="Odstavekseznama"/>
              <w:numPr>
                <w:ilvl w:val="0"/>
                <w:numId w:val="21"/>
              </w:numPr>
              <w:rPr>
                <w:rFonts w:cs="Arial"/>
              </w:rPr>
            </w:pPr>
            <w:bookmarkStart w:id="80" w:name="_Hlk54341639"/>
          </w:p>
        </w:tc>
        <w:tc>
          <w:tcPr>
            <w:tcW w:w="7929" w:type="dxa"/>
            <w:tcBorders>
              <w:top w:val="single" w:sz="4" w:space="0" w:color="auto"/>
              <w:left w:val="single" w:sz="4" w:space="0" w:color="auto"/>
              <w:bottom w:val="single" w:sz="4" w:space="0" w:color="auto"/>
              <w:right w:val="single" w:sz="4" w:space="0" w:color="auto"/>
            </w:tcBorders>
          </w:tcPr>
          <w:p w14:paraId="0F38BDBF" w14:textId="362F8076" w:rsidR="00D15367" w:rsidRPr="0016607D" w:rsidRDefault="00D15367" w:rsidP="001F38D4">
            <w:pPr>
              <w:jc w:val="both"/>
              <w:rPr>
                <w:rFonts w:cs="Arial"/>
              </w:rPr>
            </w:pPr>
            <w:r w:rsidRPr="0016607D">
              <w:rPr>
                <w:rFonts w:cs="Arial"/>
                <w:b/>
                <w:bCs/>
              </w:rPr>
              <w:t xml:space="preserve">Menična izjava in ena (1) bianko menica za zavarovanje resnosti ponudbe </w:t>
            </w:r>
            <w:r w:rsidRPr="0016607D">
              <w:rPr>
                <w:rFonts w:cs="Arial"/>
              </w:rPr>
              <w:t xml:space="preserve">na </w:t>
            </w:r>
            <w:r w:rsidRPr="0016607D">
              <w:rPr>
                <w:rFonts w:cs="Arial"/>
                <w:b/>
                <w:bCs/>
              </w:rPr>
              <w:t>Prilogi št. 1</w:t>
            </w:r>
            <w:r w:rsidR="00D65DD1" w:rsidRPr="0016607D">
              <w:rPr>
                <w:rFonts w:cs="Arial"/>
                <w:b/>
                <w:bCs/>
              </w:rPr>
              <w:t>7</w:t>
            </w:r>
            <w:r w:rsidRPr="0016607D">
              <w:rPr>
                <w:rFonts w:cs="Arial"/>
              </w:rPr>
              <w:t>.</w:t>
            </w:r>
          </w:p>
          <w:p w14:paraId="0ED3F905" w14:textId="77777777" w:rsidR="00D15367" w:rsidRPr="0016607D" w:rsidRDefault="00D15367" w:rsidP="001F38D4">
            <w:pPr>
              <w:jc w:val="both"/>
              <w:rPr>
                <w:rFonts w:cs="Arial"/>
              </w:rPr>
            </w:pPr>
          </w:p>
          <w:p w14:paraId="7504E3DE" w14:textId="16F93EEF" w:rsidR="00D15367" w:rsidRPr="0016607D" w:rsidRDefault="00D15367" w:rsidP="001F38D4">
            <w:pPr>
              <w:jc w:val="both"/>
              <w:rPr>
                <w:rFonts w:cs="Arial"/>
              </w:rPr>
            </w:pPr>
            <w:r w:rsidRPr="0016607D">
              <w:rPr>
                <w:rFonts w:cs="Arial"/>
              </w:rPr>
              <w:t>Priloga št. 1</w:t>
            </w:r>
            <w:r w:rsidR="00D65DD1" w:rsidRPr="0016607D">
              <w:rPr>
                <w:rFonts w:cs="Arial"/>
              </w:rPr>
              <w:t>7</w:t>
            </w:r>
            <w:r w:rsidRPr="0016607D">
              <w:rPr>
                <w:rFonts w:cs="Arial"/>
              </w:rPr>
              <w:t xml:space="preserve"> mora biti v celoti izpolnjena, podpisana in žigosana s strani zakonitega zastopnika ponudnika ali pooblaščene osebe. </w:t>
            </w:r>
          </w:p>
          <w:p w14:paraId="57A6BE8C" w14:textId="77777777" w:rsidR="00D15367" w:rsidRPr="0016607D" w:rsidRDefault="00D15367" w:rsidP="001F38D4">
            <w:pPr>
              <w:jc w:val="both"/>
              <w:rPr>
                <w:rFonts w:cs="Arial"/>
                <w:b/>
                <w:bCs/>
              </w:rPr>
            </w:pPr>
          </w:p>
          <w:p w14:paraId="32E8E74A" w14:textId="77777777" w:rsidR="00D15367" w:rsidRPr="0016607D" w:rsidRDefault="00D15367" w:rsidP="001F38D4">
            <w:pPr>
              <w:jc w:val="both"/>
              <w:rPr>
                <w:rFonts w:cs="Arial"/>
                <w:b/>
                <w:bCs/>
              </w:rPr>
            </w:pPr>
            <w:r w:rsidRPr="0016607D">
              <w:rPr>
                <w:rFonts w:cs="Arial"/>
                <w:b/>
                <w:bCs/>
              </w:rPr>
              <w:t xml:space="preserve">Opozorilo: PREDLOŽENA MORA BITI V FIZIČNI OBLIKI. </w:t>
            </w:r>
          </w:p>
        </w:tc>
      </w:tr>
      <w:tr w:rsidR="00D15367" w:rsidRPr="001F38D4" w14:paraId="2950D62C" w14:textId="77777777" w:rsidTr="00D15367">
        <w:tc>
          <w:tcPr>
            <w:tcW w:w="1129" w:type="dxa"/>
            <w:tcBorders>
              <w:top w:val="single" w:sz="4" w:space="0" w:color="auto"/>
              <w:left w:val="single" w:sz="4" w:space="0" w:color="auto"/>
              <w:bottom w:val="single" w:sz="4" w:space="0" w:color="auto"/>
              <w:right w:val="single" w:sz="4" w:space="0" w:color="auto"/>
            </w:tcBorders>
          </w:tcPr>
          <w:p w14:paraId="40E0E80C" w14:textId="3A9060CD" w:rsidR="00DC0000" w:rsidRPr="00EF48E2" w:rsidRDefault="00DC0000"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0F32FB2A" w14:textId="7E96F454" w:rsidR="00D15367" w:rsidRPr="0016607D" w:rsidRDefault="00D15367" w:rsidP="001F38D4">
            <w:pPr>
              <w:jc w:val="both"/>
              <w:rPr>
                <w:rFonts w:cs="Arial"/>
              </w:rPr>
            </w:pPr>
            <w:r w:rsidRPr="0016607D">
              <w:rPr>
                <w:rFonts w:cs="Arial"/>
                <w:b/>
                <w:bCs/>
              </w:rPr>
              <w:t xml:space="preserve">Izjava o predložitvi finančnega zavarovanja za dobro izvedbo pogodbenih obveznosti </w:t>
            </w:r>
            <w:r w:rsidRPr="0016607D">
              <w:rPr>
                <w:rFonts w:cs="Arial"/>
              </w:rPr>
              <w:t xml:space="preserve">na </w:t>
            </w:r>
            <w:r w:rsidRPr="0016607D">
              <w:rPr>
                <w:rFonts w:cs="Arial"/>
                <w:b/>
                <w:bCs/>
              </w:rPr>
              <w:t>Prilogi št. 1</w:t>
            </w:r>
            <w:r w:rsidR="00D65DD1" w:rsidRPr="0016607D">
              <w:rPr>
                <w:rFonts w:cs="Arial"/>
                <w:b/>
                <w:bCs/>
              </w:rPr>
              <w:t>8</w:t>
            </w:r>
            <w:r w:rsidRPr="0016607D">
              <w:rPr>
                <w:rFonts w:cs="Arial"/>
              </w:rPr>
              <w:t>.</w:t>
            </w:r>
          </w:p>
          <w:p w14:paraId="31DA35D4" w14:textId="77777777" w:rsidR="00D15367" w:rsidRPr="0016607D" w:rsidRDefault="00D15367" w:rsidP="001F38D4">
            <w:pPr>
              <w:jc w:val="both"/>
              <w:rPr>
                <w:rFonts w:cs="Arial"/>
              </w:rPr>
            </w:pPr>
          </w:p>
          <w:p w14:paraId="1B4FC901" w14:textId="23DCE586" w:rsidR="00D15367" w:rsidRPr="0016607D" w:rsidRDefault="00D15367" w:rsidP="001F38D4">
            <w:pPr>
              <w:jc w:val="both"/>
              <w:rPr>
                <w:rFonts w:cs="Arial"/>
              </w:rPr>
            </w:pPr>
            <w:r w:rsidRPr="0016607D">
              <w:rPr>
                <w:rFonts w:cs="Arial"/>
              </w:rPr>
              <w:lastRenderedPageBreak/>
              <w:t>Priloga št. 1</w:t>
            </w:r>
            <w:r w:rsidR="00D65DD1" w:rsidRPr="0016607D">
              <w:rPr>
                <w:rFonts w:cs="Arial"/>
              </w:rPr>
              <w:t>8</w:t>
            </w:r>
            <w:r w:rsidRPr="0016607D">
              <w:rPr>
                <w:rFonts w:cs="Arial"/>
              </w:rPr>
              <w:t xml:space="preserve"> mora biti v celoti izpolnjena, podpisana in žigosana s strani zakonitega zastopnika ponudnika ali pooblaščene osebe. </w:t>
            </w:r>
          </w:p>
          <w:p w14:paraId="3D7D6631" w14:textId="0EC62FC2" w:rsidR="001F38D4" w:rsidRPr="0016607D" w:rsidRDefault="001F38D4" w:rsidP="001F38D4">
            <w:pPr>
              <w:jc w:val="both"/>
              <w:rPr>
                <w:rFonts w:cs="Arial"/>
              </w:rPr>
            </w:pPr>
          </w:p>
          <w:p w14:paraId="5EDEEDAC" w14:textId="3E27D387" w:rsidR="00D15367" w:rsidRPr="0016607D" w:rsidRDefault="001F38D4" w:rsidP="001F38D4">
            <w:pPr>
              <w:jc w:val="both"/>
              <w:rPr>
                <w:rFonts w:cs="Arial"/>
              </w:rPr>
            </w:pPr>
            <w:r w:rsidRPr="0016607D">
              <w:rPr>
                <w:rFonts w:cs="Arial"/>
              </w:rPr>
              <w:t>Ponudnik v informacijskem sistemu e-JN navedeni dokument naloži v razdelek »Drugi dokumenti«.</w:t>
            </w:r>
          </w:p>
        </w:tc>
      </w:tr>
      <w:tr w:rsidR="00A2111D" w:rsidRPr="001F38D4" w14:paraId="29CB0791" w14:textId="77777777" w:rsidTr="00D15367">
        <w:tc>
          <w:tcPr>
            <w:tcW w:w="1129" w:type="dxa"/>
            <w:tcBorders>
              <w:top w:val="single" w:sz="4" w:space="0" w:color="auto"/>
              <w:left w:val="single" w:sz="4" w:space="0" w:color="auto"/>
              <w:bottom w:val="single" w:sz="4" w:space="0" w:color="auto"/>
              <w:right w:val="single" w:sz="4" w:space="0" w:color="auto"/>
            </w:tcBorders>
          </w:tcPr>
          <w:p w14:paraId="1406F3D1" w14:textId="77777777" w:rsidR="00A2111D" w:rsidRPr="001F38D4" w:rsidRDefault="00A2111D"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00F6B833" w14:textId="381F9035" w:rsidR="00095938" w:rsidRPr="0016607D" w:rsidRDefault="00095938" w:rsidP="001F38D4">
            <w:pPr>
              <w:jc w:val="both"/>
              <w:rPr>
                <w:rFonts w:cs="Arial"/>
                <w:b/>
                <w:bCs/>
              </w:rPr>
            </w:pPr>
            <w:r w:rsidRPr="0016607D">
              <w:rPr>
                <w:rFonts w:cs="Arial"/>
                <w:b/>
                <w:bCs/>
              </w:rPr>
              <w:t xml:space="preserve">POTRDILA BANK oz. BON-2 </w:t>
            </w:r>
            <w:r w:rsidRPr="0016607D">
              <w:rPr>
                <w:rFonts w:cs="Arial"/>
              </w:rPr>
              <w:t>(</w:t>
            </w:r>
            <w:r w:rsidRPr="0016607D">
              <w:rPr>
                <w:rFonts w:cs="Arial"/>
                <w:b/>
                <w:bCs/>
              </w:rPr>
              <w:t>Priloga št. 1</w:t>
            </w:r>
            <w:r w:rsidR="00D65DD1" w:rsidRPr="0016607D">
              <w:rPr>
                <w:rFonts w:cs="Arial"/>
                <w:b/>
                <w:bCs/>
              </w:rPr>
              <w:t>9</w:t>
            </w:r>
            <w:r w:rsidRPr="0016607D">
              <w:rPr>
                <w:rFonts w:cs="Arial"/>
              </w:rPr>
              <w:t>)</w:t>
            </w:r>
          </w:p>
          <w:p w14:paraId="2BE8DA35" w14:textId="77777777" w:rsidR="00A2111D" w:rsidRPr="0016607D" w:rsidRDefault="00095938" w:rsidP="001F38D4">
            <w:pPr>
              <w:jc w:val="both"/>
              <w:rPr>
                <w:rFonts w:cs="Arial"/>
              </w:rPr>
            </w:pPr>
            <w:r w:rsidRPr="0016607D">
              <w:rPr>
                <w:rFonts w:cs="Arial"/>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p>
          <w:p w14:paraId="4FBDF756" w14:textId="77777777" w:rsidR="00095938" w:rsidRPr="0016607D" w:rsidRDefault="00095938" w:rsidP="00095938">
            <w:pPr>
              <w:rPr>
                <w:rFonts w:cs="Arial"/>
              </w:rPr>
            </w:pPr>
          </w:p>
          <w:p w14:paraId="69C44655" w14:textId="18EAAAE0" w:rsidR="00095938" w:rsidRPr="0016607D" w:rsidRDefault="00095938" w:rsidP="0092452C">
            <w:pPr>
              <w:rPr>
                <w:rFonts w:cs="Arial"/>
              </w:rPr>
            </w:pPr>
            <w:r w:rsidRPr="0016607D">
              <w:rPr>
                <w:rFonts w:cs="Arial"/>
              </w:rPr>
              <w:t>Ponudnik v informacijskem sistemu e-JN navedeni dokument naloži v razdelek »Drugi dokumenti«.</w:t>
            </w:r>
          </w:p>
        </w:tc>
      </w:tr>
      <w:tr w:rsidR="00D15367" w:rsidRPr="001F38D4" w14:paraId="24BDF1CA" w14:textId="77777777" w:rsidTr="00D15367">
        <w:tc>
          <w:tcPr>
            <w:tcW w:w="1129" w:type="dxa"/>
            <w:tcBorders>
              <w:top w:val="single" w:sz="4" w:space="0" w:color="auto"/>
              <w:left w:val="single" w:sz="4" w:space="0" w:color="auto"/>
              <w:bottom w:val="single" w:sz="4" w:space="0" w:color="auto"/>
              <w:right w:val="single" w:sz="4" w:space="0" w:color="auto"/>
            </w:tcBorders>
          </w:tcPr>
          <w:p w14:paraId="1D352509" w14:textId="77777777" w:rsidR="00D15367" w:rsidRPr="001F38D4" w:rsidRDefault="00D15367"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1ADA95F3" w14:textId="1C5450E7" w:rsidR="00D15367" w:rsidRPr="0016607D" w:rsidRDefault="00D15367" w:rsidP="001F38D4">
            <w:pPr>
              <w:jc w:val="both"/>
              <w:rPr>
                <w:rFonts w:cs="Arial"/>
              </w:rPr>
            </w:pPr>
            <w:r w:rsidRPr="0016607D">
              <w:rPr>
                <w:rFonts w:cs="Arial"/>
                <w:b/>
                <w:bCs/>
              </w:rPr>
              <w:t xml:space="preserve">Vzorec pogodbe </w:t>
            </w:r>
            <w:r w:rsidRPr="0016607D">
              <w:rPr>
                <w:rFonts w:cs="Arial"/>
              </w:rPr>
              <w:t>(</w:t>
            </w:r>
            <w:r w:rsidRPr="0016607D">
              <w:rPr>
                <w:rFonts w:cs="Arial"/>
                <w:b/>
                <w:bCs/>
              </w:rPr>
              <w:t xml:space="preserve">Priloga št. </w:t>
            </w:r>
            <w:r w:rsidR="003F2357" w:rsidRPr="0016607D">
              <w:rPr>
                <w:rFonts w:cs="Arial"/>
                <w:b/>
                <w:bCs/>
              </w:rPr>
              <w:t>2</w:t>
            </w:r>
            <w:r w:rsidR="00D65DD1" w:rsidRPr="0016607D">
              <w:rPr>
                <w:rFonts w:cs="Arial"/>
                <w:b/>
                <w:bCs/>
              </w:rPr>
              <w:t>1</w:t>
            </w:r>
            <w:r w:rsidRPr="0016607D">
              <w:rPr>
                <w:rFonts w:cs="Arial"/>
              </w:rPr>
              <w:t>).</w:t>
            </w:r>
          </w:p>
          <w:p w14:paraId="4EB75049" w14:textId="77777777" w:rsidR="00D15367" w:rsidRPr="0016607D" w:rsidRDefault="00D15367" w:rsidP="001F38D4">
            <w:pPr>
              <w:jc w:val="both"/>
              <w:rPr>
                <w:rFonts w:cs="Arial"/>
              </w:rPr>
            </w:pPr>
          </w:p>
          <w:p w14:paraId="698FE585" w14:textId="3371D95E" w:rsidR="00D15367" w:rsidRPr="0016607D" w:rsidRDefault="00D15367" w:rsidP="001F38D4">
            <w:pPr>
              <w:jc w:val="both"/>
              <w:rPr>
                <w:rFonts w:cs="Arial"/>
              </w:rPr>
            </w:pPr>
            <w:r w:rsidRPr="0016607D">
              <w:rPr>
                <w:rFonts w:cs="Arial"/>
              </w:rPr>
              <w:t xml:space="preserve">Priloga št. </w:t>
            </w:r>
            <w:r w:rsidR="003F2357" w:rsidRPr="0016607D">
              <w:rPr>
                <w:rFonts w:cs="Arial"/>
              </w:rPr>
              <w:t>2</w:t>
            </w:r>
            <w:r w:rsidR="00D65DD1" w:rsidRPr="0016607D">
              <w:rPr>
                <w:rFonts w:cs="Arial"/>
              </w:rPr>
              <w:t>1</w:t>
            </w:r>
            <w:r w:rsidRPr="0016607D">
              <w:rPr>
                <w:rFonts w:cs="Arial"/>
              </w:rPr>
              <w:t xml:space="preserve"> mora biti izpolnjena na mestih, ki jih izpolnjuje </w:t>
            </w:r>
            <w:r w:rsidR="008D2627" w:rsidRPr="0016607D">
              <w:rPr>
                <w:rFonts w:cs="Arial"/>
                <w:szCs w:val="22"/>
              </w:rPr>
              <w:t>dobavitelj</w:t>
            </w:r>
            <w:r w:rsidRPr="0016607D">
              <w:rPr>
                <w:rFonts w:cs="Arial"/>
              </w:rPr>
              <w:t xml:space="preserve"> in elektronsko podpisana s strani zakonitega zastopnika ponudnika ali pooblaščene osebe ali lastnoročno podpisana in skenirana. </w:t>
            </w:r>
          </w:p>
          <w:p w14:paraId="506519D3" w14:textId="77777777" w:rsidR="00D15367" w:rsidRPr="0016607D" w:rsidRDefault="00D15367" w:rsidP="001F38D4">
            <w:pPr>
              <w:jc w:val="both"/>
              <w:rPr>
                <w:rFonts w:cs="Arial"/>
              </w:rPr>
            </w:pPr>
          </w:p>
          <w:p w14:paraId="7DD30D9B" w14:textId="7298B46E" w:rsidR="00D15367" w:rsidRPr="0016607D" w:rsidRDefault="00D15367" w:rsidP="001F38D4">
            <w:pPr>
              <w:jc w:val="both"/>
              <w:rPr>
                <w:rFonts w:cs="Arial"/>
              </w:rPr>
            </w:pPr>
            <w:r w:rsidRPr="0016607D">
              <w:rPr>
                <w:rFonts w:cs="Arial"/>
              </w:rPr>
              <w:t>Ponudnik v informacijskem sistemu e-JN navedeni dokument naloži v razdelek »Drugi dokumenti«.</w:t>
            </w:r>
          </w:p>
        </w:tc>
      </w:tr>
      <w:bookmarkEnd w:id="80"/>
    </w:tbl>
    <w:p w14:paraId="4B57484D" w14:textId="77777777" w:rsidR="00D15367" w:rsidRPr="001F38D4" w:rsidRDefault="00D15367" w:rsidP="001F38D4">
      <w:pPr>
        <w:rPr>
          <w:rFonts w:cs="Arial"/>
        </w:rPr>
      </w:pPr>
    </w:p>
    <w:p w14:paraId="654700C3" w14:textId="77777777" w:rsidR="00CE1AE5" w:rsidRPr="001F38D4" w:rsidRDefault="00CE1AE5" w:rsidP="001F38D4">
      <w:pPr>
        <w:rPr>
          <w:rFonts w:cs="Arial"/>
        </w:rPr>
      </w:pPr>
    </w:p>
    <w:p w14:paraId="65523FB1" w14:textId="3E927FB8" w:rsidR="00131729" w:rsidRPr="00224E7D" w:rsidRDefault="00131729" w:rsidP="001F38D4">
      <w:pPr>
        <w:pStyle w:val="Naslov2"/>
      </w:pPr>
      <w:bookmarkStart w:id="81" w:name="_Toc117688466"/>
      <w:r w:rsidRPr="00224E7D">
        <w:t>Veljavnost ponudbe</w:t>
      </w:r>
      <w:bookmarkEnd w:id="81"/>
    </w:p>
    <w:p w14:paraId="157A8CAC" w14:textId="77777777" w:rsidR="00A2111D" w:rsidRPr="00A2111D" w:rsidRDefault="00A2111D" w:rsidP="00A2111D">
      <w:pPr>
        <w:rPr>
          <w:rFonts w:cs="Arial"/>
          <w:kern w:val="3"/>
          <w:lang w:eastAsia="zh-CN"/>
        </w:rPr>
      </w:pPr>
      <w:r w:rsidRPr="00224E7D">
        <w:rPr>
          <w:rFonts w:cs="Arial"/>
          <w:kern w:val="3"/>
          <w:lang w:eastAsia="zh-CN"/>
        </w:rPr>
        <w:t>Rok veljavnosti ponudbe je 120 dni od datuma odpiranja ponudb z možnostjo podaljšanja.</w:t>
      </w:r>
    </w:p>
    <w:p w14:paraId="1B45C4C2" w14:textId="77777777" w:rsidR="00131729" w:rsidRPr="001F38D4" w:rsidRDefault="00131729" w:rsidP="001F38D4">
      <w:pPr>
        <w:suppressAutoHyphens/>
        <w:autoSpaceDN w:val="0"/>
        <w:ind w:right="6"/>
        <w:jc w:val="both"/>
        <w:textAlignment w:val="baseline"/>
        <w:rPr>
          <w:rFonts w:cs="Arial"/>
          <w:kern w:val="3"/>
          <w:lang w:eastAsia="zh-CN"/>
        </w:rPr>
      </w:pPr>
    </w:p>
    <w:p w14:paraId="5E99F77A" w14:textId="77777777" w:rsidR="00131729" w:rsidRPr="001F38D4" w:rsidRDefault="00131729" w:rsidP="001F38D4">
      <w:pPr>
        <w:suppressAutoHyphens/>
        <w:autoSpaceDN w:val="0"/>
        <w:ind w:right="6"/>
        <w:jc w:val="both"/>
        <w:textAlignment w:val="baseline"/>
        <w:rPr>
          <w:rFonts w:cs="Arial"/>
          <w:kern w:val="3"/>
          <w:lang w:eastAsia="zh-CN"/>
        </w:rPr>
      </w:pPr>
      <w:r w:rsidRPr="00224E7D">
        <w:rPr>
          <w:rFonts w:cs="Arial"/>
          <w:kern w:val="3"/>
          <w:lang w:eastAsia="zh-CN"/>
        </w:rPr>
        <w:t xml:space="preserve">Naročnik lahko zahteva, da ponudniki podaljšajo čas veljavnosti ponudb za določeno dodatno obdobje. </w:t>
      </w:r>
      <w:bookmarkStart w:id="82" w:name="_Hlk62666050"/>
      <w:r w:rsidRPr="00224E7D">
        <w:rPr>
          <w:rFonts w:cs="Arial"/>
          <w:kern w:val="3"/>
          <w:lang w:eastAsia="zh-CN"/>
        </w:rPr>
        <w:t xml:space="preserve">Zahteva naročnika za podaljšanje veljavnosti in odgovori ponudnikov </w:t>
      </w:r>
      <w:bookmarkEnd w:id="82"/>
      <w:r w:rsidRPr="00224E7D">
        <w:rPr>
          <w:rFonts w:cs="Arial"/>
          <w:kern w:val="3"/>
          <w:lang w:eastAsia="zh-CN"/>
        </w:rPr>
        <w:t>morajo biti</w:t>
      </w:r>
      <w:r w:rsidRPr="001F38D4">
        <w:rPr>
          <w:rFonts w:cs="Arial"/>
          <w:kern w:val="3"/>
          <w:lang w:eastAsia="zh-CN"/>
        </w:rPr>
        <w:t xml:space="preserve"> podani v pisni obliki na enak način kot je zahtevano za popravke dokumentacije oziroma pojasnila o dokumentaciji o javnem naročanju.</w:t>
      </w:r>
    </w:p>
    <w:p w14:paraId="53B7FB94" w14:textId="77777777" w:rsidR="00131729" w:rsidRPr="001F38D4" w:rsidRDefault="00131729" w:rsidP="001F38D4">
      <w:pPr>
        <w:rPr>
          <w:rFonts w:cs="Arial"/>
          <w:lang w:eastAsia="zh-CN"/>
        </w:rPr>
      </w:pPr>
    </w:p>
    <w:p w14:paraId="543B4B0F" w14:textId="3CCE4A89" w:rsidR="00131729" w:rsidRPr="001F38D4" w:rsidRDefault="00131729" w:rsidP="001F38D4">
      <w:pPr>
        <w:pStyle w:val="Naslov2"/>
      </w:pPr>
      <w:bookmarkStart w:id="83" w:name="_Toc117688467"/>
      <w:r w:rsidRPr="001F38D4">
        <w:t>Podatki o ustanoviteljih</w:t>
      </w:r>
      <w:bookmarkEnd w:id="83"/>
    </w:p>
    <w:p w14:paraId="01BB66AE" w14:textId="77777777" w:rsidR="00131729" w:rsidRPr="00224E7D" w:rsidRDefault="00131729" w:rsidP="001F38D4">
      <w:pPr>
        <w:suppressAutoHyphens/>
        <w:autoSpaceDN w:val="0"/>
        <w:ind w:right="6"/>
        <w:jc w:val="both"/>
        <w:textAlignment w:val="baseline"/>
        <w:rPr>
          <w:rFonts w:cs="Arial"/>
          <w:kern w:val="3"/>
          <w:lang w:eastAsia="zh-CN"/>
        </w:rPr>
      </w:pPr>
      <w:r w:rsidRPr="00224E7D">
        <w:rPr>
          <w:rFonts w:cs="Arial"/>
          <w:kern w:val="3"/>
          <w:lang w:eastAsia="zh-CN"/>
        </w:rPr>
        <w:t>Izbrani ponudnik mora na poziv naročnika v postopku javnega naročanja ali pri izvajanju javnega naročila posredovati podatke o:</w:t>
      </w:r>
    </w:p>
    <w:p w14:paraId="0D5EC7BA" w14:textId="77777777" w:rsidR="00131729" w:rsidRPr="00224E7D" w:rsidRDefault="00131729" w:rsidP="001F38D4">
      <w:pPr>
        <w:pStyle w:val="Odstavekseznama"/>
        <w:numPr>
          <w:ilvl w:val="0"/>
          <w:numId w:val="17"/>
        </w:numPr>
        <w:suppressAutoHyphens/>
        <w:autoSpaceDN w:val="0"/>
        <w:ind w:right="6"/>
        <w:jc w:val="both"/>
        <w:textAlignment w:val="baseline"/>
        <w:rPr>
          <w:rFonts w:cs="Arial"/>
          <w:kern w:val="3"/>
          <w:lang w:eastAsia="zh-CN"/>
        </w:rPr>
      </w:pPr>
      <w:r w:rsidRPr="00224E7D">
        <w:rPr>
          <w:rFonts w:cs="Arial"/>
          <w:kern w:val="3"/>
          <w:lang w:eastAsia="zh-CN"/>
        </w:rPr>
        <w:t xml:space="preserve">svojih ustanoviteljih, družbenikih, vključno s tihimi družbeniki, delničarjih, </w:t>
      </w:r>
      <w:proofErr w:type="spellStart"/>
      <w:r w:rsidRPr="00224E7D">
        <w:rPr>
          <w:rFonts w:cs="Arial"/>
          <w:kern w:val="3"/>
          <w:lang w:eastAsia="zh-CN"/>
        </w:rPr>
        <w:t>komanditistih</w:t>
      </w:r>
      <w:proofErr w:type="spellEnd"/>
      <w:r w:rsidRPr="00224E7D">
        <w:rPr>
          <w:rFonts w:cs="Arial"/>
          <w:kern w:val="3"/>
          <w:lang w:eastAsia="zh-CN"/>
        </w:rPr>
        <w:t xml:space="preserve"> ali drugih lastnikih in podatke o lastniških deležih navedenih oseb;</w:t>
      </w:r>
    </w:p>
    <w:p w14:paraId="0820EBFD" w14:textId="77777777" w:rsidR="00131729" w:rsidRPr="001F38D4" w:rsidRDefault="00131729" w:rsidP="001F38D4">
      <w:pPr>
        <w:pStyle w:val="Odstavekseznama"/>
        <w:widowControl w:val="0"/>
        <w:numPr>
          <w:ilvl w:val="0"/>
          <w:numId w:val="17"/>
        </w:numPr>
        <w:suppressAutoHyphens/>
        <w:autoSpaceDN w:val="0"/>
        <w:ind w:right="6"/>
        <w:jc w:val="both"/>
        <w:textAlignment w:val="baseline"/>
        <w:rPr>
          <w:rFonts w:cs="Arial"/>
          <w:kern w:val="3"/>
          <w:lang w:eastAsia="zh-CN"/>
        </w:rPr>
      </w:pPr>
      <w:r w:rsidRPr="001F38D4">
        <w:rPr>
          <w:rFonts w:cs="Arial"/>
          <w:kern w:val="3"/>
          <w:lang w:eastAsia="zh-CN"/>
        </w:rPr>
        <w:t>gospodarskih subjektih, za katere se glede na določbe ZGD-1 šteje, da so z njimi povezane družbe.</w:t>
      </w:r>
    </w:p>
    <w:p w14:paraId="720A02FA" w14:textId="77777777" w:rsidR="00131729" w:rsidRPr="001F38D4" w:rsidRDefault="00131729" w:rsidP="001F38D4">
      <w:pPr>
        <w:widowControl w:val="0"/>
        <w:suppressAutoHyphens/>
        <w:autoSpaceDN w:val="0"/>
        <w:ind w:right="6"/>
        <w:jc w:val="both"/>
        <w:textAlignment w:val="baseline"/>
        <w:rPr>
          <w:rFonts w:cs="Arial"/>
          <w:kern w:val="3"/>
          <w:lang w:eastAsia="zh-CN"/>
        </w:rPr>
      </w:pPr>
    </w:p>
    <w:p w14:paraId="05212843" w14:textId="1E0C0F4B" w:rsidR="00131729" w:rsidRPr="001F38D4" w:rsidRDefault="00131729" w:rsidP="001F38D4">
      <w:pPr>
        <w:pStyle w:val="Naslov2"/>
      </w:pPr>
      <w:bookmarkStart w:id="84" w:name="_Toc117688468"/>
      <w:r w:rsidRPr="001F38D4">
        <w:t>Podpis ponudbene dokumentacije</w:t>
      </w:r>
      <w:bookmarkEnd w:id="84"/>
    </w:p>
    <w:p w14:paraId="64123421" w14:textId="77777777" w:rsidR="00131729" w:rsidRPr="001F38D4" w:rsidRDefault="00131729" w:rsidP="001F38D4">
      <w:pPr>
        <w:shd w:val="clear" w:color="auto" w:fill="FFFFFF"/>
        <w:suppressAutoHyphens/>
        <w:autoSpaceDN w:val="0"/>
        <w:ind w:right="20"/>
        <w:jc w:val="both"/>
        <w:textAlignment w:val="baseline"/>
        <w:rPr>
          <w:rFonts w:cs="Arial"/>
          <w:kern w:val="3"/>
          <w:lang w:eastAsia="zh-CN"/>
        </w:rPr>
      </w:pPr>
      <w:r w:rsidRPr="001F38D4">
        <w:rPr>
          <w:rFonts w:cs="Arial"/>
          <w:kern w:val="3"/>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F38D4">
        <w:rPr>
          <w:rFonts w:cs="Arial"/>
          <w:kern w:val="3"/>
          <w:shd w:val="clear" w:color="auto" w:fill="FFFFFF"/>
          <w:lang w:eastAsia="zh-CN"/>
        </w:rPr>
        <w:t>č</w:t>
      </w:r>
      <w:r w:rsidRPr="001F38D4">
        <w:rPr>
          <w:rFonts w:cs="Arial"/>
          <w:kern w:val="3"/>
          <w:lang w:eastAsia="zh-CN"/>
        </w:rPr>
        <w:t xml:space="preserve"> zakonitih zastopnikov zadoš</w:t>
      </w:r>
      <w:r w:rsidRPr="001F38D4">
        <w:rPr>
          <w:rFonts w:cs="Arial"/>
          <w:kern w:val="3"/>
          <w:shd w:val="clear" w:color="auto" w:fill="FFFFFF"/>
          <w:lang w:eastAsia="zh-CN"/>
        </w:rPr>
        <w:t>č</w:t>
      </w:r>
      <w:r w:rsidRPr="001F38D4">
        <w:rPr>
          <w:rFonts w:cs="Arial"/>
          <w:kern w:val="3"/>
          <w:lang w:eastAsia="zh-CN"/>
        </w:rPr>
        <w:t>a podpis enega od zakonitih zastopnikov.</w:t>
      </w:r>
    </w:p>
    <w:p w14:paraId="2966D31F" w14:textId="77777777" w:rsidR="00131729" w:rsidRPr="001F38D4" w:rsidRDefault="00131729" w:rsidP="001F38D4">
      <w:pPr>
        <w:shd w:val="clear" w:color="auto" w:fill="FFFFFF"/>
        <w:suppressAutoHyphens/>
        <w:autoSpaceDN w:val="0"/>
        <w:ind w:right="20"/>
        <w:jc w:val="both"/>
        <w:textAlignment w:val="baseline"/>
        <w:rPr>
          <w:rFonts w:cs="Arial"/>
          <w:kern w:val="3"/>
          <w:lang w:eastAsia="zh-CN"/>
        </w:rPr>
      </w:pPr>
    </w:p>
    <w:p w14:paraId="68BE0CC6" w14:textId="77777777" w:rsidR="00131729" w:rsidRPr="001F38D4" w:rsidRDefault="00131729" w:rsidP="001F38D4">
      <w:pPr>
        <w:shd w:val="clear" w:color="auto" w:fill="FFFFFF"/>
        <w:tabs>
          <w:tab w:val="left" w:pos="725"/>
        </w:tabs>
        <w:suppressAutoHyphens/>
        <w:autoSpaceDN w:val="0"/>
        <w:ind w:right="6"/>
        <w:jc w:val="both"/>
        <w:textAlignment w:val="baseline"/>
        <w:rPr>
          <w:rFonts w:cs="Arial"/>
          <w:b/>
          <w:bCs/>
          <w:kern w:val="3"/>
          <w:lang w:eastAsia="zh-CN"/>
        </w:rPr>
      </w:pPr>
      <w:r w:rsidRPr="001F38D4">
        <w:rPr>
          <w:rFonts w:cs="Arial"/>
          <w:b/>
          <w:bCs/>
          <w:kern w:val="3"/>
          <w:lang w:eastAsia="zh-CN"/>
        </w:rPr>
        <w:t xml:space="preserve">V primeru samostojnega ponudnika: </w:t>
      </w:r>
      <w:r w:rsidRPr="001F38D4">
        <w:rPr>
          <w:rFonts w:cs="Arial"/>
          <w:kern w:val="3"/>
          <w:lang w:eastAsia="zh-CN"/>
        </w:rPr>
        <w:t>v kolikor podpisnik ponudbenih dokumentov ni zakoniti zastopnik ponudnika, mora ponudnik priložiti pooblastilo, s katerim zakoniti zastopnik ponudnika pooblaš</w:t>
      </w:r>
      <w:r w:rsidRPr="001F38D4">
        <w:rPr>
          <w:rFonts w:cs="Arial"/>
          <w:b/>
          <w:bCs/>
          <w:kern w:val="3"/>
          <w:shd w:val="clear" w:color="auto" w:fill="FFFFFF"/>
          <w:lang w:eastAsia="zh-CN"/>
        </w:rPr>
        <w:t>č</w:t>
      </w:r>
      <w:r w:rsidRPr="001F38D4">
        <w:rPr>
          <w:rFonts w:cs="Arial"/>
          <w:kern w:val="3"/>
          <w:lang w:eastAsia="zh-CN"/>
        </w:rPr>
        <w:t>a podpisnika ponudbenih dokumentov.</w:t>
      </w:r>
    </w:p>
    <w:p w14:paraId="5DFCF0D4" w14:textId="77777777" w:rsidR="00131729" w:rsidRPr="001F38D4" w:rsidRDefault="00131729" w:rsidP="001F38D4">
      <w:pPr>
        <w:shd w:val="clear" w:color="auto" w:fill="FFFFFF"/>
        <w:suppressAutoHyphens/>
        <w:autoSpaceDN w:val="0"/>
        <w:ind w:right="20"/>
        <w:jc w:val="both"/>
        <w:textAlignment w:val="baseline"/>
        <w:rPr>
          <w:rFonts w:cs="Arial"/>
          <w:kern w:val="3"/>
          <w:lang w:eastAsia="zh-CN"/>
        </w:rPr>
      </w:pPr>
    </w:p>
    <w:p w14:paraId="34546593" w14:textId="24E3DBCE" w:rsidR="00E124E6" w:rsidRPr="0043473E" w:rsidRDefault="00131729" w:rsidP="0043473E">
      <w:pPr>
        <w:shd w:val="clear" w:color="auto" w:fill="FFFFFF"/>
        <w:tabs>
          <w:tab w:val="left" w:pos="701"/>
        </w:tabs>
        <w:suppressAutoHyphens/>
        <w:autoSpaceDN w:val="0"/>
        <w:ind w:right="6"/>
        <w:jc w:val="both"/>
        <w:textAlignment w:val="baseline"/>
        <w:rPr>
          <w:rFonts w:cs="Arial"/>
          <w:b/>
          <w:bCs/>
          <w:kern w:val="3"/>
          <w:lang w:eastAsia="zh-CN"/>
        </w:rPr>
      </w:pPr>
      <w:r w:rsidRPr="001F38D4">
        <w:rPr>
          <w:rFonts w:cs="Arial"/>
          <w:b/>
          <w:bCs/>
          <w:kern w:val="3"/>
          <w:lang w:eastAsia="zh-CN"/>
        </w:rPr>
        <w:t xml:space="preserve">V primeru ponudbe skupine ponudnikov: </w:t>
      </w:r>
      <w:r w:rsidRPr="001F38D4">
        <w:rPr>
          <w:rFonts w:cs="Arial"/>
          <w:kern w:val="3"/>
          <w:lang w:eastAsia="zh-CN"/>
        </w:rPr>
        <w:t>v kolikor podpisniki ponudbenih dokumentov niso zakoniti zastopniki ponudnikov v ponudbi skupine ponudnikov, mora ponudnik priložiti pooblastilo, s katerimi zakoniti zastopniki ponudnikov pooblaš</w:t>
      </w:r>
      <w:r w:rsidRPr="001F38D4">
        <w:rPr>
          <w:rFonts w:cs="Arial"/>
          <w:b/>
          <w:bCs/>
          <w:kern w:val="3"/>
          <w:shd w:val="clear" w:color="auto" w:fill="FFFFFF"/>
          <w:lang w:eastAsia="zh-CN"/>
        </w:rPr>
        <w:t>č</w:t>
      </w:r>
      <w:r w:rsidRPr="001F38D4">
        <w:rPr>
          <w:rFonts w:cs="Arial"/>
          <w:kern w:val="3"/>
          <w:lang w:eastAsia="zh-CN"/>
        </w:rPr>
        <w:t>ajo podpisnike ponudbenih dokumentov. Pooblastila je potrebno priložiti tako za podpisnike vodilnega ponudnika kot tudi za podpisnike ostalih ponudnikov v ponudbi skupine ponudnikov.</w:t>
      </w:r>
    </w:p>
    <w:p w14:paraId="24C98535" w14:textId="0815CC52" w:rsidR="00131729" w:rsidRPr="001F38D4" w:rsidRDefault="00131729" w:rsidP="001F38D4">
      <w:pPr>
        <w:pStyle w:val="Naslov1"/>
        <w:framePr w:wrap="auto"/>
      </w:pPr>
      <w:bookmarkStart w:id="85" w:name="_Toc117688469"/>
      <w:r w:rsidRPr="001F38D4">
        <w:lastRenderedPageBreak/>
        <w:t>ZAUPNOST</w:t>
      </w:r>
      <w:bookmarkEnd w:id="85"/>
    </w:p>
    <w:p w14:paraId="6207FCB2" w14:textId="77777777" w:rsidR="00131729" w:rsidRPr="001F38D4" w:rsidRDefault="00131729" w:rsidP="001F38D4">
      <w:pPr>
        <w:rPr>
          <w:rFonts w:cs="Arial"/>
          <w:lang w:eastAsia="zh-CN"/>
        </w:rPr>
      </w:pPr>
    </w:p>
    <w:p w14:paraId="67762C93" w14:textId="77777777" w:rsidR="00131729" w:rsidRPr="001F38D4" w:rsidRDefault="00131729" w:rsidP="001F38D4">
      <w:pPr>
        <w:suppressAutoHyphens/>
        <w:autoSpaceDN w:val="0"/>
        <w:ind w:right="6"/>
        <w:jc w:val="both"/>
        <w:textAlignment w:val="baseline"/>
        <w:rPr>
          <w:rFonts w:cs="Arial"/>
          <w:kern w:val="3"/>
          <w:lang w:eastAsia="zh-CN"/>
        </w:rPr>
      </w:pPr>
    </w:p>
    <w:p w14:paraId="3B990388" w14:textId="77777777"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14:paraId="7829431B" w14:textId="77777777" w:rsidR="00131729" w:rsidRPr="001F38D4" w:rsidRDefault="00131729" w:rsidP="001F38D4">
      <w:pPr>
        <w:suppressAutoHyphens/>
        <w:autoSpaceDN w:val="0"/>
        <w:ind w:right="6"/>
        <w:jc w:val="both"/>
        <w:textAlignment w:val="baseline"/>
        <w:rPr>
          <w:rFonts w:cs="Arial"/>
          <w:kern w:val="3"/>
          <w:lang w:eastAsia="zh-CN"/>
        </w:rPr>
      </w:pPr>
    </w:p>
    <w:p w14:paraId="620066AE" w14:textId="77777777"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E9DDC97" w14:textId="77777777" w:rsidR="00131729" w:rsidRPr="001F38D4" w:rsidRDefault="00131729" w:rsidP="001F38D4">
      <w:pPr>
        <w:rPr>
          <w:rFonts w:cs="Arial"/>
          <w:lang w:eastAsia="zh-CN"/>
        </w:rPr>
      </w:pPr>
    </w:p>
    <w:p w14:paraId="3924923B" w14:textId="1AE8C565" w:rsidR="00131729" w:rsidRPr="001F38D4" w:rsidRDefault="00131729" w:rsidP="001F38D4">
      <w:pPr>
        <w:jc w:val="both"/>
        <w:rPr>
          <w:rFonts w:cs="Arial"/>
          <w:lang w:eastAsia="zh-CN"/>
        </w:rPr>
      </w:pPr>
      <w:r w:rsidRPr="001F38D4">
        <w:rPr>
          <w:rFonts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EE97D32" w14:textId="0E74C846" w:rsidR="00666D10" w:rsidRPr="001F38D4" w:rsidRDefault="00666D10" w:rsidP="001F38D4">
      <w:pPr>
        <w:jc w:val="both"/>
        <w:rPr>
          <w:rFonts w:cs="Arial"/>
          <w:lang w:eastAsia="zh-CN"/>
        </w:rPr>
      </w:pPr>
    </w:p>
    <w:p w14:paraId="2F6AF30E" w14:textId="77777777" w:rsidR="00666D10" w:rsidRPr="001F38D4" w:rsidRDefault="00666D10" w:rsidP="001F38D4">
      <w:pPr>
        <w:jc w:val="both"/>
        <w:rPr>
          <w:rFonts w:cs="Arial"/>
          <w:lang w:eastAsia="zh-CN"/>
        </w:rPr>
      </w:pPr>
      <w:r w:rsidRPr="001F38D4">
        <w:rPr>
          <w:rFonts w:cs="Arial"/>
          <w:lang w:eastAsia="zh-CN"/>
        </w:rPr>
        <w:t xml:space="preserve">Pri presoji upravičenosti označitve dela ponudbene dokumentacije kot poslovne skrivnosti bo naročnik upošteval določila </w:t>
      </w:r>
      <w:proofErr w:type="spellStart"/>
      <w:r w:rsidRPr="001F38D4">
        <w:rPr>
          <w:rFonts w:cs="Arial"/>
          <w:lang w:eastAsia="zh-CN"/>
        </w:rPr>
        <w:t>ZPosS</w:t>
      </w:r>
      <w:proofErr w:type="spellEnd"/>
      <w:r w:rsidRPr="001F38D4">
        <w:rPr>
          <w:rFonts w:cs="Arial"/>
          <w:lang w:eastAsia="zh-CN"/>
        </w:rPr>
        <w:t xml:space="preserve"> in ZJN-3. </w:t>
      </w:r>
    </w:p>
    <w:p w14:paraId="3133E87E" w14:textId="77777777" w:rsidR="00666D10" w:rsidRPr="001F38D4" w:rsidRDefault="00666D10" w:rsidP="001F38D4">
      <w:pPr>
        <w:jc w:val="both"/>
        <w:rPr>
          <w:rFonts w:cs="Arial"/>
          <w:lang w:eastAsia="zh-CN"/>
        </w:rPr>
      </w:pPr>
    </w:p>
    <w:p w14:paraId="4B0AA132" w14:textId="77777777" w:rsidR="00131729" w:rsidRPr="001F38D4" w:rsidRDefault="00131729" w:rsidP="001F38D4">
      <w:pPr>
        <w:jc w:val="both"/>
        <w:rPr>
          <w:rFonts w:cs="Arial"/>
          <w:lang w:eastAsia="zh-CN"/>
        </w:rPr>
      </w:pPr>
    </w:p>
    <w:p w14:paraId="71D6EB1B" w14:textId="400C3619" w:rsidR="00131729" w:rsidRPr="001F38D4" w:rsidRDefault="00131729" w:rsidP="001F38D4">
      <w:pPr>
        <w:pStyle w:val="Naslov1"/>
        <w:framePr w:wrap="auto"/>
      </w:pPr>
      <w:bookmarkStart w:id="86" w:name="_Toc117688470"/>
      <w:r w:rsidRPr="001F38D4">
        <w:t>ZAKLJUČEK POSTOPKA JAVNEGA NAROČANJA</w:t>
      </w:r>
      <w:bookmarkEnd w:id="86"/>
    </w:p>
    <w:p w14:paraId="5D0652E2" w14:textId="77777777" w:rsidR="00131729" w:rsidRPr="001F38D4" w:rsidRDefault="00131729" w:rsidP="001F38D4">
      <w:pPr>
        <w:rPr>
          <w:rFonts w:cs="Arial"/>
          <w:lang w:eastAsia="zh-CN"/>
        </w:rPr>
      </w:pPr>
    </w:p>
    <w:p w14:paraId="4E8E784E" w14:textId="77777777" w:rsidR="00C628B4" w:rsidRPr="001F38D4" w:rsidRDefault="00C628B4" w:rsidP="001F38D4">
      <w:pPr>
        <w:rPr>
          <w:rFonts w:cs="Arial"/>
          <w:lang w:eastAsia="zh-CN"/>
        </w:rPr>
      </w:pPr>
    </w:p>
    <w:p w14:paraId="4AAA3342" w14:textId="4563C5AA" w:rsidR="00131729" w:rsidRPr="001F38D4" w:rsidRDefault="00131729" w:rsidP="001F38D4">
      <w:pPr>
        <w:pStyle w:val="Naslov2"/>
      </w:pPr>
      <w:bookmarkStart w:id="87" w:name="_Toc117688471"/>
      <w:r w:rsidRPr="001F38D4">
        <w:t>Ustavitev postopka</w:t>
      </w:r>
      <w:bookmarkEnd w:id="87"/>
    </w:p>
    <w:p w14:paraId="7E7D4C88" w14:textId="77777777" w:rsidR="00131729" w:rsidRPr="001F38D4" w:rsidRDefault="00131729" w:rsidP="001F38D4">
      <w:pPr>
        <w:jc w:val="both"/>
        <w:rPr>
          <w:rFonts w:cs="Arial"/>
        </w:rPr>
      </w:pPr>
      <w:r w:rsidRPr="001F38D4">
        <w:rPr>
          <w:rFonts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7EDEA47" w14:textId="77777777" w:rsidR="00131729" w:rsidRPr="001F38D4" w:rsidRDefault="00131729" w:rsidP="001F38D4">
      <w:pPr>
        <w:jc w:val="both"/>
        <w:rPr>
          <w:rFonts w:cs="Arial"/>
        </w:rPr>
      </w:pPr>
    </w:p>
    <w:p w14:paraId="6D417CC8" w14:textId="6EED19CC" w:rsidR="00131729" w:rsidRPr="001F38D4" w:rsidRDefault="00131729" w:rsidP="001F38D4">
      <w:pPr>
        <w:pStyle w:val="Naslov2"/>
      </w:pPr>
      <w:bookmarkStart w:id="88" w:name="_Toc117688472"/>
      <w:r w:rsidRPr="001F38D4">
        <w:t>Odločitev o oddaji javnega naročila</w:t>
      </w:r>
      <w:bookmarkEnd w:id="88"/>
    </w:p>
    <w:p w14:paraId="045D0071" w14:textId="77777777" w:rsidR="00131729" w:rsidRPr="001F38D4" w:rsidRDefault="00131729" w:rsidP="001F38D4">
      <w:pPr>
        <w:jc w:val="both"/>
        <w:rPr>
          <w:rFonts w:cs="Arial"/>
        </w:rPr>
      </w:pPr>
      <w:r w:rsidRPr="001F38D4">
        <w:rPr>
          <w:rFonts w:cs="Arial"/>
        </w:rPr>
        <w:t xml:space="preserve">Naročnik bo obvestil vsakega ponudnika o sprejeti odločitvi v zvezi z oddajo javnega naročila z objavo odločitve na portalu javnih naročil. </w:t>
      </w:r>
    </w:p>
    <w:p w14:paraId="7EE6A538" w14:textId="77777777" w:rsidR="00131729" w:rsidRPr="001F38D4" w:rsidRDefault="00131729" w:rsidP="001F38D4">
      <w:pPr>
        <w:jc w:val="both"/>
        <w:rPr>
          <w:rFonts w:cs="Arial"/>
        </w:rPr>
      </w:pPr>
    </w:p>
    <w:p w14:paraId="715D620E" w14:textId="77777777" w:rsidR="00131729" w:rsidRPr="001F38D4" w:rsidRDefault="00131729" w:rsidP="001F38D4">
      <w:pPr>
        <w:jc w:val="both"/>
        <w:rPr>
          <w:rFonts w:cs="Arial"/>
        </w:rPr>
      </w:pPr>
      <w:r w:rsidRPr="001F38D4">
        <w:rPr>
          <w:rFonts w:cs="Arial"/>
        </w:rPr>
        <w:t>Odločitev bo praviloma vsebovala:</w:t>
      </w:r>
    </w:p>
    <w:p w14:paraId="2687B816" w14:textId="77777777" w:rsidR="00131729" w:rsidRPr="001F38D4" w:rsidRDefault="00131729" w:rsidP="001F38D4">
      <w:pPr>
        <w:pStyle w:val="Odstavekseznama"/>
        <w:numPr>
          <w:ilvl w:val="0"/>
          <w:numId w:val="18"/>
        </w:numPr>
        <w:jc w:val="both"/>
        <w:rPr>
          <w:rFonts w:cs="Arial"/>
        </w:rPr>
      </w:pPr>
      <w:r w:rsidRPr="001F38D4">
        <w:rPr>
          <w:rFonts w:cs="Arial"/>
        </w:rPr>
        <w:t>razloge za zavrnitev ponudbe vsakega neuspešnega ponudnika, ki ni bil izbran;</w:t>
      </w:r>
    </w:p>
    <w:p w14:paraId="3FADE75A" w14:textId="77777777" w:rsidR="00131729" w:rsidRPr="001F38D4" w:rsidRDefault="00131729" w:rsidP="001F38D4">
      <w:pPr>
        <w:pStyle w:val="Odstavekseznama"/>
        <w:numPr>
          <w:ilvl w:val="0"/>
          <w:numId w:val="18"/>
        </w:numPr>
        <w:jc w:val="both"/>
        <w:rPr>
          <w:rFonts w:cs="Arial"/>
        </w:rPr>
      </w:pPr>
      <w:r w:rsidRPr="001F38D4">
        <w:rPr>
          <w:rFonts w:cs="Arial"/>
        </w:rPr>
        <w:t>značilnosti in prednosti izbrane ponudbe ter ime uspešnega ponudnika.</w:t>
      </w:r>
    </w:p>
    <w:p w14:paraId="0D914CDA" w14:textId="77777777" w:rsidR="00131729" w:rsidRPr="001F38D4" w:rsidRDefault="00131729" w:rsidP="001F38D4">
      <w:pPr>
        <w:jc w:val="both"/>
        <w:rPr>
          <w:rFonts w:cs="Arial"/>
        </w:rPr>
      </w:pPr>
    </w:p>
    <w:p w14:paraId="1A3E02EA" w14:textId="6C268565" w:rsidR="00131729" w:rsidRPr="001F38D4" w:rsidRDefault="00131729" w:rsidP="001F38D4">
      <w:pPr>
        <w:pStyle w:val="Naslov2"/>
      </w:pPr>
      <w:bookmarkStart w:id="89" w:name="_Toc117688473"/>
      <w:r w:rsidRPr="001F38D4">
        <w:t>Zavrnitev vseh ponudb</w:t>
      </w:r>
      <w:bookmarkEnd w:id="89"/>
    </w:p>
    <w:p w14:paraId="58029BEE" w14:textId="77777777" w:rsidR="00131729" w:rsidRPr="001F38D4" w:rsidRDefault="00131729" w:rsidP="001F38D4">
      <w:pPr>
        <w:jc w:val="both"/>
        <w:rPr>
          <w:rFonts w:cs="Arial"/>
        </w:rPr>
      </w:pPr>
      <w:r w:rsidRPr="001F38D4">
        <w:rPr>
          <w:rFonts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7724D9E4" w14:textId="77777777" w:rsidR="00131729" w:rsidRPr="001F38D4" w:rsidRDefault="00131729" w:rsidP="001F38D4">
      <w:pPr>
        <w:rPr>
          <w:rFonts w:cs="Arial"/>
        </w:rPr>
      </w:pPr>
    </w:p>
    <w:p w14:paraId="5BC7F743" w14:textId="090FEC05" w:rsidR="00131729" w:rsidRPr="001F38D4" w:rsidRDefault="00131729" w:rsidP="001F38D4">
      <w:pPr>
        <w:pStyle w:val="Naslov2"/>
      </w:pPr>
      <w:bookmarkStart w:id="90" w:name="_Toc117688474"/>
      <w:r w:rsidRPr="001F38D4">
        <w:t>Sprememba odločitve</w:t>
      </w:r>
      <w:bookmarkEnd w:id="90"/>
    </w:p>
    <w:p w14:paraId="2165B3DC" w14:textId="77777777" w:rsidR="00131729" w:rsidRPr="001F38D4" w:rsidRDefault="00131729" w:rsidP="001F38D4">
      <w:pPr>
        <w:jc w:val="both"/>
        <w:rPr>
          <w:rFonts w:cs="Arial"/>
        </w:rPr>
      </w:pPr>
      <w:r w:rsidRPr="001F38D4">
        <w:rPr>
          <w:rFonts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55B1D5B0" w14:textId="77777777" w:rsidR="00131729" w:rsidRPr="001F38D4" w:rsidRDefault="00131729" w:rsidP="001F38D4">
      <w:pPr>
        <w:jc w:val="both"/>
        <w:rPr>
          <w:rFonts w:cs="Arial"/>
        </w:rPr>
      </w:pPr>
    </w:p>
    <w:p w14:paraId="225FA7D1" w14:textId="0123D7C6" w:rsidR="00131729" w:rsidRPr="001F38D4" w:rsidRDefault="00131729" w:rsidP="001F38D4">
      <w:pPr>
        <w:pStyle w:val="Naslov2"/>
      </w:pPr>
      <w:bookmarkStart w:id="91" w:name="_Toc117688475"/>
      <w:r w:rsidRPr="001F38D4">
        <w:lastRenderedPageBreak/>
        <w:t>Pravnomočnost odločitve o oddaji javnega naročila</w:t>
      </w:r>
      <w:bookmarkEnd w:id="91"/>
    </w:p>
    <w:p w14:paraId="4AB5BF76" w14:textId="77777777" w:rsidR="00131729" w:rsidRPr="001F38D4" w:rsidRDefault="00131729" w:rsidP="001F38D4">
      <w:pPr>
        <w:jc w:val="both"/>
        <w:rPr>
          <w:rFonts w:cs="Arial"/>
        </w:rPr>
      </w:pPr>
      <w:r w:rsidRPr="001F38D4">
        <w:rPr>
          <w:rFonts w:cs="Arial"/>
        </w:rPr>
        <w:t>Odločitev o oddaji javnega naročila postane pravnomočna z dnem, ko zoper njo ni mogoče zahtevati pravnega varstva.</w:t>
      </w:r>
    </w:p>
    <w:p w14:paraId="397EF719" w14:textId="77777777" w:rsidR="00131729" w:rsidRPr="001F38D4" w:rsidRDefault="00131729" w:rsidP="001F38D4">
      <w:pPr>
        <w:jc w:val="both"/>
        <w:rPr>
          <w:rFonts w:cs="Arial"/>
        </w:rPr>
      </w:pPr>
    </w:p>
    <w:p w14:paraId="56DA3CC4" w14:textId="2B5ABCEB" w:rsidR="00131729" w:rsidRPr="001F38D4" w:rsidRDefault="00131729" w:rsidP="001F38D4">
      <w:pPr>
        <w:pStyle w:val="Naslov2"/>
      </w:pPr>
      <w:bookmarkStart w:id="92" w:name="_Toc117688476"/>
      <w:r w:rsidRPr="001F38D4">
        <w:t>Odstop od izvedbe javnega naročila</w:t>
      </w:r>
      <w:bookmarkEnd w:id="92"/>
    </w:p>
    <w:p w14:paraId="0D5A1E5F" w14:textId="7CD8566A" w:rsidR="00131729" w:rsidRPr="001F38D4" w:rsidRDefault="00131729" w:rsidP="001F38D4">
      <w:pPr>
        <w:jc w:val="both"/>
        <w:rPr>
          <w:rFonts w:cs="Arial"/>
        </w:rPr>
      </w:pPr>
      <w:r w:rsidRPr="001F38D4">
        <w:rPr>
          <w:rFonts w:cs="Arial"/>
        </w:rPr>
        <w:t>Po pravnomočnosti odločitve o oddaji javnega naročila lahko naročnik na podlagi osmega odstavka 90. člena ZJN-3 do sklenitve</w:t>
      </w:r>
      <w:r w:rsidR="008242E5" w:rsidRPr="001F38D4">
        <w:rPr>
          <w:rFonts w:cs="Arial"/>
        </w:rPr>
        <w:t xml:space="preserve"> </w:t>
      </w:r>
      <w:r w:rsidR="002103D8" w:rsidRPr="001F38D4">
        <w:rPr>
          <w:rFonts w:cs="Arial"/>
        </w:rPr>
        <w:t>pogodbe</w:t>
      </w:r>
      <w:r w:rsidRPr="001F38D4">
        <w:rPr>
          <w:rFonts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w:t>
      </w:r>
      <w:r w:rsidR="00E55330" w:rsidRPr="001F38D4">
        <w:rPr>
          <w:rFonts w:cs="Arial"/>
        </w:rPr>
        <w:t xml:space="preserve"> </w:t>
      </w:r>
      <w:r w:rsidR="002103D8" w:rsidRPr="001F38D4">
        <w:rPr>
          <w:rFonts w:cs="Arial"/>
        </w:rPr>
        <w:t>pogodbe</w:t>
      </w:r>
      <w:r w:rsidRPr="001F38D4">
        <w:rPr>
          <w:rFonts w:cs="Arial"/>
        </w:rPr>
        <w:t xml:space="preserve"> posledica storjenega kaznivega dejanja ali da so nastale druge izredne okoliščine, na katere naročnik ni mogel vplivati in jih predvideti ter zaradi katerih je postala izvedba javnega naročila nemogoča. </w:t>
      </w:r>
    </w:p>
    <w:p w14:paraId="554BDCF4" w14:textId="77777777" w:rsidR="00131729" w:rsidRPr="001F38D4" w:rsidRDefault="00131729" w:rsidP="001F38D4">
      <w:pPr>
        <w:jc w:val="both"/>
        <w:rPr>
          <w:rFonts w:cs="Arial"/>
        </w:rPr>
      </w:pPr>
    </w:p>
    <w:p w14:paraId="5A68708E" w14:textId="25B6D600" w:rsidR="00131729" w:rsidRPr="001F38D4" w:rsidRDefault="00131729" w:rsidP="001F38D4">
      <w:pPr>
        <w:jc w:val="both"/>
        <w:rPr>
          <w:rFonts w:cs="Arial"/>
        </w:rPr>
      </w:pPr>
      <w:r w:rsidRPr="001F38D4">
        <w:rPr>
          <w:rFonts w:cs="Arial"/>
        </w:rPr>
        <w:t xml:space="preserve">Če naročnik odstopi od izvedbe javnega naročila, z izbranim ponudnikom ne </w:t>
      </w:r>
      <w:r w:rsidR="002103D8" w:rsidRPr="001F38D4">
        <w:rPr>
          <w:rFonts w:cs="Arial"/>
        </w:rPr>
        <w:t>pogodbe</w:t>
      </w:r>
      <w:r w:rsidRPr="001F38D4">
        <w:rPr>
          <w:rFonts w:cs="Arial"/>
        </w:rPr>
        <w:t xml:space="preserve"> o izvedbi javnega naročila, o svoji odločitvi in o razlogih, zaradi katerih odstopa od izvedbe javnega naročila, pa pisno obvesti ponudnike.</w:t>
      </w:r>
    </w:p>
    <w:p w14:paraId="73B2D159" w14:textId="77777777" w:rsidR="00131729" w:rsidRPr="001F38D4" w:rsidRDefault="00131729" w:rsidP="001F38D4">
      <w:pPr>
        <w:jc w:val="both"/>
        <w:rPr>
          <w:rFonts w:cs="Arial"/>
        </w:rPr>
      </w:pPr>
    </w:p>
    <w:p w14:paraId="24E50AA4" w14:textId="5CF98A12" w:rsidR="00131729" w:rsidRPr="001F38D4" w:rsidRDefault="005F3491" w:rsidP="001F38D4">
      <w:pPr>
        <w:pStyle w:val="Naslov1"/>
        <w:framePr w:wrap="auto"/>
        <w:jc w:val="both"/>
      </w:pPr>
      <w:bookmarkStart w:id="93" w:name="_Toc117688477"/>
      <w:r w:rsidRPr="001F38D4">
        <w:t>SKLENITEV</w:t>
      </w:r>
      <w:r w:rsidR="00D67389" w:rsidRPr="001F38D4">
        <w:t xml:space="preserve"> </w:t>
      </w:r>
      <w:r w:rsidR="00004878" w:rsidRPr="001F38D4">
        <w:t>POGODBE</w:t>
      </w:r>
      <w:bookmarkEnd w:id="93"/>
    </w:p>
    <w:p w14:paraId="330A6941" w14:textId="77777777" w:rsidR="00004878" w:rsidRPr="001F38D4" w:rsidRDefault="00004878" w:rsidP="001F38D4">
      <w:pPr>
        <w:rPr>
          <w:rFonts w:cs="Arial"/>
          <w:lang w:eastAsia="zh-CN"/>
        </w:rPr>
      </w:pPr>
    </w:p>
    <w:p w14:paraId="01D60A67" w14:textId="77777777" w:rsidR="00131729" w:rsidRPr="001F38D4" w:rsidRDefault="00131729" w:rsidP="001F38D4">
      <w:pPr>
        <w:jc w:val="both"/>
        <w:rPr>
          <w:rFonts w:cs="Arial"/>
        </w:rPr>
      </w:pPr>
    </w:p>
    <w:p w14:paraId="0B59B636" w14:textId="5B216331" w:rsidR="005F3491" w:rsidRPr="001F38D4" w:rsidRDefault="005F3491" w:rsidP="001F38D4">
      <w:pPr>
        <w:pStyle w:val="BESEDILO"/>
        <w:keepLines w:val="0"/>
        <w:widowControl/>
        <w:tabs>
          <w:tab w:val="clear" w:pos="2155"/>
        </w:tabs>
        <w:rPr>
          <w:sz w:val="22"/>
          <w:szCs w:val="22"/>
        </w:rPr>
      </w:pPr>
      <w:r w:rsidRPr="001F38D4">
        <w:rPr>
          <w:sz w:val="22"/>
          <w:szCs w:val="22"/>
        </w:rPr>
        <w:t>Izbrani ponudnik bo po pravnomočnosti odločitve o oddaji javnega naročila</w:t>
      </w:r>
      <w:r w:rsidR="00CE1AE5" w:rsidRPr="001F38D4">
        <w:rPr>
          <w:sz w:val="22"/>
          <w:szCs w:val="22"/>
        </w:rPr>
        <w:t xml:space="preserve"> </w:t>
      </w:r>
      <w:r w:rsidR="00DB0A1A" w:rsidRPr="001F38D4">
        <w:rPr>
          <w:sz w:val="22"/>
          <w:szCs w:val="22"/>
        </w:rPr>
        <w:t>pozvan</w:t>
      </w:r>
      <w:r w:rsidR="00C933AD" w:rsidRPr="001F38D4">
        <w:rPr>
          <w:sz w:val="22"/>
          <w:szCs w:val="22"/>
        </w:rPr>
        <w:t xml:space="preserve"> k podpisu</w:t>
      </w:r>
      <w:r w:rsidR="00B544C2" w:rsidRPr="001F38D4">
        <w:rPr>
          <w:sz w:val="22"/>
          <w:szCs w:val="22"/>
        </w:rPr>
        <w:t xml:space="preserve"> </w:t>
      </w:r>
      <w:r w:rsidR="00004878" w:rsidRPr="001F38D4">
        <w:rPr>
          <w:sz w:val="22"/>
          <w:szCs w:val="22"/>
        </w:rPr>
        <w:t>pogodbe</w:t>
      </w:r>
      <w:r w:rsidR="00764971" w:rsidRPr="001F38D4">
        <w:rPr>
          <w:sz w:val="22"/>
          <w:szCs w:val="22"/>
        </w:rPr>
        <w:t xml:space="preserve"> za posamezen sklop</w:t>
      </w:r>
      <w:r w:rsidRPr="001F38D4">
        <w:rPr>
          <w:sz w:val="22"/>
          <w:szCs w:val="22"/>
        </w:rPr>
        <w:t xml:space="preserve">. Če se ponudnik v roku 5 (pet) dni po pozivu k podpisu </w:t>
      </w:r>
      <w:r w:rsidR="00004878" w:rsidRPr="001F38D4">
        <w:rPr>
          <w:sz w:val="22"/>
          <w:szCs w:val="22"/>
        </w:rPr>
        <w:t>pogodbe</w:t>
      </w:r>
      <w:r w:rsidR="00CE1AE5" w:rsidRPr="001F38D4">
        <w:rPr>
          <w:sz w:val="22"/>
          <w:szCs w:val="22"/>
        </w:rPr>
        <w:t xml:space="preserve"> </w:t>
      </w:r>
      <w:r w:rsidRPr="001F38D4">
        <w:rPr>
          <w:sz w:val="22"/>
          <w:szCs w:val="22"/>
        </w:rPr>
        <w:t>ne bo odzval na poziv, lahko naročnik šteje, da je odstopil od namere za sklenitev</w:t>
      </w:r>
      <w:r w:rsidR="00CE1AE5" w:rsidRPr="001F38D4">
        <w:rPr>
          <w:sz w:val="22"/>
          <w:szCs w:val="22"/>
        </w:rPr>
        <w:t xml:space="preserve"> </w:t>
      </w:r>
      <w:r w:rsidR="00004878" w:rsidRPr="001F38D4">
        <w:rPr>
          <w:sz w:val="22"/>
          <w:szCs w:val="22"/>
        </w:rPr>
        <w:t>pogodbe</w:t>
      </w:r>
      <w:r w:rsidR="00B544C2" w:rsidRPr="001F38D4">
        <w:rPr>
          <w:sz w:val="22"/>
          <w:szCs w:val="22"/>
        </w:rPr>
        <w:t>, naročnik pa ima pravico unovčiti predloženo finančno zavarovanje za resnost ponudbe.</w:t>
      </w:r>
    </w:p>
    <w:p w14:paraId="0BAFF038" w14:textId="77777777" w:rsidR="005F3491" w:rsidRPr="001F38D4" w:rsidRDefault="005F3491" w:rsidP="001F38D4">
      <w:pPr>
        <w:pStyle w:val="BESEDILO"/>
        <w:keepLines w:val="0"/>
        <w:widowControl/>
        <w:tabs>
          <w:tab w:val="clear" w:pos="2155"/>
        </w:tabs>
        <w:rPr>
          <w:sz w:val="22"/>
          <w:szCs w:val="22"/>
        </w:rPr>
      </w:pPr>
    </w:p>
    <w:p w14:paraId="779F3A18" w14:textId="77677BE6" w:rsidR="005F3491" w:rsidRPr="001F38D4" w:rsidRDefault="005F3491" w:rsidP="001F38D4">
      <w:pPr>
        <w:pStyle w:val="BESEDILO"/>
        <w:keepLines w:val="0"/>
        <w:widowControl/>
        <w:tabs>
          <w:tab w:val="clear" w:pos="2155"/>
        </w:tabs>
        <w:rPr>
          <w:sz w:val="22"/>
          <w:szCs w:val="22"/>
        </w:rPr>
      </w:pPr>
      <w:r w:rsidRPr="001F38D4">
        <w:rPr>
          <w:sz w:val="22"/>
          <w:szCs w:val="22"/>
        </w:rPr>
        <w:t xml:space="preserve">V tem primeru bo naročnik od takšnega ponudnika poleg zakonskih možnostih, ki jih ima po ZJN-3, zahteval tudi povračilo vse morebitno dodatno nastale škode zaradi takšnega ravnanja izbranega ponudnika. </w:t>
      </w:r>
    </w:p>
    <w:p w14:paraId="3284B0A5" w14:textId="77777777" w:rsidR="00DB0A1A" w:rsidRPr="001F38D4" w:rsidRDefault="00DB0A1A" w:rsidP="001F38D4">
      <w:pPr>
        <w:rPr>
          <w:rFonts w:cs="Arial"/>
        </w:rPr>
      </w:pPr>
    </w:p>
    <w:p w14:paraId="27797B8A" w14:textId="16E46E58" w:rsidR="00131729" w:rsidRPr="001F38D4" w:rsidRDefault="00131729" w:rsidP="001F38D4">
      <w:pPr>
        <w:pStyle w:val="Naslov1"/>
        <w:framePr w:wrap="auto"/>
      </w:pPr>
      <w:bookmarkStart w:id="94" w:name="_Toc117688478"/>
      <w:r w:rsidRPr="001F38D4">
        <w:t>PRAVNO VARSTVO</w:t>
      </w:r>
      <w:bookmarkEnd w:id="94"/>
    </w:p>
    <w:p w14:paraId="7A852F8D" w14:textId="77777777" w:rsidR="00131729" w:rsidRPr="001F38D4" w:rsidRDefault="00131729" w:rsidP="001F38D4">
      <w:pPr>
        <w:jc w:val="both"/>
        <w:rPr>
          <w:rFonts w:cs="Arial"/>
          <w:lang w:eastAsia="zh-CN"/>
        </w:rPr>
      </w:pPr>
    </w:p>
    <w:p w14:paraId="627E2CEE" w14:textId="77777777" w:rsidR="00131729" w:rsidRPr="001F38D4" w:rsidRDefault="00131729" w:rsidP="001F38D4">
      <w:pPr>
        <w:suppressAutoHyphens/>
        <w:autoSpaceDN w:val="0"/>
        <w:ind w:right="6"/>
        <w:jc w:val="both"/>
        <w:textAlignment w:val="baseline"/>
        <w:rPr>
          <w:rFonts w:cs="Arial"/>
          <w:kern w:val="3"/>
          <w:lang w:eastAsia="zh-CN"/>
        </w:rPr>
      </w:pPr>
    </w:p>
    <w:p w14:paraId="1D8E9848" w14:textId="2882CC3D"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V skladu z Zakonom o pravnem varstvu v postopkih javnega naročanja (ZPVPJN, Ur. l. RS,</w:t>
      </w:r>
      <w:r w:rsidR="00822A4F" w:rsidRPr="001F38D4">
        <w:rPr>
          <w:rFonts w:cs="Arial"/>
        </w:rPr>
        <w:t xml:space="preserve"> </w:t>
      </w:r>
      <w:r w:rsidR="00822A4F" w:rsidRPr="001F38D4">
        <w:rPr>
          <w:rFonts w:cs="Arial"/>
          <w:kern w:val="3"/>
          <w:lang w:eastAsia="zh-CN"/>
        </w:rPr>
        <w:t>št. 43/11, 60/11 – ZTP-D, 63/13, 90/14 – ZDU-1I, 60/17 in 72/19</w:t>
      </w:r>
      <w:r w:rsidRPr="001F38D4">
        <w:rPr>
          <w:rFonts w:cs="Arial"/>
          <w:kern w:val="3"/>
          <w:lang w:eastAsia="zh-CN"/>
        </w:rPr>
        <w:t xml:space="preserve">) se lahko zahtevek za  pravno varstvo v postopkih javnega naročanja vloži </w:t>
      </w:r>
      <w:r w:rsidR="00822A4F" w:rsidRPr="001F38D4">
        <w:rPr>
          <w:rFonts w:cs="Arial"/>
          <w:kern w:val="3"/>
          <w:lang w:eastAsia="zh-CN"/>
        </w:rPr>
        <w:t>na</w:t>
      </w:r>
      <w:r w:rsidRPr="001F38D4">
        <w:rPr>
          <w:rFonts w:cs="Arial"/>
          <w:kern w:val="3"/>
          <w:lang w:eastAsia="zh-CN"/>
        </w:rPr>
        <w:t xml:space="preserve">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r w:rsidR="00822A4F" w:rsidRPr="001F38D4">
        <w:rPr>
          <w:rFonts w:cs="Arial"/>
          <w:kern w:val="3"/>
          <w:lang w:eastAsia="zh-CN"/>
        </w:rPr>
        <w:t xml:space="preserve"> </w:t>
      </w:r>
    </w:p>
    <w:p w14:paraId="0274B244" w14:textId="77777777" w:rsidR="00131729" w:rsidRPr="001F38D4" w:rsidRDefault="00131729" w:rsidP="001F38D4">
      <w:pPr>
        <w:suppressAutoHyphens/>
        <w:autoSpaceDN w:val="0"/>
        <w:ind w:right="6"/>
        <w:jc w:val="both"/>
        <w:textAlignment w:val="baseline"/>
        <w:rPr>
          <w:rFonts w:cs="Arial"/>
          <w:kern w:val="3"/>
          <w:lang w:eastAsia="zh-CN"/>
        </w:rPr>
      </w:pPr>
    </w:p>
    <w:p w14:paraId="51E77F58" w14:textId="287B98A3" w:rsidR="00131729" w:rsidRPr="001F38D4" w:rsidRDefault="001170E9" w:rsidP="001F38D4">
      <w:pPr>
        <w:suppressAutoHyphens/>
        <w:autoSpaceDN w:val="0"/>
        <w:ind w:right="6"/>
        <w:jc w:val="both"/>
        <w:textAlignment w:val="baseline"/>
        <w:rPr>
          <w:rFonts w:cs="Arial"/>
          <w:kern w:val="3"/>
          <w:lang w:eastAsia="zh-CN"/>
        </w:rPr>
      </w:pPr>
      <w:r w:rsidRPr="001F38D4">
        <w:rPr>
          <w:rFonts w:cs="Arial"/>
          <w:kern w:val="3"/>
          <w:lang w:eastAsia="zh-CN"/>
        </w:rPr>
        <w:t>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w:t>
      </w:r>
      <w:r w:rsidR="00131729" w:rsidRPr="001F38D4">
        <w:rPr>
          <w:rFonts w:cs="Arial"/>
          <w:kern w:val="3"/>
          <w:lang w:eastAsia="zh-CN"/>
        </w:rPr>
        <w:t xml:space="preserve">. </w:t>
      </w:r>
    </w:p>
    <w:p w14:paraId="00291DFF" w14:textId="77777777" w:rsidR="001170E9" w:rsidRPr="001F38D4" w:rsidRDefault="001170E9" w:rsidP="001F38D4">
      <w:pPr>
        <w:suppressAutoHyphens/>
        <w:autoSpaceDN w:val="0"/>
        <w:ind w:right="6"/>
        <w:jc w:val="both"/>
        <w:textAlignment w:val="baseline"/>
        <w:rPr>
          <w:rFonts w:cs="Arial"/>
          <w:kern w:val="3"/>
          <w:lang w:eastAsia="zh-CN"/>
        </w:rPr>
      </w:pPr>
    </w:p>
    <w:p w14:paraId="54DAA67F" w14:textId="25D5E8A3" w:rsidR="00930801" w:rsidRPr="00445F67" w:rsidRDefault="00930801" w:rsidP="00930801">
      <w:pPr>
        <w:suppressAutoHyphens/>
        <w:autoSpaceDN w:val="0"/>
        <w:ind w:right="6"/>
        <w:jc w:val="both"/>
        <w:textAlignment w:val="baseline"/>
        <w:rPr>
          <w:rFonts w:ascii="Tahoma" w:hAnsi="Tahoma" w:cs="Tahoma"/>
          <w:kern w:val="3"/>
          <w:lang w:eastAsia="zh-CN"/>
        </w:rPr>
      </w:pPr>
      <w:bookmarkStart w:id="95" w:name="_Hlk62715250"/>
      <w:r w:rsidRPr="00445F67">
        <w:rPr>
          <w:rFonts w:ascii="Tahoma" w:hAnsi="Tahoma" w:cs="Tahoma"/>
          <w:kern w:val="3"/>
          <w:lang w:eastAsia="zh-CN"/>
        </w:rPr>
        <w:t xml:space="preserve">Zahtevek za revizijo mora biti obrazložen. Vlagatelj mora vložiti zahtevek za revizijo </w:t>
      </w:r>
      <w:r>
        <w:rPr>
          <w:rFonts w:ascii="Tahoma" w:hAnsi="Tahoma" w:cs="Tahoma"/>
          <w:kern w:val="3"/>
          <w:lang w:eastAsia="zh-CN"/>
        </w:rPr>
        <w:t xml:space="preserve">preko </w:t>
      </w:r>
      <w:r w:rsidRPr="00445F67">
        <w:rPr>
          <w:rFonts w:ascii="Tahoma" w:hAnsi="Tahoma" w:cs="Tahoma"/>
          <w:kern w:val="3"/>
          <w:lang w:eastAsia="zh-CN"/>
        </w:rPr>
        <w:t xml:space="preserve">portala </w:t>
      </w:r>
      <w:proofErr w:type="spellStart"/>
      <w:r w:rsidRPr="00445F67">
        <w:rPr>
          <w:rFonts w:ascii="Tahoma" w:hAnsi="Tahoma" w:cs="Tahoma"/>
          <w:kern w:val="3"/>
          <w:lang w:eastAsia="zh-CN"/>
        </w:rPr>
        <w:t>eRevizija</w:t>
      </w:r>
      <w:proofErr w:type="spellEnd"/>
      <w:r w:rsidRPr="00445F67">
        <w:rPr>
          <w:rFonts w:ascii="Tahoma" w:hAnsi="Tahoma" w:cs="Tahoma"/>
          <w:kern w:val="3"/>
          <w:lang w:eastAsia="zh-CN"/>
        </w:rPr>
        <w:t xml:space="preserve">. Zahtevek se šteje za vloženega na portal </w:t>
      </w:r>
      <w:proofErr w:type="spellStart"/>
      <w:r w:rsidRPr="00445F67">
        <w:rPr>
          <w:rFonts w:ascii="Tahoma" w:hAnsi="Tahoma" w:cs="Tahoma"/>
          <w:kern w:val="3"/>
          <w:lang w:eastAsia="zh-CN"/>
        </w:rPr>
        <w:t>eRevizija</w:t>
      </w:r>
      <w:proofErr w:type="spellEnd"/>
      <w:r w:rsidRPr="00445F67">
        <w:rPr>
          <w:rFonts w:ascii="Tahoma" w:hAnsi="Tahoma" w:cs="Tahoma"/>
          <w:kern w:val="3"/>
          <w:lang w:eastAsia="zh-CN"/>
        </w:rPr>
        <w:t xml:space="preserve"> z dnem, ko informacijski sistem samodejno potrdi prejem vložnik</w:t>
      </w:r>
      <w:r w:rsidRPr="0080401C">
        <w:rPr>
          <w:rFonts w:ascii="Tahoma" w:hAnsi="Tahoma" w:cs="Tahoma"/>
          <w:kern w:val="3"/>
          <w:lang w:eastAsia="zh-CN"/>
        </w:rPr>
        <w:t>u</w:t>
      </w:r>
      <w:r w:rsidR="0080401C" w:rsidRPr="0080401C">
        <w:rPr>
          <w:rFonts w:ascii="Tahoma" w:hAnsi="Tahoma" w:cs="Tahoma"/>
          <w:kern w:val="3"/>
          <w:lang w:eastAsia="zh-CN"/>
        </w:rPr>
        <w:t>.</w:t>
      </w:r>
    </w:p>
    <w:bookmarkEnd w:id="95"/>
    <w:p w14:paraId="2919AFEB" w14:textId="77777777" w:rsidR="001170E9" w:rsidRPr="00F460FA" w:rsidRDefault="001170E9" w:rsidP="001F38D4">
      <w:pPr>
        <w:suppressAutoHyphens/>
        <w:autoSpaceDN w:val="0"/>
        <w:ind w:right="6"/>
        <w:jc w:val="both"/>
        <w:textAlignment w:val="baseline"/>
        <w:rPr>
          <w:rFonts w:cs="Arial"/>
          <w:color w:val="FF0000"/>
          <w:kern w:val="3"/>
          <w:lang w:eastAsia="zh-CN"/>
        </w:rPr>
      </w:pPr>
    </w:p>
    <w:p w14:paraId="15B0F284" w14:textId="35F096D9" w:rsidR="00131729" w:rsidRPr="001F38D4" w:rsidRDefault="001170E9" w:rsidP="001F38D4">
      <w:pPr>
        <w:suppressAutoHyphens/>
        <w:autoSpaceDN w:val="0"/>
        <w:ind w:right="6"/>
        <w:jc w:val="both"/>
        <w:textAlignment w:val="baseline"/>
        <w:rPr>
          <w:rFonts w:cs="Arial"/>
          <w:kern w:val="3"/>
          <w:lang w:eastAsia="zh-CN"/>
        </w:rPr>
      </w:pPr>
      <w:r w:rsidRPr="001F38D4">
        <w:rPr>
          <w:rFonts w:cs="Arial"/>
          <w:kern w:val="3"/>
          <w:lang w:eastAsia="zh-CN"/>
        </w:rPr>
        <w:t xml:space="preserve">Vlagatelj mora v zahtevku za revizijo navesti naslednje podatke: ime in naslov vlagatelja zahtevka za revizijo in kontaktno osebo, ime naročnika, oznako javnega naročila ali odločitve </w:t>
      </w:r>
      <w:r w:rsidRPr="001F38D4">
        <w:rPr>
          <w:rFonts w:cs="Arial"/>
          <w:kern w:val="3"/>
          <w:lang w:eastAsia="zh-CN"/>
        </w:rPr>
        <w:lastRenderedPageBreak/>
        <w:t>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4054668E" w14:textId="77777777" w:rsidR="00131729" w:rsidRPr="001F38D4" w:rsidRDefault="00131729" w:rsidP="001F38D4">
      <w:pPr>
        <w:suppressAutoHyphens/>
        <w:autoSpaceDN w:val="0"/>
        <w:ind w:right="6"/>
        <w:jc w:val="both"/>
        <w:textAlignment w:val="baseline"/>
        <w:rPr>
          <w:rFonts w:cs="Arial"/>
          <w:kern w:val="3"/>
          <w:lang w:eastAsia="zh-CN"/>
        </w:rPr>
      </w:pPr>
    </w:p>
    <w:p w14:paraId="00EF1CB2" w14:textId="4CB66FD3"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 xml:space="preserve">Vlagatelj mora zahtevku za revizijo priložiti potrdilo o plačilu takse iz 71. člena ZPVPJN in sicer v višini </w:t>
      </w:r>
      <w:r w:rsidR="001170E9" w:rsidRPr="001F38D4">
        <w:rPr>
          <w:rFonts w:cs="Arial"/>
          <w:kern w:val="3"/>
          <w:lang w:eastAsia="zh-CN"/>
        </w:rPr>
        <w:t>4.0</w:t>
      </w:r>
      <w:r w:rsidR="005F3491" w:rsidRPr="001F38D4">
        <w:rPr>
          <w:rFonts w:cs="Arial"/>
          <w:kern w:val="3"/>
          <w:lang w:eastAsia="zh-CN"/>
        </w:rPr>
        <w:t>00,00 EUR</w:t>
      </w:r>
      <w:r w:rsidRPr="001F38D4">
        <w:rPr>
          <w:rFonts w:cs="Arial"/>
          <w:kern w:val="3"/>
          <w:lang w:eastAsia="zh-CN"/>
        </w:rPr>
        <w:t>. Taksa se nakaže na račun Ministrstva pristojnega za javno naročanje, št. 01100-1000358802 – izvrševanje proračuna RS, sklic 11 16110-7111290-XXXXXXXX. Zadnjih osem številk predstavlja številko objave na Portalu javnih naročil.</w:t>
      </w:r>
    </w:p>
    <w:p w14:paraId="702C9A99" w14:textId="77777777" w:rsidR="00131729" w:rsidRPr="001F38D4" w:rsidRDefault="00131729" w:rsidP="001F38D4">
      <w:pPr>
        <w:suppressAutoHyphens/>
        <w:autoSpaceDN w:val="0"/>
        <w:ind w:right="6"/>
        <w:jc w:val="both"/>
        <w:textAlignment w:val="baseline"/>
        <w:rPr>
          <w:rFonts w:cs="Arial"/>
          <w:kern w:val="3"/>
          <w:lang w:eastAsia="zh-CN"/>
        </w:rPr>
      </w:pPr>
    </w:p>
    <w:p w14:paraId="7A33D9CA" w14:textId="6750EAD1" w:rsidR="00131729" w:rsidRPr="001F38D4" w:rsidRDefault="00131729" w:rsidP="001F38D4">
      <w:pPr>
        <w:pStyle w:val="Naslov1"/>
        <w:framePr w:wrap="auto"/>
      </w:pPr>
      <w:bookmarkStart w:id="96" w:name="_Toc117688479"/>
      <w:r w:rsidRPr="001F38D4">
        <w:t>PROTIKORUPCIJSKO OBVESTILO</w:t>
      </w:r>
      <w:bookmarkEnd w:id="96"/>
    </w:p>
    <w:p w14:paraId="323709A7" w14:textId="77777777" w:rsidR="00131729" w:rsidRPr="001F38D4" w:rsidRDefault="00131729" w:rsidP="001F38D4">
      <w:pPr>
        <w:rPr>
          <w:rFonts w:cs="Arial"/>
          <w:lang w:eastAsia="zh-CN"/>
        </w:rPr>
      </w:pPr>
    </w:p>
    <w:p w14:paraId="047A1B78" w14:textId="77777777"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p>
    <w:p w14:paraId="548F8C98" w14:textId="77777777"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r w:rsidRPr="001F38D4">
        <w:rPr>
          <w:rFonts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2118BF8" w14:textId="77777777"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p>
    <w:p w14:paraId="16338063" w14:textId="181B95FB"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r w:rsidRPr="001F38D4">
        <w:rPr>
          <w:rFonts w:cs="Arial"/>
          <w:kern w:val="3"/>
          <w:lang w:eastAsia="zh-CN"/>
        </w:rPr>
        <w:t>V času od izbire ponudbe do pričetka veljavnosti</w:t>
      </w:r>
      <w:r w:rsidR="0091621E" w:rsidRPr="001F38D4">
        <w:rPr>
          <w:rFonts w:cs="Arial"/>
          <w:kern w:val="3"/>
          <w:lang w:eastAsia="zh-CN"/>
        </w:rPr>
        <w:t xml:space="preserve"> </w:t>
      </w:r>
      <w:r w:rsidR="002103D8" w:rsidRPr="001F38D4">
        <w:rPr>
          <w:rFonts w:cs="Arial"/>
          <w:kern w:val="3"/>
          <w:lang w:eastAsia="zh-CN"/>
        </w:rPr>
        <w:t>pogodbe</w:t>
      </w:r>
      <w:r w:rsidRPr="001F38D4">
        <w:rPr>
          <w:rFonts w:cs="Arial"/>
          <w:kern w:val="3"/>
          <w:lang w:eastAsia="zh-CN"/>
        </w:rPr>
        <w:t>, ponudnik ne sme pričenjati dejanj, ki bi lahko povzročila, da</w:t>
      </w:r>
      <w:r w:rsidR="0091621E" w:rsidRPr="001F38D4">
        <w:rPr>
          <w:rFonts w:cs="Arial"/>
          <w:kern w:val="3"/>
          <w:lang w:eastAsia="zh-CN"/>
        </w:rPr>
        <w:t xml:space="preserve"> </w:t>
      </w:r>
      <w:r w:rsidR="002103D8" w:rsidRPr="001F38D4">
        <w:rPr>
          <w:rFonts w:cs="Arial"/>
          <w:kern w:val="3"/>
          <w:lang w:eastAsia="zh-CN"/>
        </w:rPr>
        <w:t>pogodba</w:t>
      </w:r>
      <w:r w:rsidR="00D628CC" w:rsidRPr="001F38D4">
        <w:rPr>
          <w:rFonts w:cs="Arial"/>
          <w:kern w:val="3"/>
          <w:lang w:eastAsia="zh-CN"/>
        </w:rPr>
        <w:t xml:space="preserve"> ne bi pričel</w:t>
      </w:r>
      <w:r w:rsidRPr="001F38D4">
        <w:rPr>
          <w:rFonts w:cs="Arial"/>
          <w:kern w:val="3"/>
          <w:lang w:eastAsia="zh-CN"/>
        </w:rPr>
        <w:t xml:space="preserve"> veljati</w:t>
      </w:r>
      <w:r w:rsidR="00D628CC" w:rsidRPr="001F38D4">
        <w:rPr>
          <w:rFonts w:cs="Arial"/>
          <w:kern w:val="3"/>
          <w:lang w:eastAsia="zh-CN"/>
        </w:rPr>
        <w:t xml:space="preserve"> ali ne bi bil izpolnjen</w:t>
      </w:r>
      <w:r w:rsidRPr="001F38D4">
        <w:rPr>
          <w:rFonts w:cs="Arial"/>
          <w:kern w:val="3"/>
          <w:lang w:eastAsia="zh-CN"/>
        </w:rPr>
        <w:t>.</w:t>
      </w:r>
    </w:p>
    <w:p w14:paraId="50D120E4" w14:textId="77777777" w:rsidR="00131729" w:rsidRPr="00224E7D" w:rsidRDefault="00131729" w:rsidP="001F38D4">
      <w:pPr>
        <w:keepLines/>
        <w:widowControl w:val="0"/>
        <w:tabs>
          <w:tab w:val="left" w:pos="2155"/>
        </w:tabs>
        <w:suppressAutoHyphens/>
        <w:autoSpaceDN w:val="0"/>
        <w:ind w:right="6"/>
        <w:jc w:val="both"/>
        <w:textAlignment w:val="baseline"/>
        <w:rPr>
          <w:rFonts w:cs="Arial"/>
          <w:kern w:val="3"/>
          <w:lang w:eastAsia="zh-CN"/>
        </w:rPr>
      </w:pPr>
    </w:p>
    <w:p w14:paraId="01E7BD3F" w14:textId="44ECDB8C" w:rsidR="00131729" w:rsidRPr="00224E7D" w:rsidRDefault="00131729" w:rsidP="001F38D4">
      <w:pPr>
        <w:keepLines/>
        <w:widowControl w:val="0"/>
        <w:tabs>
          <w:tab w:val="left" w:pos="2155"/>
        </w:tabs>
        <w:suppressAutoHyphens/>
        <w:autoSpaceDN w:val="0"/>
        <w:ind w:right="6"/>
        <w:jc w:val="both"/>
        <w:textAlignment w:val="baseline"/>
        <w:rPr>
          <w:rFonts w:cs="Arial"/>
          <w:kern w:val="3"/>
          <w:lang w:eastAsia="zh-CN"/>
        </w:rPr>
      </w:pPr>
      <w:r w:rsidRPr="00224E7D">
        <w:rPr>
          <w:rFonts w:cs="Arial"/>
          <w:kern w:val="3"/>
          <w:lang w:eastAsia="zh-CN"/>
        </w:rPr>
        <w:t xml:space="preserve">V primeru ustavitve postopka nobena stran ne sme pričenjati in izvajati postopkov, ki bi otežili razveljavitev ali spremembo odločitve o izbiri </w:t>
      </w:r>
      <w:r w:rsidR="008D2627" w:rsidRPr="00224E7D">
        <w:rPr>
          <w:rFonts w:cs="Arial"/>
          <w:szCs w:val="22"/>
        </w:rPr>
        <w:t>dobavitelja</w:t>
      </w:r>
      <w:r w:rsidRPr="00224E7D">
        <w:rPr>
          <w:rFonts w:cs="Arial"/>
          <w:kern w:val="3"/>
          <w:lang w:eastAsia="zh-CN"/>
        </w:rPr>
        <w:t xml:space="preserve"> ali bi vplivali na nepri</w:t>
      </w:r>
      <w:r w:rsidR="009A492C" w:rsidRPr="00224E7D">
        <w:rPr>
          <w:rFonts w:cs="Arial"/>
          <w:kern w:val="3"/>
          <w:lang w:eastAsia="zh-CN"/>
        </w:rPr>
        <w:t>stranskost revizijske komisije.</w:t>
      </w:r>
    </w:p>
    <w:p w14:paraId="6714ECF9" w14:textId="77777777" w:rsidR="00CE1AE5" w:rsidRPr="00224E7D" w:rsidRDefault="00CE1AE5" w:rsidP="001F38D4">
      <w:pPr>
        <w:keepLines/>
        <w:widowControl w:val="0"/>
        <w:tabs>
          <w:tab w:val="left" w:pos="2155"/>
        </w:tabs>
        <w:suppressAutoHyphens/>
        <w:autoSpaceDN w:val="0"/>
        <w:ind w:right="6"/>
        <w:jc w:val="both"/>
        <w:textAlignment w:val="baseline"/>
        <w:rPr>
          <w:rFonts w:cs="Arial"/>
          <w:kern w:val="3"/>
          <w:lang w:eastAsia="zh-CN"/>
        </w:rPr>
      </w:pPr>
    </w:p>
    <w:p w14:paraId="6658EAB5" w14:textId="77777777" w:rsidR="0094201E" w:rsidRPr="00224E7D" w:rsidRDefault="0094201E" w:rsidP="0094201E">
      <w:pPr>
        <w:rPr>
          <w:rFonts w:cs="Arial"/>
          <w:lang w:eastAsia="zh-CN"/>
        </w:rPr>
      </w:pPr>
    </w:p>
    <w:p w14:paraId="0183A19D" w14:textId="77777777" w:rsidR="0094201E" w:rsidRPr="00224E7D" w:rsidRDefault="0094201E" w:rsidP="0094201E">
      <w:pPr>
        <w:rPr>
          <w:rFonts w:cs="Arial"/>
          <w:lang w:eastAsia="zh-CN"/>
        </w:rPr>
      </w:pPr>
    </w:p>
    <w:p w14:paraId="563B6154" w14:textId="77777777" w:rsidR="0094201E" w:rsidRPr="0094201E" w:rsidRDefault="0094201E" w:rsidP="0094201E">
      <w:pPr>
        <w:rPr>
          <w:rFonts w:cs="Arial"/>
          <w:lang w:eastAsia="zh-CN"/>
        </w:rPr>
      </w:pPr>
    </w:p>
    <w:p w14:paraId="18307A7D" w14:textId="6B78E4B2" w:rsidR="0094201E" w:rsidRPr="0094201E" w:rsidRDefault="0094201E" w:rsidP="0094201E">
      <w:pPr>
        <w:rPr>
          <w:rFonts w:cs="Arial"/>
          <w:lang w:eastAsia="zh-CN"/>
        </w:rPr>
        <w:sectPr w:rsidR="0094201E" w:rsidRPr="0094201E" w:rsidSect="00A660CE">
          <w:footerReference w:type="default" r:id="rId31"/>
          <w:footerReference w:type="first" r:id="rId32"/>
          <w:pgSz w:w="11906" w:h="16838"/>
          <w:pgMar w:top="1418" w:right="1418" w:bottom="1418" w:left="1418" w:header="708" w:footer="708" w:gutter="0"/>
          <w:cols w:space="708"/>
          <w:titlePg/>
        </w:sectPr>
      </w:pPr>
    </w:p>
    <w:p w14:paraId="3253DB60" w14:textId="62CF451C" w:rsidR="00131729" w:rsidRPr="001F38D4" w:rsidRDefault="00486DF1" w:rsidP="001F38D4">
      <w:pPr>
        <w:rPr>
          <w:rFonts w:cs="Arial"/>
          <w:lang w:eastAsia="zh-CN"/>
        </w:rPr>
      </w:pPr>
      <w:r w:rsidRPr="001F38D4">
        <w:rPr>
          <w:rFonts w:cs="Arial"/>
          <w:noProof/>
        </w:rPr>
        <w:lastRenderedPageBreak/>
        <mc:AlternateContent>
          <mc:Choice Requires="wpg">
            <w:drawing>
              <wp:anchor distT="0" distB="0" distL="114300" distR="114300" simplePos="0" relativeHeight="251660288"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D03BA" w:rsidRPr="008B496A" w:rsidRDefault="00FD03BA" w:rsidP="00055934">
                              <w:pPr>
                                <w:pStyle w:val="Naslov"/>
                              </w:pPr>
                              <w:r w:rsidRPr="00B3532A">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9" style="position:absolute;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D03BA" w:rsidRPr="008B496A" w:rsidRDefault="00FD03BA" w:rsidP="00055934">
                        <w:pPr>
                          <w:pStyle w:val="Naslov"/>
                        </w:pPr>
                        <w:r w:rsidRPr="00B3532A">
                          <w:t>B) OBRAZCI</w:t>
                        </w:r>
                      </w:p>
                    </w:txbxContent>
                  </v:textbox>
                </v:shape>
                <w10:wrap anchorx="page" anchory="page"/>
              </v:group>
            </w:pict>
          </mc:Fallback>
        </mc:AlternateContent>
      </w:r>
      <w:r w:rsidR="00131729" w:rsidRPr="001F38D4">
        <w:rPr>
          <w:rFonts w:cs="Arial"/>
          <w:lang w:eastAsia="zh-CN"/>
        </w:rPr>
        <w:br w:type="page"/>
      </w:r>
    </w:p>
    <w:p w14:paraId="5613C246" w14:textId="77777777" w:rsidR="00131729" w:rsidRPr="0094201E" w:rsidRDefault="00131729" w:rsidP="00ED707C">
      <w:pPr>
        <w:pStyle w:val="Slog3"/>
        <w:rPr>
          <w:rStyle w:val="Neenpoudarek"/>
          <w:rFonts w:ascii="Arial" w:hAnsi="Arial" w:cs="Arial"/>
          <w:bCs/>
          <w:i/>
          <w:iCs/>
          <w:color w:val="auto"/>
          <w:sz w:val="22"/>
          <w:szCs w:val="22"/>
        </w:rPr>
      </w:pPr>
      <w:bookmarkStart w:id="97" w:name="_Toc117688480"/>
      <w:bookmarkStart w:id="98" w:name="_Hlk60921047"/>
      <w:r w:rsidRPr="0094201E">
        <w:rPr>
          <w:rStyle w:val="Neenpoudarek"/>
          <w:rFonts w:ascii="Arial" w:hAnsi="Arial" w:cs="Arial"/>
          <w:bCs/>
          <w:i/>
          <w:iCs/>
          <w:color w:val="auto"/>
          <w:sz w:val="22"/>
          <w:szCs w:val="22"/>
        </w:rPr>
        <w:lastRenderedPageBreak/>
        <w:t>PRILOGA št. 1</w:t>
      </w:r>
      <w:bookmarkEnd w:id="97"/>
    </w:p>
    <w:p w14:paraId="4F10E473" w14:textId="3299022F" w:rsidR="00131729" w:rsidRPr="001F38D4" w:rsidRDefault="00131729" w:rsidP="001F38D4">
      <w:pPr>
        <w:pStyle w:val="Intenzivencitat"/>
        <w:rPr>
          <w:lang w:eastAsia="zh-CN"/>
        </w:rPr>
      </w:pPr>
      <w:bookmarkStart w:id="99" w:name="_Toc117688481"/>
      <w:bookmarkEnd w:id="98"/>
      <w:r w:rsidRPr="0094201E">
        <w:rPr>
          <w:lang w:eastAsia="zh-CN"/>
        </w:rPr>
        <w:t>OBRAZEC PONUDBE</w:t>
      </w:r>
      <w:r w:rsidR="00D21228" w:rsidRPr="0094201E">
        <w:rPr>
          <w:rStyle w:val="Sprotnaopomba-sklic"/>
          <w:lang w:eastAsia="zh-CN"/>
        </w:rPr>
        <w:footnoteReference w:id="2"/>
      </w:r>
      <w:bookmarkEnd w:id="99"/>
    </w:p>
    <w:p w14:paraId="5618F4A1" w14:textId="32E1073A"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Na osnovi javnega razpisa »</w:t>
      </w:r>
      <w:r w:rsidR="00D21228" w:rsidRPr="001F38D4">
        <w:rPr>
          <w:rFonts w:cs="Arial"/>
          <w:kern w:val="3"/>
          <w:lang w:eastAsia="zh-CN"/>
        </w:rPr>
        <w:t>Dobava vodovodnega in kanalizacijskega materiala za obdobje dveh let</w:t>
      </w:r>
      <w:r w:rsidRPr="001F38D4">
        <w:rPr>
          <w:rFonts w:cs="Arial"/>
          <w:kern w:val="3"/>
          <w:lang w:eastAsia="zh-CN"/>
        </w:rPr>
        <w:t xml:space="preserve">«, objavljenega na portalu javnih naročil </w:t>
      </w:r>
      <w:r w:rsidRPr="0016607D">
        <w:rPr>
          <w:rFonts w:cs="Arial"/>
          <w:kern w:val="3"/>
          <w:lang w:eastAsia="zh-CN"/>
        </w:rPr>
        <w:t>dne</w:t>
      </w:r>
      <w:r w:rsidRPr="00320E0B">
        <w:rPr>
          <w:rFonts w:cs="Arial"/>
          <w:kern w:val="3"/>
          <w:lang w:eastAsia="zh-CN"/>
        </w:rPr>
        <w:t xml:space="preserve"> </w:t>
      </w:r>
      <w:r w:rsidR="0016607D" w:rsidRPr="00320E0B">
        <w:rPr>
          <w:rFonts w:cs="Arial"/>
          <w:kern w:val="3"/>
          <w:lang w:eastAsia="zh-CN"/>
        </w:rPr>
        <w:t>27</w:t>
      </w:r>
      <w:r w:rsidR="00D90888" w:rsidRPr="00320E0B">
        <w:rPr>
          <w:rFonts w:cs="Arial"/>
          <w:kern w:val="3"/>
          <w:lang w:eastAsia="zh-CN"/>
        </w:rPr>
        <w:t>.</w:t>
      </w:r>
      <w:r w:rsidR="00320E0B" w:rsidRPr="00320E0B">
        <w:rPr>
          <w:rFonts w:cs="Arial"/>
          <w:kern w:val="3"/>
          <w:lang w:eastAsia="zh-CN"/>
        </w:rPr>
        <w:t>10</w:t>
      </w:r>
      <w:r w:rsidR="00D90888" w:rsidRPr="00320E0B">
        <w:rPr>
          <w:rFonts w:cs="Arial"/>
          <w:kern w:val="3"/>
          <w:lang w:eastAsia="zh-CN"/>
        </w:rPr>
        <w:t>.20</w:t>
      </w:r>
      <w:r w:rsidR="00D21228" w:rsidRPr="00320E0B">
        <w:rPr>
          <w:rFonts w:cs="Arial"/>
          <w:kern w:val="3"/>
          <w:lang w:eastAsia="zh-CN"/>
        </w:rPr>
        <w:t>2</w:t>
      </w:r>
      <w:r w:rsidR="00320E0B" w:rsidRPr="00320E0B">
        <w:rPr>
          <w:rFonts w:cs="Arial"/>
          <w:kern w:val="3"/>
          <w:lang w:eastAsia="zh-CN"/>
        </w:rPr>
        <w:t>2</w:t>
      </w:r>
      <w:r w:rsidR="009E2F95" w:rsidRPr="00320E0B">
        <w:rPr>
          <w:rFonts w:cs="Arial"/>
          <w:kern w:val="3"/>
          <w:lang w:eastAsia="zh-CN"/>
        </w:rPr>
        <w:t xml:space="preserve"> </w:t>
      </w:r>
      <w:r w:rsidRPr="00320E0B">
        <w:rPr>
          <w:rFonts w:cs="Arial"/>
          <w:kern w:val="3"/>
          <w:lang w:eastAsia="zh-CN"/>
        </w:rPr>
        <w:t xml:space="preserve">pod </w:t>
      </w:r>
      <w:bookmarkStart w:id="100" w:name="_Hlk70504829"/>
      <w:r w:rsidR="00F460FA" w:rsidRPr="00320E0B">
        <w:rPr>
          <w:rFonts w:cs="Arial"/>
          <w:kern w:val="3"/>
          <w:lang w:eastAsia="zh-CN"/>
        </w:rPr>
        <w:t>oznako postopka</w:t>
      </w:r>
      <w:r w:rsidRPr="00320E0B">
        <w:rPr>
          <w:rFonts w:cs="Arial"/>
          <w:kern w:val="3"/>
          <w:lang w:eastAsia="zh-CN"/>
        </w:rPr>
        <w:t xml:space="preserve"> </w:t>
      </w:r>
      <w:bookmarkEnd w:id="100"/>
      <w:r w:rsidR="00D21228" w:rsidRPr="00320E0B">
        <w:rPr>
          <w:rFonts w:cs="Arial"/>
          <w:kern w:val="3"/>
          <w:u w:val="single"/>
          <w:lang w:eastAsia="zh-CN"/>
        </w:rPr>
        <w:t xml:space="preserve">JN </w:t>
      </w:r>
      <w:r w:rsidR="00962BCE" w:rsidRPr="00320E0B">
        <w:rPr>
          <w:rFonts w:cs="Arial"/>
          <w:u w:val="single"/>
        </w:rPr>
        <w:t>6</w:t>
      </w:r>
      <w:r w:rsidR="0094201E" w:rsidRPr="00320E0B">
        <w:rPr>
          <w:rFonts w:cs="Arial"/>
          <w:u w:val="single"/>
        </w:rPr>
        <w:t>B</w:t>
      </w:r>
      <w:r w:rsidR="00D21228" w:rsidRPr="00320E0B">
        <w:rPr>
          <w:rFonts w:cs="Arial"/>
          <w:u w:val="single"/>
        </w:rPr>
        <w:t>/202</w:t>
      </w:r>
      <w:r w:rsidR="00962BCE" w:rsidRPr="00320E0B">
        <w:rPr>
          <w:rFonts w:cs="Arial"/>
          <w:u w:val="single"/>
        </w:rPr>
        <w:t>2</w:t>
      </w:r>
      <w:r w:rsidR="00D21228" w:rsidRPr="00320E0B">
        <w:rPr>
          <w:rFonts w:cs="Arial"/>
        </w:rPr>
        <w:t>,</w:t>
      </w:r>
      <w:r w:rsidR="009E2F95" w:rsidRPr="00320E0B">
        <w:rPr>
          <w:rFonts w:cs="Arial"/>
        </w:rPr>
        <w:t xml:space="preserve"> </w:t>
      </w:r>
      <w:r w:rsidR="00D21228" w:rsidRPr="00320E0B">
        <w:rPr>
          <w:rFonts w:cs="Arial"/>
          <w:kern w:val="3"/>
          <w:lang w:eastAsia="zh-CN"/>
        </w:rPr>
        <w:t xml:space="preserve"> </w:t>
      </w:r>
      <w:r w:rsidRPr="001F38D4">
        <w:rPr>
          <w:rFonts w:cs="Arial"/>
          <w:kern w:val="3"/>
          <w:lang w:eastAsia="zh-CN"/>
        </w:rPr>
        <w:t>dajemo ponudbo, kot sledi:</w:t>
      </w:r>
    </w:p>
    <w:p w14:paraId="166DB110" w14:textId="77777777" w:rsidR="00131729" w:rsidRPr="001F38D4" w:rsidRDefault="00131729" w:rsidP="001F38D4">
      <w:pPr>
        <w:suppressAutoHyphens/>
        <w:autoSpaceDN w:val="0"/>
        <w:ind w:right="6"/>
        <w:jc w:val="both"/>
        <w:textAlignment w:val="baseline"/>
        <w:rPr>
          <w:rFonts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1F38D4" w14:paraId="11C545EF"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2E6DDC" w14:textId="77777777" w:rsidR="00131729" w:rsidRPr="001F38D4" w:rsidRDefault="00131729" w:rsidP="001F38D4">
            <w:pPr>
              <w:suppressAutoHyphens/>
              <w:autoSpaceDN w:val="0"/>
              <w:snapToGrid w:val="0"/>
              <w:ind w:right="6"/>
              <w:jc w:val="right"/>
              <w:textAlignment w:val="baseline"/>
              <w:rPr>
                <w:rFonts w:cs="Arial"/>
                <w:kern w:val="3"/>
                <w:lang w:eastAsia="zh-CN"/>
              </w:rPr>
            </w:pPr>
            <w:r w:rsidRPr="001F38D4">
              <w:rPr>
                <w:rFonts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497E" w14:textId="77777777" w:rsidR="00131729" w:rsidRPr="001F38D4" w:rsidRDefault="00131729" w:rsidP="001F38D4">
            <w:pPr>
              <w:suppressAutoHyphens/>
              <w:autoSpaceDN w:val="0"/>
              <w:snapToGrid w:val="0"/>
              <w:ind w:right="6"/>
              <w:textAlignment w:val="baseline"/>
              <w:rPr>
                <w:rFonts w:cs="Arial"/>
                <w:kern w:val="3"/>
                <w:lang w:eastAsia="zh-CN"/>
              </w:rPr>
            </w:pPr>
          </w:p>
        </w:tc>
      </w:tr>
      <w:tr w:rsidR="00131729" w:rsidRPr="001F38D4" w14:paraId="51136510"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18AF86" w14:textId="77777777" w:rsidR="00131729" w:rsidRPr="001F38D4" w:rsidRDefault="00131729" w:rsidP="001F38D4">
            <w:pPr>
              <w:suppressAutoHyphens/>
              <w:autoSpaceDN w:val="0"/>
              <w:snapToGrid w:val="0"/>
              <w:ind w:right="6"/>
              <w:jc w:val="right"/>
              <w:textAlignment w:val="baseline"/>
              <w:rPr>
                <w:rFonts w:cs="Arial"/>
                <w:kern w:val="3"/>
                <w:lang w:eastAsia="zh-CN"/>
              </w:rPr>
            </w:pPr>
            <w:r w:rsidRPr="001F38D4">
              <w:rPr>
                <w:rFonts w:cs="Arial"/>
                <w:kern w:val="3"/>
                <w:lang w:eastAsia="zh-CN"/>
              </w:rPr>
              <w:t>Datum:</w:t>
            </w:r>
            <w:r w:rsidRPr="001F38D4">
              <w:rPr>
                <w:rFonts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28F61" w14:textId="77777777" w:rsidR="00131729" w:rsidRPr="001F38D4" w:rsidRDefault="00131729" w:rsidP="001F38D4">
            <w:pPr>
              <w:suppressAutoHyphens/>
              <w:autoSpaceDN w:val="0"/>
              <w:snapToGrid w:val="0"/>
              <w:ind w:right="6"/>
              <w:textAlignment w:val="baseline"/>
              <w:rPr>
                <w:rFonts w:cs="Arial"/>
                <w:kern w:val="3"/>
                <w:lang w:eastAsia="zh-CN"/>
              </w:rPr>
            </w:pPr>
          </w:p>
        </w:tc>
      </w:tr>
    </w:tbl>
    <w:p w14:paraId="7018F512" w14:textId="77777777" w:rsidR="00131729" w:rsidRPr="001F38D4" w:rsidRDefault="00131729" w:rsidP="001F38D4">
      <w:pPr>
        <w:suppressAutoHyphens/>
        <w:autoSpaceDN w:val="0"/>
        <w:ind w:right="6"/>
        <w:jc w:val="both"/>
        <w:textAlignment w:val="baseline"/>
        <w:rPr>
          <w:rFonts w:cs="Arial"/>
          <w:kern w:val="3"/>
          <w:lang w:eastAsia="zh-CN"/>
        </w:rPr>
      </w:pPr>
    </w:p>
    <w:p w14:paraId="087EA0B7" w14:textId="77777777" w:rsidR="00131729" w:rsidRPr="001F38D4" w:rsidRDefault="00131729" w:rsidP="001F38D4">
      <w:pPr>
        <w:suppressAutoHyphens/>
        <w:autoSpaceDN w:val="0"/>
        <w:ind w:right="6"/>
        <w:jc w:val="both"/>
        <w:textAlignment w:val="baseline"/>
        <w:rPr>
          <w:rFonts w:cs="Arial"/>
          <w:kern w:val="3"/>
          <w:lang w:eastAsia="zh-CN"/>
        </w:rPr>
      </w:pPr>
    </w:p>
    <w:p w14:paraId="0B8FFA41" w14:textId="77777777" w:rsidR="00D21228" w:rsidRPr="001F38D4" w:rsidRDefault="00D21228" w:rsidP="001F38D4">
      <w:pPr>
        <w:tabs>
          <w:tab w:val="right" w:pos="2556"/>
          <w:tab w:val="right" w:pos="9017"/>
        </w:tabs>
        <w:ind w:right="6"/>
        <w:jc w:val="both"/>
        <w:rPr>
          <w:rFonts w:cs="Arial"/>
          <w:b/>
          <w:bCs/>
          <w:i/>
          <w:iCs/>
        </w:rPr>
      </w:pPr>
      <w:r w:rsidRPr="001F38D4">
        <w:rPr>
          <w:rFonts w:cs="Arial"/>
          <w:b/>
          <w:bCs/>
        </w:rPr>
        <w:t xml:space="preserve">PONUDBO ODDAJAMO </w:t>
      </w:r>
      <w:r w:rsidRPr="001F38D4">
        <w:rPr>
          <w:rFonts w:cs="Arial"/>
          <w:b/>
          <w:bCs/>
          <w:i/>
          <w:iCs/>
        </w:rPr>
        <w:t>(ponudnik ustrezno obkroži):</w:t>
      </w:r>
    </w:p>
    <w:p w14:paraId="2D80372D" w14:textId="77777777" w:rsidR="00D21228" w:rsidRPr="001F38D4" w:rsidRDefault="00D21228" w:rsidP="001F38D4">
      <w:pPr>
        <w:tabs>
          <w:tab w:val="right" w:pos="2556"/>
          <w:tab w:val="right" w:pos="9017"/>
        </w:tabs>
        <w:ind w:right="6"/>
        <w:jc w:val="both"/>
        <w:rPr>
          <w:rFonts w:cs="Arial"/>
          <w:b/>
          <w:bCs/>
        </w:rPr>
      </w:pPr>
    </w:p>
    <w:tbl>
      <w:tblPr>
        <w:tblW w:w="0" w:type="auto"/>
        <w:jc w:val="center"/>
        <w:tblLook w:val="00A0" w:firstRow="1" w:lastRow="0" w:firstColumn="1" w:lastColumn="0" w:noHBand="0" w:noVBand="0"/>
      </w:tblPr>
      <w:tblGrid>
        <w:gridCol w:w="3020"/>
        <w:gridCol w:w="3020"/>
        <w:gridCol w:w="3020"/>
      </w:tblGrid>
      <w:tr w:rsidR="00D21228" w:rsidRPr="001F38D4" w14:paraId="598391CE" w14:textId="77777777" w:rsidTr="00E567A2">
        <w:trPr>
          <w:jc w:val="center"/>
        </w:trPr>
        <w:tc>
          <w:tcPr>
            <w:tcW w:w="3020" w:type="dxa"/>
          </w:tcPr>
          <w:p w14:paraId="2AD18F97" w14:textId="77777777" w:rsidR="00D21228" w:rsidRPr="001F38D4" w:rsidRDefault="00D21228" w:rsidP="001F38D4">
            <w:pPr>
              <w:tabs>
                <w:tab w:val="right" w:pos="2556"/>
                <w:tab w:val="right" w:pos="9017"/>
              </w:tabs>
              <w:ind w:right="6"/>
              <w:jc w:val="center"/>
              <w:rPr>
                <w:rFonts w:cs="Arial"/>
                <w:b/>
                <w:bCs/>
              </w:rPr>
            </w:pPr>
            <w:r w:rsidRPr="001F38D4">
              <w:rPr>
                <w:rFonts w:cs="Arial"/>
                <w:b/>
                <w:bCs/>
              </w:rPr>
              <w:t>Samostojno</w:t>
            </w:r>
          </w:p>
        </w:tc>
        <w:tc>
          <w:tcPr>
            <w:tcW w:w="3020" w:type="dxa"/>
          </w:tcPr>
          <w:p w14:paraId="447E7051" w14:textId="77777777" w:rsidR="00D21228" w:rsidRPr="001F38D4" w:rsidRDefault="00D21228" w:rsidP="001F38D4">
            <w:pPr>
              <w:tabs>
                <w:tab w:val="right" w:pos="2556"/>
                <w:tab w:val="right" w:pos="9017"/>
              </w:tabs>
              <w:ind w:right="6"/>
              <w:jc w:val="center"/>
              <w:rPr>
                <w:rFonts w:cs="Arial"/>
                <w:b/>
                <w:bCs/>
              </w:rPr>
            </w:pPr>
            <w:r w:rsidRPr="001F38D4">
              <w:rPr>
                <w:rFonts w:cs="Arial"/>
                <w:b/>
                <w:bCs/>
              </w:rPr>
              <w:t>v skupnem nastopu*</w:t>
            </w:r>
          </w:p>
        </w:tc>
        <w:tc>
          <w:tcPr>
            <w:tcW w:w="3020" w:type="dxa"/>
          </w:tcPr>
          <w:p w14:paraId="41A7B2CF" w14:textId="77777777" w:rsidR="00D21228" w:rsidRPr="001F38D4" w:rsidRDefault="00D21228" w:rsidP="001F38D4">
            <w:pPr>
              <w:tabs>
                <w:tab w:val="right" w:pos="2556"/>
                <w:tab w:val="right" w:pos="9017"/>
              </w:tabs>
              <w:ind w:right="6"/>
              <w:jc w:val="center"/>
              <w:rPr>
                <w:rFonts w:cs="Arial"/>
                <w:b/>
                <w:bCs/>
              </w:rPr>
            </w:pPr>
            <w:r w:rsidRPr="001F38D4">
              <w:rPr>
                <w:rFonts w:cs="Arial"/>
                <w:b/>
                <w:bCs/>
              </w:rPr>
              <w:t>s podizvajalci*</w:t>
            </w:r>
          </w:p>
        </w:tc>
      </w:tr>
    </w:tbl>
    <w:p w14:paraId="277D672D" w14:textId="77777777" w:rsidR="00D21228" w:rsidRPr="001F38D4" w:rsidRDefault="00D21228" w:rsidP="001F38D4">
      <w:pPr>
        <w:tabs>
          <w:tab w:val="right" w:pos="2556"/>
          <w:tab w:val="right" w:pos="9017"/>
        </w:tabs>
        <w:ind w:right="6"/>
        <w:jc w:val="both"/>
        <w:rPr>
          <w:rFonts w:cs="Arial"/>
          <w:b/>
          <w:bCs/>
        </w:rPr>
      </w:pPr>
    </w:p>
    <w:p w14:paraId="310D307A" w14:textId="77777777" w:rsidR="00500297" w:rsidRPr="001F38D4" w:rsidRDefault="00500297" w:rsidP="001F38D4">
      <w:pPr>
        <w:tabs>
          <w:tab w:val="right" w:pos="2556"/>
          <w:tab w:val="right" w:pos="9017"/>
        </w:tabs>
        <w:ind w:right="6"/>
        <w:jc w:val="both"/>
        <w:rPr>
          <w:rFonts w:cs="Arial"/>
          <w:i/>
          <w:iCs/>
        </w:rPr>
      </w:pPr>
    </w:p>
    <w:p w14:paraId="62097AB4" w14:textId="77777777" w:rsidR="00131729" w:rsidRPr="001F38D4" w:rsidRDefault="00131729" w:rsidP="001F38D4">
      <w:pPr>
        <w:tabs>
          <w:tab w:val="right" w:pos="2556"/>
          <w:tab w:val="right" w:pos="9017"/>
        </w:tabs>
        <w:suppressAutoHyphens/>
        <w:autoSpaceDN w:val="0"/>
        <w:ind w:right="6"/>
        <w:jc w:val="both"/>
        <w:textAlignment w:val="baseline"/>
        <w:rPr>
          <w:rFonts w:cs="Arial"/>
          <w:b/>
          <w:bCs/>
          <w:kern w:val="3"/>
          <w:lang w:eastAsia="zh-CN"/>
        </w:rPr>
      </w:pPr>
      <w:r w:rsidRPr="001F38D4">
        <w:rPr>
          <w:rFonts w:cs="Arial"/>
          <w:b/>
          <w:bCs/>
          <w:kern w:val="3"/>
          <w:lang w:eastAsia="zh-CN"/>
        </w:rPr>
        <w:t>PONUDNIK</w:t>
      </w:r>
      <w:r w:rsidRPr="001F38D4">
        <w:rPr>
          <w:rStyle w:val="Sprotnaopomba-sklic"/>
          <w:rFonts w:cs="Arial"/>
          <w:b/>
          <w:bCs/>
          <w:kern w:val="3"/>
          <w:lang w:eastAsia="zh-CN"/>
        </w:rPr>
        <w:footnoteReference w:id="3"/>
      </w:r>
      <w:r w:rsidRPr="001F38D4">
        <w:rPr>
          <w:rFonts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21228" w:rsidRPr="001F38D4" w14:paraId="33863544"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16CA70"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13049"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3EF2F19C"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B635E3"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E2A8A"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33A270BA"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2BC2B8"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9C689"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34278D29"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CB6C41"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4EDE8" w14:textId="77777777" w:rsidR="00D21228" w:rsidRPr="001F38D4" w:rsidRDefault="00D21228" w:rsidP="001F38D4">
            <w:pPr>
              <w:suppressAutoHyphens/>
              <w:autoSpaceDN w:val="0"/>
              <w:snapToGrid w:val="0"/>
              <w:ind w:right="6"/>
              <w:textAlignment w:val="baseline"/>
              <w:rPr>
                <w:rFonts w:cs="Arial"/>
                <w:kern w:val="3"/>
                <w:lang w:eastAsia="zh-CN"/>
              </w:rPr>
            </w:pPr>
          </w:p>
        </w:tc>
      </w:tr>
    </w:tbl>
    <w:p w14:paraId="0AFA093E" w14:textId="77777777" w:rsidR="00D21228" w:rsidRPr="001F38D4" w:rsidRDefault="00D21228"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p w14:paraId="35414EFD" w14:textId="77777777" w:rsidR="00D21228" w:rsidRPr="001F38D4" w:rsidRDefault="00D21228" w:rsidP="001F38D4">
      <w:pPr>
        <w:tabs>
          <w:tab w:val="right" w:pos="2556"/>
          <w:tab w:val="right" w:pos="9017"/>
        </w:tabs>
        <w:suppressAutoHyphens/>
        <w:autoSpaceDN w:val="0"/>
        <w:ind w:right="6"/>
        <w:jc w:val="both"/>
        <w:textAlignment w:val="baseline"/>
        <w:rPr>
          <w:rFonts w:cs="Arial"/>
          <w:b/>
          <w:bCs/>
          <w:kern w:val="3"/>
          <w:lang w:eastAsia="zh-CN"/>
        </w:rPr>
      </w:pPr>
    </w:p>
    <w:p w14:paraId="258013FB" w14:textId="77777777" w:rsidR="00D21228" w:rsidRPr="001F38D4" w:rsidRDefault="00D21228" w:rsidP="001F38D4">
      <w:pPr>
        <w:tabs>
          <w:tab w:val="right" w:pos="2556"/>
          <w:tab w:val="right" w:pos="9017"/>
        </w:tabs>
        <w:suppressAutoHyphens/>
        <w:autoSpaceDN w:val="0"/>
        <w:ind w:right="6"/>
        <w:jc w:val="both"/>
        <w:textAlignment w:val="baseline"/>
        <w:rPr>
          <w:rFonts w:cs="Arial"/>
          <w:b/>
          <w:bCs/>
          <w:kern w:val="3"/>
          <w:lang w:eastAsia="zh-CN"/>
        </w:rPr>
      </w:pPr>
      <w:r w:rsidRPr="001F38D4">
        <w:rPr>
          <w:rFonts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21228" w:rsidRPr="001F38D4" w14:paraId="61179CBC"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8B5661"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DAB0B"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45C3C01A"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E4CD09"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AABF6"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6F1866D2"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AD8715"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3D7BD"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0911722A"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2D6C1F"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98F0A"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1275E99F"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77159" w14:textId="49AFA749"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41D55" w14:textId="77777777" w:rsidR="00D21228" w:rsidRPr="001F38D4" w:rsidRDefault="00D21228" w:rsidP="001F38D4">
            <w:pPr>
              <w:suppressAutoHyphens/>
              <w:autoSpaceDN w:val="0"/>
              <w:snapToGrid w:val="0"/>
              <w:ind w:right="6"/>
              <w:textAlignment w:val="baseline"/>
              <w:rPr>
                <w:rFonts w:cs="Arial"/>
                <w:kern w:val="3"/>
                <w:lang w:eastAsia="zh-CN"/>
              </w:rPr>
            </w:pPr>
          </w:p>
        </w:tc>
      </w:tr>
    </w:tbl>
    <w:p w14:paraId="26DF9717" w14:textId="0A45AC29" w:rsidR="00D21228" w:rsidRPr="001F38D4" w:rsidRDefault="00D21228"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p w14:paraId="2DEA68C1" w14:textId="77777777" w:rsidR="00AA708C" w:rsidRPr="001F38D4" w:rsidRDefault="00AA708C"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p w14:paraId="1FFCB496" w14:textId="77777777" w:rsidR="003B6235" w:rsidRPr="001F38D4" w:rsidRDefault="003B6235" w:rsidP="001F38D4">
      <w:pPr>
        <w:widowControl w:val="0"/>
        <w:tabs>
          <w:tab w:val="right" w:pos="2556"/>
          <w:tab w:val="right" w:pos="5609"/>
        </w:tabs>
        <w:suppressAutoHyphens/>
        <w:autoSpaceDN w:val="0"/>
        <w:textAlignment w:val="baseline"/>
        <w:rPr>
          <w:rFonts w:cs="Arial"/>
          <w:b/>
        </w:rPr>
      </w:pPr>
    </w:p>
    <w:p w14:paraId="3CA8B2B6" w14:textId="77777777" w:rsidR="0073266B" w:rsidRPr="001F38D4" w:rsidRDefault="0073266B"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r w:rsidRPr="001F38D4">
        <w:rPr>
          <w:rFonts w:cs="Arial"/>
          <w:b/>
          <w:bCs/>
          <w:kern w:val="3"/>
          <w:lang w:eastAsia="zh-CN"/>
        </w:rPr>
        <w:t>PONUDBO ODDAJAMO ZA (ustrezno obkrožite)</w:t>
      </w:r>
    </w:p>
    <w:p w14:paraId="2EDCD040" w14:textId="77777777" w:rsidR="0073266B" w:rsidRPr="001F38D4" w:rsidRDefault="0073266B"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tblGrid>
      <w:tr w:rsidR="00D21228" w:rsidRPr="001F38D4" w14:paraId="2D04170C" w14:textId="77777777" w:rsidTr="00E636BB">
        <w:trPr>
          <w:jc w:val="center"/>
        </w:trPr>
        <w:tc>
          <w:tcPr>
            <w:tcW w:w="1551" w:type="dxa"/>
          </w:tcPr>
          <w:p w14:paraId="682E02CF"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1</w:t>
            </w:r>
          </w:p>
        </w:tc>
        <w:tc>
          <w:tcPr>
            <w:tcW w:w="1551" w:type="dxa"/>
          </w:tcPr>
          <w:p w14:paraId="482EBE0D"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2</w:t>
            </w:r>
          </w:p>
        </w:tc>
        <w:tc>
          <w:tcPr>
            <w:tcW w:w="1550" w:type="dxa"/>
          </w:tcPr>
          <w:p w14:paraId="443DE66B"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3</w:t>
            </w:r>
          </w:p>
        </w:tc>
        <w:tc>
          <w:tcPr>
            <w:tcW w:w="1550" w:type="dxa"/>
          </w:tcPr>
          <w:p w14:paraId="15BD6DB7"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4</w:t>
            </w:r>
          </w:p>
        </w:tc>
      </w:tr>
    </w:tbl>
    <w:p w14:paraId="7A011317" w14:textId="77777777" w:rsidR="001258A9" w:rsidRPr="001F38D4" w:rsidRDefault="001258A9" w:rsidP="001F38D4">
      <w:pPr>
        <w:widowControl w:val="0"/>
        <w:tabs>
          <w:tab w:val="right" w:pos="2556"/>
          <w:tab w:val="right" w:pos="5609"/>
        </w:tabs>
        <w:suppressAutoHyphens/>
        <w:autoSpaceDN w:val="0"/>
        <w:textAlignment w:val="baseline"/>
        <w:rPr>
          <w:rFonts w:cs="Arial"/>
          <w:b/>
          <w:kern w:val="3"/>
          <w:lang w:eastAsia="zh-CN"/>
        </w:rPr>
      </w:pPr>
    </w:p>
    <w:p w14:paraId="0AF2AA5C" w14:textId="77777777" w:rsidR="005834D2" w:rsidRPr="001F38D4" w:rsidRDefault="005834D2" w:rsidP="001F38D4">
      <w:pPr>
        <w:widowControl w:val="0"/>
        <w:tabs>
          <w:tab w:val="right" w:pos="2556"/>
          <w:tab w:val="right" w:pos="5609"/>
        </w:tabs>
        <w:suppressAutoHyphens/>
        <w:autoSpaceDN w:val="0"/>
        <w:textAlignment w:val="baseline"/>
        <w:rPr>
          <w:rFonts w:cs="Arial"/>
          <w:b/>
          <w:kern w:val="3"/>
          <w:lang w:eastAsia="zh-CN"/>
        </w:rPr>
      </w:pPr>
    </w:p>
    <w:p w14:paraId="16464016" w14:textId="77777777" w:rsidR="00C83E2A" w:rsidRPr="001F38D4" w:rsidRDefault="00C83E2A" w:rsidP="001F38D4">
      <w:pPr>
        <w:widowControl w:val="0"/>
        <w:tabs>
          <w:tab w:val="right" w:pos="2556"/>
          <w:tab w:val="right" w:pos="5609"/>
        </w:tabs>
        <w:suppressAutoHyphens/>
        <w:autoSpaceDN w:val="0"/>
        <w:textAlignment w:val="baseline"/>
        <w:rPr>
          <w:rFonts w:cs="Arial"/>
          <w:b/>
          <w:kern w:val="3"/>
          <w:lang w:eastAsia="zh-CN"/>
        </w:rPr>
      </w:pPr>
      <w:r w:rsidRPr="001F38D4">
        <w:rPr>
          <w:rFonts w:cs="Arial"/>
          <w:b/>
          <w:kern w:val="3"/>
          <w:lang w:eastAsia="zh-CN"/>
        </w:rPr>
        <w:t xml:space="preserve">PONUDBENA VREDNOST </w:t>
      </w:r>
    </w:p>
    <w:p w14:paraId="201540AB" w14:textId="77777777" w:rsidR="003B6235" w:rsidRPr="001F38D4" w:rsidRDefault="003B6235" w:rsidP="001F38D4">
      <w:pPr>
        <w:widowControl w:val="0"/>
        <w:tabs>
          <w:tab w:val="right" w:pos="2556"/>
          <w:tab w:val="right" w:pos="5609"/>
        </w:tabs>
        <w:suppressAutoHyphens/>
        <w:autoSpaceDN w:val="0"/>
        <w:textAlignment w:val="baseline"/>
        <w:rPr>
          <w:rFonts w:cs="Arial"/>
          <w:b/>
          <w:kern w:val="3"/>
          <w:lang w:eastAsia="zh-CN"/>
        </w:rPr>
      </w:pPr>
    </w:p>
    <w:p w14:paraId="6A5EAE32" w14:textId="77777777" w:rsidR="003B6235" w:rsidRPr="001F38D4" w:rsidRDefault="003B6235" w:rsidP="001F38D4">
      <w:pPr>
        <w:tabs>
          <w:tab w:val="right" w:pos="2556"/>
          <w:tab w:val="right" w:pos="5609"/>
        </w:tabs>
        <w:rPr>
          <w:rFonts w:cs="Arial"/>
          <w:b/>
        </w:rPr>
      </w:pPr>
      <w:r w:rsidRPr="001F38D4">
        <w:rPr>
          <w:rFonts w:cs="Arial"/>
          <w:b/>
        </w:rPr>
        <w:t>Ponudnik vpiše ponudbeno ceno za sklop, za katerega oddaja ponudbo.</w:t>
      </w:r>
    </w:p>
    <w:p w14:paraId="4D4D9858" w14:textId="77777777" w:rsidR="00C83E2A" w:rsidRPr="001F38D4" w:rsidRDefault="00C83E2A" w:rsidP="001F38D4">
      <w:pPr>
        <w:widowControl w:val="0"/>
        <w:tabs>
          <w:tab w:val="right" w:pos="2556"/>
          <w:tab w:val="right" w:pos="5609"/>
        </w:tabs>
        <w:suppressAutoHyphens/>
        <w:autoSpaceDN w:val="0"/>
        <w:textAlignment w:val="baseline"/>
        <w:rPr>
          <w:rFonts w:cs="Arial"/>
          <w:b/>
          <w:kern w:val="3"/>
          <w:lang w:eastAsia="zh-CN"/>
        </w:rPr>
      </w:pPr>
    </w:p>
    <w:p w14:paraId="3343DD92" w14:textId="43D6CEA6" w:rsidR="001258A9" w:rsidRPr="001F38D4" w:rsidRDefault="00C83E2A" w:rsidP="001F38D4">
      <w:pPr>
        <w:widowControl w:val="0"/>
        <w:tabs>
          <w:tab w:val="right" w:pos="2556"/>
          <w:tab w:val="right" w:pos="5609"/>
        </w:tabs>
        <w:suppressAutoHyphens/>
        <w:autoSpaceDN w:val="0"/>
        <w:textAlignment w:val="baseline"/>
        <w:rPr>
          <w:rFonts w:cs="Arial"/>
          <w:b/>
          <w:kern w:val="3"/>
          <w:lang w:eastAsia="zh-CN"/>
        </w:rPr>
      </w:pPr>
      <w:r w:rsidRPr="001F38D4">
        <w:rPr>
          <w:rFonts w:cs="Arial"/>
          <w:b/>
          <w:kern w:val="3"/>
          <w:lang w:eastAsia="zh-CN"/>
        </w:rPr>
        <w:t>SKLOP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A7212A" w:rsidRPr="0094201E" w14:paraId="401259E0" w14:textId="77777777" w:rsidTr="003E451C">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3F3905" w14:textId="57BC8D6B" w:rsidR="00A7212A" w:rsidRPr="0094201E" w:rsidRDefault="00A7212A" w:rsidP="003E451C">
            <w:pPr>
              <w:pStyle w:val="Standard"/>
              <w:snapToGrid w:val="0"/>
              <w:jc w:val="left"/>
              <w:rPr>
                <w:rFonts w:ascii="Arial" w:hAnsi="Arial" w:cs="Arial"/>
              </w:rPr>
            </w:pPr>
            <w:bookmarkStart w:id="101" w:name="_Hlk63259394"/>
            <w:r w:rsidRPr="0094201E">
              <w:rPr>
                <w:rFonts w:ascii="Arial" w:eastAsia="Times New Roman" w:hAnsi="Arial" w:cs="Arial"/>
              </w:rPr>
              <w:t>Ponudbena vrednost brez DDV</w:t>
            </w:r>
            <w:r w:rsidR="00AA708C" w:rsidRPr="0094201E">
              <w:rPr>
                <w:rStyle w:val="Sprotnaopomba-sklic"/>
                <w:rFonts w:ascii="Arial" w:eastAsia="Times New Roman" w:hAnsi="Arial" w:cs="Arial"/>
              </w:rPr>
              <w:footnoteReference w:id="4"/>
            </w:r>
            <w:r w:rsidRPr="0094201E">
              <w:rPr>
                <w:rFonts w:ascii="Arial" w:eastAsia="Times New Roman" w:hAnsi="Arial" w:cs="Arial"/>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B4BA9" w14:textId="77777777" w:rsidR="00A7212A" w:rsidRPr="0094201E" w:rsidRDefault="00A7212A" w:rsidP="001F38D4">
            <w:pPr>
              <w:pStyle w:val="Standard"/>
              <w:snapToGrid w:val="0"/>
              <w:rPr>
                <w:rFonts w:ascii="Arial" w:eastAsia="Times New Roman" w:hAnsi="Arial" w:cs="Arial"/>
              </w:rPr>
            </w:pPr>
          </w:p>
        </w:tc>
      </w:tr>
      <w:tr w:rsidR="00A7212A" w:rsidRPr="0094201E" w14:paraId="58837718" w14:textId="77777777" w:rsidTr="003E451C">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0ECB28" w14:textId="77777777" w:rsidR="00A7212A" w:rsidRPr="0094201E" w:rsidRDefault="00A7212A" w:rsidP="001F38D4">
            <w:pPr>
              <w:pStyle w:val="Standard"/>
              <w:snapToGrid w:val="0"/>
              <w:jc w:val="left"/>
              <w:rPr>
                <w:rFonts w:ascii="Arial" w:eastAsia="Times New Roman" w:hAnsi="Arial" w:cs="Arial"/>
              </w:rPr>
            </w:pPr>
            <w:r w:rsidRPr="0094201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47CC6" w14:textId="77777777" w:rsidR="00A7212A" w:rsidRPr="0094201E" w:rsidRDefault="00A7212A" w:rsidP="001F38D4">
            <w:pPr>
              <w:pStyle w:val="Standard"/>
              <w:snapToGrid w:val="0"/>
              <w:rPr>
                <w:rFonts w:ascii="Arial" w:eastAsia="Times New Roman" w:hAnsi="Arial" w:cs="Arial"/>
              </w:rPr>
            </w:pPr>
          </w:p>
        </w:tc>
      </w:tr>
      <w:tr w:rsidR="00A7212A" w:rsidRPr="0094201E" w14:paraId="58E789B0" w14:textId="77777777" w:rsidTr="003E451C">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E07444" w14:textId="7839AD5C" w:rsidR="00A7212A" w:rsidRPr="0094201E" w:rsidRDefault="00A7212A" w:rsidP="003E451C">
            <w:pPr>
              <w:pStyle w:val="Standard"/>
              <w:snapToGrid w:val="0"/>
              <w:jc w:val="left"/>
              <w:rPr>
                <w:rFonts w:ascii="Arial" w:hAnsi="Arial" w:cs="Arial"/>
              </w:rPr>
            </w:pPr>
            <w:r w:rsidRPr="0094201E">
              <w:rPr>
                <w:rFonts w:ascii="Arial" w:eastAsia="Times New Roman" w:hAnsi="Arial" w:cs="Arial"/>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9142B" w14:textId="77777777" w:rsidR="00A7212A" w:rsidRPr="0094201E" w:rsidRDefault="00A7212A" w:rsidP="001F38D4">
            <w:pPr>
              <w:pStyle w:val="Standard"/>
              <w:snapToGrid w:val="0"/>
              <w:rPr>
                <w:rFonts w:ascii="Arial" w:eastAsia="Times New Roman" w:hAnsi="Arial" w:cs="Arial"/>
              </w:rPr>
            </w:pPr>
          </w:p>
        </w:tc>
      </w:tr>
      <w:bookmarkEnd w:id="101"/>
    </w:tbl>
    <w:p w14:paraId="459A1D7F" w14:textId="77777777" w:rsidR="00A7212A" w:rsidRPr="0094201E" w:rsidRDefault="00A7212A" w:rsidP="001F38D4">
      <w:pPr>
        <w:tabs>
          <w:tab w:val="right" w:pos="2556"/>
          <w:tab w:val="right" w:pos="5609"/>
        </w:tabs>
        <w:suppressAutoHyphens/>
        <w:autoSpaceDN w:val="0"/>
        <w:ind w:right="6"/>
        <w:jc w:val="both"/>
        <w:textAlignment w:val="baseline"/>
        <w:rPr>
          <w:rFonts w:cs="Arial"/>
          <w:b/>
          <w:bCs/>
          <w:kern w:val="3"/>
          <w:lang w:eastAsia="zh-CN"/>
        </w:rPr>
      </w:pPr>
    </w:p>
    <w:p w14:paraId="44FA3226" w14:textId="676146EA" w:rsidR="00D90888" w:rsidRPr="0094201E" w:rsidRDefault="00D90888" w:rsidP="001F38D4">
      <w:pPr>
        <w:widowControl w:val="0"/>
        <w:tabs>
          <w:tab w:val="right" w:pos="2556"/>
          <w:tab w:val="right" w:pos="5609"/>
        </w:tabs>
        <w:suppressAutoHyphens/>
        <w:autoSpaceDN w:val="0"/>
        <w:textAlignment w:val="baseline"/>
        <w:rPr>
          <w:rFonts w:cs="Arial"/>
          <w:b/>
          <w:kern w:val="3"/>
          <w:lang w:eastAsia="zh-CN"/>
        </w:rPr>
      </w:pPr>
      <w:r w:rsidRPr="0094201E">
        <w:rPr>
          <w:rFonts w:cs="Arial"/>
          <w:b/>
          <w:kern w:val="3"/>
          <w:lang w:eastAsia="zh-CN"/>
        </w:rPr>
        <w:t>SKLOP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94201E" w14:paraId="56DC59AF"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D8B7D2" w14:textId="6E769444" w:rsidR="003E451C" w:rsidRPr="0094201E" w:rsidRDefault="003E451C" w:rsidP="000313E1">
            <w:pPr>
              <w:pStyle w:val="Standard"/>
              <w:snapToGrid w:val="0"/>
              <w:jc w:val="left"/>
              <w:rPr>
                <w:rFonts w:ascii="Arial" w:hAnsi="Arial" w:cs="Arial"/>
              </w:rPr>
            </w:pPr>
            <w:bookmarkStart w:id="102" w:name="_Hlk63259419"/>
            <w:r w:rsidRPr="0094201E">
              <w:rPr>
                <w:rFonts w:ascii="Arial" w:eastAsia="Times New Roman" w:hAnsi="Arial" w:cs="Arial"/>
              </w:rPr>
              <w:t>Ponudbena vrednost brez DDV</w:t>
            </w:r>
            <w:r w:rsidRPr="0094201E">
              <w:rPr>
                <w:rStyle w:val="Sprotnaopomba-sklic"/>
                <w:rFonts w:ascii="Arial" w:eastAsia="Times New Roman" w:hAnsi="Arial" w:cs="Arial"/>
              </w:rPr>
              <w:t>4</w:t>
            </w:r>
            <w:r w:rsidRPr="0094201E">
              <w:rPr>
                <w:rFonts w:ascii="Arial" w:eastAsia="Times New Roman" w:hAnsi="Arial" w:cs="Arial"/>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10CEDB" w14:textId="77777777" w:rsidR="003E451C" w:rsidRPr="0094201E" w:rsidRDefault="003E451C" w:rsidP="000313E1">
            <w:pPr>
              <w:pStyle w:val="Standard"/>
              <w:snapToGrid w:val="0"/>
              <w:rPr>
                <w:rFonts w:ascii="Arial" w:eastAsia="Times New Roman" w:hAnsi="Arial" w:cs="Arial"/>
              </w:rPr>
            </w:pPr>
          </w:p>
        </w:tc>
      </w:tr>
      <w:tr w:rsidR="003E451C" w:rsidRPr="0094201E" w14:paraId="68A76720"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97C45" w14:textId="77777777" w:rsidR="003E451C" w:rsidRPr="0094201E" w:rsidRDefault="003E451C" w:rsidP="000313E1">
            <w:pPr>
              <w:pStyle w:val="Standard"/>
              <w:snapToGrid w:val="0"/>
              <w:jc w:val="left"/>
              <w:rPr>
                <w:rFonts w:ascii="Arial" w:eastAsia="Times New Roman" w:hAnsi="Arial" w:cs="Arial"/>
              </w:rPr>
            </w:pPr>
            <w:r w:rsidRPr="0094201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139E9" w14:textId="77777777" w:rsidR="003E451C" w:rsidRPr="0094201E" w:rsidRDefault="003E451C" w:rsidP="000313E1">
            <w:pPr>
              <w:pStyle w:val="Standard"/>
              <w:snapToGrid w:val="0"/>
              <w:rPr>
                <w:rFonts w:ascii="Arial" w:eastAsia="Times New Roman" w:hAnsi="Arial" w:cs="Arial"/>
              </w:rPr>
            </w:pPr>
          </w:p>
        </w:tc>
      </w:tr>
      <w:tr w:rsidR="003E451C" w:rsidRPr="0094201E" w14:paraId="0186B959"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2C1B66" w14:textId="77777777" w:rsidR="003E451C" w:rsidRPr="0094201E" w:rsidRDefault="003E451C" w:rsidP="000313E1">
            <w:pPr>
              <w:pStyle w:val="Standard"/>
              <w:snapToGrid w:val="0"/>
              <w:jc w:val="left"/>
              <w:rPr>
                <w:rFonts w:ascii="Arial" w:hAnsi="Arial" w:cs="Arial"/>
              </w:rPr>
            </w:pPr>
            <w:r w:rsidRPr="0094201E">
              <w:rPr>
                <w:rFonts w:ascii="Arial" w:eastAsia="Times New Roman" w:hAnsi="Arial" w:cs="Arial"/>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42406" w14:textId="77777777" w:rsidR="003E451C" w:rsidRPr="0094201E" w:rsidRDefault="003E451C" w:rsidP="000313E1">
            <w:pPr>
              <w:snapToGrid w:val="0"/>
              <w:rPr>
                <w:rFonts w:cs="Arial"/>
              </w:rPr>
            </w:pPr>
          </w:p>
        </w:tc>
      </w:tr>
      <w:bookmarkEnd w:id="102"/>
    </w:tbl>
    <w:p w14:paraId="627AF82D" w14:textId="77777777" w:rsidR="00D90888" w:rsidRPr="0094201E" w:rsidRDefault="00D90888" w:rsidP="001F38D4">
      <w:pPr>
        <w:tabs>
          <w:tab w:val="right" w:pos="2556"/>
          <w:tab w:val="right" w:pos="5609"/>
        </w:tabs>
        <w:suppressAutoHyphens/>
        <w:autoSpaceDN w:val="0"/>
        <w:ind w:right="6"/>
        <w:jc w:val="both"/>
        <w:textAlignment w:val="baseline"/>
        <w:rPr>
          <w:rFonts w:cs="Arial"/>
          <w:b/>
          <w:bCs/>
          <w:kern w:val="3"/>
          <w:lang w:eastAsia="zh-CN"/>
        </w:rPr>
      </w:pPr>
    </w:p>
    <w:p w14:paraId="437BAC10" w14:textId="5622DB04" w:rsidR="00D90888" w:rsidRPr="0094201E" w:rsidRDefault="00D90888" w:rsidP="001F38D4">
      <w:pPr>
        <w:widowControl w:val="0"/>
        <w:tabs>
          <w:tab w:val="right" w:pos="2556"/>
          <w:tab w:val="right" w:pos="5609"/>
        </w:tabs>
        <w:suppressAutoHyphens/>
        <w:autoSpaceDN w:val="0"/>
        <w:textAlignment w:val="baseline"/>
        <w:rPr>
          <w:rFonts w:cs="Arial"/>
          <w:b/>
          <w:kern w:val="3"/>
          <w:lang w:eastAsia="zh-CN"/>
        </w:rPr>
      </w:pPr>
      <w:r w:rsidRPr="0094201E">
        <w:rPr>
          <w:rFonts w:cs="Arial"/>
          <w:b/>
          <w:kern w:val="3"/>
          <w:lang w:eastAsia="zh-CN"/>
        </w:rPr>
        <w:t>SKLOP 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94201E" w14:paraId="3EC0C3B1"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DA87FF"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Ponudbena vrednost brez DDV</w:t>
            </w:r>
            <w:r w:rsidRPr="0094201E">
              <w:rPr>
                <w:rFonts w:cs="Arial"/>
                <w:kern w:val="3"/>
                <w:vertAlign w:val="superscript"/>
                <w:lang w:eastAsia="zh-CN"/>
              </w:rPr>
              <w:t>4</w:t>
            </w:r>
            <w:r w:rsidRPr="0094201E">
              <w:rPr>
                <w:rFonts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01E8C"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731B516D"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20272F"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BED4B"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3912A635"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0FB41C"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D9D91" w14:textId="77777777" w:rsidR="003E451C" w:rsidRPr="0094201E" w:rsidRDefault="003E451C" w:rsidP="003E451C">
            <w:pPr>
              <w:numPr>
                <w:ilvl w:val="0"/>
                <w:numId w:val="20"/>
              </w:numPr>
              <w:snapToGrid w:val="0"/>
              <w:rPr>
                <w:rFonts w:cs="Arial"/>
              </w:rPr>
            </w:pPr>
          </w:p>
        </w:tc>
      </w:tr>
    </w:tbl>
    <w:p w14:paraId="123916AD" w14:textId="3327A5BE" w:rsidR="003E451C" w:rsidRPr="0094201E" w:rsidRDefault="003E451C" w:rsidP="001F38D4">
      <w:pPr>
        <w:widowControl w:val="0"/>
        <w:tabs>
          <w:tab w:val="right" w:pos="2556"/>
          <w:tab w:val="right" w:pos="5609"/>
        </w:tabs>
        <w:suppressAutoHyphens/>
        <w:autoSpaceDN w:val="0"/>
        <w:textAlignment w:val="baseline"/>
        <w:rPr>
          <w:rFonts w:cs="Arial"/>
          <w:b/>
          <w:kern w:val="3"/>
          <w:lang w:eastAsia="zh-CN"/>
        </w:rPr>
      </w:pPr>
    </w:p>
    <w:p w14:paraId="1BA42C3F" w14:textId="16659159" w:rsidR="00D90888" w:rsidRPr="0094201E" w:rsidRDefault="00D90888" w:rsidP="001F38D4">
      <w:pPr>
        <w:widowControl w:val="0"/>
        <w:tabs>
          <w:tab w:val="right" w:pos="2556"/>
          <w:tab w:val="right" w:pos="5609"/>
        </w:tabs>
        <w:suppressAutoHyphens/>
        <w:autoSpaceDN w:val="0"/>
        <w:textAlignment w:val="baseline"/>
        <w:rPr>
          <w:rFonts w:cs="Arial"/>
          <w:b/>
          <w:kern w:val="3"/>
          <w:lang w:eastAsia="zh-CN"/>
        </w:rPr>
      </w:pPr>
      <w:r w:rsidRPr="0094201E">
        <w:rPr>
          <w:rFonts w:cs="Arial"/>
          <w:b/>
          <w:kern w:val="3"/>
          <w:lang w:eastAsia="zh-CN"/>
        </w:rPr>
        <w:t>SKLOP 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3E451C" w14:paraId="497F58A9"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BA8F72" w14:textId="77777777" w:rsidR="003E451C" w:rsidRPr="003E451C"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Ponudbena vrednost brez DDV</w:t>
            </w:r>
            <w:r w:rsidRPr="0094201E">
              <w:rPr>
                <w:rFonts w:cs="Arial"/>
                <w:kern w:val="3"/>
                <w:vertAlign w:val="superscript"/>
                <w:lang w:eastAsia="zh-CN"/>
              </w:rPr>
              <w:t>4</w:t>
            </w:r>
            <w:r w:rsidRPr="0094201E">
              <w:rPr>
                <w:rFonts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E1103" w14:textId="77777777" w:rsidR="003E451C" w:rsidRPr="003E451C" w:rsidRDefault="003E451C" w:rsidP="003E451C">
            <w:pPr>
              <w:suppressAutoHyphens/>
              <w:autoSpaceDN w:val="0"/>
              <w:snapToGrid w:val="0"/>
              <w:ind w:right="6"/>
              <w:jc w:val="both"/>
              <w:textAlignment w:val="baseline"/>
              <w:rPr>
                <w:rFonts w:cs="Arial"/>
                <w:kern w:val="3"/>
                <w:lang w:eastAsia="zh-CN"/>
              </w:rPr>
            </w:pPr>
          </w:p>
        </w:tc>
      </w:tr>
      <w:tr w:rsidR="003E451C" w:rsidRPr="003E451C" w14:paraId="4BBB7338"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792A8E" w14:textId="77777777" w:rsidR="003E451C" w:rsidRPr="003E451C" w:rsidRDefault="003E451C" w:rsidP="003E451C">
            <w:pPr>
              <w:suppressAutoHyphens/>
              <w:autoSpaceDN w:val="0"/>
              <w:snapToGrid w:val="0"/>
              <w:ind w:right="6"/>
              <w:textAlignment w:val="baseline"/>
              <w:rPr>
                <w:rFonts w:cs="Arial"/>
                <w:kern w:val="3"/>
                <w:lang w:eastAsia="zh-CN"/>
              </w:rPr>
            </w:pPr>
            <w:r w:rsidRPr="003E451C">
              <w:rPr>
                <w:rFonts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2574A" w14:textId="77777777" w:rsidR="003E451C" w:rsidRPr="003E451C" w:rsidRDefault="003E451C" w:rsidP="003E451C">
            <w:pPr>
              <w:suppressAutoHyphens/>
              <w:autoSpaceDN w:val="0"/>
              <w:snapToGrid w:val="0"/>
              <w:ind w:right="6"/>
              <w:jc w:val="both"/>
              <w:textAlignment w:val="baseline"/>
              <w:rPr>
                <w:rFonts w:cs="Arial"/>
                <w:kern w:val="3"/>
                <w:lang w:eastAsia="zh-CN"/>
              </w:rPr>
            </w:pPr>
          </w:p>
        </w:tc>
      </w:tr>
      <w:tr w:rsidR="003E451C" w:rsidRPr="003E451C" w14:paraId="75000C0E"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140142A" w14:textId="77777777" w:rsidR="003E451C" w:rsidRPr="003E451C" w:rsidRDefault="003E451C" w:rsidP="003E451C">
            <w:pPr>
              <w:suppressAutoHyphens/>
              <w:autoSpaceDN w:val="0"/>
              <w:snapToGrid w:val="0"/>
              <w:ind w:right="6"/>
              <w:textAlignment w:val="baseline"/>
              <w:rPr>
                <w:rFonts w:cs="Arial"/>
                <w:kern w:val="3"/>
                <w:lang w:eastAsia="zh-CN"/>
              </w:rPr>
            </w:pPr>
            <w:r w:rsidRPr="003E451C">
              <w:rPr>
                <w:rFonts w:cs="Arial"/>
                <w:kern w:val="3"/>
                <w:lang w:eastAsia="zh-CN"/>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293E2" w14:textId="77777777" w:rsidR="003E451C" w:rsidRPr="003E451C" w:rsidRDefault="003E451C" w:rsidP="003E451C">
            <w:pPr>
              <w:snapToGrid w:val="0"/>
              <w:rPr>
                <w:rFonts w:cs="Arial"/>
              </w:rPr>
            </w:pPr>
          </w:p>
        </w:tc>
      </w:tr>
    </w:tbl>
    <w:p w14:paraId="23B04326" w14:textId="77777777" w:rsidR="0054466A" w:rsidRDefault="0054466A" w:rsidP="001F38D4">
      <w:pPr>
        <w:widowControl w:val="0"/>
        <w:tabs>
          <w:tab w:val="right" w:pos="2556"/>
          <w:tab w:val="right" w:pos="5609"/>
        </w:tabs>
        <w:suppressAutoHyphens/>
        <w:autoSpaceDN w:val="0"/>
        <w:textAlignment w:val="baseline"/>
        <w:rPr>
          <w:rFonts w:cs="Arial"/>
          <w:b/>
          <w:kern w:val="3"/>
          <w:lang w:eastAsia="zh-CN"/>
        </w:rPr>
      </w:pPr>
    </w:p>
    <w:p w14:paraId="5185D215" w14:textId="49B0EE3C" w:rsidR="003E451C" w:rsidRDefault="003E451C" w:rsidP="001F38D4">
      <w:pPr>
        <w:widowControl w:val="0"/>
        <w:tabs>
          <w:tab w:val="right" w:pos="2556"/>
          <w:tab w:val="right" w:pos="5609"/>
        </w:tabs>
        <w:suppressAutoHyphens/>
        <w:autoSpaceDN w:val="0"/>
        <w:textAlignment w:val="baseline"/>
        <w:rPr>
          <w:rFonts w:cs="Arial"/>
          <w:b/>
          <w:kern w:val="3"/>
          <w:lang w:eastAsia="zh-CN"/>
        </w:rPr>
      </w:pPr>
      <w:r>
        <w:rPr>
          <w:rFonts w:cs="Arial"/>
          <w:b/>
          <w:kern w:val="3"/>
          <w:lang w:eastAsia="zh-CN"/>
        </w:rPr>
        <w:t>SKUPAJ = SKLOP 1 + SKLOP 2 + SKLOP 3 + SKLOP 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94201E" w14:paraId="3D7F2D06"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DDAB67"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Ponudbena vrednost brez DDV</w:t>
            </w:r>
            <w:r w:rsidRPr="0094201E">
              <w:rPr>
                <w:rFonts w:cs="Arial"/>
                <w:kern w:val="3"/>
                <w:vertAlign w:val="superscript"/>
                <w:lang w:eastAsia="zh-CN"/>
              </w:rPr>
              <w:t>4</w:t>
            </w:r>
            <w:r w:rsidRPr="0094201E">
              <w:rPr>
                <w:rFonts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59703"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524A4109"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EF1E56"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BBD4F"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15D858FE"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5ADDF19"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479FA" w14:textId="77777777" w:rsidR="003E451C" w:rsidRPr="0094201E" w:rsidRDefault="003E451C" w:rsidP="003E451C">
            <w:pPr>
              <w:numPr>
                <w:ilvl w:val="0"/>
                <w:numId w:val="20"/>
              </w:numPr>
              <w:snapToGrid w:val="0"/>
              <w:rPr>
                <w:rFonts w:cs="Arial"/>
              </w:rPr>
            </w:pPr>
          </w:p>
        </w:tc>
      </w:tr>
    </w:tbl>
    <w:p w14:paraId="25DA0E87" w14:textId="77777777" w:rsidR="00933754" w:rsidRPr="0094201E" w:rsidRDefault="00933754" w:rsidP="001F38D4">
      <w:pPr>
        <w:tabs>
          <w:tab w:val="right" w:pos="2556"/>
          <w:tab w:val="right" w:pos="5609"/>
        </w:tabs>
        <w:suppressAutoHyphens/>
        <w:autoSpaceDN w:val="0"/>
        <w:ind w:right="6"/>
        <w:jc w:val="both"/>
        <w:textAlignment w:val="baseline"/>
        <w:rPr>
          <w:rFonts w:cs="Arial"/>
          <w:b/>
          <w:bCs/>
          <w:kern w:val="3"/>
          <w:lang w:eastAsia="zh-CN"/>
        </w:rPr>
      </w:pPr>
    </w:p>
    <w:p w14:paraId="441F8BFF" w14:textId="77777777" w:rsidR="00933754" w:rsidRPr="0094201E" w:rsidRDefault="00933754" w:rsidP="001F38D4">
      <w:pPr>
        <w:tabs>
          <w:tab w:val="right" w:pos="2556"/>
          <w:tab w:val="right" w:pos="5609"/>
        </w:tabs>
        <w:suppressAutoHyphens/>
        <w:autoSpaceDN w:val="0"/>
        <w:ind w:right="6"/>
        <w:jc w:val="both"/>
        <w:textAlignment w:val="baseline"/>
        <w:rPr>
          <w:rFonts w:cs="Arial"/>
          <w:b/>
          <w:bCs/>
          <w:kern w:val="3"/>
          <w:lang w:eastAsia="zh-CN"/>
        </w:rPr>
      </w:pPr>
    </w:p>
    <w:p w14:paraId="094A90C1" w14:textId="77777777" w:rsidR="00131729" w:rsidRPr="0094201E" w:rsidRDefault="00131729" w:rsidP="001F38D4">
      <w:pPr>
        <w:tabs>
          <w:tab w:val="right" w:pos="2556"/>
          <w:tab w:val="right" w:pos="5609"/>
        </w:tabs>
        <w:suppressAutoHyphens/>
        <w:autoSpaceDN w:val="0"/>
        <w:ind w:right="6"/>
        <w:jc w:val="both"/>
        <w:textAlignment w:val="baseline"/>
        <w:rPr>
          <w:rFonts w:cs="Arial"/>
          <w:b/>
          <w:bCs/>
          <w:kern w:val="3"/>
          <w:lang w:eastAsia="zh-CN"/>
        </w:rPr>
      </w:pPr>
      <w:r w:rsidRPr="0094201E">
        <w:rPr>
          <w:rFonts w:cs="Arial"/>
          <w:b/>
          <w:bCs/>
          <w:kern w:val="3"/>
          <w:lang w:eastAsia="zh-CN"/>
        </w:rPr>
        <w:t>PONUDBENI POGOJI:</w:t>
      </w:r>
    </w:p>
    <w:p w14:paraId="0C9FEACC" w14:textId="39361EE0" w:rsidR="00131729" w:rsidRPr="00930801" w:rsidRDefault="003E451C" w:rsidP="001F38D4">
      <w:pPr>
        <w:pStyle w:val="Odstavekseznama"/>
        <w:numPr>
          <w:ilvl w:val="0"/>
          <w:numId w:val="33"/>
        </w:numPr>
        <w:tabs>
          <w:tab w:val="right" w:pos="2556"/>
          <w:tab w:val="right" w:pos="5609"/>
        </w:tabs>
        <w:suppressAutoHyphens/>
        <w:autoSpaceDN w:val="0"/>
        <w:ind w:right="6"/>
        <w:jc w:val="both"/>
        <w:textAlignment w:val="baseline"/>
        <w:rPr>
          <w:rFonts w:cs="Arial"/>
          <w:kern w:val="3"/>
          <w:lang w:eastAsia="zh-CN"/>
        </w:rPr>
      </w:pPr>
      <w:bookmarkStart w:id="103" w:name="_Hlk62715647"/>
      <w:r w:rsidRPr="00930801">
        <w:rPr>
          <w:rFonts w:cs="Arial"/>
          <w:kern w:val="3"/>
          <w:lang w:eastAsia="zh-CN"/>
        </w:rPr>
        <w:t>Veljavnosti ponudbe je 120 dni od datuma odpiranja ponudb z možnostjo podaljšanja</w:t>
      </w:r>
      <w:r w:rsidR="007243BA" w:rsidRPr="00930801">
        <w:rPr>
          <w:rFonts w:cs="Arial"/>
          <w:kern w:val="3"/>
          <w:lang w:eastAsia="zh-CN"/>
        </w:rPr>
        <w:t>.</w:t>
      </w:r>
    </w:p>
    <w:bookmarkEnd w:id="103"/>
    <w:p w14:paraId="6DFF4DCD" w14:textId="2EB346BA" w:rsidR="00131729" w:rsidRPr="00930801" w:rsidRDefault="004E6059" w:rsidP="001F38D4">
      <w:pPr>
        <w:pStyle w:val="Odstavekseznama"/>
        <w:numPr>
          <w:ilvl w:val="0"/>
          <w:numId w:val="33"/>
        </w:numPr>
        <w:tabs>
          <w:tab w:val="right" w:pos="2556"/>
          <w:tab w:val="right" w:pos="5609"/>
        </w:tabs>
        <w:suppressAutoHyphens/>
        <w:autoSpaceDN w:val="0"/>
        <w:ind w:right="6"/>
        <w:jc w:val="both"/>
        <w:textAlignment w:val="baseline"/>
        <w:rPr>
          <w:rFonts w:cs="Arial"/>
          <w:kern w:val="3"/>
          <w:lang w:eastAsia="zh-CN"/>
        </w:rPr>
      </w:pPr>
      <w:r w:rsidRPr="00930801">
        <w:rPr>
          <w:rFonts w:cs="Arial"/>
          <w:kern w:val="3"/>
          <w:lang w:eastAsia="zh-CN"/>
        </w:rPr>
        <w:t>Cene na enoto, navedene v ponudbenem predračunu, so v prvih dvanajstih (12) mesecih od dneva sklenitve te pogodbe fiksne in se ne spreminjajo pod nobenim pogojem.</w:t>
      </w:r>
    </w:p>
    <w:p w14:paraId="7658AC6D" w14:textId="77777777" w:rsidR="00E018D9" w:rsidRPr="001F38D4" w:rsidRDefault="00E018D9" w:rsidP="001F38D4">
      <w:pPr>
        <w:tabs>
          <w:tab w:val="right" w:pos="2556"/>
          <w:tab w:val="right" w:pos="5609"/>
        </w:tabs>
        <w:suppressAutoHyphens/>
        <w:autoSpaceDN w:val="0"/>
        <w:ind w:right="6"/>
        <w:jc w:val="both"/>
        <w:textAlignment w:val="baseline"/>
        <w:rPr>
          <w:rFonts w:cs="Arial"/>
          <w:kern w:val="3"/>
          <w:lang w:eastAsia="zh-CN"/>
        </w:rPr>
      </w:pPr>
    </w:p>
    <w:p w14:paraId="42DBD4A6" w14:textId="77777777" w:rsidR="00131729" w:rsidRPr="001F38D4" w:rsidRDefault="00131729" w:rsidP="001F38D4">
      <w:pPr>
        <w:tabs>
          <w:tab w:val="right" w:pos="2556"/>
          <w:tab w:val="right" w:pos="5609"/>
        </w:tabs>
        <w:suppressAutoHyphens/>
        <w:autoSpaceDN w:val="0"/>
        <w:ind w:right="6"/>
        <w:jc w:val="both"/>
        <w:textAlignment w:val="baseline"/>
        <w:rPr>
          <w:rFonts w:cs="Arial"/>
          <w:kern w:val="3"/>
          <w:lang w:eastAsia="zh-CN"/>
        </w:rPr>
      </w:pPr>
      <w:r w:rsidRPr="001F38D4">
        <w:rPr>
          <w:rFonts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0679B24F" w14:textId="77777777" w:rsidR="00131729" w:rsidRPr="001F38D4" w:rsidRDefault="00131729" w:rsidP="001F38D4">
      <w:pPr>
        <w:tabs>
          <w:tab w:val="right" w:pos="2556"/>
          <w:tab w:val="right" w:pos="5609"/>
        </w:tabs>
        <w:suppressAutoHyphens/>
        <w:autoSpaceDN w:val="0"/>
        <w:ind w:right="6"/>
        <w:jc w:val="both"/>
        <w:textAlignment w:val="baseline"/>
        <w:rPr>
          <w:rFonts w:cs="Arial"/>
          <w:kern w:val="3"/>
          <w:lang w:eastAsia="zh-CN"/>
        </w:rPr>
      </w:pPr>
    </w:p>
    <w:p w14:paraId="05BA378D" w14:textId="77777777" w:rsidR="00131729" w:rsidRPr="001F38D4" w:rsidRDefault="00131729" w:rsidP="001F38D4">
      <w:pPr>
        <w:tabs>
          <w:tab w:val="right" w:pos="2556"/>
          <w:tab w:val="right" w:pos="5609"/>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1F38D4" w14:paraId="554D1D0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CE33"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7E805A48" w14:textId="77777777" w:rsidR="00131729" w:rsidRPr="001F38D4" w:rsidRDefault="00131729"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14819B"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BCDE1E"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06A1F154" w14:textId="77777777" w:rsidR="00131729" w:rsidRPr="001F38D4" w:rsidRDefault="0013172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0DB3E17C" w14:textId="77777777" w:rsidR="00131729" w:rsidRPr="001F38D4" w:rsidRDefault="00131729" w:rsidP="001F38D4">
            <w:pPr>
              <w:suppressAutoHyphens/>
              <w:autoSpaceDN w:val="0"/>
              <w:ind w:right="6"/>
              <w:jc w:val="center"/>
              <w:textAlignment w:val="baseline"/>
              <w:rPr>
                <w:rFonts w:cs="Arial"/>
                <w:kern w:val="3"/>
                <w:lang w:eastAsia="zh-CN"/>
              </w:rPr>
            </w:pPr>
          </w:p>
          <w:p w14:paraId="48DE0DD7" w14:textId="77777777" w:rsidR="00131729" w:rsidRPr="001F38D4" w:rsidRDefault="00131729" w:rsidP="001F38D4">
            <w:pPr>
              <w:suppressAutoHyphens/>
              <w:autoSpaceDN w:val="0"/>
              <w:ind w:right="6"/>
              <w:jc w:val="center"/>
              <w:textAlignment w:val="baseline"/>
              <w:rPr>
                <w:rFonts w:cs="Arial"/>
                <w:kern w:val="3"/>
                <w:lang w:eastAsia="zh-CN"/>
              </w:rPr>
            </w:pPr>
          </w:p>
          <w:p w14:paraId="09C5C900" w14:textId="77777777" w:rsidR="00131729" w:rsidRPr="001F38D4" w:rsidRDefault="00131729" w:rsidP="001F38D4">
            <w:pPr>
              <w:suppressAutoHyphens/>
              <w:autoSpaceDN w:val="0"/>
              <w:ind w:right="6"/>
              <w:jc w:val="center"/>
              <w:textAlignment w:val="baseline"/>
              <w:rPr>
                <w:rFonts w:cs="Arial"/>
                <w:kern w:val="3"/>
                <w:lang w:eastAsia="zh-CN"/>
              </w:rPr>
            </w:pPr>
          </w:p>
          <w:p w14:paraId="03BCBAF4" w14:textId="77777777" w:rsidR="00131729" w:rsidRPr="001F38D4" w:rsidRDefault="00131729" w:rsidP="001F38D4">
            <w:pPr>
              <w:suppressAutoHyphens/>
              <w:autoSpaceDN w:val="0"/>
              <w:ind w:right="6"/>
              <w:jc w:val="center"/>
              <w:textAlignment w:val="baseline"/>
              <w:rPr>
                <w:rFonts w:cs="Arial"/>
                <w:kern w:val="3"/>
                <w:lang w:eastAsia="zh-CN"/>
              </w:rPr>
            </w:pPr>
          </w:p>
          <w:p w14:paraId="7A5CCDB9" w14:textId="77777777" w:rsidR="00131729" w:rsidRPr="001F38D4" w:rsidRDefault="00131729" w:rsidP="001F38D4">
            <w:pPr>
              <w:suppressAutoHyphens/>
              <w:autoSpaceDN w:val="0"/>
              <w:ind w:right="6"/>
              <w:jc w:val="center"/>
              <w:textAlignment w:val="baseline"/>
              <w:rPr>
                <w:rFonts w:cs="Arial"/>
                <w:kern w:val="3"/>
                <w:lang w:eastAsia="zh-CN"/>
              </w:rPr>
            </w:pPr>
          </w:p>
        </w:tc>
      </w:tr>
      <w:tr w:rsidR="00131729" w:rsidRPr="001F38D4" w14:paraId="52CB91A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607CD4"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A18338" w14:textId="77777777" w:rsidR="00131729" w:rsidRPr="001F38D4" w:rsidRDefault="00131729"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33C9A4" w14:textId="77777777" w:rsidR="00131729" w:rsidRPr="001F38D4" w:rsidRDefault="00131729" w:rsidP="001F38D4">
            <w:pPr>
              <w:widowControl w:val="0"/>
              <w:autoSpaceDN w:val="0"/>
              <w:textAlignment w:val="baseline"/>
              <w:rPr>
                <w:rFonts w:eastAsia="SimSun" w:cs="Arial"/>
                <w:kern w:val="3"/>
                <w:lang w:eastAsia="zh-CN"/>
              </w:rPr>
            </w:pPr>
          </w:p>
        </w:tc>
      </w:tr>
    </w:tbl>
    <w:p w14:paraId="669FEE9D" w14:textId="77777777" w:rsidR="00131729" w:rsidRPr="001F38D4" w:rsidRDefault="00131729" w:rsidP="001F38D4">
      <w:pPr>
        <w:widowControl w:val="0"/>
        <w:suppressAutoHyphens/>
        <w:autoSpaceDN w:val="0"/>
        <w:textAlignment w:val="baseline"/>
        <w:rPr>
          <w:rFonts w:eastAsia="SimSun" w:cs="Arial"/>
          <w:kern w:val="3"/>
          <w:lang w:eastAsia="zh-CN"/>
        </w:rPr>
      </w:pPr>
    </w:p>
    <w:p w14:paraId="32803F69" w14:textId="77777777" w:rsidR="00D15367" w:rsidRPr="001F38D4" w:rsidRDefault="00D15367" w:rsidP="001F38D4">
      <w:pPr>
        <w:rPr>
          <w:rFonts w:eastAsia="SimSun" w:cs="Arial"/>
          <w:kern w:val="3"/>
          <w:lang w:eastAsia="zh-CN"/>
        </w:rPr>
      </w:pPr>
      <w:r w:rsidRPr="001F38D4">
        <w:rPr>
          <w:rFonts w:eastAsia="SimSun" w:cs="Arial"/>
          <w:kern w:val="3"/>
          <w:lang w:eastAsia="zh-CN"/>
        </w:rPr>
        <w:br w:type="page"/>
      </w:r>
    </w:p>
    <w:p w14:paraId="3D7CFFCC" w14:textId="2C1A2D15" w:rsidR="00DA1236" w:rsidRPr="001F38D4" w:rsidRDefault="00DA1236" w:rsidP="00ED707C">
      <w:pPr>
        <w:pStyle w:val="Slog3"/>
        <w:rPr>
          <w:rStyle w:val="Neenpoudarek"/>
          <w:rFonts w:ascii="Arial" w:hAnsi="Arial" w:cs="Arial"/>
          <w:bCs/>
          <w:i/>
          <w:iCs/>
          <w:color w:val="auto"/>
          <w:sz w:val="22"/>
          <w:szCs w:val="22"/>
        </w:rPr>
      </w:pPr>
      <w:bookmarkStart w:id="104" w:name="_Toc117688482"/>
      <w:r w:rsidRPr="0094201E">
        <w:rPr>
          <w:rStyle w:val="Neenpoudarek"/>
          <w:rFonts w:ascii="Arial" w:hAnsi="Arial" w:cs="Arial"/>
          <w:bCs/>
          <w:i/>
          <w:iCs/>
          <w:color w:val="auto"/>
          <w:sz w:val="22"/>
          <w:szCs w:val="22"/>
        </w:rPr>
        <w:lastRenderedPageBreak/>
        <w:t>PRILOGA št. 2</w:t>
      </w:r>
      <w:bookmarkEnd w:id="104"/>
    </w:p>
    <w:p w14:paraId="1709B43F" w14:textId="2DD705D6" w:rsidR="00131729" w:rsidRPr="001F38D4" w:rsidRDefault="00131729" w:rsidP="001F38D4">
      <w:pPr>
        <w:pStyle w:val="Intenzivencitat"/>
        <w:rPr>
          <w:lang w:eastAsia="zh-CN"/>
        </w:rPr>
      </w:pPr>
      <w:bookmarkStart w:id="105" w:name="_Toc419051518"/>
      <w:bookmarkStart w:id="106" w:name="_Toc422410301"/>
      <w:bookmarkStart w:id="107" w:name="_Toc117688483"/>
      <w:r w:rsidRPr="001F38D4">
        <w:rPr>
          <w:lang w:eastAsia="zh-CN"/>
        </w:rPr>
        <w:t>PONUDBENI PREDRAČUN</w:t>
      </w:r>
      <w:bookmarkEnd w:id="105"/>
      <w:bookmarkEnd w:id="106"/>
      <w:bookmarkEnd w:id="107"/>
    </w:p>
    <w:p w14:paraId="6D402B80" w14:textId="597C0C79" w:rsidR="00AA708C" w:rsidRPr="0094201E" w:rsidRDefault="00AA708C" w:rsidP="001F38D4">
      <w:pPr>
        <w:widowControl w:val="0"/>
        <w:suppressAutoHyphens/>
        <w:autoSpaceDN w:val="0"/>
        <w:jc w:val="both"/>
        <w:textAlignment w:val="baseline"/>
        <w:rPr>
          <w:rFonts w:eastAsia="SimSun" w:cs="Arial"/>
          <w:kern w:val="3"/>
          <w:lang w:eastAsia="zh-CN"/>
        </w:rPr>
      </w:pPr>
      <w:r w:rsidRPr="001F38D4">
        <w:rPr>
          <w:rFonts w:eastAsia="SimSun" w:cs="Arial"/>
          <w:kern w:val="3"/>
          <w:lang w:eastAsia="zh-CN"/>
        </w:rPr>
        <w:t xml:space="preserve">Ponudnik mora predložiti v celoti izpolnjen ponudbeni predračun / popis blaga v </w:t>
      </w:r>
      <w:r w:rsidR="00610FE8" w:rsidRPr="001F38D4">
        <w:rPr>
          <w:rFonts w:eastAsia="SimSun" w:cs="Arial"/>
          <w:kern w:val="3"/>
          <w:lang w:eastAsia="zh-CN"/>
        </w:rPr>
        <w:t>Excel</w:t>
      </w:r>
      <w:r w:rsidRPr="001F38D4">
        <w:rPr>
          <w:rFonts w:eastAsia="SimSun" w:cs="Arial"/>
          <w:kern w:val="3"/>
          <w:lang w:eastAsia="zh-CN"/>
        </w:rPr>
        <w:t xml:space="preserve"> dokumentu. Ponudbeni predračun / popis blaga mora biti izpolnjen na vseh praznih in za </w:t>
      </w:r>
      <w:r w:rsidRPr="0094201E">
        <w:rPr>
          <w:rFonts w:eastAsia="SimSun" w:cs="Arial"/>
          <w:kern w:val="3"/>
          <w:lang w:eastAsia="zh-CN"/>
        </w:rPr>
        <w:t>izpolnitev predvidenih mestih, razen tam, kjer v skladu z navodili v ponudbenem predračunu / popisu blaga to ni nujno potrebno.</w:t>
      </w:r>
    </w:p>
    <w:p w14:paraId="410C251B" w14:textId="54E4EC0A" w:rsidR="002A1F52" w:rsidRPr="0094201E" w:rsidRDefault="002A1F52" w:rsidP="001F38D4">
      <w:pPr>
        <w:widowControl w:val="0"/>
        <w:autoSpaceDN w:val="0"/>
        <w:jc w:val="both"/>
        <w:textAlignment w:val="baseline"/>
        <w:rPr>
          <w:rFonts w:eastAsia="SimSun" w:cs="Arial"/>
          <w:kern w:val="3"/>
          <w:lang w:eastAsia="zh-CN"/>
        </w:rPr>
      </w:pPr>
    </w:p>
    <w:p w14:paraId="09F8421F" w14:textId="77777777" w:rsidR="00BA1DA3" w:rsidRPr="0094201E" w:rsidRDefault="00BA1DA3" w:rsidP="001F38D4">
      <w:pPr>
        <w:tabs>
          <w:tab w:val="right" w:pos="2556"/>
          <w:tab w:val="right" w:pos="5609"/>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DA3" w:rsidRPr="001F38D4" w14:paraId="5E4262D1"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0D536A" w14:textId="77777777" w:rsidR="00BA1DA3" w:rsidRPr="0094201E" w:rsidRDefault="00BA1DA3" w:rsidP="001F38D4">
            <w:pPr>
              <w:suppressAutoHyphens/>
              <w:autoSpaceDN w:val="0"/>
              <w:snapToGrid w:val="0"/>
              <w:ind w:right="6"/>
              <w:jc w:val="center"/>
              <w:textAlignment w:val="baseline"/>
              <w:rPr>
                <w:rFonts w:cs="Arial"/>
                <w:kern w:val="3"/>
                <w:lang w:eastAsia="zh-CN"/>
              </w:rPr>
            </w:pPr>
            <w:r w:rsidRPr="0094201E">
              <w:rPr>
                <w:rFonts w:cs="Arial"/>
                <w:kern w:val="3"/>
                <w:lang w:eastAsia="zh-CN"/>
              </w:rPr>
              <w:t>KRAJ</w:t>
            </w:r>
          </w:p>
          <w:p w14:paraId="5E45CD2B" w14:textId="77777777" w:rsidR="00BA1DA3" w:rsidRPr="0094201E" w:rsidRDefault="00BA1DA3"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DCC549" w14:textId="77777777" w:rsidR="00BA1DA3" w:rsidRPr="0094201E" w:rsidRDefault="00BA1DA3" w:rsidP="001F38D4">
            <w:pPr>
              <w:suppressAutoHyphens/>
              <w:autoSpaceDN w:val="0"/>
              <w:snapToGrid w:val="0"/>
              <w:ind w:right="6"/>
              <w:jc w:val="center"/>
              <w:textAlignment w:val="baseline"/>
              <w:rPr>
                <w:rFonts w:cs="Arial"/>
                <w:kern w:val="3"/>
                <w:lang w:eastAsia="zh-CN"/>
              </w:rPr>
            </w:pPr>
            <w:r w:rsidRPr="0094201E">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89531E" w14:textId="77777777" w:rsidR="00BA1DA3" w:rsidRPr="0094201E" w:rsidRDefault="00BA1DA3" w:rsidP="001F38D4">
            <w:pPr>
              <w:suppressAutoHyphens/>
              <w:autoSpaceDN w:val="0"/>
              <w:snapToGrid w:val="0"/>
              <w:ind w:right="6"/>
              <w:jc w:val="center"/>
              <w:textAlignment w:val="baseline"/>
              <w:rPr>
                <w:rFonts w:cs="Arial"/>
                <w:kern w:val="3"/>
                <w:lang w:eastAsia="zh-CN"/>
              </w:rPr>
            </w:pPr>
            <w:r w:rsidRPr="0094201E">
              <w:rPr>
                <w:rFonts w:cs="Arial"/>
                <w:kern w:val="3"/>
                <w:lang w:eastAsia="zh-CN"/>
              </w:rPr>
              <w:t>PONUDNIK</w:t>
            </w:r>
          </w:p>
          <w:p w14:paraId="05467853" w14:textId="77777777" w:rsidR="00BA1DA3" w:rsidRPr="001F38D4" w:rsidRDefault="00BA1DA3" w:rsidP="001F38D4">
            <w:pPr>
              <w:suppressAutoHyphens/>
              <w:autoSpaceDN w:val="0"/>
              <w:ind w:right="6"/>
              <w:jc w:val="center"/>
              <w:textAlignment w:val="baseline"/>
              <w:rPr>
                <w:rFonts w:cs="Arial"/>
                <w:kern w:val="3"/>
                <w:lang w:eastAsia="zh-CN"/>
              </w:rPr>
            </w:pPr>
            <w:r w:rsidRPr="0094201E">
              <w:rPr>
                <w:rFonts w:cs="Arial"/>
                <w:kern w:val="3"/>
                <w:lang w:eastAsia="zh-CN"/>
              </w:rPr>
              <w:t>ime in priimek zakonitega zastopnika in podpis</w:t>
            </w:r>
          </w:p>
          <w:p w14:paraId="7B82B422" w14:textId="77777777" w:rsidR="00BA1DA3" w:rsidRPr="001F38D4" w:rsidRDefault="00BA1DA3" w:rsidP="001F38D4">
            <w:pPr>
              <w:suppressAutoHyphens/>
              <w:autoSpaceDN w:val="0"/>
              <w:ind w:right="6"/>
              <w:jc w:val="center"/>
              <w:textAlignment w:val="baseline"/>
              <w:rPr>
                <w:rFonts w:cs="Arial"/>
                <w:kern w:val="3"/>
                <w:lang w:eastAsia="zh-CN"/>
              </w:rPr>
            </w:pPr>
          </w:p>
          <w:p w14:paraId="60456E17" w14:textId="77777777" w:rsidR="00BA1DA3" w:rsidRPr="001F38D4" w:rsidRDefault="00BA1DA3" w:rsidP="001F38D4">
            <w:pPr>
              <w:suppressAutoHyphens/>
              <w:autoSpaceDN w:val="0"/>
              <w:ind w:right="6"/>
              <w:jc w:val="center"/>
              <w:textAlignment w:val="baseline"/>
              <w:rPr>
                <w:rFonts w:cs="Arial"/>
                <w:kern w:val="3"/>
                <w:lang w:eastAsia="zh-CN"/>
              </w:rPr>
            </w:pPr>
          </w:p>
          <w:p w14:paraId="629D5E5E" w14:textId="77777777" w:rsidR="00BA1DA3" w:rsidRPr="001F38D4" w:rsidRDefault="00BA1DA3" w:rsidP="001F38D4">
            <w:pPr>
              <w:suppressAutoHyphens/>
              <w:autoSpaceDN w:val="0"/>
              <w:ind w:right="6"/>
              <w:jc w:val="center"/>
              <w:textAlignment w:val="baseline"/>
              <w:rPr>
                <w:rFonts w:cs="Arial"/>
                <w:kern w:val="3"/>
                <w:lang w:eastAsia="zh-CN"/>
              </w:rPr>
            </w:pPr>
          </w:p>
          <w:p w14:paraId="4A3A1936" w14:textId="77777777" w:rsidR="00BA1DA3" w:rsidRPr="001F38D4" w:rsidRDefault="00BA1DA3" w:rsidP="001F38D4">
            <w:pPr>
              <w:suppressAutoHyphens/>
              <w:autoSpaceDN w:val="0"/>
              <w:ind w:right="6"/>
              <w:jc w:val="center"/>
              <w:textAlignment w:val="baseline"/>
              <w:rPr>
                <w:rFonts w:cs="Arial"/>
                <w:kern w:val="3"/>
                <w:lang w:eastAsia="zh-CN"/>
              </w:rPr>
            </w:pPr>
          </w:p>
          <w:p w14:paraId="31E5F706" w14:textId="77777777" w:rsidR="00BA1DA3" w:rsidRPr="001F38D4" w:rsidRDefault="00BA1DA3" w:rsidP="001F38D4">
            <w:pPr>
              <w:suppressAutoHyphens/>
              <w:autoSpaceDN w:val="0"/>
              <w:ind w:right="6"/>
              <w:jc w:val="center"/>
              <w:textAlignment w:val="baseline"/>
              <w:rPr>
                <w:rFonts w:cs="Arial"/>
                <w:kern w:val="3"/>
                <w:lang w:eastAsia="zh-CN"/>
              </w:rPr>
            </w:pPr>
          </w:p>
        </w:tc>
      </w:tr>
      <w:tr w:rsidR="00BA1DA3" w:rsidRPr="001F38D4" w14:paraId="524A0498"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D5CA43" w14:textId="77777777" w:rsidR="00BA1DA3" w:rsidRPr="001F38D4" w:rsidRDefault="00BA1DA3"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BD3A1E" w14:textId="77777777" w:rsidR="00BA1DA3" w:rsidRPr="001F38D4" w:rsidRDefault="00BA1DA3"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6B5935" w14:textId="77777777" w:rsidR="00BA1DA3" w:rsidRPr="001F38D4" w:rsidRDefault="00BA1DA3" w:rsidP="001F38D4">
            <w:pPr>
              <w:widowControl w:val="0"/>
              <w:autoSpaceDN w:val="0"/>
              <w:textAlignment w:val="baseline"/>
              <w:rPr>
                <w:rFonts w:eastAsia="SimSun" w:cs="Arial"/>
                <w:kern w:val="3"/>
                <w:lang w:eastAsia="zh-CN"/>
              </w:rPr>
            </w:pPr>
          </w:p>
        </w:tc>
      </w:tr>
    </w:tbl>
    <w:p w14:paraId="7C9F19DA" w14:textId="77777777" w:rsidR="00635BDA" w:rsidRPr="001F38D4" w:rsidRDefault="00635BDA" w:rsidP="001F38D4">
      <w:pPr>
        <w:tabs>
          <w:tab w:val="left" w:pos="9504"/>
        </w:tabs>
        <w:jc w:val="both"/>
        <w:rPr>
          <w:rFonts w:cs="Arial"/>
          <w:b/>
          <w:u w:val="single"/>
        </w:rPr>
      </w:pPr>
    </w:p>
    <w:p w14:paraId="7EAFA9D7" w14:textId="77777777" w:rsidR="00635BDA" w:rsidRPr="001F38D4" w:rsidRDefault="00635BDA" w:rsidP="001F38D4">
      <w:pPr>
        <w:jc w:val="both"/>
        <w:rPr>
          <w:rFonts w:cs="Arial"/>
          <w:lang w:eastAsia="zh-CN"/>
        </w:rPr>
      </w:pPr>
    </w:p>
    <w:p w14:paraId="2651EF28" w14:textId="2EA3E8A8" w:rsidR="00004878" w:rsidRDefault="00004878" w:rsidP="001F38D4">
      <w:pPr>
        <w:rPr>
          <w:rFonts w:cs="Arial"/>
          <w:lang w:eastAsia="zh-CN"/>
        </w:rPr>
      </w:pPr>
      <w:r w:rsidRPr="001F38D4">
        <w:rPr>
          <w:rFonts w:cs="Arial"/>
          <w:lang w:eastAsia="zh-CN"/>
        </w:rPr>
        <w:br w:type="page"/>
      </w:r>
    </w:p>
    <w:p w14:paraId="0D08A6E8" w14:textId="25C958B7" w:rsidR="00A103F5" w:rsidRPr="0094201E" w:rsidRDefault="00A103F5" w:rsidP="00ED707C">
      <w:pPr>
        <w:pStyle w:val="Slog3"/>
        <w:rPr>
          <w:rStyle w:val="Neenpoudarek"/>
          <w:rFonts w:ascii="Arial" w:hAnsi="Arial" w:cs="Arial"/>
          <w:bCs/>
          <w:i/>
          <w:iCs/>
          <w:color w:val="auto"/>
          <w:sz w:val="22"/>
          <w:szCs w:val="22"/>
        </w:rPr>
      </w:pPr>
      <w:bookmarkStart w:id="108" w:name="_Toc117688484"/>
      <w:r w:rsidRPr="0094201E">
        <w:rPr>
          <w:rStyle w:val="Neenpoudarek"/>
          <w:rFonts w:ascii="Arial" w:hAnsi="Arial" w:cs="Arial"/>
          <w:bCs/>
          <w:i/>
          <w:iCs/>
          <w:color w:val="auto"/>
          <w:sz w:val="22"/>
          <w:szCs w:val="22"/>
        </w:rPr>
        <w:lastRenderedPageBreak/>
        <w:t>PRILOGA št. 3</w:t>
      </w:r>
      <w:bookmarkEnd w:id="108"/>
    </w:p>
    <w:p w14:paraId="491A0129" w14:textId="2168EBDA" w:rsidR="00004878" w:rsidRPr="0094201E" w:rsidRDefault="00004878" w:rsidP="001F38D4">
      <w:pPr>
        <w:pStyle w:val="Intenzivencitat"/>
        <w:rPr>
          <w:lang w:eastAsia="zh-CN"/>
        </w:rPr>
      </w:pPr>
      <w:bookmarkStart w:id="109" w:name="_Toc117688485"/>
      <w:r w:rsidRPr="0094201E">
        <w:rPr>
          <w:lang w:eastAsia="zh-CN"/>
        </w:rPr>
        <w:t>TEHNIČNA DOKUMENTACIJA</w:t>
      </w:r>
      <w:bookmarkEnd w:id="109"/>
    </w:p>
    <w:p w14:paraId="0893F13F" w14:textId="77777777" w:rsidR="00387188" w:rsidRDefault="00387188" w:rsidP="001F38D4">
      <w:pPr>
        <w:pStyle w:val="Standard"/>
        <w:snapToGrid w:val="0"/>
        <w:rPr>
          <w:rFonts w:ascii="Arial" w:eastAsia="SimSun" w:hAnsi="Arial" w:cs="Arial"/>
        </w:rPr>
      </w:pPr>
    </w:p>
    <w:p w14:paraId="227D3E49" w14:textId="14F14FED" w:rsidR="002103D8" w:rsidRPr="0094201E" w:rsidRDefault="00004878" w:rsidP="001F38D4">
      <w:pPr>
        <w:pStyle w:val="Standard"/>
        <w:snapToGrid w:val="0"/>
        <w:rPr>
          <w:rFonts w:ascii="Arial" w:hAnsi="Arial" w:cs="Arial"/>
        </w:rPr>
      </w:pPr>
      <w:r w:rsidRPr="0094201E">
        <w:rPr>
          <w:rFonts w:ascii="Arial" w:eastAsia="SimSun" w:hAnsi="Arial" w:cs="Arial"/>
        </w:rPr>
        <w:t xml:space="preserve">Ponudnik mora predložiti </w:t>
      </w:r>
      <w:r w:rsidR="00BE1AA9">
        <w:rPr>
          <w:rFonts w:ascii="Arial" w:hAnsi="Arial" w:cs="Arial"/>
          <w:b/>
        </w:rPr>
        <w:t>prospekte</w:t>
      </w:r>
      <w:r w:rsidR="002103D8" w:rsidRPr="0094201E">
        <w:rPr>
          <w:rFonts w:ascii="Arial" w:hAnsi="Arial" w:cs="Arial"/>
          <w:b/>
        </w:rPr>
        <w:t xml:space="preserve"> v zvezi s ponujenim blagom</w:t>
      </w:r>
      <w:r w:rsidR="002103D8" w:rsidRPr="0094201E">
        <w:rPr>
          <w:rFonts w:ascii="Arial" w:hAnsi="Arial" w:cs="Arial"/>
        </w:rPr>
        <w:t>, ki je za posamezno blago zahtevana v ponudbenem predračunu.</w:t>
      </w:r>
    </w:p>
    <w:p w14:paraId="7CDEBC8C" w14:textId="37111C4F" w:rsidR="00004878" w:rsidRPr="0094201E" w:rsidRDefault="00004878" w:rsidP="001F38D4">
      <w:pPr>
        <w:widowControl w:val="0"/>
        <w:suppressAutoHyphens/>
        <w:autoSpaceDN w:val="0"/>
        <w:jc w:val="both"/>
        <w:textAlignment w:val="baseline"/>
        <w:rPr>
          <w:rFonts w:cs="Arial"/>
          <w:kern w:val="3"/>
          <w:lang w:eastAsia="zh-CN"/>
        </w:rPr>
      </w:pPr>
    </w:p>
    <w:p w14:paraId="442746D1" w14:textId="52E94DF7" w:rsidR="00505969" w:rsidRPr="0094201E" w:rsidRDefault="00505969" w:rsidP="001F38D4">
      <w:pPr>
        <w:rPr>
          <w:rFonts w:cs="Arial"/>
          <w:b/>
        </w:rPr>
      </w:pPr>
      <w:r w:rsidRPr="0094201E">
        <w:rPr>
          <w:rFonts w:cs="Arial"/>
          <w:b/>
        </w:rPr>
        <w:t>Ponudnik predloži</w:t>
      </w:r>
      <w:r w:rsidR="0054466A" w:rsidRPr="0094201E">
        <w:rPr>
          <w:rFonts w:cs="Arial"/>
          <w:b/>
        </w:rPr>
        <w:t xml:space="preserve"> seznam prospektov in</w:t>
      </w:r>
      <w:r w:rsidRPr="0094201E">
        <w:rPr>
          <w:rFonts w:cs="Arial"/>
          <w:b/>
        </w:rPr>
        <w:t xml:space="preserve"> prospekte za ponujeni material. </w:t>
      </w:r>
    </w:p>
    <w:p w14:paraId="31D4A7A1" w14:textId="77777777" w:rsidR="00505969" w:rsidRPr="0094201E" w:rsidRDefault="00505969" w:rsidP="001F38D4">
      <w:pPr>
        <w:rPr>
          <w:rFonts w:cs="Arial"/>
          <w:b/>
        </w:rPr>
      </w:pPr>
    </w:p>
    <w:p w14:paraId="462F8DF3" w14:textId="77777777" w:rsidR="00505969" w:rsidRPr="001F38D4" w:rsidRDefault="00505969" w:rsidP="001F38D4">
      <w:pPr>
        <w:rPr>
          <w:rFonts w:cs="Arial"/>
          <w:b/>
        </w:rPr>
      </w:pPr>
    </w:p>
    <w:p w14:paraId="2965818A" w14:textId="77777777" w:rsidR="00505969" w:rsidRPr="001F38D4" w:rsidRDefault="00505969" w:rsidP="001F38D4">
      <w:pPr>
        <w:rPr>
          <w:rFonts w:cs="Arial"/>
        </w:rPr>
      </w:pPr>
      <w:r w:rsidRPr="001F38D4">
        <w:rPr>
          <w:rFonts w:cs="Arial"/>
        </w:rPr>
        <w:t xml:space="preserve">Priložen je </w:t>
      </w:r>
      <w:r w:rsidRPr="001F38D4">
        <w:rPr>
          <w:rFonts w:cs="Arial"/>
          <w:b/>
        </w:rPr>
        <w:t>seznam prospektov</w:t>
      </w:r>
      <w:r w:rsidRPr="001F38D4">
        <w:rPr>
          <w:rFonts w:cs="Arial"/>
        </w:rPr>
        <w:t xml:space="preserve"> in </w:t>
      </w:r>
      <w:r w:rsidRPr="001F38D4">
        <w:rPr>
          <w:rFonts w:cs="Arial"/>
          <w:b/>
        </w:rPr>
        <w:t>prospekti o ponujenih materialih v elektronski obliki</w:t>
      </w:r>
      <w:r w:rsidRPr="001F38D4">
        <w:rPr>
          <w:rFonts w:cs="Arial"/>
        </w:rPr>
        <w:t>, ki dokazujejo da ponujeni materiali ustrezajo zahtevam iz razpisne dokumentacije.</w:t>
      </w:r>
    </w:p>
    <w:p w14:paraId="362751F1" w14:textId="77777777" w:rsidR="00505969" w:rsidRPr="001F38D4" w:rsidRDefault="00505969" w:rsidP="001F38D4">
      <w:pPr>
        <w:rPr>
          <w:rFonts w:cs="Arial"/>
        </w:rPr>
      </w:pPr>
    </w:p>
    <w:p w14:paraId="4B20173B" w14:textId="77777777" w:rsidR="00387188" w:rsidRPr="00387188" w:rsidRDefault="00387188" w:rsidP="00387188">
      <w:pPr>
        <w:widowControl w:val="0"/>
        <w:suppressAutoHyphens/>
        <w:autoSpaceDN w:val="0"/>
        <w:jc w:val="both"/>
        <w:textAlignment w:val="baseline"/>
        <w:rPr>
          <w:rFonts w:cs="Arial"/>
          <w:kern w:val="3"/>
          <w:lang w:eastAsia="zh-CN"/>
        </w:rPr>
      </w:pPr>
    </w:p>
    <w:p w14:paraId="29281ACF" w14:textId="77777777" w:rsidR="00387188" w:rsidRPr="00387188" w:rsidRDefault="00387188" w:rsidP="00387188">
      <w:pPr>
        <w:widowControl w:val="0"/>
        <w:suppressAutoHyphens/>
        <w:autoSpaceDN w:val="0"/>
        <w:jc w:val="both"/>
        <w:textAlignment w:val="baseline"/>
        <w:rPr>
          <w:rFonts w:cs="Arial"/>
          <w:b/>
          <w:bCs/>
          <w:kern w:val="3"/>
          <w:lang w:eastAsia="zh-CN"/>
        </w:rPr>
      </w:pPr>
      <w:r w:rsidRPr="00387188">
        <w:rPr>
          <w:rFonts w:cs="Arial"/>
          <w:b/>
          <w:bCs/>
          <w:kern w:val="3"/>
          <w:lang w:eastAsia="zh-CN"/>
        </w:rPr>
        <w:t xml:space="preserve">PRILOGA : Seznam prospektov in prospekti </w:t>
      </w:r>
    </w:p>
    <w:p w14:paraId="7F4E118F" w14:textId="77777777" w:rsidR="00387188" w:rsidRPr="001F38D4" w:rsidRDefault="00387188" w:rsidP="001F38D4">
      <w:pPr>
        <w:widowControl w:val="0"/>
        <w:suppressAutoHyphens/>
        <w:autoSpaceDN w:val="0"/>
        <w:jc w:val="both"/>
        <w:textAlignment w:val="baseline"/>
        <w:rPr>
          <w:rFonts w:cs="Arial"/>
          <w:kern w:val="3"/>
          <w:lang w:eastAsia="zh-CN"/>
        </w:rPr>
      </w:pPr>
    </w:p>
    <w:p w14:paraId="618BF999" w14:textId="51F34DCE" w:rsidR="002103D8" w:rsidRPr="001F38D4" w:rsidRDefault="002103D8" w:rsidP="001F38D4">
      <w:pPr>
        <w:widowControl w:val="0"/>
        <w:suppressAutoHyphens/>
        <w:autoSpaceDN w:val="0"/>
        <w:jc w:val="both"/>
        <w:textAlignment w:val="baseline"/>
        <w:rPr>
          <w:rFonts w:cs="Arial"/>
          <w:kern w:val="3"/>
          <w:lang w:eastAsia="zh-CN"/>
        </w:rPr>
      </w:pPr>
    </w:p>
    <w:p w14:paraId="7DFCAEE6" w14:textId="77777777" w:rsidR="002103D8" w:rsidRPr="001F38D4" w:rsidRDefault="002103D8" w:rsidP="001F38D4">
      <w:pPr>
        <w:widowControl w:val="0"/>
        <w:suppressAutoHyphens/>
        <w:autoSpaceDN w:val="0"/>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04878" w:rsidRPr="001F38D4" w14:paraId="11ABF692" w14:textId="77777777" w:rsidTr="00F04E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43A8D"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3F76F815" w14:textId="77777777" w:rsidR="00004878" w:rsidRPr="001F38D4" w:rsidRDefault="00004878"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21814B2"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DECD0E"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7E6D4422" w14:textId="77777777" w:rsidR="00004878" w:rsidRPr="001F38D4" w:rsidRDefault="00004878"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40DBD971" w14:textId="77777777" w:rsidR="00004878" w:rsidRPr="001F38D4" w:rsidRDefault="00004878" w:rsidP="001F38D4">
            <w:pPr>
              <w:suppressAutoHyphens/>
              <w:autoSpaceDN w:val="0"/>
              <w:ind w:right="6"/>
              <w:jc w:val="center"/>
              <w:textAlignment w:val="baseline"/>
              <w:rPr>
                <w:rFonts w:cs="Arial"/>
                <w:kern w:val="3"/>
                <w:lang w:eastAsia="zh-CN"/>
              </w:rPr>
            </w:pPr>
          </w:p>
          <w:p w14:paraId="4D31AAA1" w14:textId="77777777" w:rsidR="00004878" w:rsidRPr="001F38D4" w:rsidRDefault="00004878" w:rsidP="001F38D4">
            <w:pPr>
              <w:suppressAutoHyphens/>
              <w:autoSpaceDN w:val="0"/>
              <w:ind w:right="6"/>
              <w:jc w:val="center"/>
              <w:textAlignment w:val="baseline"/>
              <w:rPr>
                <w:rFonts w:cs="Arial"/>
                <w:kern w:val="3"/>
                <w:lang w:eastAsia="zh-CN"/>
              </w:rPr>
            </w:pPr>
          </w:p>
          <w:p w14:paraId="056BAF85" w14:textId="77777777" w:rsidR="00004878" w:rsidRPr="001F38D4" w:rsidRDefault="00004878" w:rsidP="001F38D4">
            <w:pPr>
              <w:suppressAutoHyphens/>
              <w:autoSpaceDN w:val="0"/>
              <w:ind w:right="6"/>
              <w:jc w:val="center"/>
              <w:textAlignment w:val="baseline"/>
              <w:rPr>
                <w:rFonts w:cs="Arial"/>
                <w:kern w:val="3"/>
                <w:lang w:eastAsia="zh-CN"/>
              </w:rPr>
            </w:pPr>
          </w:p>
          <w:p w14:paraId="0F392A4E" w14:textId="77777777" w:rsidR="00004878" w:rsidRPr="001F38D4" w:rsidRDefault="00004878" w:rsidP="001F38D4">
            <w:pPr>
              <w:suppressAutoHyphens/>
              <w:autoSpaceDN w:val="0"/>
              <w:ind w:right="6"/>
              <w:jc w:val="center"/>
              <w:textAlignment w:val="baseline"/>
              <w:rPr>
                <w:rFonts w:cs="Arial"/>
                <w:kern w:val="3"/>
                <w:lang w:eastAsia="zh-CN"/>
              </w:rPr>
            </w:pPr>
          </w:p>
          <w:p w14:paraId="1F18B387" w14:textId="77777777" w:rsidR="00004878" w:rsidRPr="001F38D4" w:rsidRDefault="00004878" w:rsidP="001F38D4">
            <w:pPr>
              <w:suppressAutoHyphens/>
              <w:autoSpaceDN w:val="0"/>
              <w:ind w:right="6"/>
              <w:jc w:val="center"/>
              <w:textAlignment w:val="baseline"/>
              <w:rPr>
                <w:rFonts w:cs="Arial"/>
                <w:kern w:val="3"/>
                <w:lang w:eastAsia="zh-CN"/>
              </w:rPr>
            </w:pPr>
          </w:p>
        </w:tc>
      </w:tr>
      <w:tr w:rsidR="00004878" w:rsidRPr="001F38D4" w14:paraId="056C0A99" w14:textId="77777777" w:rsidTr="00F04E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1EFF2E"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304DC4" w14:textId="77777777" w:rsidR="00004878" w:rsidRPr="001F38D4" w:rsidRDefault="00004878"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245209" w14:textId="77777777" w:rsidR="00004878" w:rsidRPr="001F38D4" w:rsidRDefault="00004878" w:rsidP="001F38D4">
            <w:pPr>
              <w:widowControl w:val="0"/>
              <w:autoSpaceDN w:val="0"/>
              <w:textAlignment w:val="baseline"/>
              <w:rPr>
                <w:rFonts w:eastAsia="SimSun" w:cs="Arial"/>
                <w:kern w:val="3"/>
                <w:lang w:eastAsia="zh-CN"/>
              </w:rPr>
            </w:pPr>
          </w:p>
        </w:tc>
      </w:tr>
    </w:tbl>
    <w:p w14:paraId="1CDF5591" w14:textId="1E9F61C3" w:rsidR="00004878" w:rsidRPr="001F38D4" w:rsidRDefault="00004878" w:rsidP="001F38D4">
      <w:pPr>
        <w:tabs>
          <w:tab w:val="left" w:pos="9504"/>
        </w:tabs>
        <w:jc w:val="both"/>
        <w:rPr>
          <w:rFonts w:cs="Arial"/>
          <w:b/>
          <w:u w:val="single"/>
        </w:rPr>
      </w:pPr>
    </w:p>
    <w:p w14:paraId="3729C1E1" w14:textId="57FF9EEB" w:rsidR="00235C45" w:rsidRPr="001F38D4" w:rsidRDefault="00235C45" w:rsidP="001F38D4">
      <w:pPr>
        <w:tabs>
          <w:tab w:val="left" w:pos="9504"/>
        </w:tabs>
        <w:jc w:val="both"/>
        <w:rPr>
          <w:rFonts w:cs="Arial"/>
          <w:b/>
          <w:u w:val="single"/>
        </w:rPr>
      </w:pPr>
    </w:p>
    <w:p w14:paraId="04807078" w14:textId="4E676FEE" w:rsidR="00235C45" w:rsidRPr="001F38D4" w:rsidRDefault="00235C45" w:rsidP="001F38D4">
      <w:pPr>
        <w:tabs>
          <w:tab w:val="left" w:pos="9504"/>
        </w:tabs>
        <w:jc w:val="both"/>
        <w:rPr>
          <w:rFonts w:cs="Arial"/>
          <w:b/>
          <w:u w:val="single"/>
        </w:rPr>
      </w:pPr>
    </w:p>
    <w:p w14:paraId="713DCA1C" w14:textId="6A7F8D67" w:rsidR="00235C45" w:rsidRPr="001F38D4" w:rsidRDefault="00235C45" w:rsidP="001F38D4">
      <w:pPr>
        <w:tabs>
          <w:tab w:val="left" w:pos="9504"/>
        </w:tabs>
        <w:jc w:val="both"/>
        <w:rPr>
          <w:rFonts w:cs="Arial"/>
          <w:b/>
          <w:u w:val="single"/>
        </w:rPr>
      </w:pPr>
    </w:p>
    <w:p w14:paraId="3A60A4BA" w14:textId="289C3429" w:rsidR="00235C45" w:rsidRPr="001F38D4" w:rsidRDefault="00235C45" w:rsidP="001F38D4">
      <w:pPr>
        <w:tabs>
          <w:tab w:val="left" w:pos="9504"/>
        </w:tabs>
        <w:jc w:val="both"/>
        <w:rPr>
          <w:rFonts w:cs="Arial"/>
          <w:b/>
          <w:u w:val="single"/>
        </w:rPr>
      </w:pPr>
    </w:p>
    <w:p w14:paraId="0B89D267" w14:textId="41597429" w:rsidR="00235C45" w:rsidRPr="001F38D4" w:rsidRDefault="00235C45" w:rsidP="001F38D4">
      <w:pPr>
        <w:tabs>
          <w:tab w:val="left" w:pos="9504"/>
        </w:tabs>
        <w:jc w:val="both"/>
        <w:rPr>
          <w:rFonts w:cs="Arial"/>
          <w:b/>
          <w:u w:val="single"/>
        </w:rPr>
      </w:pPr>
    </w:p>
    <w:p w14:paraId="1FCA3252" w14:textId="2AF93D12" w:rsidR="00235C45" w:rsidRPr="001F38D4" w:rsidRDefault="00235C45" w:rsidP="001F38D4">
      <w:pPr>
        <w:tabs>
          <w:tab w:val="left" w:pos="9504"/>
        </w:tabs>
        <w:jc w:val="both"/>
        <w:rPr>
          <w:rFonts w:cs="Arial"/>
          <w:b/>
          <w:u w:val="single"/>
        </w:rPr>
      </w:pPr>
    </w:p>
    <w:p w14:paraId="36A8A7BE" w14:textId="7F37F372" w:rsidR="00235C45" w:rsidRPr="001F38D4" w:rsidRDefault="00235C45" w:rsidP="001F38D4">
      <w:pPr>
        <w:tabs>
          <w:tab w:val="left" w:pos="9504"/>
        </w:tabs>
        <w:jc w:val="both"/>
        <w:rPr>
          <w:rFonts w:cs="Arial"/>
          <w:b/>
          <w:u w:val="single"/>
        </w:rPr>
      </w:pPr>
    </w:p>
    <w:p w14:paraId="20834AEF" w14:textId="67DE89AA" w:rsidR="00235C45" w:rsidRPr="001F38D4" w:rsidRDefault="00235C45" w:rsidP="001F38D4">
      <w:pPr>
        <w:tabs>
          <w:tab w:val="left" w:pos="9504"/>
        </w:tabs>
        <w:jc w:val="both"/>
        <w:rPr>
          <w:rFonts w:cs="Arial"/>
          <w:b/>
          <w:u w:val="single"/>
        </w:rPr>
      </w:pPr>
    </w:p>
    <w:p w14:paraId="5F542C9A" w14:textId="3B3FF4B9" w:rsidR="00235C45" w:rsidRPr="001F38D4" w:rsidRDefault="00235C45" w:rsidP="001F38D4">
      <w:pPr>
        <w:tabs>
          <w:tab w:val="left" w:pos="9504"/>
        </w:tabs>
        <w:jc w:val="both"/>
        <w:rPr>
          <w:rFonts w:cs="Arial"/>
          <w:b/>
          <w:u w:val="single"/>
        </w:rPr>
      </w:pPr>
    </w:p>
    <w:p w14:paraId="1F9C42D0" w14:textId="48BBE4BA" w:rsidR="00235C45" w:rsidRPr="001F38D4" w:rsidRDefault="00235C45" w:rsidP="001F38D4">
      <w:pPr>
        <w:tabs>
          <w:tab w:val="left" w:pos="9504"/>
        </w:tabs>
        <w:jc w:val="both"/>
        <w:rPr>
          <w:rFonts w:cs="Arial"/>
          <w:b/>
          <w:u w:val="single"/>
        </w:rPr>
      </w:pPr>
    </w:p>
    <w:p w14:paraId="6B429221" w14:textId="73ECDEAA" w:rsidR="00235C45" w:rsidRPr="001F38D4" w:rsidRDefault="00235C45" w:rsidP="001F38D4">
      <w:pPr>
        <w:tabs>
          <w:tab w:val="left" w:pos="9504"/>
        </w:tabs>
        <w:jc w:val="both"/>
        <w:rPr>
          <w:rFonts w:cs="Arial"/>
          <w:b/>
          <w:u w:val="single"/>
        </w:rPr>
      </w:pPr>
    </w:p>
    <w:p w14:paraId="61272880" w14:textId="3649A35F" w:rsidR="00235C45" w:rsidRPr="001F38D4" w:rsidRDefault="00235C45" w:rsidP="001F38D4">
      <w:pPr>
        <w:tabs>
          <w:tab w:val="left" w:pos="9504"/>
        </w:tabs>
        <w:jc w:val="both"/>
        <w:rPr>
          <w:rFonts w:cs="Arial"/>
          <w:b/>
          <w:u w:val="single"/>
        </w:rPr>
      </w:pPr>
    </w:p>
    <w:p w14:paraId="4B9D1587" w14:textId="5C0AA3C1" w:rsidR="00AF3BB4" w:rsidRPr="00AF3BB4" w:rsidRDefault="00505969" w:rsidP="00AF3BB4">
      <w:pPr>
        <w:rPr>
          <w:rFonts w:cs="Arial"/>
          <w:b/>
          <w:u w:val="single"/>
        </w:rPr>
      </w:pPr>
      <w:r w:rsidRPr="001F38D4">
        <w:rPr>
          <w:rFonts w:cs="Arial"/>
          <w:b/>
          <w:u w:val="single"/>
        </w:rPr>
        <w:br w:type="page"/>
      </w:r>
    </w:p>
    <w:p w14:paraId="703329AF" w14:textId="29287A9C" w:rsidR="00131729" w:rsidRPr="0094201E" w:rsidRDefault="00131729" w:rsidP="00ED707C">
      <w:pPr>
        <w:pStyle w:val="Slog3"/>
        <w:rPr>
          <w:rStyle w:val="Neenpoudarek"/>
          <w:rFonts w:ascii="Arial" w:hAnsi="Arial" w:cs="Arial"/>
          <w:i/>
          <w:iCs/>
          <w:color w:val="auto"/>
          <w:sz w:val="22"/>
          <w:szCs w:val="22"/>
        </w:rPr>
      </w:pPr>
      <w:bookmarkStart w:id="110" w:name="_Toc117688486"/>
      <w:r w:rsidRPr="0094201E">
        <w:rPr>
          <w:rStyle w:val="Neenpoudarek"/>
          <w:rFonts w:ascii="Arial" w:hAnsi="Arial" w:cs="Arial"/>
          <w:i/>
          <w:iCs/>
          <w:color w:val="auto"/>
          <w:sz w:val="22"/>
          <w:szCs w:val="22"/>
        </w:rPr>
        <w:lastRenderedPageBreak/>
        <w:t xml:space="preserve">PRILOGA št. </w:t>
      </w:r>
      <w:r w:rsidR="00AF3BB4">
        <w:rPr>
          <w:rStyle w:val="Neenpoudarek"/>
          <w:rFonts w:ascii="Arial" w:hAnsi="Arial" w:cs="Arial"/>
          <w:i/>
          <w:iCs/>
          <w:color w:val="auto"/>
          <w:sz w:val="22"/>
          <w:szCs w:val="22"/>
        </w:rPr>
        <w:t>4</w:t>
      </w:r>
      <w:bookmarkEnd w:id="110"/>
    </w:p>
    <w:p w14:paraId="75D31435" w14:textId="7F72C09D" w:rsidR="00131729" w:rsidRPr="001F38D4" w:rsidRDefault="00131729" w:rsidP="001F38D4">
      <w:pPr>
        <w:pStyle w:val="Intenzivencitat"/>
      </w:pPr>
      <w:bookmarkStart w:id="111" w:name="_Toc117688487"/>
      <w:r w:rsidRPr="0094201E">
        <w:rPr>
          <w:lang w:eastAsia="zh-CN"/>
        </w:rPr>
        <w:t>PODATKI O PONUDNIKU IN DRUGIH GO</w:t>
      </w:r>
      <w:r w:rsidR="00170DDD" w:rsidRPr="0094201E">
        <w:rPr>
          <w:lang w:eastAsia="zh-CN"/>
        </w:rPr>
        <w:t>S</w:t>
      </w:r>
      <w:r w:rsidRPr="0094201E">
        <w:rPr>
          <w:lang w:eastAsia="zh-CN"/>
        </w:rPr>
        <w:t>PODARSKIH SUBJEKTIH</w:t>
      </w:r>
      <w:r w:rsidR="002A1F52" w:rsidRPr="0094201E">
        <w:rPr>
          <w:rStyle w:val="Sprotnaopomba-sklic"/>
          <w:color w:val="auto"/>
          <w:lang w:eastAsia="zh-CN"/>
        </w:rPr>
        <w:footnoteReference w:id="5"/>
      </w:r>
      <w:bookmarkEnd w:id="1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1F38D4" w14:paraId="50E4D48C" w14:textId="77777777" w:rsidTr="006C17A8">
        <w:trPr>
          <w:trHeight w:val="397"/>
        </w:trPr>
        <w:tc>
          <w:tcPr>
            <w:tcW w:w="3369" w:type="dxa"/>
            <w:shd w:val="clear" w:color="auto" w:fill="auto"/>
            <w:tcMar>
              <w:top w:w="0" w:type="dxa"/>
              <w:left w:w="108" w:type="dxa"/>
              <w:bottom w:w="0" w:type="dxa"/>
              <w:right w:w="108" w:type="dxa"/>
            </w:tcMar>
          </w:tcPr>
          <w:p w14:paraId="3DBB3C5A" w14:textId="77777777" w:rsidR="00500297" w:rsidRPr="001F38D4" w:rsidRDefault="00500297" w:rsidP="001F38D4">
            <w:pPr>
              <w:pStyle w:val="Standard"/>
              <w:snapToGrid w:val="0"/>
              <w:jc w:val="right"/>
              <w:rPr>
                <w:rFonts w:ascii="Arial" w:hAnsi="Arial" w:cs="Arial"/>
              </w:rPr>
            </w:pPr>
            <w:r w:rsidRPr="001F38D4">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1F38D4" w:rsidRDefault="00500297" w:rsidP="001F38D4">
            <w:pPr>
              <w:pStyle w:val="Standard"/>
              <w:snapToGrid w:val="0"/>
              <w:rPr>
                <w:rFonts w:ascii="Arial" w:hAnsi="Arial" w:cs="Arial"/>
              </w:rPr>
            </w:pPr>
          </w:p>
        </w:tc>
      </w:tr>
      <w:tr w:rsidR="00500297" w:rsidRPr="001F38D4" w14:paraId="14D54116" w14:textId="77777777" w:rsidTr="006C17A8">
        <w:trPr>
          <w:trHeight w:val="397"/>
        </w:trPr>
        <w:tc>
          <w:tcPr>
            <w:tcW w:w="3369" w:type="dxa"/>
            <w:shd w:val="clear" w:color="auto" w:fill="auto"/>
            <w:tcMar>
              <w:top w:w="0" w:type="dxa"/>
              <w:left w:w="108" w:type="dxa"/>
              <w:bottom w:w="0" w:type="dxa"/>
              <w:right w:w="108" w:type="dxa"/>
            </w:tcMar>
          </w:tcPr>
          <w:p w14:paraId="75BAEB6D" w14:textId="77777777" w:rsidR="00500297" w:rsidRPr="001F38D4" w:rsidRDefault="00500297" w:rsidP="001F38D4">
            <w:pPr>
              <w:pStyle w:val="Standard"/>
              <w:snapToGrid w:val="0"/>
              <w:jc w:val="right"/>
              <w:rPr>
                <w:rFonts w:ascii="Arial" w:hAnsi="Arial" w:cs="Arial"/>
              </w:rPr>
            </w:pPr>
            <w:r w:rsidRPr="001F38D4">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1F38D4" w:rsidRDefault="00500297" w:rsidP="001F38D4">
            <w:pPr>
              <w:pStyle w:val="Standard"/>
              <w:snapToGrid w:val="0"/>
              <w:rPr>
                <w:rFonts w:ascii="Arial" w:hAnsi="Arial" w:cs="Arial"/>
              </w:rPr>
            </w:pPr>
          </w:p>
        </w:tc>
      </w:tr>
      <w:tr w:rsidR="00500297" w:rsidRPr="001F38D4" w14:paraId="03015D55" w14:textId="77777777" w:rsidTr="006C17A8">
        <w:trPr>
          <w:trHeight w:val="397"/>
        </w:trPr>
        <w:tc>
          <w:tcPr>
            <w:tcW w:w="3369" w:type="dxa"/>
            <w:shd w:val="clear" w:color="auto" w:fill="auto"/>
            <w:tcMar>
              <w:top w:w="0" w:type="dxa"/>
              <w:left w:w="108" w:type="dxa"/>
              <w:bottom w:w="0" w:type="dxa"/>
              <w:right w:w="108" w:type="dxa"/>
            </w:tcMar>
          </w:tcPr>
          <w:p w14:paraId="542EA1C9" w14:textId="77777777" w:rsidR="00500297" w:rsidRPr="001F38D4" w:rsidRDefault="00500297" w:rsidP="001F38D4">
            <w:pPr>
              <w:pStyle w:val="Standard"/>
              <w:snapToGrid w:val="0"/>
              <w:jc w:val="right"/>
              <w:rPr>
                <w:rFonts w:ascii="Arial" w:hAnsi="Arial" w:cs="Arial"/>
              </w:rPr>
            </w:pPr>
            <w:r w:rsidRPr="001F38D4">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1F38D4" w:rsidRDefault="00500297" w:rsidP="001F38D4">
            <w:pPr>
              <w:pStyle w:val="Standard"/>
              <w:snapToGrid w:val="0"/>
              <w:rPr>
                <w:rFonts w:ascii="Arial" w:hAnsi="Arial" w:cs="Arial"/>
              </w:rPr>
            </w:pPr>
          </w:p>
        </w:tc>
      </w:tr>
      <w:tr w:rsidR="00500297" w:rsidRPr="001F38D4" w14:paraId="6D579575" w14:textId="77777777" w:rsidTr="006C17A8">
        <w:trPr>
          <w:trHeight w:val="397"/>
        </w:trPr>
        <w:tc>
          <w:tcPr>
            <w:tcW w:w="3369" w:type="dxa"/>
            <w:shd w:val="clear" w:color="auto" w:fill="auto"/>
            <w:tcMar>
              <w:top w:w="0" w:type="dxa"/>
              <w:left w:w="108" w:type="dxa"/>
              <w:bottom w:w="0" w:type="dxa"/>
              <w:right w:w="108" w:type="dxa"/>
            </w:tcMar>
          </w:tcPr>
          <w:p w14:paraId="66664857" w14:textId="77777777" w:rsidR="00500297" w:rsidRPr="001F38D4" w:rsidRDefault="00500297" w:rsidP="001F38D4">
            <w:pPr>
              <w:pStyle w:val="Standard"/>
              <w:snapToGrid w:val="0"/>
              <w:ind w:right="-108"/>
              <w:jc w:val="right"/>
              <w:rPr>
                <w:rFonts w:ascii="Arial" w:hAnsi="Arial" w:cs="Arial"/>
              </w:rPr>
            </w:pPr>
            <w:r w:rsidRPr="001F38D4">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1F38D4" w:rsidRDefault="00500297" w:rsidP="001F38D4">
            <w:pPr>
              <w:pStyle w:val="Standard"/>
              <w:snapToGrid w:val="0"/>
              <w:rPr>
                <w:rFonts w:ascii="Arial" w:hAnsi="Arial" w:cs="Arial"/>
              </w:rPr>
            </w:pPr>
          </w:p>
        </w:tc>
      </w:tr>
      <w:tr w:rsidR="00500297" w:rsidRPr="001F38D4" w14:paraId="576335A8" w14:textId="77777777" w:rsidTr="006C17A8">
        <w:trPr>
          <w:trHeight w:val="397"/>
        </w:trPr>
        <w:tc>
          <w:tcPr>
            <w:tcW w:w="3369" w:type="dxa"/>
            <w:shd w:val="clear" w:color="auto" w:fill="auto"/>
            <w:tcMar>
              <w:top w:w="0" w:type="dxa"/>
              <w:left w:w="108" w:type="dxa"/>
              <w:bottom w:w="0" w:type="dxa"/>
              <w:right w:w="108" w:type="dxa"/>
            </w:tcMar>
          </w:tcPr>
          <w:p w14:paraId="540D933A" w14:textId="77777777" w:rsidR="00500297" w:rsidRPr="001F38D4" w:rsidRDefault="00500297" w:rsidP="001F38D4">
            <w:pPr>
              <w:pStyle w:val="Standard"/>
              <w:snapToGrid w:val="0"/>
              <w:jc w:val="right"/>
              <w:rPr>
                <w:rFonts w:ascii="Arial" w:hAnsi="Arial" w:cs="Arial"/>
              </w:rPr>
            </w:pPr>
            <w:r w:rsidRPr="001F38D4">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1F38D4" w:rsidRDefault="00500297" w:rsidP="001F38D4">
            <w:pPr>
              <w:pStyle w:val="Standard"/>
              <w:snapToGrid w:val="0"/>
              <w:rPr>
                <w:rFonts w:ascii="Arial" w:hAnsi="Arial" w:cs="Arial"/>
              </w:rPr>
            </w:pPr>
          </w:p>
        </w:tc>
      </w:tr>
      <w:tr w:rsidR="00500297" w:rsidRPr="001F38D4" w14:paraId="33736D02" w14:textId="77777777" w:rsidTr="006C17A8">
        <w:trPr>
          <w:trHeight w:val="397"/>
        </w:trPr>
        <w:tc>
          <w:tcPr>
            <w:tcW w:w="3369" w:type="dxa"/>
            <w:shd w:val="clear" w:color="auto" w:fill="auto"/>
            <w:tcMar>
              <w:top w:w="0" w:type="dxa"/>
              <w:left w:w="108" w:type="dxa"/>
              <w:bottom w:w="0" w:type="dxa"/>
              <w:right w:w="108" w:type="dxa"/>
            </w:tcMar>
          </w:tcPr>
          <w:p w14:paraId="140E6133" w14:textId="77777777" w:rsidR="00500297" w:rsidRPr="001F38D4" w:rsidRDefault="00500297" w:rsidP="001F38D4">
            <w:pPr>
              <w:pStyle w:val="Standard"/>
              <w:snapToGrid w:val="0"/>
              <w:jc w:val="right"/>
              <w:rPr>
                <w:rFonts w:ascii="Arial" w:hAnsi="Arial" w:cs="Arial"/>
              </w:rPr>
            </w:pPr>
            <w:proofErr w:type="spellStart"/>
            <w:r w:rsidRPr="001F38D4">
              <w:rPr>
                <w:rFonts w:ascii="Arial" w:hAnsi="Arial" w:cs="Arial"/>
              </w:rPr>
              <w:t>telefax</w:t>
            </w:r>
            <w:proofErr w:type="spellEnd"/>
            <w:r w:rsidRPr="001F38D4">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6B39BFA" w14:textId="77777777" w:rsidR="00500297" w:rsidRPr="001F38D4" w:rsidRDefault="00500297" w:rsidP="001F38D4">
            <w:pPr>
              <w:pStyle w:val="Standard"/>
              <w:snapToGrid w:val="0"/>
              <w:rPr>
                <w:rFonts w:ascii="Arial" w:hAnsi="Arial" w:cs="Arial"/>
              </w:rPr>
            </w:pPr>
          </w:p>
        </w:tc>
      </w:tr>
      <w:tr w:rsidR="00500297" w:rsidRPr="001F38D4" w14:paraId="7AF298E7" w14:textId="77777777" w:rsidTr="006C17A8">
        <w:trPr>
          <w:trHeight w:val="397"/>
        </w:trPr>
        <w:tc>
          <w:tcPr>
            <w:tcW w:w="3369" w:type="dxa"/>
            <w:shd w:val="clear" w:color="auto" w:fill="auto"/>
            <w:tcMar>
              <w:top w:w="0" w:type="dxa"/>
              <w:left w:w="108" w:type="dxa"/>
              <w:bottom w:w="0" w:type="dxa"/>
              <w:right w:w="108" w:type="dxa"/>
            </w:tcMar>
          </w:tcPr>
          <w:p w14:paraId="6E29BF7D" w14:textId="77777777" w:rsidR="00500297" w:rsidRPr="001F38D4" w:rsidRDefault="00500297" w:rsidP="001F38D4">
            <w:pPr>
              <w:pStyle w:val="Standard"/>
              <w:snapToGrid w:val="0"/>
              <w:jc w:val="right"/>
              <w:rPr>
                <w:rFonts w:ascii="Arial" w:hAnsi="Arial" w:cs="Arial"/>
              </w:rPr>
            </w:pPr>
            <w:r w:rsidRPr="001F38D4">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1F38D4" w:rsidRDefault="00500297" w:rsidP="001F38D4">
            <w:pPr>
              <w:rPr>
                <w:rFonts w:cs="Arial"/>
              </w:rPr>
            </w:pPr>
          </w:p>
        </w:tc>
      </w:tr>
      <w:tr w:rsidR="00500297" w:rsidRPr="001F38D4" w14:paraId="4324D78A" w14:textId="77777777" w:rsidTr="006C17A8">
        <w:trPr>
          <w:trHeight w:val="397"/>
        </w:trPr>
        <w:tc>
          <w:tcPr>
            <w:tcW w:w="3369" w:type="dxa"/>
            <w:shd w:val="clear" w:color="auto" w:fill="auto"/>
            <w:tcMar>
              <w:top w:w="0" w:type="dxa"/>
              <w:left w:w="108" w:type="dxa"/>
              <w:bottom w:w="0" w:type="dxa"/>
              <w:right w:w="108" w:type="dxa"/>
            </w:tcMar>
          </w:tcPr>
          <w:p w14:paraId="47E0D11A" w14:textId="77777777" w:rsidR="00500297" w:rsidRPr="001F38D4" w:rsidRDefault="00500297" w:rsidP="001F38D4">
            <w:pPr>
              <w:pStyle w:val="Standard"/>
              <w:snapToGrid w:val="0"/>
              <w:jc w:val="right"/>
              <w:rPr>
                <w:rFonts w:ascii="Arial" w:hAnsi="Arial" w:cs="Arial"/>
              </w:rPr>
            </w:pPr>
            <w:r w:rsidRPr="001F38D4">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1F38D4" w:rsidRDefault="00500297" w:rsidP="001F38D4">
            <w:pPr>
              <w:rPr>
                <w:rFonts w:cs="Arial"/>
              </w:rPr>
            </w:pPr>
          </w:p>
        </w:tc>
      </w:tr>
      <w:tr w:rsidR="00500297" w:rsidRPr="001F38D4" w14:paraId="7B0F70F8" w14:textId="77777777" w:rsidTr="006C17A8">
        <w:trPr>
          <w:trHeight w:val="397"/>
        </w:trPr>
        <w:tc>
          <w:tcPr>
            <w:tcW w:w="3369" w:type="dxa"/>
            <w:shd w:val="clear" w:color="auto" w:fill="auto"/>
            <w:tcMar>
              <w:top w:w="0" w:type="dxa"/>
              <w:left w:w="108" w:type="dxa"/>
              <w:bottom w:w="0" w:type="dxa"/>
              <w:right w:w="108" w:type="dxa"/>
            </w:tcMar>
          </w:tcPr>
          <w:p w14:paraId="776DA49E" w14:textId="77777777" w:rsidR="00500297" w:rsidRPr="001F38D4" w:rsidRDefault="00500297" w:rsidP="001F38D4">
            <w:pPr>
              <w:pStyle w:val="Standard"/>
              <w:snapToGrid w:val="0"/>
              <w:jc w:val="right"/>
              <w:rPr>
                <w:rFonts w:ascii="Arial" w:hAnsi="Arial" w:cs="Arial"/>
              </w:rPr>
            </w:pPr>
            <w:r w:rsidRPr="001F38D4">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1F38D4" w:rsidRDefault="00500297" w:rsidP="001F38D4">
            <w:pPr>
              <w:pStyle w:val="Standard"/>
              <w:snapToGrid w:val="0"/>
              <w:rPr>
                <w:rFonts w:ascii="Arial" w:hAnsi="Arial" w:cs="Arial"/>
              </w:rPr>
            </w:pPr>
          </w:p>
        </w:tc>
      </w:tr>
      <w:tr w:rsidR="00500297" w:rsidRPr="001F38D4" w14:paraId="26178A9F" w14:textId="77777777" w:rsidTr="006C17A8">
        <w:trPr>
          <w:trHeight w:val="397"/>
        </w:trPr>
        <w:tc>
          <w:tcPr>
            <w:tcW w:w="3369" w:type="dxa"/>
            <w:shd w:val="clear" w:color="auto" w:fill="auto"/>
            <w:tcMar>
              <w:top w:w="0" w:type="dxa"/>
              <w:left w:w="108" w:type="dxa"/>
              <w:bottom w:w="0" w:type="dxa"/>
              <w:right w:w="108" w:type="dxa"/>
            </w:tcMar>
          </w:tcPr>
          <w:p w14:paraId="1A6DD6ED" w14:textId="77777777" w:rsidR="00500297" w:rsidRPr="001F38D4" w:rsidRDefault="00557384" w:rsidP="001F38D4">
            <w:pPr>
              <w:pStyle w:val="Standard"/>
              <w:snapToGrid w:val="0"/>
              <w:jc w:val="right"/>
              <w:rPr>
                <w:rFonts w:ascii="Arial" w:hAnsi="Arial" w:cs="Arial"/>
              </w:rPr>
            </w:pPr>
            <w:r w:rsidRPr="001F38D4">
              <w:rPr>
                <w:rFonts w:ascii="Arial" w:hAnsi="Arial" w:cs="Arial"/>
              </w:rPr>
              <w:t>GOSPODARSKI SUBJEKT SODI MED MSP</w:t>
            </w:r>
            <w:r w:rsidR="00500297" w:rsidRPr="001F38D4">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1F38D4" w14:paraId="71A499BE" w14:textId="77777777" w:rsidTr="006C17A8">
              <w:trPr>
                <w:jc w:val="center"/>
              </w:trPr>
              <w:tc>
                <w:tcPr>
                  <w:tcW w:w="1117" w:type="dxa"/>
                  <w:tcBorders>
                    <w:top w:val="nil"/>
                    <w:left w:val="nil"/>
                    <w:bottom w:val="nil"/>
                    <w:right w:val="nil"/>
                  </w:tcBorders>
                </w:tcPr>
                <w:p w14:paraId="02DB0D41" w14:textId="77777777" w:rsidR="00500297" w:rsidRPr="001F38D4" w:rsidRDefault="00500297" w:rsidP="001F38D4">
                  <w:pPr>
                    <w:pStyle w:val="Standard"/>
                    <w:snapToGrid w:val="0"/>
                    <w:rPr>
                      <w:rFonts w:ascii="Arial" w:hAnsi="Arial" w:cs="Arial"/>
                    </w:rPr>
                  </w:pPr>
                </w:p>
              </w:tc>
              <w:tc>
                <w:tcPr>
                  <w:tcW w:w="1117" w:type="dxa"/>
                  <w:tcBorders>
                    <w:top w:val="nil"/>
                    <w:left w:val="nil"/>
                    <w:bottom w:val="nil"/>
                    <w:right w:val="nil"/>
                  </w:tcBorders>
                </w:tcPr>
                <w:p w14:paraId="28983135" w14:textId="77777777" w:rsidR="00500297" w:rsidRPr="001F38D4" w:rsidRDefault="00500297" w:rsidP="001F38D4">
                  <w:pPr>
                    <w:pStyle w:val="Standard"/>
                    <w:snapToGrid w:val="0"/>
                    <w:rPr>
                      <w:rFonts w:ascii="Arial" w:hAnsi="Arial" w:cs="Arial"/>
                    </w:rPr>
                  </w:pPr>
                </w:p>
              </w:tc>
            </w:tr>
            <w:tr w:rsidR="00500297" w:rsidRPr="001F38D4" w14:paraId="2801B4D6" w14:textId="77777777" w:rsidTr="006C17A8">
              <w:trPr>
                <w:jc w:val="center"/>
              </w:trPr>
              <w:tc>
                <w:tcPr>
                  <w:tcW w:w="1117" w:type="dxa"/>
                  <w:tcBorders>
                    <w:top w:val="nil"/>
                    <w:left w:val="nil"/>
                    <w:bottom w:val="single" w:sz="4" w:space="0" w:color="auto"/>
                    <w:right w:val="nil"/>
                  </w:tcBorders>
                </w:tcPr>
                <w:p w14:paraId="52AAF68C" w14:textId="77777777" w:rsidR="00500297" w:rsidRPr="001F38D4" w:rsidRDefault="00500297" w:rsidP="001F38D4">
                  <w:pPr>
                    <w:pStyle w:val="Standard"/>
                    <w:snapToGrid w:val="0"/>
                    <w:rPr>
                      <w:rFonts w:ascii="Arial" w:hAnsi="Arial" w:cs="Arial"/>
                    </w:rPr>
                  </w:pPr>
                </w:p>
              </w:tc>
              <w:tc>
                <w:tcPr>
                  <w:tcW w:w="1117" w:type="dxa"/>
                  <w:tcBorders>
                    <w:top w:val="nil"/>
                    <w:left w:val="nil"/>
                    <w:bottom w:val="single" w:sz="4" w:space="0" w:color="auto"/>
                    <w:right w:val="nil"/>
                  </w:tcBorders>
                </w:tcPr>
                <w:p w14:paraId="03C141B0" w14:textId="77777777" w:rsidR="00500297" w:rsidRPr="001F38D4" w:rsidRDefault="00500297" w:rsidP="001F38D4">
                  <w:pPr>
                    <w:pStyle w:val="Standard"/>
                    <w:snapToGrid w:val="0"/>
                    <w:rPr>
                      <w:rFonts w:ascii="Arial" w:hAnsi="Arial" w:cs="Arial"/>
                    </w:rPr>
                  </w:pPr>
                </w:p>
              </w:tc>
            </w:tr>
            <w:tr w:rsidR="00500297" w:rsidRPr="001F38D4" w14:paraId="11FCF9A3" w14:textId="77777777" w:rsidTr="006C17A8">
              <w:trPr>
                <w:jc w:val="center"/>
              </w:trPr>
              <w:tc>
                <w:tcPr>
                  <w:tcW w:w="1117" w:type="dxa"/>
                  <w:tcBorders>
                    <w:top w:val="single" w:sz="4" w:space="0" w:color="auto"/>
                  </w:tcBorders>
                </w:tcPr>
                <w:p w14:paraId="64833C8C" w14:textId="77777777" w:rsidR="00500297" w:rsidRPr="001F38D4" w:rsidRDefault="00500297" w:rsidP="001F38D4">
                  <w:pPr>
                    <w:pStyle w:val="Standard"/>
                    <w:snapToGrid w:val="0"/>
                    <w:rPr>
                      <w:rFonts w:ascii="Arial" w:hAnsi="Arial" w:cs="Arial"/>
                    </w:rPr>
                  </w:pPr>
                  <w:r w:rsidRPr="001F38D4">
                    <w:rPr>
                      <w:rFonts w:ascii="Arial" w:hAnsi="Arial" w:cs="Arial"/>
                    </w:rPr>
                    <w:t>DA</w:t>
                  </w:r>
                </w:p>
              </w:tc>
              <w:tc>
                <w:tcPr>
                  <w:tcW w:w="1117" w:type="dxa"/>
                  <w:tcBorders>
                    <w:top w:val="single" w:sz="4" w:space="0" w:color="auto"/>
                  </w:tcBorders>
                </w:tcPr>
                <w:p w14:paraId="19B6B9A7" w14:textId="77777777" w:rsidR="00500297" w:rsidRPr="001F38D4" w:rsidRDefault="00500297" w:rsidP="001F38D4">
                  <w:pPr>
                    <w:pStyle w:val="Standard"/>
                    <w:snapToGrid w:val="0"/>
                    <w:rPr>
                      <w:rFonts w:ascii="Arial" w:hAnsi="Arial" w:cs="Arial"/>
                    </w:rPr>
                  </w:pPr>
                  <w:r w:rsidRPr="001F38D4">
                    <w:rPr>
                      <w:rFonts w:ascii="Arial" w:hAnsi="Arial" w:cs="Arial"/>
                    </w:rPr>
                    <w:t>NE</w:t>
                  </w:r>
                </w:p>
              </w:tc>
            </w:tr>
          </w:tbl>
          <w:p w14:paraId="31019E02" w14:textId="77777777" w:rsidR="00500297" w:rsidRPr="001F38D4" w:rsidRDefault="00500297" w:rsidP="001F38D4">
            <w:pPr>
              <w:pStyle w:val="Standard"/>
              <w:snapToGrid w:val="0"/>
              <w:rPr>
                <w:rFonts w:ascii="Arial" w:hAnsi="Arial" w:cs="Arial"/>
              </w:rPr>
            </w:pPr>
          </w:p>
        </w:tc>
      </w:tr>
      <w:tr w:rsidR="00500297" w:rsidRPr="001F38D4" w14:paraId="4C371D3C" w14:textId="77777777" w:rsidTr="006C17A8">
        <w:trPr>
          <w:trHeight w:val="397"/>
        </w:trPr>
        <w:tc>
          <w:tcPr>
            <w:tcW w:w="3369" w:type="dxa"/>
            <w:shd w:val="clear" w:color="auto" w:fill="auto"/>
            <w:tcMar>
              <w:top w:w="0" w:type="dxa"/>
              <w:left w:w="108" w:type="dxa"/>
              <w:bottom w:w="0" w:type="dxa"/>
              <w:right w:w="108" w:type="dxa"/>
            </w:tcMar>
          </w:tcPr>
          <w:p w14:paraId="702DABB5" w14:textId="77777777" w:rsidR="00500297" w:rsidRPr="001F38D4" w:rsidRDefault="00500297" w:rsidP="001F38D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1F38D4" w:rsidRDefault="00500297" w:rsidP="001F38D4">
            <w:pPr>
              <w:pStyle w:val="Standard"/>
              <w:snapToGrid w:val="0"/>
              <w:rPr>
                <w:rFonts w:ascii="Arial" w:hAnsi="Arial" w:cs="Arial"/>
              </w:rPr>
            </w:pPr>
          </w:p>
        </w:tc>
      </w:tr>
      <w:tr w:rsidR="00500297" w:rsidRPr="001F38D4" w14:paraId="1CDB5EAC" w14:textId="77777777" w:rsidTr="006C17A8">
        <w:trPr>
          <w:trHeight w:val="397"/>
        </w:trPr>
        <w:tc>
          <w:tcPr>
            <w:tcW w:w="3369" w:type="dxa"/>
            <w:shd w:val="clear" w:color="auto" w:fill="auto"/>
            <w:tcMar>
              <w:top w:w="0" w:type="dxa"/>
              <w:left w:w="108" w:type="dxa"/>
              <w:bottom w:w="0" w:type="dxa"/>
              <w:right w:w="108" w:type="dxa"/>
            </w:tcMar>
          </w:tcPr>
          <w:p w14:paraId="7969685A" w14:textId="5043F8C5" w:rsidR="00500297" w:rsidRPr="001F38D4" w:rsidRDefault="00500297" w:rsidP="001F38D4">
            <w:pPr>
              <w:pStyle w:val="Standard"/>
              <w:snapToGrid w:val="0"/>
              <w:jc w:val="right"/>
              <w:rPr>
                <w:rFonts w:ascii="Arial" w:hAnsi="Arial" w:cs="Arial"/>
              </w:rPr>
            </w:pPr>
            <w:r w:rsidRPr="001F38D4">
              <w:rPr>
                <w:rFonts w:ascii="Arial" w:hAnsi="Arial" w:cs="Arial"/>
              </w:rPr>
              <w:t>pooblaščena oseba za podpis ponudbe in</w:t>
            </w:r>
            <w:r w:rsidR="00D81658" w:rsidRPr="001F38D4">
              <w:rPr>
                <w:rFonts w:ascii="Arial" w:hAnsi="Arial" w:cs="Arial"/>
              </w:rPr>
              <w:t xml:space="preserve"> </w:t>
            </w:r>
            <w:r w:rsidR="002103D8" w:rsidRPr="001F38D4">
              <w:rPr>
                <w:rFonts w:ascii="Arial" w:hAnsi="Arial" w:cs="Arial"/>
              </w:rPr>
              <w:t>pogodbe</w:t>
            </w:r>
            <w:r w:rsidRPr="001F38D4">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1F38D4" w:rsidRDefault="00500297" w:rsidP="001F38D4">
            <w:pPr>
              <w:pStyle w:val="Standard"/>
              <w:snapToGrid w:val="0"/>
              <w:rPr>
                <w:rFonts w:ascii="Arial" w:hAnsi="Arial" w:cs="Arial"/>
              </w:rPr>
            </w:pPr>
          </w:p>
        </w:tc>
      </w:tr>
    </w:tbl>
    <w:p w14:paraId="26CB9B8B" w14:textId="77777777" w:rsidR="00500297" w:rsidRPr="001F38D4" w:rsidRDefault="00500297" w:rsidP="001F38D4">
      <w:pPr>
        <w:pStyle w:val="Standard"/>
        <w:rPr>
          <w:rFonts w:ascii="Arial" w:hAnsi="Arial" w:cs="Arial"/>
        </w:rPr>
      </w:pPr>
    </w:p>
    <w:p w14:paraId="6C1AD9AB" w14:textId="77777777" w:rsidR="00500297" w:rsidRPr="001F38D4" w:rsidRDefault="00500297" w:rsidP="001F38D4">
      <w:pPr>
        <w:pStyle w:val="Standard"/>
        <w:rPr>
          <w:rFonts w:ascii="Arial" w:hAnsi="Arial" w:cs="Arial"/>
        </w:rPr>
      </w:pPr>
      <w:r w:rsidRPr="001F38D4">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1F38D4"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1F38D4" w:rsidRDefault="00500297" w:rsidP="001F38D4">
            <w:pPr>
              <w:pStyle w:val="Standard"/>
              <w:snapToGrid w:val="0"/>
              <w:rPr>
                <w:rFonts w:ascii="Arial" w:hAnsi="Arial" w:cs="Arial"/>
              </w:rPr>
            </w:pPr>
            <w:r w:rsidRPr="001F38D4">
              <w:rPr>
                <w:rFonts w:ascii="Arial" w:hAnsi="Arial" w:cs="Arial"/>
              </w:rPr>
              <w:t>1</w:t>
            </w:r>
          </w:p>
        </w:tc>
        <w:bookmarkStart w:id="1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1F38D4" w:rsidRDefault="00253676" w:rsidP="001F38D4">
            <w:pPr>
              <w:pStyle w:val="Standard"/>
              <w:snapToGrid w:val="0"/>
              <w:rPr>
                <w:rFonts w:ascii="Arial" w:hAnsi="Arial" w:cs="Arial"/>
              </w:rPr>
            </w:pPr>
            <w:r w:rsidRPr="001F38D4">
              <w:rPr>
                <w:rFonts w:ascii="Arial" w:hAnsi="Arial" w:cs="Arial"/>
              </w:rPr>
              <w:fldChar w:fldCharType="begin"/>
            </w:r>
            <w:r w:rsidR="00500297" w:rsidRPr="001F38D4">
              <w:rPr>
                <w:rFonts w:ascii="Arial" w:hAnsi="Arial" w:cs="Arial"/>
              </w:rPr>
              <w:instrText xml:space="preserve"> FILLIN "Besedilo73" </w:instrText>
            </w:r>
            <w:r w:rsidRPr="001F38D4">
              <w:rPr>
                <w:rFonts w:ascii="Arial" w:hAnsi="Arial" w:cs="Arial"/>
              </w:rPr>
              <w:fldChar w:fldCharType="separate"/>
            </w:r>
            <w:r w:rsidR="00500297" w:rsidRPr="001F38D4">
              <w:rPr>
                <w:rFonts w:ascii="Arial" w:hAnsi="Arial" w:cs="Arial"/>
              </w:rPr>
              <w:t>     </w:t>
            </w:r>
            <w:r w:rsidRPr="001F38D4">
              <w:rPr>
                <w:rFonts w:ascii="Arial" w:hAnsi="Arial" w:cs="Arial"/>
              </w:rPr>
              <w:fldChar w:fldCharType="end"/>
            </w:r>
            <w:bookmarkEnd w:id="112"/>
          </w:p>
        </w:tc>
      </w:tr>
      <w:tr w:rsidR="00500297" w:rsidRPr="001F38D4"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1F38D4" w:rsidRDefault="00500297" w:rsidP="001F38D4">
            <w:pPr>
              <w:pStyle w:val="Standard"/>
              <w:snapToGrid w:val="0"/>
              <w:rPr>
                <w:rFonts w:ascii="Arial" w:hAnsi="Arial" w:cs="Arial"/>
              </w:rPr>
            </w:pPr>
            <w:r w:rsidRPr="001F38D4">
              <w:rPr>
                <w:rFonts w:ascii="Arial" w:hAnsi="Arial" w:cs="Arial"/>
              </w:rPr>
              <w:t>2</w:t>
            </w:r>
          </w:p>
        </w:tc>
        <w:bookmarkStart w:id="1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1F38D4" w:rsidRDefault="00253676" w:rsidP="001F38D4">
            <w:pPr>
              <w:pStyle w:val="Standard"/>
              <w:snapToGrid w:val="0"/>
              <w:rPr>
                <w:rFonts w:ascii="Arial" w:hAnsi="Arial" w:cs="Arial"/>
              </w:rPr>
            </w:pPr>
            <w:r w:rsidRPr="001F38D4">
              <w:rPr>
                <w:rFonts w:ascii="Arial" w:hAnsi="Arial" w:cs="Arial"/>
              </w:rPr>
              <w:fldChar w:fldCharType="begin"/>
            </w:r>
            <w:r w:rsidR="00500297" w:rsidRPr="001F38D4">
              <w:rPr>
                <w:rFonts w:ascii="Arial" w:hAnsi="Arial" w:cs="Arial"/>
              </w:rPr>
              <w:instrText xml:space="preserve"> FILLIN "Besedilo74" </w:instrText>
            </w:r>
            <w:r w:rsidRPr="001F38D4">
              <w:rPr>
                <w:rFonts w:ascii="Arial" w:hAnsi="Arial" w:cs="Arial"/>
              </w:rPr>
              <w:fldChar w:fldCharType="separate"/>
            </w:r>
            <w:r w:rsidR="00500297" w:rsidRPr="001F38D4">
              <w:rPr>
                <w:rFonts w:ascii="Arial" w:hAnsi="Arial" w:cs="Arial"/>
              </w:rPr>
              <w:t>     </w:t>
            </w:r>
            <w:r w:rsidRPr="001F38D4">
              <w:rPr>
                <w:rFonts w:ascii="Arial" w:hAnsi="Arial" w:cs="Arial"/>
              </w:rPr>
              <w:fldChar w:fldCharType="end"/>
            </w:r>
            <w:bookmarkEnd w:id="113"/>
          </w:p>
        </w:tc>
      </w:tr>
      <w:tr w:rsidR="00500297" w:rsidRPr="001F38D4"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1F38D4" w:rsidRDefault="00500297" w:rsidP="001F38D4">
            <w:pPr>
              <w:pStyle w:val="Standard"/>
              <w:snapToGrid w:val="0"/>
              <w:rPr>
                <w:rFonts w:ascii="Arial" w:hAnsi="Arial" w:cs="Arial"/>
              </w:rPr>
            </w:pPr>
            <w:r w:rsidRPr="001F38D4">
              <w:rPr>
                <w:rFonts w:ascii="Arial" w:hAnsi="Arial" w:cs="Arial"/>
              </w:rPr>
              <w:t>3</w:t>
            </w:r>
          </w:p>
        </w:tc>
        <w:bookmarkStart w:id="1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1F38D4" w:rsidRDefault="00253676" w:rsidP="001F38D4">
            <w:pPr>
              <w:pStyle w:val="Standard"/>
              <w:snapToGrid w:val="0"/>
              <w:rPr>
                <w:rFonts w:ascii="Arial" w:hAnsi="Arial" w:cs="Arial"/>
              </w:rPr>
            </w:pPr>
            <w:r w:rsidRPr="001F38D4">
              <w:rPr>
                <w:rFonts w:ascii="Arial" w:hAnsi="Arial" w:cs="Arial"/>
              </w:rPr>
              <w:fldChar w:fldCharType="begin"/>
            </w:r>
            <w:r w:rsidR="00500297" w:rsidRPr="001F38D4">
              <w:rPr>
                <w:rFonts w:ascii="Arial" w:hAnsi="Arial" w:cs="Arial"/>
              </w:rPr>
              <w:instrText xml:space="preserve"> FILLIN "Besedilo75" </w:instrText>
            </w:r>
            <w:r w:rsidRPr="001F38D4">
              <w:rPr>
                <w:rFonts w:ascii="Arial" w:hAnsi="Arial" w:cs="Arial"/>
              </w:rPr>
              <w:fldChar w:fldCharType="separate"/>
            </w:r>
            <w:r w:rsidR="00500297" w:rsidRPr="001F38D4">
              <w:rPr>
                <w:rFonts w:ascii="Arial" w:hAnsi="Arial" w:cs="Arial"/>
              </w:rPr>
              <w:t>     </w:t>
            </w:r>
            <w:r w:rsidRPr="001F38D4">
              <w:rPr>
                <w:rFonts w:ascii="Arial" w:hAnsi="Arial" w:cs="Arial"/>
              </w:rPr>
              <w:fldChar w:fldCharType="end"/>
            </w:r>
            <w:bookmarkEnd w:id="114"/>
          </w:p>
        </w:tc>
      </w:tr>
      <w:tr w:rsidR="00500297" w:rsidRPr="0016607D"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16607D" w:rsidRDefault="00500297" w:rsidP="001F38D4">
            <w:pPr>
              <w:pStyle w:val="Standard"/>
              <w:snapToGrid w:val="0"/>
              <w:rPr>
                <w:rFonts w:ascii="Arial" w:hAnsi="Arial" w:cs="Arial"/>
              </w:rPr>
            </w:pPr>
            <w:r w:rsidRPr="0016607D">
              <w:rPr>
                <w:rFonts w:ascii="Arial" w:hAnsi="Arial" w:cs="Arial"/>
              </w:rPr>
              <w:t>4</w:t>
            </w:r>
          </w:p>
        </w:tc>
        <w:bookmarkStart w:id="1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16607D" w:rsidRDefault="00253676" w:rsidP="001F38D4">
            <w:pPr>
              <w:pStyle w:val="Standard"/>
              <w:snapToGrid w:val="0"/>
              <w:rPr>
                <w:rFonts w:ascii="Arial" w:hAnsi="Arial" w:cs="Arial"/>
              </w:rPr>
            </w:pPr>
            <w:r w:rsidRPr="0016607D">
              <w:rPr>
                <w:rFonts w:ascii="Arial" w:hAnsi="Arial" w:cs="Arial"/>
              </w:rPr>
              <w:fldChar w:fldCharType="begin"/>
            </w:r>
            <w:r w:rsidR="00500297" w:rsidRPr="0016607D">
              <w:rPr>
                <w:rFonts w:ascii="Arial" w:hAnsi="Arial" w:cs="Arial"/>
              </w:rPr>
              <w:instrText xml:space="preserve"> FILLIN "Besedilo76" </w:instrText>
            </w:r>
            <w:r w:rsidRPr="0016607D">
              <w:rPr>
                <w:rFonts w:ascii="Arial" w:hAnsi="Arial" w:cs="Arial"/>
              </w:rPr>
              <w:fldChar w:fldCharType="separate"/>
            </w:r>
            <w:r w:rsidR="00500297" w:rsidRPr="0016607D">
              <w:rPr>
                <w:rFonts w:ascii="Arial" w:hAnsi="Arial" w:cs="Arial"/>
              </w:rPr>
              <w:t>     </w:t>
            </w:r>
            <w:r w:rsidRPr="0016607D">
              <w:rPr>
                <w:rFonts w:ascii="Arial" w:hAnsi="Arial" w:cs="Arial"/>
              </w:rPr>
              <w:fldChar w:fldCharType="end"/>
            </w:r>
            <w:bookmarkEnd w:id="115"/>
          </w:p>
        </w:tc>
      </w:tr>
      <w:tr w:rsidR="00500297" w:rsidRPr="0016607D"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16607D" w:rsidRDefault="00500297" w:rsidP="001F38D4">
            <w:pPr>
              <w:pStyle w:val="Standard"/>
              <w:snapToGrid w:val="0"/>
              <w:rPr>
                <w:rFonts w:ascii="Arial" w:hAnsi="Arial" w:cs="Arial"/>
              </w:rPr>
            </w:pPr>
            <w:r w:rsidRPr="0016607D">
              <w:rPr>
                <w:rFonts w:ascii="Arial" w:hAnsi="Arial" w:cs="Arial"/>
              </w:rPr>
              <w:t>5</w:t>
            </w:r>
          </w:p>
        </w:tc>
        <w:bookmarkStart w:id="1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16607D" w:rsidRDefault="00253676" w:rsidP="001F38D4">
            <w:pPr>
              <w:pStyle w:val="Standard"/>
              <w:snapToGrid w:val="0"/>
              <w:rPr>
                <w:rFonts w:ascii="Arial" w:hAnsi="Arial" w:cs="Arial"/>
              </w:rPr>
            </w:pPr>
            <w:r w:rsidRPr="0016607D">
              <w:rPr>
                <w:rFonts w:ascii="Arial" w:hAnsi="Arial" w:cs="Arial"/>
              </w:rPr>
              <w:fldChar w:fldCharType="begin"/>
            </w:r>
            <w:r w:rsidR="00500297" w:rsidRPr="0016607D">
              <w:rPr>
                <w:rFonts w:ascii="Arial" w:hAnsi="Arial" w:cs="Arial"/>
              </w:rPr>
              <w:instrText xml:space="preserve"> FILLIN "Besedilo77" </w:instrText>
            </w:r>
            <w:r w:rsidRPr="0016607D">
              <w:rPr>
                <w:rFonts w:ascii="Arial" w:hAnsi="Arial" w:cs="Arial"/>
              </w:rPr>
              <w:fldChar w:fldCharType="separate"/>
            </w:r>
            <w:r w:rsidR="00500297" w:rsidRPr="0016607D">
              <w:rPr>
                <w:rFonts w:ascii="Arial" w:hAnsi="Arial" w:cs="Arial"/>
              </w:rPr>
              <w:t>     </w:t>
            </w:r>
            <w:r w:rsidRPr="0016607D">
              <w:rPr>
                <w:rFonts w:ascii="Arial" w:hAnsi="Arial" w:cs="Arial"/>
              </w:rPr>
              <w:fldChar w:fldCharType="end"/>
            </w:r>
            <w:bookmarkEnd w:id="116"/>
          </w:p>
        </w:tc>
      </w:tr>
    </w:tbl>
    <w:p w14:paraId="2475AFF8" w14:textId="79ED4E11" w:rsidR="00500297" w:rsidRPr="0016607D" w:rsidRDefault="00500297" w:rsidP="001F38D4">
      <w:pPr>
        <w:pStyle w:val="Standard"/>
        <w:rPr>
          <w:rFonts w:ascii="Arial" w:hAnsi="Arial" w:cs="Arial"/>
          <w:vanish/>
          <w:specVanish/>
        </w:rPr>
      </w:pPr>
      <w:r w:rsidRPr="0016607D">
        <w:rPr>
          <w:rFonts w:ascii="Arial" w:hAnsi="Arial" w:cs="Arial"/>
        </w:rPr>
        <w:t xml:space="preserve">*V primeru, da je teh oseb več, se seznam oseb priloži ločeno za prilogo št. </w:t>
      </w:r>
      <w:r w:rsidR="00B30EA8" w:rsidRPr="0016607D">
        <w:rPr>
          <w:rFonts w:ascii="Arial" w:hAnsi="Arial" w:cs="Arial"/>
        </w:rPr>
        <w:t>4</w:t>
      </w:r>
      <w:r w:rsidRPr="0016607D">
        <w:rPr>
          <w:rFonts w:ascii="Arial" w:hAnsi="Arial" w:cs="Arial"/>
        </w:rPr>
        <w:t>.</w:t>
      </w:r>
    </w:p>
    <w:p w14:paraId="51EC71C4" w14:textId="059B21AB" w:rsidR="00131729" w:rsidRPr="0016607D" w:rsidRDefault="006E793E" w:rsidP="001F38D4">
      <w:pPr>
        <w:pStyle w:val="Standard"/>
        <w:rPr>
          <w:rFonts w:ascii="Arial" w:hAnsi="Arial" w:cs="Arial"/>
        </w:rPr>
      </w:pPr>
      <w:r w:rsidRPr="0016607D">
        <w:rPr>
          <w:rFonts w:ascii="Arial" w:hAnsi="Arial" w:cs="Arial"/>
        </w:rPr>
        <w:t xml:space="preserve"> </w:t>
      </w:r>
    </w:p>
    <w:p w14:paraId="76D560A3" w14:textId="77777777" w:rsidR="00131729" w:rsidRPr="001F38D4" w:rsidRDefault="00131729" w:rsidP="001F38D4">
      <w:pPr>
        <w:pStyle w:val="Standard"/>
        <w:jc w:val="center"/>
        <w:rPr>
          <w:rFonts w:ascii="Arial" w:hAnsi="Arial" w:cs="Arial"/>
          <w:b/>
          <w:bCs/>
        </w:rPr>
      </w:pPr>
      <w:r w:rsidRPr="0016607D">
        <w:rPr>
          <w:rFonts w:ascii="Arial" w:hAnsi="Arial" w:cs="Arial"/>
          <w:b/>
          <w:bCs/>
        </w:rPr>
        <w:t>VLOGA PRI PREDMETNEM JAVNEM NAROČILU (ustrezno obkrožite)</w:t>
      </w:r>
    </w:p>
    <w:p w14:paraId="72E957C1" w14:textId="77777777" w:rsidR="00131729" w:rsidRPr="001F38D4" w:rsidRDefault="00131729" w:rsidP="001F38D4">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C0BB2" w:rsidRPr="001F38D4" w14:paraId="2F17F47A" w14:textId="77777777" w:rsidTr="00E567A2">
        <w:trPr>
          <w:jc w:val="center"/>
        </w:trPr>
        <w:tc>
          <w:tcPr>
            <w:tcW w:w="3020" w:type="dxa"/>
          </w:tcPr>
          <w:p w14:paraId="04E24BEF" w14:textId="77777777" w:rsidR="00CC0BB2" w:rsidRPr="001F38D4" w:rsidRDefault="00CC0BB2" w:rsidP="001F38D4">
            <w:pPr>
              <w:tabs>
                <w:tab w:val="right" w:pos="2556"/>
                <w:tab w:val="right" w:pos="9017"/>
              </w:tabs>
              <w:ind w:right="6"/>
              <w:jc w:val="center"/>
              <w:rPr>
                <w:rFonts w:cs="Arial"/>
                <w:b/>
                <w:bCs/>
              </w:rPr>
            </w:pPr>
            <w:r w:rsidRPr="001F38D4">
              <w:rPr>
                <w:rFonts w:cs="Arial"/>
                <w:b/>
                <w:bCs/>
              </w:rPr>
              <w:t>Ponudnik</w:t>
            </w:r>
          </w:p>
        </w:tc>
        <w:tc>
          <w:tcPr>
            <w:tcW w:w="3020" w:type="dxa"/>
          </w:tcPr>
          <w:p w14:paraId="7887D342" w14:textId="77777777" w:rsidR="00CC0BB2" w:rsidRPr="001F38D4" w:rsidRDefault="00CC0BB2" w:rsidP="001F38D4">
            <w:pPr>
              <w:tabs>
                <w:tab w:val="right" w:pos="2556"/>
                <w:tab w:val="right" w:pos="9017"/>
              </w:tabs>
              <w:ind w:right="6"/>
              <w:jc w:val="center"/>
              <w:rPr>
                <w:rFonts w:cs="Arial"/>
                <w:b/>
                <w:bCs/>
              </w:rPr>
            </w:pPr>
            <w:r w:rsidRPr="001F38D4">
              <w:rPr>
                <w:rFonts w:cs="Arial"/>
                <w:b/>
                <w:bCs/>
              </w:rPr>
              <w:t>Partner v skupnem nastopu</w:t>
            </w:r>
          </w:p>
        </w:tc>
        <w:tc>
          <w:tcPr>
            <w:tcW w:w="3020" w:type="dxa"/>
          </w:tcPr>
          <w:p w14:paraId="0DC08E18" w14:textId="77777777" w:rsidR="00CC0BB2" w:rsidRPr="001F38D4" w:rsidRDefault="00CC0BB2" w:rsidP="001F38D4">
            <w:pPr>
              <w:tabs>
                <w:tab w:val="right" w:pos="2556"/>
                <w:tab w:val="right" w:pos="9017"/>
              </w:tabs>
              <w:ind w:right="6"/>
              <w:jc w:val="center"/>
              <w:rPr>
                <w:rFonts w:cs="Arial"/>
                <w:b/>
                <w:bCs/>
              </w:rPr>
            </w:pPr>
            <w:r w:rsidRPr="001F38D4">
              <w:rPr>
                <w:rFonts w:cs="Arial"/>
                <w:b/>
                <w:bCs/>
              </w:rPr>
              <w:t>Podizvajalec</w:t>
            </w:r>
          </w:p>
        </w:tc>
      </w:tr>
    </w:tbl>
    <w:p w14:paraId="1758433C" w14:textId="77777777" w:rsidR="004E686C" w:rsidRPr="001F38D4" w:rsidRDefault="004E686C" w:rsidP="001F38D4">
      <w:pPr>
        <w:pStyle w:val="Standard"/>
        <w:rPr>
          <w:rFonts w:ascii="Arial" w:hAnsi="Arial" w:cs="Arial"/>
        </w:rPr>
      </w:pPr>
    </w:p>
    <w:p w14:paraId="5D40D79D" w14:textId="1CDA1C6A" w:rsidR="003B6235" w:rsidRPr="001F38D4" w:rsidRDefault="003B6235" w:rsidP="001F38D4">
      <w:pPr>
        <w:pStyle w:val="Standard"/>
        <w:rPr>
          <w:rFonts w:ascii="Arial" w:hAnsi="Arial" w:cs="Arial"/>
        </w:rPr>
      </w:pPr>
      <w:r w:rsidRPr="001F38D4">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7680C4FA" w14:textId="77777777" w:rsidR="00CC0BB2" w:rsidRPr="001F38D4" w:rsidRDefault="00CC0BB2" w:rsidP="001F38D4">
      <w:pPr>
        <w:pStyle w:val="Standard"/>
        <w:rPr>
          <w:rFonts w:ascii="Arial" w:hAnsi="Arial" w:cs="Arial"/>
        </w:rPr>
      </w:pPr>
    </w:p>
    <w:p w14:paraId="1B9C877E" w14:textId="77777777" w:rsidR="003B6235" w:rsidRPr="001F38D4" w:rsidRDefault="003B6235" w:rsidP="001F38D4">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1F38D4"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1F38D4" w:rsidRDefault="003B6235" w:rsidP="001F38D4">
            <w:pPr>
              <w:pStyle w:val="Standard"/>
              <w:rPr>
                <w:rFonts w:ascii="Arial" w:hAnsi="Arial" w:cs="Arial"/>
              </w:rPr>
            </w:pPr>
            <w:r w:rsidRPr="001F38D4">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1F38D4" w:rsidRDefault="003B6235" w:rsidP="001F38D4">
            <w:pPr>
              <w:pStyle w:val="Standard"/>
              <w:rPr>
                <w:rFonts w:ascii="Arial" w:hAnsi="Arial" w:cs="Arial"/>
              </w:rPr>
            </w:pPr>
          </w:p>
        </w:tc>
      </w:tr>
      <w:tr w:rsidR="003B6235" w:rsidRPr="001F38D4"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1F38D4" w:rsidRDefault="003B6235" w:rsidP="001F38D4">
            <w:pPr>
              <w:pStyle w:val="Standard"/>
              <w:rPr>
                <w:rFonts w:ascii="Arial" w:hAnsi="Arial" w:cs="Arial"/>
              </w:rPr>
            </w:pPr>
            <w:r w:rsidRPr="001F38D4">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1F38D4" w:rsidRDefault="003B6235" w:rsidP="001F38D4">
            <w:pPr>
              <w:pStyle w:val="Standard"/>
              <w:rPr>
                <w:rFonts w:ascii="Arial" w:hAnsi="Arial" w:cs="Arial"/>
              </w:rPr>
            </w:pPr>
          </w:p>
        </w:tc>
      </w:tr>
      <w:tr w:rsidR="003B6235" w:rsidRPr="001F38D4"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1F38D4" w:rsidRDefault="003B6235" w:rsidP="001F38D4">
            <w:pPr>
              <w:pStyle w:val="Standard"/>
              <w:rPr>
                <w:rFonts w:ascii="Arial" w:hAnsi="Arial" w:cs="Arial"/>
              </w:rPr>
            </w:pPr>
            <w:r w:rsidRPr="001F38D4">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1F38D4" w:rsidRDefault="003B6235" w:rsidP="001F38D4">
            <w:pPr>
              <w:pStyle w:val="Standard"/>
              <w:rPr>
                <w:rFonts w:ascii="Arial" w:hAnsi="Arial" w:cs="Arial"/>
              </w:rPr>
            </w:pPr>
          </w:p>
        </w:tc>
      </w:tr>
      <w:tr w:rsidR="003B6235" w:rsidRPr="001F38D4"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1F38D4" w:rsidRDefault="003B6235" w:rsidP="001F38D4">
            <w:pPr>
              <w:pStyle w:val="Standard"/>
              <w:rPr>
                <w:rFonts w:ascii="Arial" w:hAnsi="Arial" w:cs="Arial"/>
              </w:rPr>
            </w:pPr>
            <w:r w:rsidRPr="001F38D4">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1F38D4" w:rsidRDefault="003B6235" w:rsidP="001F38D4">
            <w:pPr>
              <w:pStyle w:val="Standard"/>
              <w:rPr>
                <w:rFonts w:ascii="Arial" w:hAnsi="Arial" w:cs="Arial"/>
              </w:rPr>
            </w:pPr>
          </w:p>
        </w:tc>
      </w:tr>
      <w:tr w:rsidR="003B6235" w:rsidRPr="001F38D4"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1F38D4" w:rsidRDefault="003B6235" w:rsidP="001F38D4">
            <w:pPr>
              <w:pStyle w:val="Standard"/>
              <w:rPr>
                <w:rFonts w:ascii="Arial" w:hAnsi="Arial" w:cs="Arial"/>
              </w:rPr>
            </w:pPr>
            <w:r w:rsidRPr="001F38D4">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1F38D4" w:rsidRDefault="003B6235" w:rsidP="001F38D4">
            <w:pPr>
              <w:pStyle w:val="Standard"/>
              <w:rPr>
                <w:rFonts w:ascii="Arial" w:hAnsi="Arial" w:cs="Arial"/>
              </w:rPr>
            </w:pPr>
          </w:p>
        </w:tc>
      </w:tr>
      <w:tr w:rsidR="003B6235" w:rsidRPr="001F38D4"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1F38D4" w:rsidRDefault="003B6235" w:rsidP="001F38D4">
            <w:pPr>
              <w:pStyle w:val="Standard"/>
              <w:rPr>
                <w:rFonts w:ascii="Arial" w:hAnsi="Arial" w:cs="Arial"/>
              </w:rPr>
            </w:pPr>
            <w:proofErr w:type="spellStart"/>
            <w:r w:rsidRPr="001F38D4">
              <w:rPr>
                <w:rFonts w:ascii="Arial" w:hAnsi="Arial" w:cs="Arial"/>
              </w:rPr>
              <w:t>telefax</w:t>
            </w:r>
            <w:proofErr w:type="spellEnd"/>
            <w:r w:rsidRPr="001F38D4">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1F38D4" w:rsidRDefault="003B6235" w:rsidP="001F38D4">
            <w:pPr>
              <w:pStyle w:val="Standard"/>
              <w:rPr>
                <w:rFonts w:ascii="Arial" w:hAnsi="Arial" w:cs="Arial"/>
              </w:rPr>
            </w:pPr>
          </w:p>
        </w:tc>
      </w:tr>
    </w:tbl>
    <w:p w14:paraId="2D7F6053" w14:textId="77777777" w:rsidR="003B6235" w:rsidRPr="001F38D4" w:rsidRDefault="003B6235" w:rsidP="001F38D4">
      <w:pPr>
        <w:pStyle w:val="Standard"/>
        <w:rPr>
          <w:rFonts w:ascii="Arial" w:hAnsi="Arial" w:cs="Arial"/>
        </w:rPr>
      </w:pPr>
    </w:p>
    <w:p w14:paraId="0A9F091A" w14:textId="77777777" w:rsidR="00131729" w:rsidRPr="001F38D4" w:rsidRDefault="00131729" w:rsidP="001F38D4">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1F38D4"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1F38D4" w:rsidRDefault="00131729" w:rsidP="001F38D4">
            <w:pPr>
              <w:pStyle w:val="Standard"/>
              <w:snapToGrid w:val="0"/>
              <w:jc w:val="center"/>
              <w:rPr>
                <w:rFonts w:ascii="Arial" w:hAnsi="Arial" w:cs="Arial"/>
              </w:rPr>
            </w:pPr>
            <w:r w:rsidRPr="001F38D4">
              <w:rPr>
                <w:rFonts w:ascii="Arial" w:hAnsi="Arial" w:cs="Arial"/>
              </w:rPr>
              <w:t>KRAJ</w:t>
            </w:r>
          </w:p>
          <w:p w14:paraId="5E8F754D" w14:textId="77777777" w:rsidR="00131729" w:rsidRPr="001F38D4" w:rsidRDefault="00131729" w:rsidP="001F38D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77777777" w:rsidR="00131729" w:rsidRPr="001F38D4" w:rsidRDefault="00131729" w:rsidP="001F38D4">
            <w:pPr>
              <w:pStyle w:val="Standard"/>
              <w:snapToGrid w:val="0"/>
              <w:jc w:val="center"/>
              <w:rPr>
                <w:rFonts w:ascii="Arial" w:hAnsi="Arial" w:cs="Arial"/>
              </w:rPr>
            </w:pPr>
            <w:r w:rsidRPr="001F38D4">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1F38D4" w:rsidRDefault="00131729" w:rsidP="001F38D4">
            <w:pPr>
              <w:pStyle w:val="Standard"/>
              <w:snapToGrid w:val="0"/>
              <w:jc w:val="center"/>
              <w:rPr>
                <w:rFonts w:ascii="Arial" w:hAnsi="Arial" w:cs="Arial"/>
              </w:rPr>
            </w:pPr>
            <w:r w:rsidRPr="001F38D4">
              <w:rPr>
                <w:rFonts w:ascii="Arial" w:hAnsi="Arial" w:cs="Arial"/>
              </w:rPr>
              <w:t>GO</w:t>
            </w:r>
            <w:r w:rsidR="00501D68" w:rsidRPr="001F38D4">
              <w:rPr>
                <w:rFonts w:ascii="Arial" w:hAnsi="Arial" w:cs="Arial"/>
              </w:rPr>
              <w:t>S</w:t>
            </w:r>
            <w:r w:rsidRPr="001F38D4">
              <w:rPr>
                <w:rFonts w:ascii="Arial" w:hAnsi="Arial" w:cs="Arial"/>
              </w:rPr>
              <w:t>PODARSKI SUBJEKT</w:t>
            </w:r>
          </w:p>
          <w:p w14:paraId="76D3A139" w14:textId="77777777" w:rsidR="00131729" w:rsidRPr="001F38D4" w:rsidRDefault="00131729" w:rsidP="001F38D4">
            <w:pPr>
              <w:pStyle w:val="Standard"/>
              <w:jc w:val="center"/>
              <w:rPr>
                <w:rFonts w:ascii="Arial" w:hAnsi="Arial" w:cs="Arial"/>
              </w:rPr>
            </w:pPr>
            <w:r w:rsidRPr="001F38D4">
              <w:rPr>
                <w:rFonts w:ascii="Arial" w:hAnsi="Arial" w:cs="Arial"/>
              </w:rPr>
              <w:t xml:space="preserve"> ime in priimek zakonitega zastopnika in podpis</w:t>
            </w:r>
          </w:p>
          <w:p w14:paraId="2FDCFE3F" w14:textId="77777777" w:rsidR="00131729" w:rsidRPr="001F38D4" w:rsidRDefault="00131729" w:rsidP="001F38D4">
            <w:pPr>
              <w:pStyle w:val="Standard"/>
              <w:jc w:val="center"/>
              <w:rPr>
                <w:rFonts w:ascii="Arial" w:hAnsi="Arial" w:cs="Arial"/>
              </w:rPr>
            </w:pPr>
          </w:p>
        </w:tc>
      </w:tr>
      <w:tr w:rsidR="00131729" w:rsidRPr="001F38D4"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1F38D4" w:rsidRDefault="00131729" w:rsidP="001F38D4">
            <w:pPr>
              <w:pStyle w:val="Standard"/>
              <w:snapToGrid w:val="0"/>
              <w:jc w:val="center"/>
              <w:rPr>
                <w:rFonts w:ascii="Arial" w:hAnsi="Arial" w:cs="Arial"/>
              </w:rPr>
            </w:pPr>
            <w:r w:rsidRPr="001F38D4">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1F38D4" w:rsidRDefault="00131729" w:rsidP="001F38D4">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1F38D4" w:rsidRDefault="00131729" w:rsidP="001F38D4">
            <w:pPr>
              <w:rPr>
                <w:rFonts w:cs="Arial"/>
              </w:rPr>
            </w:pPr>
          </w:p>
        </w:tc>
      </w:tr>
    </w:tbl>
    <w:p w14:paraId="4253385E" w14:textId="40C60741" w:rsidR="00277C09" w:rsidRPr="001F38D4" w:rsidRDefault="00277C09" w:rsidP="00ED707C">
      <w:pPr>
        <w:pStyle w:val="Slog3"/>
        <w:rPr>
          <w:rStyle w:val="Neenpoudarek"/>
          <w:rFonts w:ascii="Arial" w:hAnsi="Arial" w:cs="Arial"/>
          <w:i/>
          <w:iCs/>
          <w:color w:val="auto"/>
          <w:sz w:val="22"/>
          <w:szCs w:val="22"/>
        </w:rPr>
      </w:pPr>
      <w:bookmarkStart w:id="117" w:name="_Toc460587287"/>
      <w:bookmarkStart w:id="118" w:name="_Toc38569059"/>
      <w:bookmarkStart w:id="119" w:name="_Toc117688488"/>
      <w:r w:rsidRPr="001F38D4">
        <w:rPr>
          <w:rStyle w:val="Neenpoudarek"/>
          <w:rFonts w:ascii="Arial" w:hAnsi="Arial" w:cs="Arial"/>
          <w:i/>
          <w:color w:val="auto"/>
          <w:sz w:val="22"/>
          <w:szCs w:val="22"/>
        </w:rPr>
        <w:lastRenderedPageBreak/>
        <w:t xml:space="preserve">PRILOGA št. </w:t>
      </w:r>
      <w:bookmarkEnd w:id="117"/>
      <w:bookmarkEnd w:id="118"/>
      <w:r w:rsidR="00AF3BB4">
        <w:rPr>
          <w:rStyle w:val="Neenpoudarek"/>
          <w:rFonts w:ascii="Arial" w:hAnsi="Arial" w:cs="Arial"/>
          <w:i/>
          <w:color w:val="auto"/>
          <w:sz w:val="22"/>
          <w:szCs w:val="22"/>
        </w:rPr>
        <w:t>5</w:t>
      </w:r>
      <w:bookmarkEnd w:id="119"/>
    </w:p>
    <w:p w14:paraId="0DA65481" w14:textId="6D36BB5C" w:rsidR="00277C09" w:rsidRPr="001F38D4" w:rsidRDefault="00277C09" w:rsidP="001F38D4">
      <w:pPr>
        <w:pStyle w:val="Intenzivencitat"/>
      </w:pPr>
      <w:bookmarkStart w:id="120" w:name="_Toc460587288"/>
      <w:bookmarkStart w:id="121" w:name="_Toc38569060"/>
      <w:bookmarkStart w:id="122" w:name="_Toc117688489"/>
      <w:r w:rsidRPr="001F38D4">
        <w:t>IZJAVA PONUDNIKA O UDELEŽBI PODIZVAJALCEV</w:t>
      </w:r>
      <w:bookmarkEnd w:id="120"/>
      <w:bookmarkEnd w:id="121"/>
      <w:bookmarkEnd w:id="122"/>
    </w:p>
    <w:p w14:paraId="410490FC" w14:textId="6245EF5E" w:rsidR="00277C09" w:rsidRPr="00347347" w:rsidRDefault="00277C09" w:rsidP="001F38D4">
      <w:pPr>
        <w:suppressAutoHyphens/>
        <w:autoSpaceDN w:val="0"/>
        <w:ind w:right="6"/>
        <w:jc w:val="both"/>
        <w:textAlignment w:val="baseline"/>
        <w:rPr>
          <w:rFonts w:cs="Arial"/>
          <w:kern w:val="3"/>
          <w:u w:val="single"/>
          <w:lang w:eastAsia="zh-CN"/>
        </w:rPr>
      </w:pPr>
      <w:bookmarkStart w:id="123" w:name="_Hlk62716814"/>
      <w:r w:rsidRPr="00347347">
        <w:rPr>
          <w:rFonts w:cs="Arial"/>
          <w:kern w:val="3"/>
          <w:lang w:eastAsia="zh-CN"/>
        </w:rPr>
        <w:t xml:space="preserve">V zvezi z javnim naročilom »Dobava vodovodnega in kanalizacijskega materiala za obdobje dveh let«, objavljenega na portalu javnih naročil </w:t>
      </w:r>
      <w:r w:rsidR="0016607D" w:rsidRPr="00347347">
        <w:rPr>
          <w:rFonts w:cs="Arial"/>
          <w:kern w:val="3"/>
          <w:lang w:eastAsia="zh-CN"/>
        </w:rPr>
        <w:t>dne 27.</w:t>
      </w:r>
      <w:r w:rsidR="00347347" w:rsidRPr="00347347">
        <w:rPr>
          <w:rFonts w:cs="Arial"/>
          <w:kern w:val="3"/>
          <w:lang w:eastAsia="zh-CN"/>
        </w:rPr>
        <w:t>10</w:t>
      </w:r>
      <w:r w:rsidR="0016607D" w:rsidRPr="00347347">
        <w:rPr>
          <w:rFonts w:cs="Arial"/>
          <w:kern w:val="3"/>
          <w:lang w:eastAsia="zh-CN"/>
        </w:rPr>
        <w:t>.202</w:t>
      </w:r>
      <w:r w:rsidR="00347347" w:rsidRPr="00347347">
        <w:rPr>
          <w:rFonts w:cs="Arial"/>
          <w:kern w:val="3"/>
          <w:lang w:eastAsia="zh-CN"/>
        </w:rPr>
        <w:t>2</w:t>
      </w:r>
      <w:r w:rsidR="0016607D" w:rsidRPr="00347347">
        <w:rPr>
          <w:rFonts w:cs="Arial"/>
          <w:kern w:val="3"/>
          <w:lang w:eastAsia="zh-CN"/>
        </w:rPr>
        <w:t xml:space="preserve"> </w:t>
      </w:r>
      <w:r w:rsidRPr="00347347">
        <w:rPr>
          <w:rFonts w:cs="Arial"/>
          <w:kern w:val="3"/>
          <w:lang w:eastAsia="zh-CN"/>
        </w:rPr>
        <w:t xml:space="preserve"> pod </w:t>
      </w:r>
      <w:r w:rsidR="00F460FA" w:rsidRPr="00347347">
        <w:rPr>
          <w:rFonts w:cs="Arial"/>
          <w:kern w:val="3"/>
          <w:lang w:eastAsia="zh-CN"/>
        </w:rPr>
        <w:t xml:space="preserve">oznako postopka </w:t>
      </w:r>
      <w:r w:rsidRPr="00347347">
        <w:rPr>
          <w:rFonts w:cs="Arial"/>
          <w:kern w:val="3"/>
          <w:u w:val="single"/>
          <w:lang w:eastAsia="zh-CN"/>
        </w:rPr>
        <w:t xml:space="preserve">JN </w:t>
      </w:r>
      <w:r w:rsidR="00962BCE" w:rsidRPr="00347347">
        <w:rPr>
          <w:rFonts w:cs="Arial"/>
          <w:u w:val="single"/>
        </w:rPr>
        <w:t>6</w:t>
      </w:r>
      <w:r w:rsidR="0094201E" w:rsidRPr="00347347">
        <w:rPr>
          <w:rFonts w:cs="Arial"/>
          <w:u w:val="single"/>
        </w:rPr>
        <w:t>B</w:t>
      </w:r>
      <w:r w:rsidRPr="00347347">
        <w:rPr>
          <w:rFonts w:cs="Arial"/>
          <w:u w:val="single"/>
        </w:rPr>
        <w:t>/202</w:t>
      </w:r>
      <w:r w:rsidR="00962BCE" w:rsidRPr="00347347">
        <w:rPr>
          <w:rFonts w:cs="Arial"/>
          <w:u w:val="single"/>
        </w:rPr>
        <w:t>2</w:t>
      </w:r>
      <w:r w:rsidRPr="00347347">
        <w:rPr>
          <w:rFonts w:cs="Arial"/>
          <w:kern w:val="3"/>
          <w:u w:val="single"/>
          <w:lang w:eastAsia="zh-CN"/>
        </w:rPr>
        <w:t>,</w:t>
      </w:r>
    </w:p>
    <w:bookmarkEnd w:id="123"/>
    <w:p w14:paraId="673AEF42" w14:textId="77777777" w:rsidR="00277C09" w:rsidRPr="001F38D4" w:rsidRDefault="00277C09" w:rsidP="001F38D4">
      <w:pPr>
        <w:suppressAutoHyphens/>
        <w:autoSpaceDN w:val="0"/>
        <w:ind w:right="6"/>
        <w:jc w:val="both"/>
        <w:textAlignment w:val="baseline"/>
        <w:rPr>
          <w:rFonts w:cs="Arial"/>
          <w:kern w:val="3"/>
          <w:lang w:eastAsia="zh-CN"/>
        </w:rPr>
      </w:pPr>
    </w:p>
    <w:p w14:paraId="5AF99D67" w14:textId="77777777" w:rsidR="00277C09" w:rsidRPr="001F38D4" w:rsidRDefault="00277C09" w:rsidP="001F38D4">
      <w:pPr>
        <w:pStyle w:val="Standard"/>
        <w:jc w:val="center"/>
        <w:rPr>
          <w:rFonts w:ascii="Arial" w:hAnsi="Arial" w:cs="Arial"/>
          <w:i/>
          <w:iCs/>
          <w:u w:val="single"/>
        </w:rPr>
      </w:pPr>
      <w:r w:rsidRPr="001F38D4">
        <w:rPr>
          <w:rFonts w:ascii="Arial" w:hAnsi="Arial" w:cs="Arial"/>
          <w:i/>
          <w:iCs/>
          <w:u w:val="single"/>
        </w:rPr>
        <w:t>(ustrezno obkrožite A ali B)</w:t>
      </w:r>
    </w:p>
    <w:p w14:paraId="35185DDF" w14:textId="77777777" w:rsidR="00277C09" w:rsidRPr="001F38D4" w:rsidRDefault="00277C09" w:rsidP="001F38D4">
      <w:pPr>
        <w:rPr>
          <w:rFonts w:cs="Arial"/>
        </w:rPr>
      </w:pPr>
    </w:p>
    <w:p w14:paraId="02D60B9B" w14:textId="77777777" w:rsidR="00277C09" w:rsidRPr="001F38D4" w:rsidRDefault="00277C09" w:rsidP="001F38D4">
      <w:pPr>
        <w:pStyle w:val="Odstavekseznama"/>
        <w:numPr>
          <w:ilvl w:val="0"/>
          <w:numId w:val="47"/>
        </w:numPr>
        <w:contextualSpacing/>
        <w:jc w:val="both"/>
        <w:rPr>
          <w:rFonts w:cs="Arial"/>
          <w:b/>
        </w:rPr>
      </w:pPr>
      <w:r w:rsidRPr="001F38D4">
        <w:rPr>
          <w:rFonts w:cs="Arial"/>
          <w:b/>
        </w:rPr>
        <w:t>izjavljamo, da nastopamo s podizvajalci, in sicer v nadaljevanju navajamo vrednostno udeležbo le-teh:</w:t>
      </w:r>
    </w:p>
    <w:p w14:paraId="6887F9BF" w14:textId="77777777" w:rsidR="00277C09" w:rsidRPr="001F38D4" w:rsidRDefault="00277C09" w:rsidP="001F38D4">
      <w:pPr>
        <w:rPr>
          <w:rFonts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77C09" w:rsidRPr="001F38D4" w14:paraId="50532C26" w14:textId="77777777" w:rsidTr="00E567A2">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84F652" w14:textId="77777777" w:rsidR="00277C09" w:rsidRPr="001F38D4" w:rsidRDefault="00277C09" w:rsidP="001F38D4">
            <w:pPr>
              <w:jc w:val="center"/>
              <w:rPr>
                <w:rFonts w:cs="Arial"/>
                <w:b/>
              </w:rPr>
            </w:pPr>
            <w:r w:rsidRPr="001F38D4">
              <w:rPr>
                <w:rFonts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EEA81C7" w14:textId="227D4264" w:rsidR="00277C09" w:rsidRPr="001F38D4" w:rsidRDefault="00277C09" w:rsidP="001F38D4">
            <w:pPr>
              <w:jc w:val="center"/>
              <w:rPr>
                <w:rFonts w:cs="Arial"/>
                <w:b/>
              </w:rPr>
            </w:pPr>
            <w:r w:rsidRPr="001F38D4">
              <w:rPr>
                <w:rFonts w:cs="Arial"/>
                <w:b/>
              </w:rPr>
              <w:t xml:space="preserve">OBSEG IN VRSTA </w:t>
            </w:r>
            <w:r w:rsidR="00C13DCE" w:rsidRPr="001F38D4">
              <w:rPr>
                <w:rFonts w:cs="Arial"/>
                <w:b/>
              </w:rPr>
              <w:t>STORITEV</w:t>
            </w:r>
            <w:r w:rsidRPr="001F38D4">
              <w:rPr>
                <w:rFonts w:cs="Arial"/>
                <w:b/>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18EE6" w14:textId="6B681593" w:rsidR="00277C09" w:rsidRPr="001F38D4" w:rsidRDefault="00277C09" w:rsidP="001F38D4">
            <w:pPr>
              <w:jc w:val="center"/>
              <w:rPr>
                <w:rFonts w:cs="Arial"/>
                <w:b/>
              </w:rPr>
            </w:pPr>
            <w:r w:rsidRPr="001F38D4">
              <w:rPr>
                <w:rFonts w:cs="Arial"/>
                <w:b/>
              </w:rPr>
              <w:t xml:space="preserve">PREDMET, KOLIČINA, VREDNOST IZVEDBE </w:t>
            </w:r>
            <w:r w:rsidR="00C13DCE" w:rsidRPr="001F38D4">
              <w:rPr>
                <w:rFonts w:cs="Arial"/>
                <w:b/>
              </w:rPr>
              <w:t>STORITEV</w:t>
            </w:r>
            <w:r w:rsidRPr="001F38D4">
              <w:rPr>
                <w:rFonts w:cs="Arial"/>
                <w:b/>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6540511" w14:textId="77777777" w:rsidR="00277C09" w:rsidRPr="001F38D4" w:rsidRDefault="00277C09" w:rsidP="001F38D4">
            <w:pPr>
              <w:jc w:val="center"/>
              <w:rPr>
                <w:rFonts w:cs="Arial"/>
                <w:b/>
              </w:rPr>
            </w:pPr>
            <w:r w:rsidRPr="001F38D4">
              <w:rPr>
                <w:rFonts w:cs="Arial"/>
                <w:b/>
              </w:rPr>
              <w:t>NEPOSREDNO PLAČILO ZAHTEVA (ustrezno obkrožite)</w:t>
            </w:r>
          </w:p>
        </w:tc>
      </w:tr>
      <w:tr w:rsidR="00277C09" w:rsidRPr="001F38D4" w14:paraId="62AE85E1" w14:textId="77777777" w:rsidTr="00E567A2">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98E1" w14:textId="77777777" w:rsidR="00277C09" w:rsidRPr="001F38D4" w:rsidRDefault="00277C09" w:rsidP="001F38D4">
            <w:pPr>
              <w:rPr>
                <w:rFonts w:cs="Arial"/>
              </w:rPr>
            </w:pPr>
          </w:p>
          <w:p w14:paraId="00E2B8DF" w14:textId="77777777" w:rsidR="00277C09" w:rsidRPr="001F38D4" w:rsidRDefault="00277C09" w:rsidP="001F38D4">
            <w:pPr>
              <w:rPr>
                <w:rFonts w:cs="Arial"/>
              </w:rPr>
            </w:pPr>
          </w:p>
          <w:p w14:paraId="14DB0148" w14:textId="77777777" w:rsidR="00277C09" w:rsidRPr="001F38D4" w:rsidRDefault="00277C09" w:rsidP="001F38D4">
            <w:pPr>
              <w:rPr>
                <w:rFonts w:cs="Arial"/>
              </w:rPr>
            </w:pPr>
          </w:p>
          <w:p w14:paraId="30CCD876" w14:textId="77777777" w:rsidR="00277C09" w:rsidRPr="001F38D4" w:rsidRDefault="00277C09" w:rsidP="001F38D4">
            <w:pPr>
              <w:rPr>
                <w:rFonts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D98F9C7" w14:textId="77777777" w:rsidR="00277C09" w:rsidRPr="001F38D4" w:rsidRDefault="00277C09" w:rsidP="001F38D4">
            <w:pPr>
              <w:rPr>
                <w:rFonts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30D64" w14:textId="77777777" w:rsidR="00277C09" w:rsidRPr="001F38D4" w:rsidRDefault="00277C09" w:rsidP="001F38D4">
            <w:pPr>
              <w:rPr>
                <w:rFonts w:cs="Arial"/>
              </w:rPr>
            </w:pPr>
          </w:p>
        </w:tc>
        <w:tc>
          <w:tcPr>
            <w:tcW w:w="1843" w:type="dxa"/>
            <w:tcBorders>
              <w:top w:val="single" w:sz="4" w:space="0" w:color="000000"/>
              <w:left w:val="single" w:sz="4" w:space="0" w:color="000000"/>
              <w:bottom w:val="single" w:sz="4" w:space="0" w:color="000000"/>
              <w:right w:val="single" w:sz="4" w:space="0" w:color="000000"/>
            </w:tcBorders>
          </w:tcPr>
          <w:p w14:paraId="60157910" w14:textId="77777777" w:rsidR="00277C09" w:rsidRPr="001F38D4" w:rsidRDefault="00277C09" w:rsidP="001F38D4">
            <w:pPr>
              <w:jc w:val="center"/>
              <w:rPr>
                <w:rFonts w:cs="Arial"/>
              </w:rPr>
            </w:pPr>
          </w:p>
          <w:p w14:paraId="32D23C72" w14:textId="77777777" w:rsidR="00277C09" w:rsidRPr="001F38D4" w:rsidRDefault="00277C09" w:rsidP="001F38D4">
            <w:pPr>
              <w:jc w:val="cente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7C09" w:rsidRPr="001F38D4" w14:paraId="1E104FF4" w14:textId="77777777" w:rsidTr="00E567A2">
              <w:tc>
                <w:tcPr>
                  <w:tcW w:w="906" w:type="dxa"/>
                </w:tcPr>
                <w:p w14:paraId="4665AEE4" w14:textId="77777777" w:rsidR="00277C09" w:rsidRPr="001F38D4" w:rsidRDefault="00277C09" w:rsidP="001F38D4">
                  <w:pPr>
                    <w:jc w:val="center"/>
                    <w:rPr>
                      <w:rFonts w:cs="Arial"/>
                    </w:rPr>
                  </w:pPr>
                  <w:r w:rsidRPr="001F38D4">
                    <w:rPr>
                      <w:rFonts w:cs="Arial"/>
                    </w:rPr>
                    <w:t>DA</w:t>
                  </w:r>
                </w:p>
              </w:tc>
              <w:tc>
                <w:tcPr>
                  <w:tcW w:w="907" w:type="dxa"/>
                </w:tcPr>
                <w:p w14:paraId="45F333A0" w14:textId="77777777" w:rsidR="00277C09" w:rsidRPr="001F38D4" w:rsidRDefault="00277C09" w:rsidP="001F38D4">
                  <w:pPr>
                    <w:jc w:val="center"/>
                    <w:rPr>
                      <w:rFonts w:cs="Arial"/>
                    </w:rPr>
                  </w:pPr>
                  <w:r w:rsidRPr="001F38D4">
                    <w:rPr>
                      <w:rFonts w:cs="Arial"/>
                    </w:rPr>
                    <w:t>NE</w:t>
                  </w:r>
                </w:p>
              </w:tc>
            </w:tr>
          </w:tbl>
          <w:p w14:paraId="72D7FA69" w14:textId="77777777" w:rsidR="00277C09" w:rsidRPr="001F38D4" w:rsidRDefault="00277C09" w:rsidP="001F38D4">
            <w:pPr>
              <w:jc w:val="center"/>
              <w:rPr>
                <w:rFonts w:cs="Arial"/>
              </w:rPr>
            </w:pPr>
          </w:p>
        </w:tc>
      </w:tr>
      <w:tr w:rsidR="00277C09" w:rsidRPr="001F38D4" w14:paraId="39F1A60D" w14:textId="77777777" w:rsidTr="00E567A2">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C52ECC4" w14:textId="77777777" w:rsidR="00277C09" w:rsidRPr="001F38D4" w:rsidRDefault="00277C09" w:rsidP="001F38D4">
            <w:pPr>
              <w:rPr>
                <w:rFonts w:cs="Arial"/>
              </w:rPr>
            </w:pPr>
          </w:p>
          <w:p w14:paraId="745207D9" w14:textId="77777777" w:rsidR="00277C09" w:rsidRPr="001F38D4" w:rsidRDefault="00277C09" w:rsidP="001F38D4">
            <w:pPr>
              <w:rPr>
                <w:rFonts w:cs="Arial"/>
              </w:rPr>
            </w:pPr>
          </w:p>
          <w:p w14:paraId="0A03F836" w14:textId="77777777" w:rsidR="00277C09" w:rsidRPr="001F38D4" w:rsidRDefault="00277C09" w:rsidP="001F38D4">
            <w:pPr>
              <w:rPr>
                <w:rFonts w:cs="Arial"/>
              </w:rPr>
            </w:pPr>
          </w:p>
          <w:p w14:paraId="5555E424" w14:textId="77777777" w:rsidR="00277C09" w:rsidRPr="001F38D4" w:rsidRDefault="00277C09" w:rsidP="001F38D4">
            <w:pPr>
              <w:rPr>
                <w:rFonts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1E1F94" w14:textId="77777777" w:rsidR="00277C09" w:rsidRPr="001F38D4" w:rsidRDefault="00277C09" w:rsidP="001F38D4">
            <w:pPr>
              <w:rPr>
                <w:rFonts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E5D30" w14:textId="77777777" w:rsidR="00277C09" w:rsidRPr="001F38D4" w:rsidRDefault="00277C09" w:rsidP="001F38D4">
            <w:pPr>
              <w:rPr>
                <w:rFonts w:cs="Arial"/>
              </w:rPr>
            </w:pPr>
          </w:p>
        </w:tc>
        <w:tc>
          <w:tcPr>
            <w:tcW w:w="1843" w:type="dxa"/>
            <w:tcBorders>
              <w:top w:val="single" w:sz="4" w:space="0" w:color="000000"/>
              <w:left w:val="single" w:sz="4" w:space="0" w:color="000000"/>
              <w:bottom w:val="single" w:sz="4" w:space="0" w:color="000000"/>
              <w:right w:val="single" w:sz="4" w:space="0" w:color="000000"/>
            </w:tcBorders>
          </w:tcPr>
          <w:p w14:paraId="1539CDE9" w14:textId="77777777" w:rsidR="00277C09" w:rsidRPr="001F38D4" w:rsidRDefault="00277C09" w:rsidP="001F38D4">
            <w:pPr>
              <w:jc w:val="center"/>
              <w:rPr>
                <w:rFonts w:cs="Arial"/>
              </w:rPr>
            </w:pPr>
          </w:p>
          <w:p w14:paraId="659D2475" w14:textId="77777777" w:rsidR="00277C09" w:rsidRPr="001F38D4" w:rsidRDefault="00277C09" w:rsidP="001F38D4">
            <w:pPr>
              <w:jc w:val="cente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7C09" w:rsidRPr="001F38D4" w14:paraId="59EBAB4C" w14:textId="77777777" w:rsidTr="00E567A2">
              <w:tc>
                <w:tcPr>
                  <w:tcW w:w="906" w:type="dxa"/>
                </w:tcPr>
                <w:p w14:paraId="588C7AEA" w14:textId="77777777" w:rsidR="00277C09" w:rsidRPr="001F38D4" w:rsidRDefault="00277C09" w:rsidP="001F38D4">
                  <w:pPr>
                    <w:jc w:val="center"/>
                    <w:rPr>
                      <w:rFonts w:cs="Arial"/>
                    </w:rPr>
                  </w:pPr>
                  <w:r w:rsidRPr="001F38D4">
                    <w:rPr>
                      <w:rFonts w:cs="Arial"/>
                    </w:rPr>
                    <w:t>DA</w:t>
                  </w:r>
                </w:p>
              </w:tc>
              <w:tc>
                <w:tcPr>
                  <w:tcW w:w="907" w:type="dxa"/>
                </w:tcPr>
                <w:p w14:paraId="205437C1" w14:textId="77777777" w:rsidR="00277C09" w:rsidRPr="001F38D4" w:rsidRDefault="00277C09" w:rsidP="001F38D4">
                  <w:pPr>
                    <w:jc w:val="center"/>
                    <w:rPr>
                      <w:rFonts w:cs="Arial"/>
                    </w:rPr>
                  </w:pPr>
                  <w:r w:rsidRPr="001F38D4">
                    <w:rPr>
                      <w:rFonts w:cs="Arial"/>
                    </w:rPr>
                    <w:t>NE</w:t>
                  </w:r>
                </w:p>
              </w:tc>
            </w:tr>
          </w:tbl>
          <w:p w14:paraId="411767B0" w14:textId="77777777" w:rsidR="00277C09" w:rsidRPr="001F38D4" w:rsidRDefault="00277C09" w:rsidP="001F38D4">
            <w:pPr>
              <w:jc w:val="center"/>
              <w:rPr>
                <w:rFonts w:cs="Arial"/>
              </w:rPr>
            </w:pPr>
          </w:p>
        </w:tc>
      </w:tr>
      <w:tr w:rsidR="00277C09" w:rsidRPr="001F38D4" w14:paraId="3ECB9546" w14:textId="77777777" w:rsidTr="00E567A2">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67C15C5" w14:textId="77777777" w:rsidR="00277C09" w:rsidRPr="001F38D4" w:rsidRDefault="00277C09" w:rsidP="001F38D4">
            <w:pPr>
              <w:rPr>
                <w:rFonts w:cs="Arial"/>
              </w:rPr>
            </w:pPr>
          </w:p>
          <w:p w14:paraId="615BE042" w14:textId="77777777" w:rsidR="00277C09" w:rsidRPr="001F38D4" w:rsidRDefault="00277C09" w:rsidP="001F38D4">
            <w:pPr>
              <w:rPr>
                <w:rFonts w:cs="Arial"/>
              </w:rPr>
            </w:pPr>
          </w:p>
          <w:p w14:paraId="1CB73EF0" w14:textId="77777777" w:rsidR="00277C09" w:rsidRPr="001F38D4" w:rsidRDefault="00277C09" w:rsidP="001F38D4">
            <w:pPr>
              <w:rPr>
                <w:rFonts w:cs="Arial"/>
              </w:rPr>
            </w:pPr>
          </w:p>
          <w:p w14:paraId="3CF63370" w14:textId="77777777" w:rsidR="00277C09" w:rsidRPr="001F38D4" w:rsidRDefault="00277C09" w:rsidP="001F38D4">
            <w:pPr>
              <w:rPr>
                <w:rFonts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2016A5" w14:textId="77777777" w:rsidR="00277C09" w:rsidRPr="001F38D4" w:rsidRDefault="00277C09" w:rsidP="001F38D4">
            <w:pPr>
              <w:rPr>
                <w:rFonts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1924F" w14:textId="77777777" w:rsidR="00277C09" w:rsidRPr="001F38D4" w:rsidRDefault="00277C09" w:rsidP="001F38D4">
            <w:pPr>
              <w:rPr>
                <w:rFonts w:cs="Arial"/>
              </w:rPr>
            </w:pPr>
          </w:p>
        </w:tc>
        <w:tc>
          <w:tcPr>
            <w:tcW w:w="1843" w:type="dxa"/>
            <w:tcBorders>
              <w:top w:val="single" w:sz="4" w:space="0" w:color="000000"/>
              <w:left w:val="single" w:sz="4" w:space="0" w:color="000000"/>
              <w:bottom w:val="single" w:sz="4" w:space="0" w:color="000000"/>
              <w:right w:val="single" w:sz="4" w:space="0" w:color="000000"/>
            </w:tcBorders>
          </w:tcPr>
          <w:p w14:paraId="6B26966C" w14:textId="77777777" w:rsidR="00277C09" w:rsidRPr="001F38D4" w:rsidRDefault="00277C09" w:rsidP="001F38D4">
            <w:pPr>
              <w:jc w:val="center"/>
              <w:rPr>
                <w:rFonts w:cs="Arial"/>
              </w:rPr>
            </w:pPr>
          </w:p>
          <w:p w14:paraId="42659024" w14:textId="77777777" w:rsidR="00277C09" w:rsidRPr="001F38D4" w:rsidRDefault="00277C09" w:rsidP="001F38D4">
            <w:pPr>
              <w:jc w:val="cente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7C09" w:rsidRPr="001F38D4" w14:paraId="3B6A9F82" w14:textId="77777777" w:rsidTr="00E567A2">
              <w:tc>
                <w:tcPr>
                  <w:tcW w:w="906" w:type="dxa"/>
                </w:tcPr>
                <w:p w14:paraId="4D5785ED" w14:textId="77777777" w:rsidR="00277C09" w:rsidRPr="001F38D4" w:rsidRDefault="00277C09" w:rsidP="001F38D4">
                  <w:pPr>
                    <w:jc w:val="center"/>
                    <w:rPr>
                      <w:rFonts w:cs="Arial"/>
                    </w:rPr>
                  </w:pPr>
                  <w:r w:rsidRPr="001F38D4">
                    <w:rPr>
                      <w:rFonts w:cs="Arial"/>
                    </w:rPr>
                    <w:t>DA</w:t>
                  </w:r>
                </w:p>
              </w:tc>
              <w:tc>
                <w:tcPr>
                  <w:tcW w:w="907" w:type="dxa"/>
                </w:tcPr>
                <w:p w14:paraId="31B9AE90" w14:textId="77777777" w:rsidR="00277C09" w:rsidRPr="001F38D4" w:rsidRDefault="00277C09" w:rsidP="001F38D4">
                  <w:pPr>
                    <w:jc w:val="center"/>
                    <w:rPr>
                      <w:rFonts w:cs="Arial"/>
                    </w:rPr>
                  </w:pPr>
                  <w:r w:rsidRPr="001F38D4">
                    <w:rPr>
                      <w:rFonts w:cs="Arial"/>
                    </w:rPr>
                    <w:t>NE</w:t>
                  </w:r>
                </w:p>
              </w:tc>
            </w:tr>
          </w:tbl>
          <w:p w14:paraId="047605DD" w14:textId="77777777" w:rsidR="00277C09" w:rsidRPr="001F38D4" w:rsidRDefault="00277C09" w:rsidP="001F38D4">
            <w:pPr>
              <w:jc w:val="center"/>
              <w:rPr>
                <w:rFonts w:cs="Arial"/>
              </w:rPr>
            </w:pPr>
          </w:p>
        </w:tc>
      </w:tr>
    </w:tbl>
    <w:p w14:paraId="232A7BCB" w14:textId="77777777" w:rsidR="00277C09" w:rsidRPr="001F38D4" w:rsidRDefault="00277C09" w:rsidP="001F38D4">
      <w:pPr>
        <w:rPr>
          <w:rFonts w:cs="Arial"/>
        </w:rPr>
      </w:pPr>
    </w:p>
    <w:p w14:paraId="2FDBDAA9" w14:textId="77777777" w:rsidR="00277C09" w:rsidRPr="001F38D4" w:rsidRDefault="00277C09" w:rsidP="001F38D4">
      <w:pPr>
        <w:rPr>
          <w:rFonts w:cs="Arial"/>
        </w:rPr>
      </w:pPr>
      <w:r w:rsidRPr="001F38D4">
        <w:rPr>
          <w:rFonts w:cs="Arial"/>
        </w:rPr>
        <w:t>Izjavljamo,</w:t>
      </w:r>
    </w:p>
    <w:p w14:paraId="20605CEA" w14:textId="77777777" w:rsidR="00277C09" w:rsidRPr="001F38D4" w:rsidRDefault="00277C09" w:rsidP="001F38D4">
      <w:pPr>
        <w:pStyle w:val="Odstavekseznama"/>
        <w:numPr>
          <w:ilvl w:val="0"/>
          <w:numId w:val="46"/>
        </w:numPr>
        <w:contextualSpacing/>
        <w:jc w:val="both"/>
        <w:rPr>
          <w:rFonts w:cs="Arial"/>
        </w:rPr>
      </w:pPr>
      <w:r w:rsidRPr="001F38D4">
        <w:rPr>
          <w:rFonts w:cs="Arial"/>
        </w:rPr>
        <w:t>da bomo imeli ob sklenitvi pogodbe z naročnikom in v času njenega izvajanja, sklenjene pogodbe s podizvajalci,</w:t>
      </w:r>
    </w:p>
    <w:p w14:paraId="2BD9367B" w14:textId="05C988DF" w:rsidR="00277C09" w:rsidRPr="001F38D4" w:rsidRDefault="00277C09" w:rsidP="001F38D4">
      <w:pPr>
        <w:pStyle w:val="Odstavekseznama"/>
        <w:numPr>
          <w:ilvl w:val="0"/>
          <w:numId w:val="46"/>
        </w:numPr>
        <w:contextualSpacing/>
        <w:jc w:val="both"/>
        <w:rPr>
          <w:rFonts w:cs="Arial"/>
        </w:rPr>
      </w:pPr>
      <w:r w:rsidRPr="001F38D4">
        <w:rPr>
          <w:rFonts w:cs="Arial"/>
        </w:rPr>
        <w:t xml:space="preserve">da bomo </w:t>
      </w:r>
      <w:r w:rsidR="00C13DCE" w:rsidRPr="001F38D4">
        <w:rPr>
          <w:rFonts w:cs="Arial"/>
        </w:rPr>
        <w:t>storitve</w:t>
      </w:r>
      <w:r w:rsidRPr="001F38D4">
        <w:rPr>
          <w:rFonts w:cs="Arial"/>
        </w:rPr>
        <w:t xml:space="preserve"> izvajali le s podizvajalci, ki bodo priglašeni in bomo v primeru spremembe podizvajalcev pravočasno obvestili naročnika o spremembi,</w:t>
      </w:r>
    </w:p>
    <w:p w14:paraId="470BCC5F" w14:textId="77777777" w:rsidR="00277C09" w:rsidRPr="001F38D4" w:rsidRDefault="00277C09" w:rsidP="001F38D4">
      <w:pPr>
        <w:pStyle w:val="Odstavekseznama"/>
        <w:numPr>
          <w:ilvl w:val="0"/>
          <w:numId w:val="11"/>
        </w:numPr>
        <w:contextualSpacing/>
        <w:jc w:val="both"/>
        <w:rPr>
          <w:rFonts w:cs="Arial"/>
          <w:lang w:eastAsia="zh-CN"/>
        </w:rPr>
      </w:pPr>
      <w:r w:rsidRPr="001F38D4">
        <w:rPr>
          <w:rFonts w:cs="Arial"/>
        </w:rPr>
        <w:t xml:space="preserve">da bomo v primeru, da bo podizvajalec zahteval neposredno plačilo </w:t>
      </w:r>
      <w:r w:rsidRPr="001F38D4">
        <w:rPr>
          <w:rFonts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AC417D" w14:textId="77777777" w:rsidR="00277C09" w:rsidRPr="001F38D4" w:rsidRDefault="00277C09" w:rsidP="001F38D4">
      <w:pPr>
        <w:pStyle w:val="Odstavekseznama"/>
        <w:numPr>
          <w:ilvl w:val="0"/>
          <w:numId w:val="11"/>
        </w:numPr>
        <w:contextualSpacing/>
        <w:jc w:val="both"/>
        <w:rPr>
          <w:rFonts w:cs="Arial"/>
          <w:lang w:eastAsia="zh-CN"/>
        </w:rPr>
      </w:pPr>
      <w:r w:rsidRPr="001F38D4">
        <w:rPr>
          <w:rFonts w:cs="Arial"/>
          <w:lang w:eastAsia="zh-CN"/>
        </w:rPr>
        <w:t xml:space="preserve">da bomo v primeru, da se neposredno plačilo podizvajalcem ne bo izvajalo, naročniku najpozneje v 60 dneh od plačila končnega računa oziroma situacije poslali svojo </w:t>
      </w:r>
      <w:r w:rsidRPr="001F38D4">
        <w:rPr>
          <w:rFonts w:cs="Arial"/>
          <w:lang w:eastAsia="zh-CN"/>
        </w:rPr>
        <w:lastRenderedPageBreak/>
        <w:t xml:space="preserve">pisno izjavo in pisno izjavo vseh podizvajalcev, ki ne bodo neposredno plačani s strani naročnika, da je podizvajalec, ki ni bil neposredno plačan, prejel plačilo za izvedene storitve oziroma dobavo blaga, neposredno povezano s predmetom javnega naročila. </w:t>
      </w:r>
    </w:p>
    <w:p w14:paraId="2D591E3F" w14:textId="77777777" w:rsidR="00277C09" w:rsidRPr="001F38D4" w:rsidRDefault="00277C09" w:rsidP="001F38D4">
      <w:pPr>
        <w:pStyle w:val="Odstavekseznama"/>
        <w:jc w:val="both"/>
        <w:rPr>
          <w:rFonts w:cs="Arial"/>
          <w:lang w:eastAsia="zh-CN"/>
        </w:rPr>
      </w:pPr>
    </w:p>
    <w:p w14:paraId="4EEA1574" w14:textId="77777777" w:rsidR="00277C09" w:rsidRPr="001F38D4" w:rsidRDefault="00277C09" w:rsidP="001F38D4">
      <w:pPr>
        <w:pStyle w:val="Odstavekseznama"/>
        <w:jc w:val="both"/>
        <w:rPr>
          <w:rFonts w:cs="Arial"/>
        </w:rPr>
      </w:pPr>
    </w:p>
    <w:p w14:paraId="0545D052" w14:textId="77777777" w:rsidR="00277C09" w:rsidRPr="001F38D4" w:rsidRDefault="00277C09" w:rsidP="001F38D4">
      <w:pPr>
        <w:rPr>
          <w:rFonts w:cs="Arial"/>
          <w:i/>
        </w:rPr>
      </w:pPr>
      <w:r w:rsidRPr="001F38D4">
        <w:rPr>
          <w:rFonts w:cs="Arial"/>
          <w:i/>
        </w:rPr>
        <w:t>Opomba:</w:t>
      </w:r>
    </w:p>
    <w:p w14:paraId="625590B6" w14:textId="77777777" w:rsidR="00277C09" w:rsidRPr="001F38D4" w:rsidRDefault="00277C09" w:rsidP="001F38D4">
      <w:pPr>
        <w:jc w:val="both"/>
        <w:rPr>
          <w:rFonts w:cs="Arial"/>
        </w:rPr>
      </w:pPr>
      <w:r w:rsidRPr="001F38D4">
        <w:rPr>
          <w:rFonts w:cs="Arial"/>
        </w:rPr>
        <w:t>Obrazec je potrebno izpolniti le v primeru, če ponudnik nastopa s podizvajalcem. Če ponudnik nastopa z več podizvajalci, se ta obrazec fotokopira.</w:t>
      </w:r>
    </w:p>
    <w:p w14:paraId="079D756E" w14:textId="77777777" w:rsidR="00277C09" w:rsidRPr="001F38D4" w:rsidRDefault="00277C09" w:rsidP="001F38D4">
      <w:pPr>
        <w:rPr>
          <w:rFonts w:cs="Arial"/>
        </w:rPr>
      </w:pPr>
    </w:p>
    <w:p w14:paraId="3EAEB23C" w14:textId="77777777" w:rsidR="00277C09" w:rsidRPr="001F38D4" w:rsidRDefault="00277C09" w:rsidP="001F38D4">
      <w:pPr>
        <w:pStyle w:val="Odstavekseznama"/>
        <w:numPr>
          <w:ilvl w:val="0"/>
          <w:numId w:val="47"/>
        </w:numPr>
        <w:contextualSpacing/>
        <w:jc w:val="both"/>
        <w:rPr>
          <w:rFonts w:cs="Arial"/>
          <w:b/>
        </w:rPr>
      </w:pPr>
      <w:r w:rsidRPr="001F38D4">
        <w:rPr>
          <w:rFonts w:cs="Arial"/>
          <w:b/>
        </w:rPr>
        <w:t xml:space="preserve"> izjavljamo, da ne nastopamo s podizvajalcem.</w:t>
      </w:r>
    </w:p>
    <w:p w14:paraId="4EF88741" w14:textId="77777777" w:rsidR="00277C09" w:rsidRPr="001F38D4" w:rsidRDefault="00277C09" w:rsidP="001F38D4">
      <w:pPr>
        <w:rPr>
          <w:rFonts w:cs="Arial"/>
        </w:rPr>
      </w:pPr>
    </w:p>
    <w:p w14:paraId="2F69B230" w14:textId="77777777" w:rsidR="00277C09" w:rsidRPr="001F38D4" w:rsidRDefault="00277C09" w:rsidP="001F38D4">
      <w:pPr>
        <w:jc w:val="both"/>
        <w:rPr>
          <w:rFonts w:cs="Arial"/>
        </w:rPr>
      </w:pPr>
      <w:r w:rsidRPr="001F38D4">
        <w:rPr>
          <w:rFonts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F38D4">
        <w:rPr>
          <w:rFonts w:cs="Arial"/>
        </w:rPr>
        <w:t>podizvajalsko</w:t>
      </w:r>
      <w:proofErr w:type="spellEnd"/>
      <w:r w:rsidRPr="001F38D4">
        <w:rPr>
          <w:rFonts w:cs="Arial"/>
        </w:rPr>
        <w:t xml:space="preserve"> razmerje že potekalo. Naročnik ponudnike opozarja, na novejšo prakso </w:t>
      </w:r>
      <w:proofErr w:type="spellStart"/>
      <w:r w:rsidRPr="001F38D4">
        <w:rPr>
          <w:rFonts w:cs="Arial"/>
        </w:rPr>
        <w:t>prekrškovnega</w:t>
      </w:r>
      <w:proofErr w:type="spellEnd"/>
      <w:r w:rsidRPr="001F38D4">
        <w:rPr>
          <w:rFonts w:cs="Arial"/>
        </w:rPr>
        <w:t xml:space="preserve"> sodišča in  Državne revizijske komisije, ki vlaga </w:t>
      </w:r>
      <w:proofErr w:type="spellStart"/>
      <w:r w:rsidRPr="001F38D4">
        <w:rPr>
          <w:rFonts w:cs="Arial"/>
        </w:rPr>
        <w:t>obdolžilne</w:t>
      </w:r>
      <w:proofErr w:type="spellEnd"/>
      <w:r w:rsidRPr="001F38D4">
        <w:rPr>
          <w:rFonts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4E5B2A8" w14:textId="77777777" w:rsidR="00277C09" w:rsidRPr="001F38D4" w:rsidRDefault="00277C09" w:rsidP="001F38D4">
      <w:pPr>
        <w:jc w:val="both"/>
        <w:rPr>
          <w:rFonts w:cs="Arial"/>
        </w:rPr>
      </w:pPr>
    </w:p>
    <w:p w14:paraId="7B039AFD" w14:textId="77777777" w:rsidR="00277C09" w:rsidRPr="001F38D4" w:rsidRDefault="00277C09" w:rsidP="001F38D4">
      <w:pPr>
        <w:jc w:val="both"/>
        <w:rPr>
          <w:rFonts w:cs="Arial"/>
        </w:rPr>
      </w:pPr>
      <w:r w:rsidRPr="001F38D4">
        <w:rPr>
          <w:rFonts w:cs="Arial"/>
        </w:rPr>
        <w:t>Zaradi navedenega se morajo ponudniki zavedati, da bo naročnik vsako nominacijo novega podizvajalca preveril z vidika dajanja lažnih izjav in v primeru, da se izkaže, da je podan zakonski dejanski stan prekrška, ustrezno ukrepal.</w:t>
      </w:r>
    </w:p>
    <w:p w14:paraId="545DD272" w14:textId="77777777" w:rsidR="00277C09" w:rsidRPr="001F38D4" w:rsidRDefault="00277C09" w:rsidP="001F38D4">
      <w:pPr>
        <w:rPr>
          <w:rFonts w:cs="Arial"/>
        </w:rPr>
      </w:pPr>
    </w:p>
    <w:p w14:paraId="2E5F470B" w14:textId="77777777" w:rsidR="00277C09" w:rsidRPr="001F38D4" w:rsidRDefault="00277C09" w:rsidP="001F38D4">
      <w:pPr>
        <w:jc w:val="both"/>
        <w:rPr>
          <w:rFonts w:cs="Arial"/>
          <w:lang w:eastAsia="zh-CN"/>
        </w:rPr>
      </w:pPr>
    </w:p>
    <w:p w14:paraId="18352C7E"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77C09" w:rsidRPr="001F38D4" w14:paraId="777DC13E"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F899CA"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3E30C72E" w14:textId="77777777" w:rsidR="00277C09" w:rsidRPr="001F38D4" w:rsidRDefault="00277C09"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55FFA8" w14:textId="77777777" w:rsidR="00277C09" w:rsidRPr="001F38D4" w:rsidRDefault="00277C09" w:rsidP="001F38D4">
            <w:pPr>
              <w:suppressAutoHyphens/>
              <w:autoSpaceDN w:val="0"/>
              <w:snapToGrid w:val="0"/>
              <w:ind w:right="6"/>
              <w:textAlignment w:val="baseline"/>
              <w:rPr>
                <w:rFonts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3DC8F8"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13538C2B" w14:textId="77777777" w:rsidR="00277C09" w:rsidRPr="001F38D4" w:rsidRDefault="00277C0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0734F856" w14:textId="77777777" w:rsidR="00277C09" w:rsidRPr="001F38D4" w:rsidRDefault="00277C09" w:rsidP="001F38D4">
            <w:pPr>
              <w:suppressAutoHyphens/>
              <w:autoSpaceDN w:val="0"/>
              <w:ind w:right="6"/>
              <w:jc w:val="center"/>
              <w:textAlignment w:val="baseline"/>
              <w:rPr>
                <w:rFonts w:cs="Arial"/>
                <w:kern w:val="3"/>
                <w:lang w:eastAsia="zh-CN"/>
              </w:rPr>
            </w:pPr>
          </w:p>
          <w:p w14:paraId="16279CE3" w14:textId="77777777" w:rsidR="00277C09" w:rsidRPr="001F38D4" w:rsidRDefault="00277C09" w:rsidP="001F38D4">
            <w:pPr>
              <w:suppressAutoHyphens/>
              <w:autoSpaceDN w:val="0"/>
              <w:ind w:right="6"/>
              <w:jc w:val="center"/>
              <w:textAlignment w:val="baseline"/>
              <w:rPr>
                <w:rFonts w:cs="Arial"/>
                <w:kern w:val="3"/>
                <w:lang w:eastAsia="zh-CN"/>
              </w:rPr>
            </w:pPr>
          </w:p>
          <w:p w14:paraId="08BA794D" w14:textId="77777777" w:rsidR="00277C09" w:rsidRPr="001F38D4" w:rsidRDefault="00277C09" w:rsidP="001F38D4">
            <w:pPr>
              <w:suppressAutoHyphens/>
              <w:autoSpaceDN w:val="0"/>
              <w:ind w:right="6"/>
              <w:jc w:val="center"/>
              <w:textAlignment w:val="baseline"/>
              <w:rPr>
                <w:rFonts w:cs="Arial"/>
                <w:kern w:val="3"/>
                <w:lang w:eastAsia="zh-CN"/>
              </w:rPr>
            </w:pPr>
          </w:p>
          <w:p w14:paraId="74CC215D" w14:textId="77777777" w:rsidR="00277C09" w:rsidRPr="001F38D4" w:rsidRDefault="00277C09" w:rsidP="001F38D4">
            <w:pPr>
              <w:suppressAutoHyphens/>
              <w:autoSpaceDN w:val="0"/>
              <w:ind w:right="6"/>
              <w:jc w:val="center"/>
              <w:textAlignment w:val="baseline"/>
              <w:rPr>
                <w:rFonts w:cs="Arial"/>
                <w:kern w:val="3"/>
                <w:lang w:eastAsia="zh-CN"/>
              </w:rPr>
            </w:pPr>
          </w:p>
          <w:p w14:paraId="5628D4EF" w14:textId="77777777" w:rsidR="00277C09" w:rsidRPr="001F38D4" w:rsidRDefault="00277C09" w:rsidP="001F38D4">
            <w:pPr>
              <w:suppressAutoHyphens/>
              <w:autoSpaceDN w:val="0"/>
              <w:ind w:right="6"/>
              <w:jc w:val="center"/>
              <w:textAlignment w:val="baseline"/>
              <w:rPr>
                <w:rFonts w:cs="Arial"/>
                <w:kern w:val="3"/>
                <w:lang w:eastAsia="zh-CN"/>
              </w:rPr>
            </w:pPr>
          </w:p>
        </w:tc>
      </w:tr>
      <w:tr w:rsidR="00277C09" w:rsidRPr="001F38D4" w14:paraId="21D3C4C8"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6B615C"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882C762" w14:textId="77777777" w:rsidR="00277C09" w:rsidRPr="001F38D4" w:rsidRDefault="00277C09"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27E6F2" w14:textId="77777777" w:rsidR="00277C09" w:rsidRPr="001F38D4" w:rsidRDefault="00277C09" w:rsidP="001F38D4">
            <w:pPr>
              <w:widowControl w:val="0"/>
              <w:autoSpaceDN w:val="0"/>
              <w:textAlignment w:val="baseline"/>
              <w:rPr>
                <w:rFonts w:eastAsia="SimSun" w:cs="Arial"/>
                <w:kern w:val="3"/>
                <w:lang w:eastAsia="zh-CN"/>
              </w:rPr>
            </w:pPr>
          </w:p>
        </w:tc>
      </w:tr>
    </w:tbl>
    <w:p w14:paraId="5430F1AA"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p w14:paraId="74B3EBC2"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p w14:paraId="35686BFC"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p w14:paraId="02037BCA" w14:textId="64F5E759" w:rsidR="00277C09" w:rsidRPr="001F38D4" w:rsidRDefault="00277C09" w:rsidP="00ED707C">
      <w:pPr>
        <w:pStyle w:val="Slog3"/>
        <w:rPr>
          <w:rStyle w:val="Neenpoudarek"/>
          <w:rFonts w:ascii="Arial" w:hAnsi="Arial" w:cs="Arial"/>
          <w:i/>
          <w:iCs/>
          <w:color w:val="auto"/>
          <w:sz w:val="22"/>
          <w:szCs w:val="22"/>
        </w:rPr>
      </w:pPr>
      <w:bookmarkStart w:id="124" w:name="_Toc460587289"/>
      <w:bookmarkStart w:id="125" w:name="_Toc38569061"/>
      <w:bookmarkStart w:id="126" w:name="_Toc117688490"/>
      <w:r w:rsidRPr="001F38D4">
        <w:rPr>
          <w:rStyle w:val="Neenpoudarek"/>
          <w:rFonts w:ascii="Arial" w:hAnsi="Arial" w:cs="Arial"/>
          <w:i/>
          <w:color w:val="auto"/>
          <w:sz w:val="22"/>
          <w:szCs w:val="22"/>
        </w:rPr>
        <w:lastRenderedPageBreak/>
        <w:t xml:space="preserve">PRILOGA št. </w:t>
      </w:r>
      <w:bookmarkEnd w:id="124"/>
      <w:bookmarkEnd w:id="125"/>
      <w:r w:rsidR="00AF3BB4">
        <w:rPr>
          <w:rStyle w:val="Neenpoudarek"/>
          <w:rFonts w:ascii="Arial" w:hAnsi="Arial" w:cs="Arial"/>
          <w:i/>
          <w:color w:val="auto"/>
          <w:sz w:val="22"/>
          <w:szCs w:val="22"/>
        </w:rPr>
        <w:t>6</w:t>
      </w:r>
      <w:bookmarkEnd w:id="126"/>
    </w:p>
    <w:p w14:paraId="5AB0B4AC" w14:textId="33BF6421" w:rsidR="00277C09" w:rsidRPr="001F38D4" w:rsidRDefault="00277C09" w:rsidP="001F38D4">
      <w:pPr>
        <w:pStyle w:val="Intenzivencitat"/>
      </w:pPr>
      <w:bookmarkStart w:id="127" w:name="_Toc460587290"/>
      <w:bookmarkStart w:id="128" w:name="_Toc38569062"/>
      <w:bookmarkStart w:id="129" w:name="_Toc117688491"/>
      <w:r w:rsidRPr="001F38D4">
        <w:t>IZJAVA PODIZVAJALCA</w:t>
      </w:r>
      <w:r w:rsidRPr="001F38D4">
        <w:rPr>
          <w:rStyle w:val="Sprotnaopomba-sklic"/>
        </w:rPr>
        <w:footnoteReference w:id="6"/>
      </w:r>
      <w:bookmarkEnd w:id="127"/>
      <w:bookmarkEnd w:id="128"/>
      <w:bookmarkEnd w:id="129"/>
    </w:p>
    <w:p w14:paraId="168AD7C2" w14:textId="27B8732B" w:rsidR="0094201E" w:rsidRPr="00347347" w:rsidRDefault="00B63A2E" w:rsidP="0094201E">
      <w:pPr>
        <w:suppressAutoHyphens/>
        <w:autoSpaceDN w:val="0"/>
        <w:ind w:right="6"/>
        <w:jc w:val="both"/>
        <w:textAlignment w:val="baseline"/>
        <w:rPr>
          <w:rFonts w:cs="Arial"/>
          <w:kern w:val="3"/>
          <w:lang w:eastAsia="zh-CN"/>
        </w:rPr>
      </w:pPr>
      <w:r w:rsidRPr="00347347">
        <w:rPr>
          <w:rFonts w:cs="Arial"/>
          <w:kern w:val="3"/>
          <w:lang w:eastAsia="zh-CN"/>
        </w:rPr>
        <w:t xml:space="preserve">V zvezi z javnim naročilom »Dobava vodovodnega in kanalizacijskega materiala za obdobje dveh let«, objavljenega na portalu javnih naročil </w:t>
      </w:r>
      <w:r w:rsidR="0016607D" w:rsidRPr="00347347">
        <w:rPr>
          <w:rFonts w:cs="Arial"/>
          <w:kern w:val="3"/>
          <w:lang w:eastAsia="zh-CN"/>
        </w:rPr>
        <w:t>dne 27.</w:t>
      </w:r>
      <w:r w:rsidR="00347347" w:rsidRPr="00347347">
        <w:rPr>
          <w:rFonts w:cs="Arial"/>
          <w:kern w:val="3"/>
          <w:lang w:eastAsia="zh-CN"/>
        </w:rPr>
        <w:t>10</w:t>
      </w:r>
      <w:r w:rsidR="0016607D" w:rsidRPr="00347347">
        <w:rPr>
          <w:rFonts w:cs="Arial"/>
          <w:kern w:val="3"/>
          <w:lang w:eastAsia="zh-CN"/>
        </w:rPr>
        <w:t>.202</w:t>
      </w:r>
      <w:r w:rsidR="00347347" w:rsidRPr="00347347">
        <w:rPr>
          <w:rFonts w:cs="Arial"/>
          <w:kern w:val="3"/>
          <w:lang w:eastAsia="zh-CN"/>
        </w:rPr>
        <w:t>2</w:t>
      </w:r>
      <w:r w:rsidR="0016607D" w:rsidRPr="00347347">
        <w:rPr>
          <w:rFonts w:cs="Arial"/>
          <w:kern w:val="3"/>
          <w:lang w:eastAsia="zh-CN"/>
        </w:rPr>
        <w:t xml:space="preserve"> </w:t>
      </w:r>
      <w:r w:rsidRPr="00347347">
        <w:rPr>
          <w:rFonts w:cs="Arial"/>
          <w:kern w:val="3"/>
          <w:lang w:eastAsia="zh-CN"/>
        </w:rPr>
        <w:t xml:space="preserve">pod </w:t>
      </w:r>
      <w:r w:rsidR="00F460FA" w:rsidRPr="00347347">
        <w:rPr>
          <w:rFonts w:cs="Arial"/>
          <w:kern w:val="3"/>
          <w:lang w:eastAsia="zh-CN"/>
        </w:rPr>
        <w:t>oznako postopka</w:t>
      </w:r>
    </w:p>
    <w:p w14:paraId="480FFE7B" w14:textId="22A13033" w:rsidR="00277C09" w:rsidRPr="00347347" w:rsidRDefault="00B63A2E" w:rsidP="0094201E">
      <w:pPr>
        <w:suppressAutoHyphens/>
        <w:autoSpaceDN w:val="0"/>
        <w:ind w:right="6"/>
        <w:jc w:val="both"/>
        <w:textAlignment w:val="baseline"/>
        <w:rPr>
          <w:rFonts w:cs="Arial"/>
          <w:kern w:val="3"/>
          <w:lang w:eastAsia="zh-CN"/>
        </w:rPr>
      </w:pPr>
      <w:r w:rsidRPr="00347347">
        <w:rPr>
          <w:rFonts w:cs="Arial"/>
          <w:kern w:val="3"/>
          <w:u w:val="single"/>
          <w:lang w:eastAsia="zh-CN"/>
        </w:rPr>
        <w:t xml:space="preserve">JN </w:t>
      </w:r>
      <w:r w:rsidR="00962BCE" w:rsidRPr="00347347">
        <w:rPr>
          <w:rFonts w:cs="Arial"/>
          <w:u w:val="single"/>
        </w:rPr>
        <w:t>6</w:t>
      </w:r>
      <w:r w:rsidR="0094201E" w:rsidRPr="00347347">
        <w:rPr>
          <w:rFonts w:cs="Arial"/>
          <w:u w:val="single"/>
        </w:rPr>
        <w:t>B</w:t>
      </w:r>
      <w:r w:rsidRPr="00347347">
        <w:rPr>
          <w:rFonts w:cs="Arial"/>
          <w:u w:val="single"/>
        </w:rPr>
        <w:t>/202</w:t>
      </w:r>
      <w:r w:rsidR="00962BCE" w:rsidRPr="00347347">
        <w:rPr>
          <w:rFonts w:cs="Arial"/>
          <w:u w:val="single"/>
        </w:rPr>
        <w:t>2</w:t>
      </w:r>
      <w:r w:rsidR="00277C09" w:rsidRPr="00347347">
        <w:rPr>
          <w:rFonts w:cs="Arial"/>
          <w:kern w:val="3"/>
          <w:lang w:eastAsia="zh-CN"/>
        </w:rPr>
        <w:t xml:space="preserve">,  </w:t>
      </w:r>
    </w:p>
    <w:p w14:paraId="28A296EB" w14:textId="77777777" w:rsidR="00277C09" w:rsidRPr="001F38D4" w:rsidRDefault="00277C09" w:rsidP="001F38D4">
      <w:pPr>
        <w:suppressAutoHyphens/>
        <w:autoSpaceDN w:val="0"/>
        <w:ind w:right="6"/>
        <w:jc w:val="both"/>
        <w:textAlignment w:val="baseline"/>
        <w:rPr>
          <w:rFonts w:cs="Arial"/>
          <w:kern w:val="3"/>
          <w:lang w:eastAsia="zh-CN"/>
        </w:rPr>
      </w:pPr>
    </w:p>
    <w:p w14:paraId="00846DDF"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r w:rsidRPr="001F38D4">
        <w:rPr>
          <w:rFonts w:cs="Arial"/>
          <w:kern w:val="3"/>
          <w:lang w:eastAsia="zh-CN"/>
        </w:rPr>
        <w:t>izjavljamo, da</w:t>
      </w:r>
    </w:p>
    <w:p w14:paraId="7377B5D6" w14:textId="77777777" w:rsidR="00277C09" w:rsidRPr="001F38D4" w:rsidRDefault="00277C09" w:rsidP="001F38D4">
      <w:pPr>
        <w:pStyle w:val="Odstavekseznama"/>
        <w:keepLines/>
        <w:widowControl w:val="0"/>
        <w:tabs>
          <w:tab w:val="left" w:pos="2155"/>
        </w:tabs>
        <w:suppressAutoHyphens/>
        <w:autoSpaceDN w:val="0"/>
        <w:ind w:left="0" w:right="6"/>
        <w:jc w:val="both"/>
        <w:textAlignment w:val="baseline"/>
        <w:rPr>
          <w:rFonts w:cs="Arial"/>
          <w:kern w:val="3"/>
          <w:lang w:eastAsia="zh-CN"/>
        </w:rPr>
      </w:pPr>
    </w:p>
    <w:p w14:paraId="5287CAED" w14:textId="77777777" w:rsidR="00277C09" w:rsidRPr="001F38D4" w:rsidRDefault="00277C09" w:rsidP="001F38D4">
      <w:pPr>
        <w:pStyle w:val="Odstavekseznama"/>
        <w:keepLines/>
        <w:widowControl w:val="0"/>
        <w:numPr>
          <w:ilvl w:val="0"/>
          <w:numId w:val="11"/>
        </w:numPr>
        <w:tabs>
          <w:tab w:val="left" w:pos="709"/>
        </w:tabs>
        <w:suppressAutoHyphens/>
        <w:autoSpaceDN w:val="0"/>
        <w:ind w:right="6"/>
        <w:jc w:val="both"/>
        <w:textAlignment w:val="baseline"/>
        <w:rPr>
          <w:rFonts w:cs="Arial"/>
          <w:kern w:val="3"/>
          <w:lang w:eastAsia="zh-CN"/>
        </w:rPr>
      </w:pPr>
      <w:r w:rsidRPr="001F38D4">
        <w:rPr>
          <w:rFonts w:cs="Arial"/>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277C09" w:rsidRPr="001F38D4" w14:paraId="3A8D97CB" w14:textId="77777777" w:rsidTr="00E567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E80D8F7" w14:textId="4032DC7D" w:rsidR="00277C09" w:rsidRPr="001F38D4" w:rsidRDefault="00277C09" w:rsidP="001F38D4">
            <w:pPr>
              <w:pStyle w:val="Standard"/>
              <w:snapToGrid w:val="0"/>
              <w:jc w:val="center"/>
              <w:rPr>
                <w:rFonts w:ascii="Arial" w:hAnsi="Arial" w:cs="Arial"/>
                <w:b/>
                <w:bCs/>
              </w:rPr>
            </w:pPr>
            <w:r w:rsidRPr="001F38D4">
              <w:rPr>
                <w:rFonts w:ascii="Arial" w:hAnsi="Arial" w:cs="Arial"/>
                <w:b/>
                <w:bCs/>
              </w:rPr>
              <w:t xml:space="preserve">OBSEG IN VRSTA </w:t>
            </w:r>
            <w:r w:rsidR="00C13DCE" w:rsidRPr="001F38D4">
              <w:rPr>
                <w:rFonts w:ascii="Arial" w:hAnsi="Arial" w:cs="Arial"/>
                <w:b/>
                <w:bCs/>
              </w:rPr>
              <w:t>STORITEV</w:t>
            </w:r>
            <w:r w:rsidRPr="001F38D4">
              <w:rPr>
                <w:rFonts w:ascii="Arial" w:hAnsi="Arial" w:cs="Arial"/>
                <w:b/>
                <w:bCs/>
              </w:rPr>
              <w:t xml:space="preserve">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40A9" w14:textId="57E16EAC" w:rsidR="00277C09" w:rsidRPr="001F38D4" w:rsidRDefault="00277C09" w:rsidP="001F38D4">
            <w:pPr>
              <w:pStyle w:val="Standard"/>
              <w:snapToGrid w:val="0"/>
              <w:jc w:val="center"/>
              <w:rPr>
                <w:rFonts w:ascii="Arial" w:hAnsi="Arial" w:cs="Arial"/>
                <w:b/>
                <w:bCs/>
              </w:rPr>
            </w:pPr>
            <w:r w:rsidRPr="001F38D4">
              <w:rPr>
                <w:rFonts w:ascii="Arial" w:hAnsi="Arial" w:cs="Arial"/>
                <w:b/>
                <w:bCs/>
              </w:rPr>
              <w:t xml:space="preserve">PREDMET, KOLIČINA, VREDNOST IZVEDBE </w:t>
            </w:r>
            <w:r w:rsidR="00C13DCE" w:rsidRPr="001F38D4">
              <w:rPr>
                <w:rFonts w:ascii="Arial" w:hAnsi="Arial" w:cs="Arial"/>
                <w:b/>
                <w:bCs/>
              </w:rPr>
              <w:t>STORITEV</w:t>
            </w:r>
            <w:r w:rsidRPr="001F38D4">
              <w:rPr>
                <w:rFonts w:ascii="Arial" w:hAnsi="Arial" w:cs="Arial"/>
                <w:b/>
                <w:bCs/>
              </w:rPr>
              <w:t xml:space="preserve"> PODIZVAJALCA (V EUR, UPOŠTEVAJE DANI POPUST):</w:t>
            </w:r>
          </w:p>
        </w:tc>
      </w:tr>
      <w:tr w:rsidR="00277C09" w:rsidRPr="001F38D4" w14:paraId="1A770B24" w14:textId="77777777" w:rsidTr="00E567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5051F16" w14:textId="77777777" w:rsidR="00277C09" w:rsidRPr="001F38D4" w:rsidRDefault="00277C09" w:rsidP="001F38D4">
            <w:pPr>
              <w:pStyle w:val="Standard"/>
              <w:snapToGrid w:val="0"/>
              <w:rPr>
                <w:rFonts w:ascii="Arial" w:hAnsi="Arial" w:cs="Arial"/>
              </w:rPr>
            </w:pPr>
          </w:p>
          <w:p w14:paraId="10866EC1" w14:textId="77777777" w:rsidR="00277C09" w:rsidRPr="001F38D4" w:rsidRDefault="00277C09" w:rsidP="001F38D4">
            <w:pPr>
              <w:pStyle w:val="Standard"/>
              <w:snapToGrid w:val="0"/>
              <w:rPr>
                <w:rFonts w:ascii="Arial" w:hAnsi="Arial" w:cs="Arial"/>
              </w:rPr>
            </w:pPr>
          </w:p>
          <w:p w14:paraId="10539AD6" w14:textId="77777777" w:rsidR="00277C09" w:rsidRPr="001F38D4" w:rsidRDefault="00277C09" w:rsidP="001F38D4">
            <w:pPr>
              <w:pStyle w:val="Standard"/>
              <w:snapToGrid w:val="0"/>
              <w:rPr>
                <w:rFonts w:ascii="Arial" w:hAnsi="Arial" w:cs="Arial"/>
              </w:rPr>
            </w:pPr>
          </w:p>
          <w:p w14:paraId="7267CA79" w14:textId="77777777" w:rsidR="00277C09" w:rsidRPr="001F38D4" w:rsidRDefault="00277C09" w:rsidP="001F38D4">
            <w:pPr>
              <w:pStyle w:val="Standard"/>
              <w:snapToGrid w:val="0"/>
              <w:rPr>
                <w:rFonts w:ascii="Arial" w:hAnsi="Arial" w:cs="Arial"/>
              </w:rPr>
            </w:pPr>
          </w:p>
          <w:p w14:paraId="12CF6FC8" w14:textId="77777777" w:rsidR="00277C09" w:rsidRPr="001F38D4" w:rsidRDefault="00277C09" w:rsidP="001F38D4">
            <w:pPr>
              <w:pStyle w:val="Standard"/>
              <w:snapToGrid w:val="0"/>
              <w:rPr>
                <w:rFonts w:ascii="Arial" w:hAnsi="Arial" w:cs="Arial"/>
              </w:rPr>
            </w:pPr>
          </w:p>
          <w:p w14:paraId="3B000DD2" w14:textId="77777777" w:rsidR="00277C09" w:rsidRPr="001F38D4" w:rsidRDefault="00277C09" w:rsidP="001F38D4">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EF3AE" w14:textId="77777777" w:rsidR="00277C09" w:rsidRPr="001F38D4" w:rsidRDefault="00277C09" w:rsidP="001F38D4">
            <w:pPr>
              <w:pStyle w:val="Standard"/>
              <w:snapToGrid w:val="0"/>
              <w:rPr>
                <w:rFonts w:ascii="Arial" w:hAnsi="Arial" w:cs="Arial"/>
              </w:rPr>
            </w:pPr>
          </w:p>
        </w:tc>
      </w:tr>
    </w:tbl>
    <w:p w14:paraId="63F32F01" w14:textId="77777777" w:rsidR="00277C09" w:rsidRPr="001F38D4" w:rsidRDefault="00277C09" w:rsidP="001F38D4">
      <w:pPr>
        <w:pStyle w:val="Odstavekseznama"/>
        <w:keepLines/>
        <w:widowControl w:val="0"/>
        <w:tabs>
          <w:tab w:val="left" w:pos="2155"/>
        </w:tabs>
        <w:suppressAutoHyphens/>
        <w:autoSpaceDN w:val="0"/>
        <w:ind w:right="6"/>
        <w:jc w:val="both"/>
        <w:textAlignment w:val="baseline"/>
        <w:rPr>
          <w:rFonts w:cs="Arial"/>
          <w:kern w:val="3"/>
          <w:lang w:eastAsia="zh-CN"/>
        </w:rPr>
      </w:pPr>
    </w:p>
    <w:p w14:paraId="035F2BC8" w14:textId="77777777" w:rsidR="00277C09" w:rsidRPr="001F38D4" w:rsidRDefault="00277C09" w:rsidP="001F38D4">
      <w:pPr>
        <w:pStyle w:val="Odstavekseznama"/>
        <w:keepLines/>
        <w:widowControl w:val="0"/>
        <w:numPr>
          <w:ilvl w:val="0"/>
          <w:numId w:val="48"/>
        </w:numPr>
        <w:tabs>
          <w:tab w:val="left" w:pos="709"/>
        </w:tabs>
        <w:suppressAutoHyphens/>
        <w:autoSpaceDN w:val="0"/>
        <w:ind w:right="6"/>
        <w:jc w:val="both"/>
        <w:textAlignment w:val="baseline"/>
        <w:rPr>
          <w:rFonts w:cs="Arial"/>
          <w:kern w:val="3"/>
          <w:lang w:eastAsia="zh-CN"/>
        </w:rPr>
      </w:pPr>
      <w:r w:rsidRPr="001F38D4">
        <w:rPr>
          <w:rFonts w:cs="Arial"/>
          <w:kern w:val="3"/>
          <w:lang w:eastAsia="zh-CN"/>
        </w:rPr>
        <w:t>zahtevamo / ne zahtevamo (</w:t>
      </w:r>
      <w:r w:rsidRPr="001F38D4">
        <w:rPr>
          <w:rFonts w:cs="Arial"/>
          <w:i/>
          <w:iCs/>
          <w:kern w:val="3"/>
          <w:lang w:eastAsia="zh-CN"/>
        </w:rPr>
        <w:t>ustrezno obkrožite</w:t>
      </w:r>
      <w:r w:rsidRPr="001F38D4">
        <w:rPr>
          <w:rFonts w:cs="Arial"/>
          <w:kern w:val="3"/>
          <w:lang w:eastAsia="zh-CN"/>
        </w:rPr>
        <w:t>), da naročnik našo terjatev plačuje neposredno,</w:t>
      </w:r>
    </w:p>
    <w:p w14:paraId="751F5924" w14:textId="77777777" w:rsidR="00277C09" w:rsidRPr="001F38D4" w:rsidRDefault="00277C09" w:rsidP="001F38D4">
      <w:pPr>
        <w:pStyle w:val="Odstavekseznama"/>
        <w:keepLines/>
        <w:widowControl w:val="0"/>
        <w:tabs>
          <w:tab w:val="left" w:pos="2155"/>
        </w:tabs>
        <w:suppressAutoHyphens/>
        <w:autoSpaceDN w:val="0"/>
        <w:ind w:right="6"/>
        <w:jc w:val="both"/>
        <w:textAlignment w:val="baseline"/>
        <w:rPr>
          <w:rFonts w:cs="Arial"/>
          <w:kern w:val="3"/>
          <w:lang w:eastAsia="zh-CN"/>
        </w:rPr>
      </w:pPr>
    </w:p>
    <w:p w14:paraId="4EABB0D7" w14:textId="77777777" w:rsidR="00277C09" w:rsidRPr="001F38D4" w:rsidRDefault="00277C09" w:rsidP="001F38D4">
      <w:pPr>
        <w:pStyle w:val="Odstavekseznama"/>
        <w:keepLines/>
        <w:widowControl w:val="0"/>
        <w:numPr>
          <w:ilvl w:val="0"/>
          <w:numId w:val="48"/>
        </w:numPr>
        <w:suppressAutoHyphens/>
        <w:autoSpaceDN w:val="0"/>
        <w:ind w:right="6"/>
        <w:jc w:val="both"/>
        <w:textAlignment w:val="baseline"/>
        <w:rPr>
          <w:rFonts w:cs="Arial"/>
          <w:kern w:val="3"/>
          <w:lang w:eastAsia="zh-CN"/>
        </w:rPr>
      </w:pPr>
      <w:r w:rsidRPr="001F38D4">
        <w:rPr>
          <w:rFonts w:cs="Arial"/>
          <w:kern w:val="3"/>
          <w:lang w:eastAsia="zh-CN"/>
        </w:rPr>
        <w:t xml:space="preserve">smo seznanjeni z dejstvom, da neposredna plačila niso obvezna, ampak je dolžan naročnik neposredno plačevati podizvajalcu, le če podizvajalec to pravočasno zahteva. </w:t>
      </w:r>
    </w:p>
    <w:p w14:paraId="2BABFE33" w14:textId="77777777" w:rsidR="00277C09" w:rsidRPr="001F38D4" w:rsidRDefault="00277C09" w:rsidP="001F38D4">
      <w:pPr>
        <w:jc w:val="both"/>
        <w:rPr>
          <w:rFonts w:cs="Arial"/>
          <w:lang w:eastAsia="zh-CN"/>
        </w:rPr>
      </w:pPr>
    </w:p>
    <w:p w14:paraId="0043B90E"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77C09" w:rsidRPr="001F38D4" w14:paraId="50EAF136"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1F0F59"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5F9CAB30" w14:textId="77777777" w:rsidR="00277C09" w:rsidRPr="001F38D4" w:rsidRDefault="00277C09"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604135" w14:textId="77777777" w:rsidR="00277C09" w:rsidRPr="001F38D4" w:rsidRDefault="00277C09" w:rsidP="001F38D4">
            <w:pPr>
              <w:suppressAutoHyphens/>
              <w:autoSpaceDN w:val="0"/>
              <w:snapToGrid w:val="0"/>
              <w:ind w:right="6"/>
              <w:jc w:val="center"/>
              <w:textAlignment w:val="baseline"/>
              <w:rPr>
                <w:rFonts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B24FE4"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PODIZVAJALEC</w:t>
            </w:r>
          </w:p>
          <w:p w14:paraId="36AFBC2A" w14:textId="77777777" w:rsidR="00277C09" w:rsidRPr="001F38D4" w:rsidRDefault="00277C0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0ED26509" w14:textId="77777777" w:rsidR="00277C09" w:rsidRPr="001F38D4" w:rsidRDefault="00277C09" w:rsidP="001F38D4">
            <w:pPr>
              <w:suppressAutoHyphens/>
              <w:autoSpaceDN w:val="0"/>
              <w:ind w:right="6"/>
              <w:jc w:val="center"/>
              <w:textAlignment w:val="baseline"/>
              <w:rPr>
                <w:rFonts w:cs="Arial"/>
                <w:kern w:val="3"/>
                <w:lang w:eastAsia="zh-CN"/>
              </w:rPr>
            </w:pPr>
          </w:p>
          <w:p w14:paraId="387AD293" w14:textId="77777777" w:rsidR="00277C09" w:rsidRPr="001F38D4" w:rsidRDefault="00277C09" w:rsidP="001F38D4">
            <w:pPr>
              <w:suppressAutoHyphens/>
              <w:autoSpaceDN w:val="0"/>
              <w:ind w:right="6"/>
              <w:jc w:val="center"/>
              <w:textAlignment w:val="baseline"/>
              <w:rPr>
                <w:rFonts w:cs="Arial"/>
                <w:kern w:val="3"/>
                <w:lang w:eastAsia="zh-CN"/>
              </w:rPr>
            </w:pPr>
          </w:p>
          <w:p w14:paraId="5AED361B" w14:textId="77777777" w:rsidR="00277C09" w:rsidRPr="001F38D4" w:rsidRDefault="00277C09" w:rsidP="001F38D4">
            <w:pPr>
              <w:suppressAutoHyphens/>
              <w:autoSpaceDN w:val="0"/>
              <w:ind w:right="6"/>
              <w:jc w:val="center"/>
              <w:textAlignment w:val="baseline"/>
              <w:rPr>
                <w:rFonts w:cs="Arial"/>
                <w:kern w:val="3"/>
                <w:lang w:eastAsia="zh-CN"/>
              </w:rPr>
            </w:pPr>
          </w:p>
          <w:p w14:paraId="59418871" w14:textId="77777777" w:rsidR="00277C09" w:rsidRPr="001F38D4" w:rsidRDefault="00277C09" w:rsidP="001F38D4">
            <w:pPr>
              <w:suppressAutoHyphens/>
              <w:autoSpaceDN w:val="0"/>
              <w:ind w:right="6"/>
              <w:jc w:val="center"/>
              <w:textAlignment w:val="baseline"/>
              <w:rPr>
                <w:rFonts w:cs="Arial"/>
                <w:kern w:val="3"/>
                <w:lang w:eastAsia="zh-CN"/>
              </w:rPr>
            </w:pPr>
          </w:p>
          <w:p w14:paraId="421C40B3" w14:textId="77777777" w:rsidR="00277C09" w:rsidRPr="001F38D4" w:rsidRDefault="00277C09" w:rsidP="001F38D4">
            <w:pPr>
              <w:suppressAutoHyphens/>
              <w:autoSpaceDN w:val="0"/>
              <w:ind w:right="6"/>
              <w:jc w:val="center"/>
              <w:textAlignment w:val="baseline"/>
              <w:rPr>
                <w:rFonts w:cs="Arial"/>
                <w:kern w:val="3"/>
                <w:lang w:eastAsia="zh-CN"/>
              </w:rPr>
            </w:pPr>
          </w:p>
        </w:tc>
      </w:tr>
      <w:tr w:rsidR="00277C09" w:rsidRPr="001F38D4" w14:paraId="109DCD58"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348AD1"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BE6AD6" w14:textId="77777777" w:rsidR="00277C09" w:rsidRPr="001F38D4" w:rsidRDefault="00277C09"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1577B2" w14:textId="77777777" w:rsidR="00277C09" w:rsidRPr="001F38D4" w:rsidRDefault="00277C09" w:rsidP="001F38D4">
            <w:pPr>
              <w:widowControl w:val="0"/>
              <w:autoSpaceDN w:val="0"/>
              <w:textAlignment w:val="baseline"/>
              <w:rPr>
                <w:rFonts w:eastAsia="SimSun" w:cs="Arial"/>
                <w:kern w:val="3"/>
                <w:lang w:eastAsia="zh-CN"/>
              </w:rPr>
            </w:pPr>
          </w:p>
        </w:tc>
      </w:tr>
    </w:tbl>
    <w:p w14:paraId="3B713902" w14:textId="4D08DEFC" w:rsidR="00277C09" w:rsidRPr="001F38D4" w:rsidRDefault="00277C09" w:rsidP="001F38D4">
      <w:pPr>
        <w:rPr>
          <w:rStyle w:val="Neenpoudarek"/>
          <w:rFonts w:ascii="Arial" w:hAnsi="Arial" w:cs="Arial"/>
          <w:b/>
          <w:color w:val="auto"/>
          <w:sz w:val="22"/>
          <w:szCs w:val="22"/>
        </w:rPr>
      </w:pPr>
    </w:p>
    <w:p w14:paraId="39D59EB2" w14:textId="4CB45CAD" w:rsidR="00BA1DA3" w:rsidRPr="0094201E" w:rsidRDefault="001C0B76" w:rsidP="00ED707C">
      <w:pPr>
        <w:pStyle w:val="Slog3"/>
        <w:rPr>
          <w:rStyle w:val="Neenpoudarek"/>
          <w:rFonts w:ascii="Arial" w:hAnsi="Arial" w:cs="Arial"/>
          <w:i/>
          <w:iCs/>
          <w:color w:val="auto"/>
          <w:sz w:val="22"/>
          <w:szCs w:val="22"/>
        </w:rPr>
      </w:pPr>
      <w:bookmarkStart w:id="130" w:name="_Toc117688492"/>
      <w:r w:rsidRPr="0094201E">
        <w:rPr>
          <w:rStyle w:val="Neenpoudarek"/>
          <w:rFonts w:ascii="Arial" w:hAnsi="Arial" w:cs="Arial"/>
          <w:i/>
          <w:iCs/>
          <w:color w:val="auto"/>
          <w:sz w:val="22"/>
          <w:szCs w:val="22"/>
        </w:rPr>
        <w:lastRenderedPageBreak/>
        <w:t>P</w:t>
      </w:r>
      <w:r w:rsidR="00B05F92" w:rsidRPr="0094201E">
        <w:rPr>
          <w:rStyle w:val="Neenpoudarek"/>
          <w:rFonts w:ascii="Arial" w:hAnsi="Arial" w:cs="Arial"/>
          <w:i/>
          <w:iCs/>
          <w:color w:val="auto"/>
          <w:sz w:val="22"/>
          <w:szCs w:val="22"/>
        </w:rPr>
        <w:t>riloga</w:t>
      </w:r>
      <w:r w:rsidRPr="0094201E">
        <w:rPr>
          <w:rStyle w:val="Neenpoudarek"/>
          <w:rFonts w:ascii="Arial" w:hAnsi="Arial" w:cs="Arial"/>
          <w:i/>
          <w:iCs/>
          <w:color w:val="auto"/>
          <w:sz w:val="22"/>
          <w:szCs w:val="22"/>
        </w:rPr>
        <w:t xml:space="preserve"> št. </w:t>
      </w:r>
      <w:r w:rsidR="00AF3BB4">
        <w:rPr>
          <w:rStyle w:val="Neenpoudarek"/>
          <w:rFonts w:ascii="Arial" w:hAnsi="Arial" w:cs="Arial"/>
          <w:i/>
          <w:iCs/>
          <w:color w:val="auto"/>
          <w:sz w:val="22"/>
          <w:szCs w:val="22"/>
        </w:rPr>
        <w:t>7</w:t>
      </w:r>
      <w:bookmarkEnd w:id="130"/>
    </w:p>
    <w:p w14:paraId="5335D9B2" w14:textId="7647CA52" w:rsidR="00E9347E" w:rsidRPr="0094201E" w:rsidRDefault="00BA1DA3" w:rsidP="001F38D4">
      <w:pPr>
        <w:pStyle w:val="Intenzivencitat"/>
        <w:rPr>
          <w:rStyle w:val="Neenpoudarek"/>
          <w:rFonts w:ascii="Arial" w:hAnsi="Arial" w:cs="Arial"/>
          <w:i/>
          <w:iCs/>
          <w:color w:val="auto"/>
          <w:sz w:val="22"/>
          <w:szCs w:val="22"/>
          <w:lang w:eastAsia="zh-CN"/>
        </w:rPr>
      </w:pPr>
      <w:bookmarkStart w:id="131" w:name="_Toc117688493"/>
      <w:r w:rsidRPr="0094201E">
        <w:rPr>
          <w:lang w:eastAsia="zh-CN"/>
        </w:rPr>
        <w:t>SOGLASJE ZA PRIDOBITEV PODATKOV IZ KAZENSKE EVIDENCE – FIZIČNE OSEBE</w:t>
      </w:r>
      <w:bookmarkEnd w:id="131"/>
    </w:p>
    <w:p w14:paraId="53ED62FF" w14:textId="23A2841B" w:rsidR="003B6235" w:rsidRPr="00347347" w:rsidRDefault="00883843" w:rsidP="001F38D4">
      <w:pPr>
        <w:jc w:val="both"/>
        <w:rPr>
          <w:rFonts w:cs="Arial"/>
          <w:kern w:val="3"/>
          <w:lang w:eastAsia="zh-CN"/>
        </w:rPr>
      </w:pPr>
      <w:r w:rsidRPr="00347347">
        <w:rPr>
          <w:rFonts w:cs="Arial"/>
          <w:kern w:val="3"/>
          <w:lang w:eastAsia="zh-CN"/>
        </w:rPr>
        <w:t xml:space="preserve">V zvezi z javnim naročilom »Dobava vodovodnega in kanalizacijskega materiala za obdobje dveh let«, objavljenega na portalu javnih naročil </w:t>
      </w:r>
      <w:r w:rsidR="0016607D" w:rsidRPr="00347347">
        <w:rPr>
          <w:rFonts w:cs="Arial"/>
          <w:kern w:val="3"/>
          <w:lang w:eastAsia="zh-CN"/>
        </w:rPr>
        <w:t>dne 27.</w:t>
      </w:r>
      <w:r w:rsidR="009244AA">
        <w:rPr>
          <w:rFonts w:cs="Arial"/>
          <w:kern w:val="3"/>
          <w:lang w:eastAsia="zh-CN"/>
        </w:rPr>
        <w:t>10</w:t>
      </w:r>
      <w:r w:rsidR="0016607D" w:rsidRPr="00347347">
        <w:rPr>
          <w:rFonts w:cs="Arial"/>
          <w:kern w:val="3"/>
          <w:lang w:eastAsia="zh-CN"/>
        </w:rPr>
        <w:t>.20</w:t>
      </w:r>
      <w:r w:rsidR="009244AA">
        <w:rPr>
          <w:rFonts w:cs="Arial"/>
          <w:kern w:val="3"/>
          <w:lang w:eastAsia="zh-CN"/>
        </w:rPr>
        <w:t>22</w:t>
      </w:r>
      <w:r w:rsidR="0016607D" w:rsidRPr="00347347">
        <w:rPr>
          <w:rFonts w:cs="Arial"/>
          <w:kern w:val="3"/>
          <w:lang w:eastAsia="zh-CN"/>
        </w:rPr>
        <w:t xml:space="preserve"> </w:t>
      </w:r>
      <w:r w:rsidRPr="00347347">
        <w:rPr>
          <w:rFonts w:cs="Arial"/>
          <w:kern w:val="3"/>
          <w:lang w:eastAsia="zh-CN"/>
        </w:rPr>
        <w:t xml:space="preserve">pod </w:t>
      </w:r>
      <w:r w:rsidR="00F460FA" w:rsidRPr="00347347">
        <w:rPr>
          <w:rFonts w:cs="Arial"/>
          <w:kern w:val="3"/>
          <w:lang w:eastAsia="zh-CN"/>
        </w:rPr>
        <w:t>oznako postopka</w:t>
      </w:r>
      <w:r w:rsidR="003E451C" w:rsidRPr="00347347">
        <w:rPr>
          <w:rFonts w:cs="Arial"/>
          <w:kern w:val="3"/>
          <w:lang w:eastAsia="zh-CN"/>
        </w:rPr>
        <w:t xml:space="preserve">                               </w:t>
      </w:r>
      <w:r w:rsidRPr="00347347">
        <w:rPr>
          <w:rFonts w:cs="Arial"/>
          <w:kern w:val="3"/>
          <w:lang w:eastAsia="zh-CN"/>
        </w:rPr>
        <w:t xml:space="preserve"> </w:t>
      </w:r>
      <w:r w:rsidRPr="00347347">
        <w:rPr>
          <w:rFonts w:cs="Arial"/>
          <w:kern w:val="3"/>
          <w:u w:val="single"/>
          <w:lang w:eastAsia="zh-CN"/>
        </w:rPr>
        <w:t xml:space="preserve">JN </w:t>
      </w:r>
      <w:r w:rsidR="00962BCE" w:rsidRPr="00347347">
        <w:rPr>
          <w:rFonts w:cs="Arial"/>
          <w:u w:val="single"/>
        </w:rPr>
        <w:t>6</w:t>
      </w:r>
      <w:r w:rsidR="003E451C" w:rsidRPr="00347347">
        <w:rPr>
          <w:rFonts w:cs="Arial"/>
          <w:u w:val="single"/>
        </w:rPr>
        <w:t>B</w:t>
      </w:r>
      <w:r w:rsidRPr="00347347">
        <w:rPr>
          <w:rFonts w:cs="Arial"/>
          <w:u w:val="single"/>
        </w:rPr>
        <w:t>/202</w:t>
      </w:r>
      <w:r w:rsidR="00962BCE" w:rsidRPr="00347347">
        <w:rPr>
          <w:rFonts w:cs="Arial"/>
          <w:u w:val="single"/>
        </w:rPr>
        <w:t>2</w:t>
      </w:r>
      <w:r w:rsidRPr="00347347">
        <w:rPr>
          <w:rFonts w:cs="Arial"/>
        </w:rPr>
        <w:t xml:space="preserve">, </w:t>
      </w:r>
      <w:r w:rsidRPr="00347347">
        <w:rPr>
          <w:rFonts w:cs="Arial"/>
          <w:kern w:val="3"/>
          <w:lang w:eastAsia="zh-CN"/>
        </w:rPr>
        <w:t xml:space="preserve"> </w:t>
      </w:r>
    </w:p>
    <w:p w14:paraId="54FBA89A" w14:textId="775C79AE" w:rsidR="008E54B8" w:rsidRPr="001F38D4" w:rsidRDefault="00FC57B1" w:rsidP="001F38D4">
      <w:pPr>
        <w:pStyle w:val="Standard"/>
        <w:rPr>
          <w:rFonts w:ascii="Arial" w:hAnsi="Arial" w:cs="Arial"/>
        </w:rPr>
      </w:pPr>
      <w:r w:rsidRPr="001F38D4">
        <w:rPr>
          <w:rFonts w:ascii="Arial" w:hAnsi="Arial" w:cs="Arial"/>
        </w:rPr>
        <w:t xml:space="preserve"> </w:t>
      </w:r>
    </w:p>
    <w:p w14:paraId="557FFF39" w14:textId="2B1FA07C" w:rsidR="008E54B8" w:rsidRPr="001F38D4" w:rsidRDefault="008E54B8" w:rsidP="001F38D4">
      <w:pPr>
        <w:pStyle w:val="Standard"/>
        <w:rPr>
          <w:rFonts w:ascii="Arial" w:hAnsi="Arial" w:cs="Arial"/>
        </w:rPr>
      </w:pPr>
      <w:r w:rsidRPr="001F38D4">
        <w:rPr>
          <w:rFonts w:ascii="Arial" w:hAnsi="Arial" w:cs="Arial"/>
        </w:rPr>
        <w:t xml:space="preserve">izjavljamo, da </w:t>
      </w:r>
      <w:r w:rsidR="00FC57B1" w:rsidRPr="001F38D4">
        <w:rPr>
          <w:rFonts w:ascii="Arial" w:hAnsi="Arial" w:cs="Arial"/>
        </w:rPr>
        <w:t xml:space="preserve">naročniku </w:t>
      </w:r>
      <w:r w:rsidR="00883843" w:rsidRPr="001F38D4">
        <w:rPr>
          <w:rFonts w:ascii="Arial" w:hAnsi="Arial" w:cs="Arial"/>
        </w:rPr>
        <w:t xml:space="preserve">VODOVODI IN KANALIZACIJA NOVA GORICA </w:t>
      </w:r>
      <w:proofErr w:type="spellStart"/>
      <w:r w:rsidR="00883843" w:rsidRPr="001F38D4">
        <w:rPr>
          <w:rFonts w:ascii="Arial" w:hAnsi="Arial" w:cs="Arial"/>
        </w:rPr>
        <w:t>d.d</w:t>
      </w:r>
      <w:proofErr w:type="spellEnd"/>
      <w:r w:rsidR="00883843" w:rsidRPr="001F38D4">
        <w:rPr>
          <w:rFonts w:ascii="Arial" w:hAnsi="Arial" w:cs="Arial"/>
        </w:rPr>
        <w:t>.</w:t>
      </w:r>
      <w:r w:rsidR="00FC57B1" w:rsidRPr="001F38D4">
        <w:rPr>
          <w:rFonts w:ascii="Arial" w:hAnsi="Arial" w:cs="Arial"/>
        </w:rPr>
        <w:t>, Kromberk, Cesta 25. junija 1B, 5000 Nova Gorica</w:t>
      </w:r>
      <w:r w:rsidRPr="001F38D4">
        <w:rPr>
          <w:rFonts w:ascii="Arial" w:hAnsi="Arial" w:cs="Arial"/>
        </w:rPr>
        <w:t>,</w:t>
      </w:r>
      <w:r w:rsidR="00FC57B1" w:rsidRPr="001F38D4">
        <w:rPr>
          <w:rFonts w:ascii="Arial" w:hAnsi="Arial" w:cs="Arial"/>
        </w:rPr>
        <w:t xml:space="preserve"> dajemo soglasje skladno z desetim odstavkom 77. člena ZJN-3 in skladno z 22. členom Zakona o varstvu osebnih podatkov, da za potrebe izvedbe javnega naročila po odprtem postopku, pridobi podatke od Direktorata za pravosodno upravo, Sektor za izvrševanje kazenskih sankcij, da na dan izdaje potrdila o nekaznovanosti nisem bil pravnomočno obsojen zaradi kaznivih dejanj, ki so opredeljena v 75. členu ZJN-3.</w:t>
      </w:r>
      <w:r w:rsidRPr="001F38D4">
        <w:rPr>
          <w:rFonts w:ascii="Arial" w:hAnsi="Arial" w:cs="Arial"/>
        </w:rPr>
        <w:t>.</w:t>
      </w:r>
    </w:p>
    <w:p w14:paraId="2A6F2166" w14:textId="77777777" w:rsidR="008E54B8" w:rsidRPr="001F38D4" w:rsidRDefault="008E54B8" w:rsidP="001F38D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1F38D4" w14:paraId="2279D74B"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1F38D4" w:rsidRDefault="008E54B8" w:rsidP="001F38D4">
            <w:pPr>
              <w:pStyle w:val="Naslov6"/>
              <w:snapToGrid w:val="0"/>
              <w:spacing w:before="0"/>
              <w:rPr>
                <w:rFonts w:cs="Arial"/>
                <w:b/>
                <w:color w:val="5F497A"/>
              </w:rPr>
            </w:pPr>
            <w:r w:rsidRPr="001F38D4">
              <w:rPr>
                <w:rFonts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1F38D4" w:rsidRDefault="008E54B8" w:rsidP="001F38D4">
            <w:pPr>
              <w:pStyle w:val="Standard"/>
              <w:snapToGrid w:val="0"/>
              <w:rPr>
                <w:rFonts w:ascii="Arial" w:hAnsi="Arial" w:cs="Arial"/>
              </w:rPr>
            </w:pPr>
          </w:p>
        </w:tc>
      </w:tr>
      <w:tr w:rsidR="008E54B8" w:rsidRPr="001F38D4" w14:paraId="617F7A3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1F38D4" w:rsidRDefault="008E54B8" w:rsidP="001F38D4">
            <w:pPr>
              <w:pStyle w:val="Standard"/>
              <w:snapToGrid w:val="0"/>
              <w:jc w:val="left"/>
              <w:rPr>
                <w:rFonts w:ascii="Arial" w:hAnsi="Arial" w:cs="Arial"/>
              </w:rPr>
            </w:pPr>
            <w:r w:rsidRPr="001F38D4">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1F38D4" w:rsidRDefault="008E54B8" w:rsidP="001F38D4">
            <w:pPr>
              <w:pStyle w:val="Standard"/>
              <w:snapToGrid w:val="0"/>
              <w:rPr>
                <w:rFonts w:ascii="Arial" w:hAnsi="Arial" w:cs="Arial"/>
              </w:rPr>
            </w:pPr>
          </w:p>
        </w:tc>
      </w:tr>
      <w:tr w:rsidR="008E54B8" w:rsidRPr="001F38D4" w14:paraId="2A9787FC"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1F38D4" w:rsidRDefault="008E54B8" w:rsidP="001F38D4">
            <w:pPr>
              <w:pStyle w:val="Standard"/>
              <w:snapToGrid w:val="0"/>
              <w:jc w:val="left"/>
              <w:rPr>
                <w:rFonts w:ascii="Arial" w:hAnsi="Arial" w:cs="Arial"/>
              </w:rPr>
            </w:pPr>
            <w:r w:rsidRPr="001F38D4">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1F38D4" w:rsidRDefault="008E54B8" w:rsidP="001F38D4">
            <w:pPr>
              <w:pStyle w:val="Standard"/>
              <w:snapToGrid w:val="0"/>
              <w:rPr>
                <w:rFonts w:ascii="Arial" w:hAnsi="Arial" w:cs="Arial"/>
              </w:rPr>
            </w:pPr>
          </w:p>
        </w:tc>
      </w:tr>
      <w:tr w:rsidR="008E54B8" w:rsidRPr="001F38D4" w14:paraId="352C53D5"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1F38D4" w:rsidRDefault="008E54B8" w:rsidP="001F38D4">
            <w:pPr>
              <w:pStyle w:val="Standard"/>
              <w:snapToGrid w:val="0"/>
              <w:jc w:val="left"/>
              <w:rPr>
                <w:rFonts w:ascii="Arial" w:hAnsi="Arial" w:cs="Arial"/>
              </w:rPr>
            </w:pPr>
            <w:r w:rsidRPr="001F38D4">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1F38D4" w:rsidRDefault="008E54B8" w:rsidP="001F38D4">
            <w:pPr>
              <w:pStyle w:val="Standard"/>
              <w:snapToGrid w:val="0"/>
              <w:rPr>
                <w:rFonts w:ascii="Arial" w:hAnsi="Arial" w:cs="Arial"/>
              </w:rPr>
            </w:pPr>
          </w:p>
        </w:tc>
      </w:tr>
      <w:tr w:rsidR="008E54B8" w:rsidRPr="001F38D4" w14:paraId="6AAC32F7"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1F38D4" w:rsidRDefault="008E54B8" w:rsidP="001F38D4">
            <w:pPr>
              <w:pStyle w:val="Standard"/>
              <w:snapToGrid w:val="0"/>
              <w:jc w:val="left"/>
              <w:rPr>
                <w:rFonts w:ascii="Arial" w:hAnsi="Arial" w:cs="Arial"/>
              </w:rPr>
            </w:pPr>
            <w:r w:rsidRPr="001F38D4">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1F38D4" w:rsidRDefault="008E54B8" w:rsidP="001F38D4">
            <w:pPr>
              <w:pStyle w:val="Standard"/>
              <w:snapToGrid w:val="0"/>
              <w:rPr>
                <w:rFonts w:ascii="Arial" w:hAnsi="Arial" w:cs="Arial"/>
              </w:rPr>
            </w:pPr>
          </w:p>
        </w:tc>
      </w:tr>
      <w:tr w:rsidR="008E54B8" w:rsidRPr="001F38D4" w14:paraId="406E1FB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1F38D4" w:rsidRDefault="008E54B8" w:rsidP="001F38D4">
            <w:pPr>
              <w:pStyle w:val="Standard"/>
              <w:snapToGrid w:val="0"/>
              <w:jc w:val="left"/>
              <w:rPr>
                <w:rFonts w:ascii="Arial" w:hAnsi="Arial" w:cs="Arial"/>
              </w:rPr>
            </w:pPr>
            <w:r w:rsidRPr="001F38D4">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1F38D4" w:rsidRDefault="008E54B8" w:rsidP="001F38D4">
            <w:pPr>
              <w:pStyle w:val="Standard"/>
              <w:snapToGrid w:val="0"/>
              <w:rPr>
                <w:rFonts w:ascii="Arial" w:hAnsi="Arial" w:cs="Arial"/>
              </w:rPr>
            </w:pPr>
          </w:p>
        </w:tc>
      </w:tr>
      <w:tr w:rsidR="008E54B8" w:rsidRPr="001F38D4" w14:paraId="72D59C6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1F38D4" w:rsidRDefault="008E54B8" w:rsidP="001F38D4">
            <w:pPr>
              <w:pStyle w:val="Standard"/>
              <w:snapToGrid w:val="0"/>
              <w:jc w:val="left"/>
              <w:rPr>
                <w:rFonts w:ascii="Arial" w:hAnsi="Arial" w:cs="Arial"/>
              </w:rPr>
            </w:pPr>
            <w:r w:rsidRPr="001F38D4">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1F38D4" w:rsidRDefault="008E54B8" w:rsidP="001F38D4">
            <w:pPr>
              <w:pStyle w:val="Standard"/>
              <w:snapToGrid w:val="0"/>
              <w:rPr>
                <w:rFonts w:ascii="Arial" w:hAnsi="Arial" w:cs="Arial"/>
              </w:rPr>
            </w:pPr>
          </w:p>
        </w:tc>
      </w:tr>
      <w:tr w:rsidR="008E54B8" w:rsidRPr="001F38D4" w14:paraId="15B43E85"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1F38D4" w:rsidRDefault="008E54B8" w:rsidP="001F38D4">
            <w:pPr>
              <w:pStyle w:val="Standard"/>
              <w:snapToGrid w:val="0"/>
              <w:jc w:val="left"/>
              <w:rPr>
                <w:rFonts w:ascii="Arial" w:hAnsi="Arial" w:cs="Arial"/>
              </w:rPr>
            </w:pPr>
            <w:r w:rsidRPr="001F38D4">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1F38D4" w:rsidRDefault="008E54B8" w:rsidP="001F38D4">
            <w:pPr>
              <w:pStyle w:val="Standard"/>
              <w:snapToGrid w:val="0"/>
              <w:rPr>
                <w:rFonts w:ascii="Arial" w:hAnsi="Arial" w:cs="Arial"/>
              </w:rPr>
            </w:pPr>
          </w:p>
        </w:tc>
      </w:tr>
      <w:tr w:rsidR="008E54B8" w:rsidRPr="001F38D4" w14:paraId="7F82568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1F38D4" w:rsidRDefault="008E54B8" w:rsidP="001F38D4">
            <w:pPr>
              <w:pStyle w:val="Standard"/>
              <w:snapToGrid w:val="0"/>
              <w:jc w:val="left"/>
              <w:rPr>
                <w:rFonts w:ascii="Arial" w:hAnsi="Arial" w:cs="Arial"/>
              </w:rPr>
            </w:pPr>
            <w:r w:rsidRPr="001F38D4">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1F38D4" w:rsidRDefault="008E54B8" w:rsidP="001F38D4">
            <w:pPr>
              <w:pStyle w:val="Standard"/>
              <w:snapToGrid w:val="0"/>
              <w:rPr>
                <w:rFonts w:ascii="Arial" w:hAnsi="Arial" w:cs="Arial"/>
              </w:rPr>
            </w:pPr>
          </w:p>
        </w:tc>
      </w:tr>
      <w:tr w:rsidR="008E54B8" w:rsidRPr="001F38D4" w14:paraId="0E999A6C"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1F38D4" w:rsidRDefault="008E54B8" w:rsidP="001F38D4">
            <w:pPr>
              <w:pStyle w:val="Standard"/>
              <w:snapToGrid w:val="0"/>
              <w:jc w:val="left"/>
              <w:rPr>
                <w:rFonts w:ascii="Arial" w:hAnsi="Arial" w:cs="Arial"/>
              </w:rPr>
            </w:pPr>
            <w:r w:rsidRPr="001F38D4">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1F38D4" w:rsidRDefault="008E54B8" w:rsidP="001F38D4">
            <w:pPr>
              <w:pStyle w:val="Standard"/>
              <w:snapToGrid w:val="0"/>
              <w:rPr>
                <w:rFonts w:ascii="Arial" w:hAnsi="Arial" w:cs="Arial"/>
              </w:rPr>
            </w:pPr>
          </w:p>
        </w:tc>
      </w:tr>
    </w:tbl>
    <w:p w14:paraId="35C5C9C6" w14:textId="77777777" w:rsidR="00A9535E" w:rsidRPr="001F38D4" w:rsidRDefault="00A9535E" w:rsidP="001F38D4">
      <w:pPr>
        <w:pStyle w:val="Standard"/>
        <w:rPr>
          <w:rFonts w:ascii="Arial" w:eastAsia="Times New Roman" w:hAnsi="Arial" w:cs="Arial"/>
          <w:b/>
          <w:bCs/>
          <w:color w:val="541C72"/>
          <w:kern w:val="0"/>
        </w:rPr>
      </w:pPr>
    </w:p>
    <w:p w14:paraId="00BA9F7E" w14:textId="77777777" w:rsidR="00FC57B1" w:rsidRPr="001F38D4" w:rsidRDefault="00FC57B1" w:rsidP="001F38D4">
      <w:pPr>
        <w:pStyle w:val="Standard"/>
        <w:rPr>
          <w:rFonts w:ascii="Arial" w:hAnsi="Arial" w:cs="Arial"/>
        </w:rPr>
      </w:pPr>
      <w:r w:rsidRPr="001F38D4">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9D489BB" w14:textId="77777777" w:rsidR="008E54B8" w:rsidRPr="001F38D4" w:rsidRDefault="008E54B8" w:rsidP="001F38D4">
      <w:pPr>
        <w:pStyle w:val="Standard"/>
        <w:rPr>
          <w:rFonts w:ascii="Arial" w:hAnsi="Arial" w:cs="Arial"/>
          <w:i/>
        </w:rPr>
      </w:pPr>
    </w:p>
    <w:p w14:paraId="69B4D5A0" w14:textId="77777777" w:rsidR="008E54B8" w:rsidRPr="001F38D4" w:rsidRDefault="008E54B8" w:rsidP="001F38D4">
      <w:pPr>
        <w:pStyle w:val="Standard"/>
        <w:rPr>
          <w:rFonts w:ascii="Arial" w:hAnsi="Arial" w:cs="Arial"/>
          <w:i/>
        </w:rPr>
      </w:pPr>
      <w:r w:rsidRPr="001F38D4">
        <w:rPr>
          <w:rFonts w:ascii="Arial" w:hAnsi="Arial" w:cs="Arial"/>
          <w:i/>
        </w:rPr>
        <w:t>Obrazec mora obvezno podpisati fizična oseba, na katero se izjava nanaša, osebno.</w:t>
      </w:r>
    </w:p>
    <w:p w14:paraId="59743D5B" w14:textId="77777777" w:rsidR="008E54B8" w:rsidRPr="001F38D4" w:rsidRDefault="008E54B8" w:rsidP="001F38D4">
      <w:pPr>
        <w:pStyle w:val="Standard"/>
        <w:rPr>
          <w:rFonts w:ascii="Arial" w:hAnsi="Arial" w:cs="Arial"/>
          <w:i/>
        </w:rPr>
      </w:pPr>
    </w:p>
    <w:p w14:paraId="5B62AAEB" w14:textId="77777777" w:rsidR="008E54B8" w:rsidRPr="001F38D4" w:rsidRDefault="008E54B8" w:rsidP="001F38D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1F38D4" w14:paraId="6E2C660D"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43D18F" w14:textId="77777777" w:rsidR="008E54B8" w:rsidRPr="001F38D4" w:rsidRDefault="008E54B8" w:rsidP="001F38D4">
            <w:pPr>
              <w:pStyle w:val="Standard"/>
              <w:snapToGrid w:val="0"/>
              <w:jc w:val="center"/>
              <w:rPr>
                <w:rFonts w:ascii="Arial" w:hAnsi="Arial" w:cs="Arial"/>
                <w:bCs/>
                <w:color w:val="000000"/>
              </w:rPr>
            </w:pPr>
            <w:r w:rsidRPr="001F38D4">
              <w:rPr>
                <w:rFonts w:ascii="Arial" w:hAnsi="Arial" w:cs="Arial"/>
                <w:bCs/>
                <w:color w:val="000000"/>
              </w:rPr>
              <w:t>KRAJ</w:t>
            </w:r>
          </w:p>
          <w:p w14:paraId="0BCB5323" w14:textId="77777777" w:rsidR="008E54B8" w:rsidRPr="001F38D4" w:rsidRDefault="008E54B8" w:rsidP="001F38D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4126AE" w14:textId="77777777" w:rsidR="008E54B8" w:rsidRPr="001F38D4" w:rsidRDefault="008E54B8" w:rsidP="001F38D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875A731" w14:textId="77777777" w:rsidR="008E54B8" w:rsidRPr="001F38D4" w:rsidRDefault="008E54B8" w:rsidP="001F38D4">
            <w:pPr>
              <w:pStyle w:val="Standard"/>
              <w:jc w:val="center"/>
              <w:rPr>
                <w:rFonts w:ascii="Arial" w:hAnsi="Arial" w:cs="Arial"/>
                <w:bCs/>
                <w:color w:val="000000"/>
              </w:rPr>
            </w:pPr>
          </w:p>
          <w:p w14:paraId="049BF5AB" w14:textId="77777777" w:rsidR="008E54B8" w:rsidRPr="001F38D4" w:rsidRDefault="008E54B8" w:rsidP="001F38D4">
            <w:pPr>
              <w:pStyle w:val="Standard"/>
              <w:jc w:val="center"/>
              <w:rPr>
                <w:rFonts w:ascii="Arial" w:hAnsi="Arial" w:cs="Arial"/>
                <w:bCs/>
                <w:color w:val="000000"/>
              </w:rPr>
            </w:pPr>
            <w:r w:rsidRPr="001F38D4">
              <w:rPr>
                <w:rFonts w:ascii="Arial" w:hAnsi="Arial" w:cs="Arial"/>
                <w:bCs/>
                <w:color w:val="000000"/>
              </w:rPr>
              <w:t>ime in priimek fizične osebe in podpis</w:t>
            </w:r>
          </w:p>
        </w:tc>
      </w:tr>
      <w:tr w:rsidR="008E54B8" w:rsidRPr="001F38D4" w14:paraId="16D95D7A"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54051F" w14:textId="77777777" w:rsidR="008E54B8" w:rsidRPr="001F38D4" w:rsidRDefault="008E54B8" w:rsidP="001F38D4">
            <w:pPr>
              <w:pStyle w:val="Standard"/>
              <w:snapToGrid w:val="0"/>
              <w:jc w:val="center"/>
              <w:rPr>
                <w:rFonts w:ascii="Arial" w:hAnsi="Arial" w:cs="Arial"/>
                <w:bCs/>
                <w:color w:val="000000"/>
              </w:rPr>
            </w:pPr>
            <w:r w:rsidRPr="001F38D4">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554E9B" w14:textId="77777777" w:rsidR="008E54B8" w:rsidRPr="001F38D4" w:rsidRDefault="008E54B8" w:rsidP="001F38D4">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5B549B5" w14:textId="77777777" w:rsidR="008E54B8" w:rsidRPr="001F38D4" w:rsidRDefault="008E54B8" w:rsidP="001F38D4">
            <w:pPr>
              <w:rPr>
                <w:rFonts w:cs="Arial"/>
              </w:rPr>
            </w:pPr>
          </w:p>
        </w:tc>
      </w:tr>
    </w:tbl>
    <w:p w14:paraId="2BE3D80E" w14:textId="77777777" w:rsidR="00E9347E" w:rsidRPr="001F38D4" w:rsidRDefault="00E9347E" w:rsidP="001F38D4">
      <w:pPr>
        <w:rPr>
          <w:rFonts w:cs="Arial"/>
          <w:lang w:eastAsia="zh-CN"/>
        </w:rPr>
      </w:pPr>
    </w:p>
    <w:p w14:paraId="5EE4568B" w14:textId="77777777" w:rsidR="00E9347E" w:rsidRPr="001F38D4" w:rsidRDefault="00E9347E" w:rsidP="001F38D4">
      <w:pPr>
        <w:rPr>
          <w:rStyle w:val="Neenpoudarek"/>
          <w:rFonts w:ascii="Arial" w:hAnsi="Arial" w:cs="Arial"/>
          <w:i w:val="0"/>
          <w:iCs w:val="0"/>
          <w:sz w:val="22"/>
          <w:szCs w:val="22"/>
          <w:lang w:eastAsia="zh-CN"/>
        </w:rPr>
      </w:pPr>
    </w:p>
    <w:p w14:paraId="2824E46F" w14:textId="77777777" w:rsidR="00277C09" w:rsidRPr="001F38D4" w:rsidRDefault="00277C09" w:rsidP="001F38D4">
      <w:pPr>
        <w:rPr>
          <w:rStyle w:val="Neenpoudarek"/>
          <w:rFonts w:ascii="Arial" w:hAnsi="Arial" w:cs="Arial"/>
          <w:i w:val="0"/>
          <w:iCs w:val="0"/>
          <w:sz w:val="22"/>
          <w:szCs w:val="22"/>
          <w:lang w:eastAsia="zh-CN"/>
        </w:rPr>
      </w:pPr>
      <w:r w:rsidRPr="001F38D4">
        <w:rPr>
          <w:rStyle w:val="Neenpoudarek"/>
          <w:rFonts w:ascii="Arial" w:hAnsi="Arial" w:cs="Arial"/>
          <w:i w:val="0"/>
          <w:iCs w:val="0"/>
          <w:sz w:val="22"/>
          <w:szCs w:val="22"/>
          <w:lang w:eastAsia="zh-CN"/>
        </w:rPr>
        <w:br w:type="page"/>
      </w:r>
    </w:p>
    <w:p w14:paraId="254C7563" w14:textId="3A2FBA79" w:rsidR="00277C09" w:rsidRPr="001F38D4" w:rsidRDefault="00277C09" w:rsidP="00ED707C">
      <w:pPr>
        <w:pStyle w:val="Slog3"/>
        <w:rPr>
          <w:rStyle w:val="Neenpoudarek"/>
          <w:rFonts w:ascii="Arial" w:hAnsi="Arial" w:cs="Arial"/>
          <w:i/>
          <w:iCs/>
          <w:color w:val="auto"/>
          <w:sz w:val="22"/>
          <w:szCs w:val="22"/>
        </w:rPr>
      </w:pPr>
      <w:bookmarkStart w:id="132" w:name="_Toc483146625"/>
      <w:bookmarkStart w:id="133" w:name="_Toc483401219"/>
      <w:bookmarkStart w:id="134" w:name="_Toc509245138"/>
      <w:bookmarkStart w:id="135" w:name="_Toc514393603"/>
      <w:bookmarkStart w:id="136" w:name="_Toc526250351"/>
      <w:bookmarkStart w:id="137" w:name="_Toc38569063"/>
      <w:bookmarkStart w:id="138" w:name="_Toc117688494"/>
      <w:r w:rsidRPr="00AF3BB4">
        <w:rPr>
          <w:rStyle w:val="Neenpoudarek"/>
          <w:rFonts w:ascii="Arial" w:hAnsi="Arial" w:cs="Arial"/>
          <w:i/>
          <w:color w:val="auto"/>
          <w:sz w:val="22"/>
          <w:szCs w:val="22"/>
        </w:rPr>
        <w:lastRenderedPageBreak/>
        <w:t xml:space="preserve">PRILOGA št. </w:t>
      </w:r>
      <w:bookmarkEnd w:id="132"/>
      <w:bookmarkEnd w:id="133"/>
      <w:bookmarkEnd w:id="134"/>
      <w:bookmarkEnd w:id="135"/>
      <w:bookmarkEnd w:id="136"/>
      <w:bookmarkEnd w:id="137"/>
      <w:r w:rsidR="00AF3BB4">
        <w:rPr>
          <w:rStyle w:val="Neenpoudarek"/>
          <w:rFonts w:ascii="Arial" w:hAnsi="Arial" w:cs="Arial"/>
          <w:i/>
          <w:color w:val="auto"/>
          <w:sz w:val="22"/>
          <w:szCs w:val="22"/>
        </w:rPr>
        <w:t>8</w:t>
      </w:r>
      <w:bookmarkEnd w:id="138"/>
    </w:p>
    <w:p w14:paraId="01402379" w14:textId="021ECF92" w:rsidR="00277C09" w:rsidRPr="001F38D4" w:rsidRDefault="00277C09" w:rsidP="001F38D4">
      <w:pPr>
        <w:pStyle w:val="Intenzivencitat"/>
        <w:rPr>
          <w:rStyle w:val="Neenpoudarek"/>
          <w:rFonts w:ascii="Arial" w:hAnsi="Arial" w:cs="Arial"/>
          <w:i/>
          <w:iCs/>
          <w:color w:val="auto"/>
          <w:sz w:val="22"/>
          <w:szCs w:val="22"/>
        </w:rPr>
      </w:pPr>
      <w:bookmarkStart w:id="139" w:name="_Toc467588300"/>
      <w:bookmarkStart w:id="140" w:name="_Toc482024426"/>
      <w:bookmarkStart w:id="141" w:name="_Toc483146628"/>
      <w:bookmarkStart w:id="142" w:name="_Toc483401222"/>
      <w:bookmarkStart w:id="143" w:name="_Toc509245141"/>
      <w:bookmarkStart w:id="144" w:name="_Toc514393606"/>
      <w:bookmarkStart w:id="145" w:name="_Toc38569064"/>
      <w:bookmarkStart w:id="146" w:name="_Toc117688495"/>
      <w:r w:rsidRPr="001F38D4">
        <w:t>SOGLASJE ZA PRIDOBITEV PODATKOV IZ KAZENSKE EVIDENCE – PRAVNA OSEBA</w:t>
      </w:r>
      <w:bookmarkEnd w:id="139"/>
      <w:bookmarkEnd w:id="140"/>
      <w:bookmarkEnd w:id="141"/>
      <w:bookmarkEnd w:id="142"/>
      <w:bookmarkEnd w:id="143"/>
      <w:bookmarkEnd w:id="144"/>
      <w:bookmarkEnd w:id="145"/>
      <w:bookmarkEnd w:id="146"/>
    </w:p>
    <w:p w14:paraId="149D7788" w14:textId="035847F6" w:rsidR="00277C09" w:rsidRPr="00347347" w:rsidRDefault="00277C09" w:rsidP="001F38D4">
      <w:pPr>
        <w:pStyle w:val="Standard"/>
        <w:rPr>
          <w:rFonts w:ascii="Arial" w:hAnsi="Arial" w:cs="Arial"/>
        </w:rPr>
      </w:pPr>
      <w:r w:rsidRPr="00347347">
        <w:rPr>
          <w:rFonts w:ascii="Arial" w:hAnsi="Arial" w:cs="Arial"/>
        </w:rPr>
        <w:t xml:space="preserve">V zvezi z javnim naročilom »Dobava vodovodnega in kanalizacijskega materiala za obdobje dveh let«, objavljenega na portalu javnih naročil </w:t>
      </w:r>
      <w:r w:rsidR="0016607D" w:rsidRPr="00347347">
        <w:rPr>
          <w:rFonts w:ascii="Arial" w:hAnsi="Arial" w:cs="Arial"/>
        </w:rPr>
        <w:t>dne 27.</w:t>
      </w:r>
      <w:r w:rsidR="00347347" w:rsidRPr="00347347">
        <w:rPr>
          <w:rFonts w:ascii="Arial" w:hAnsi="Arial" w:cs="Arial"/>
        </w:rPr>
        <w:t>10</w:t>
      </w:r>
      <w:r w:rsidR="0016607D" w:rsidRPr="00347347">
        <w:rPr>
          <w:rFonts w:ascii="Arial" w:hAnsi="Arial" w:cs="Arial"/>
        </w:rPr>
        <w:t>.202</w:t>
      </w:r>
      <w:r w:rsidR="00347347" w:rsidRPr="00347347">
        <w:rPr>
          <w:rFonts w:ascii="Arial" w:hAnsi="Arial" w:cs="Arial"/>
        </w:rPr>
        <w:t>2</w:t>
      </w:r>
      <w:r w:rsidR="0016607D" w:rsidRPr="00347347">
        <w:rPr>
          <w:rFonts w:cs="Arial"/>
        </w:rPr>
        <w:t xml:space="preserve"> </w:t>
      </w:r>
      <w:r w:rsidRPr="00347347">
        <w:rPr>
          <w:rFonts w:ascii="Arial" w:hAnsi="Arial" w:cs="Arial"/>
        </w:rPr>
        <w:t xml:space="preserve">pod </w:t>
      </w:r>
      <w:r w:rsidR="00F460FA" w:rsidRPr="00347347">
        <w:rPr>
          <w:rFonts w:ascii="Arial" w:hAnsi="Arial" w:cs="Arial"/>
        </w:rPr>
        <w:t>oznako postopka</w:t>
      </w:r>
      <w:r w:rsidRPr="00347347">
        <w:rPr>
          <w:rFonts w:ascii="Arial" w:hAnsi="Arial" w:cs="Arial"/>
        </w:rPr>
        <w:t xml:space="preserve">  </w:t>
      </w:r>
      <w:r w:rsidR="003E451C" w:rsidRPr="00347347">
        <w:rPr>
          <w:rFonts w:ascii="Arial" w:hAnsi="Arial" w:cs="Arial"/>
        </w:rPr>
        <w:t xml:space="preserve">                              </w:t>
      </w:r>
      <w:r w:rsidR="003E451C" w:rsidRPr="00347347">
        <w:rPr>
          <w:rFonts w:ascii="Arial" w:hAnsi="Arial" w:cs="Arial"/>
          <w:u w:val="single"/>
        </w:rPr>
        <w:t xml:space="preserve">JN </w:t>
      </w:r>
      <w:r w:rsidR="00962BCE" w:rsidRPr="00347347">
        <w:rPr>
          <w:rFonts w:ascii="Arial" w:hAnsi="Arial" w:cs="Arial"/>
          <w:u w:val="single"/>
        </w:rPr>
        <w:t>6</w:t>
      </w:r>
      <w:r w:rsidR="003E451C" w:rsidRPr="00347347">
        <w:rPr>
          <w:rFonts w:ascii="Arial" w:hAnsi="Arial" w:cs="Arial"/>
          <w:u w:val="single"/>
        </w:rPr>
        <w:t>B/202</w:t>
      </w:r>
      <w:r w:rsidR="00962BCE" w:rsidRPr="00347347">
        <w:rPr>
          <w:rFonts w:ascii="Arial" w:hAnsi="Arial" w:cs="Arial"/>
          <w:u w:val="single"/>
        </w:rPr>
        <w:t>2</w:t>
      </w:r>
      <w:r w:rsidRPr="00347347">
        <w:rPr>
          <w:rFonts w:ascii="Arial" w:hAnsi="Arial" w:cs="Arial"/>
        </w:rPr>
        <w:t xml:space="preserve">,    </w:t>
      </w:r>
    </w:p>
    <w:p w14:paraId="77FF5413" w14:textId="77777777" w:rsidR="00277C09" w:rsidRPr="001F38D4" w:rsidRDefault="00277C09" w:rsidP="001F38D4">
      <w:pPr>
        <w:pStyle w:val="Standard"/>
        <w:rPr>
          <w:rFonts w:ascii="Arial" w:hAnsi="Arial" w:cs="Arial"/>
        </w:rPr>
      </w:pPr>
    </w:p>
    <w:p w14:paraId="19496709" w14:textId="68372253" w:rsidR="00277C09" w:rsidRPr="001F38D4" w:rsidRDefault="00277C09" w:rsidP="001F38D4">
      <w:pPr>
        <w:pStyle w:val="Standard"/>
        <w:rPr>
          <w:rFonts w:ascii="Arial" w:hAnsi="Arial" w:cs="Arial"/>
        </w:rPr>
      </w:pPr>
      <w:r w:rsidRPr="001F38D4">
        <w:rPr>
          <w:rFonts w:ascii="Arial" w:hAnsi="Arial" w:cs="Arial"/>
        </w:rPr>
        <w:t xml:space="preserve">izjavljamo, da naročniku VODOVODI IN KANALIZACIJA NOVA GORICA </w:t>
      </w:r>
      <w:proofErr w:type="spellStart"/>
      <w:r w:rsidRPr="001F38D4">
        <w:rPr>
          <w:rFonts w:ascii="Arial" w:hAnsi="Arial" w:cs="Arial"/>
        </w:rPr>
        <w:t>d.d</w:t>
      </w:r>
      <w:proofErr w:type="spellEnd"/>
      <w:r w:rsidRPr="001F38D4">
        <w:rPr>
          <w:rFonts w:ascii="Arial" w:hAnsi="Arial" w:cs="Arial"/>
        </w:rPr>
        <w:t>., Kromberk, Cesta 25. junija 1B, 5000 Nova Gorica, dajemo soglasje skladno z desetim odstavkom 77. člena ZJN-3 in skladno z 22. členom Zakona o varstvu osebnih podatkov, da za potrebe izvedbe javnega naročila po odprtem postopku, pridobi podatke od Direktorata za pravosodno upravo, Sektor za izvrševanje kazenskih sankcij, da na dan izdaje potrdila o nekaznovanosti nisem bil pravnomočno obsojen zaradi kaznivih dejanj, ki so opredeljena v 75. členu ZJN-3.</w:t>
      </w:r>
    </w:p>
    <w:p w14:paraId="30028562" w14:textId="77777777" w:rsidR="00277C09" w:rsidRPr="001F38D4" w:rsidRDefault="00277C09" w:rsidP="001F38D4">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277C09" w:rsidRPr="001F38D4" w14:paraId="4641E7A9"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BC3D485" w14:textId="77777777" w:rsidR="00277C09" w:rsidRPr="001F38D4" w:rsidRDefault="00277C09" w:rsidP="001F38D4">
            <w:pPr>
              <w:pStyle w:val="Naslov6"/>
              <w:snapToGrid w:val="0"/>
              <w:spacing w:before="0"/>
              <w:rPr>
                <w:rFonts w:cs="Arial"/>
                <w:b/>
                <w:color w:val="auto"/>
              </w:rPr>
            </w:pPr>
            <w:r w:rsidRPr="001F38D4">
              <w:rPr>
                <w:rFonts w:cs="Arial"/>
                <w:b/>
                <w:color w:val="auto"/>
              </w:rPr>
              <w:t>PONUDNIK (POLNO IME):</w:t>
            </w:r>
          </w:p>
          <w:p w14:paraId="52BCDCF0" w14:textId="77777777" w:rsidR="00277C09" w:rsidRPr="001F38D4" w:rsidRDefault="00277C09" w:rsidP="001F38D4">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4CF4F" w14:textId="77777777" w:rsidR="00277C09" w:rsidRPr="001F38D4" w:rsidRDefault="00277C09" w:rsidP="001F38D4">
            <w:pPr>
              <w:pStyle w:val="Standard"/>
              <w:snapToGrid w:val="0"/>
              <w:rPr>
                <w:rFonts w:ascii="Arial" w:hAnsi="Arial" w:cs="Arial"/>
              </w:rPr>
            </w:pPr>
          </w:p>
        </w:tc>
      </w:tr>
      <w:tr w:rsidR="00277C09" w:rsidRPr="001F38D4" w14:paraId="675DB872"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9610FB1" w14:textId="77777777" w:rsidR="00277C09" w:rsidRPr="001F38D4" w:rsidRDefault="00277C09" w:rsidP="001F38D4">
            <w:pPr>
              <w:pStyle w:val="Standard"/>
              <w:snapToGrid w:val="0"/>
              <w:jc w:val="left"/>
              <w:rPr>
                <w:rFonts w:ascii="Arial" w:hAnsi="Arial" w:cs="Arial"/>
              </w:rPr>
            </w:pPr>
            <w:r w:rsidRPr="001F38D4">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3D636" w14:textId="77777777" w:rsidR="00277C09" w:rsidRPr="001F38D4" w:rsidRDefault="00277C09" w:rsidP="001F38D4">
            <w:pPr>
              <w:pStyle w:val="Standard"/>
              <w:snapToGrid w:val="0"/>
              <w:rPr>
                <w:rFonts w:ascii="Arial" w:hAnsi="Arial" w:cs="Arial"/>
              </w:rPr>
            </w:pPr>
          </w:p>
        </w:tc>
      </w:tr>
      <w:tr w:rsidR="00277C09" w:rsidRPr="001F38D4" w14:paraId="3149A938"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179DDA9" w14:textId="77777777" w:rsidR="00277C09" w:rsidRPr="001F38D4" w:rsidRDefault="00277C09" w:rsidP="001F38D4">
            <w:pPr>
              <w:pStyle w:val="Standard"/>
              <w:snapToGrid w:val="0"/>
              <w:jc w:val="left"/>
              <w:rPr>
                <w:rFonts w:ascii="Arial" w:hAnsi="Arial" w:cs="Arial"/>
              </w:rPr>
            </w:pPr>
            <w:r w:rsidRPr="001F38D4">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9539F" w14:textId="77777777" w:rsidR="00277C09" w:rsidRPr="001F38D4" w:rsidRDefault="00277C09" w:rsidP="001F38D4">
            <w:pPr>
              <w:pStyle w:val="Standard"/>
              <w:snapToGrid w:val="0"/>
              <w:rPr>
                <w:rFonts w:ascii="Arial" w:hAnsi="Arial" w:cs="Arial"/>
              </w:rPr>
            </w:pPr>
          </w:p>
        </w:tc>
      </w:tr>
      <w:tr w:rsidR="00277C09" w:rsidRPr="001F38D4" w14:paraId="780B4D5A"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1ED947E" w14:textId="77777777" w:rsidR="00277C09" w:rsidRPr="001F38D4" w:rsidRDefault="00277C09" w:rsidP="001F38D4">
            <w:pPr>
              <w:pStyle w:val="Standard"/>
              <w:snapToGrid w:val="0"/>
              <w:jc w:val="left"/>
              <w:rPr>
                <w:rFonts w:ascii="Arial" w:hAnsi="Arial" w:cs="Arial"/>
              </w:rPr>
            </w:pPr>
            <w:r w:rsidRPr="001F38D4">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6AD18" w14:textId="77777777" w:rsidR="00277C09" w:rsidRPr="001F38D4" w:rsidRDefault="00277C09" w:rsidP="001F38D4">
            <w:pPr>
              <w:pStyle w:val="Standard"/>
              <w:snapToGrid w:val="0"/>
              <w:rPr>
                <w:rFonts w:ascii="Arial" w:hAnsi="Arial" w:cs="Arial"/>
              </w:rPr>
            </w:pPr>
          </w:p>
        </w:tc>
      </w:tr>
      <w:tr w:rsidR="00277C09" w:rsidRPr="001F38D4" w14:paraId="4B77B200"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A37B84" w14:textId="77777777" w:rsidR="00277C09" w:rsidRPr="001F38D4" w:rsidRDefault="00277C09" w:rsidP="001F38D4">
            <w:pPr>
              <w:pStyle w:val="Standard"/>
              <w:snapToGrid w:val="0"/>
              <w:jc w:val="left"/>
              <w:rPr>
                <w:rFonts w:ascii="Arial" w:hAnsi="Arial" w:cs="Arial"/>
              </w:rPr>
            </w:pPr>
            <w:r w:rsidRPr="001F38D4">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660AD" w14:textId="77777777" w:rsidR="00277C09" w:rsidRPr="001F38D4" w:rsidRDefault="00277C09" w:rsidP="001F38D4">
            <w:pPr>
              <w:pStyle w:val="Standard"/>
              <w:snapToGrid w:val="0"/>
              <w:rPr>
                <w:rFonts w:ascii="Arial" w:hAnsi="Arial" w:cs="Arial"/>
              </w:rPr>
            </w:pPr>
          </w:p>
        </w:tc>
      </w:tr>
      <w:tr w:rsidR="00277C09" w:rsidRPr="001F38D4" w14:paraId="3B5D1F70"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9F48C3B" w14:textId="77777777" w:rsidR="00277C09" w:rsidRPr="001F38D4" w:rsidRDefault="00277C09" w:rsidP="001F38D4">
            <w:pPr>
              <w:pStyle w:val="Standard"/>
              <w:snapToGrid w:val="0"/>
              <w:jc w:val="left"/>
              <w:rPr>
                <w:rFonts w:ascii="Arial" w:hAnsi="Arial" w:cs="Arial"/>
              </w:rPr>
            </w:pPr>
            <w:r w:rsidRPr="001F38D4">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4924B" w14:textId="77777777" w:rsidR="00277C09" w:rsidRPr="001F38D4" w:rsidRDefault="00277C09" w:rsidP="001F38D4">
            <w:pPr>
              <w:pStyle w:val="Standard"/>
              <w:snapToGrid w:val="0"/>
              <w:rPr>
                <w:rFonts w:ascii="Arial" w:hAnsi="Arial" w:cs="Arial"/>
              </w:rPr>
            </w:pPr>
          </w:p>
        </w:tc>
      </w:tr>
      <w:tr w:rsidR="00277C09" w:rsidRPr="001F38D4" w14:paraId="456B2CA5"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8BDD81" w14:textId="77777777" w:rsidR="00277C09" w:rsidRPr="001F38D4" w:rsidRDefault="00277C09" w:rsidP="001F38D4">
            <w:pPr>
              <w:pStyle w:val="Standard"/>
              <w:snapToGrid w:val="0"/>
              <w:jc w:val="left"/>
              <w:rPr>
                <w:rFonts w:ascii="Arial" w:hAnsi="Arial" w:cs="Arial"/>
              </w:rPr>
            </w:pPr>
            <w:r w:rsidRPr="001F38D4">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DAB8D" w14:textId="77777777" w:rsidR="00277C09" w:rsidRPr="001F38D4" w:rsidRDefault="00277C09" w:rsidP="001F38D4">
            <w:pPr>
              <w:pStyle w:val="Standard"/>
              <w:snapToGrid w:val="0"/>
              <w:rPr>
                <w:rFonts w:ascii="Arial" w:hAnsi="Arial" w:cs="Arial"/>
              </w:rPr>
            </w:pPr>
          </w:p>
        </w:tc>
      </w:tr>
    </w:tbl>
    <w:p w14:paraId="3B9C896A" w14:textId="77777777" w:rsidR="00277C09" w:rsidRPr="001F38D4" w:rsidRDefault="00277C09" w:rsidP="001F38D4">
      <w:pPr>
        <w:pStyle w:val="Standard"/>
        <w:rPr>
          <w:rFonts w:ascii="Arial" w:hAnsi="Arial" w:cs="Arial"/>
          <w:i/>
        </w:rPr>
      </w:pPr>
    </w:p>
    <w:p w14:paraId="7F506851" w14:textId="77777777" w:rsidR="00277C09" w:rsidRPr="001F38D4" w:rsidRDefault="00277C09" w:rsidP="001F38D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77C09" w:rsidRPr="001F38D4" w14:paraId="2281A464"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EF033" w14:textId="77777777" w:rsidR="00277C09" w:rsidRPr="001F38D4" w:rsidRDefault="00277C09" w:rsidP="001F38D4">
            <w:pPr>
              <w:pStyle w:val="Standard"/>
              <w:snapToGrid w:val="0"/>
              <w:jc w:val="center"/>
              <w:rPr>
                <w:rFonts w:ascii="Arial" w:hAnsi="Arial" w:cs="Arial"/>
                <w:bCs/>
              </w:rPr>
            </w:pPr>
            <w:bookmarkStart w:id="147" w:name="_Hlk70504893"/>
            <w:r w:rsidRPr="001F38D4">
              <w:rPr>
                <w:rFonts w:ascii="Arial" w:hAnsi="Arial" w:cs="Arial"/>
                <w:bCs/>
              </w:rPr>
              <w:t>KRAJ</w:t>
            </w:r>
          </w:p>
          <w:p w14:paraId="1A11A946" w14:textId="77777777" w:rsidR="00277C09" w:rsidRPr="001F38D4" w:rsidRDefault="00277C09" w:rsidP="001F38D4">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97A69E" w14:textId="77777777" w:rsidR="00277C09" w:rsidRPr="001F38D4" w:rsidRDefault="00277C09" w:rsidP="001F38D4">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DFBA1C" w14:textId="77777777" w:rsidR="00277C09" w:rsidRPr="001F38D4" w:rsidRDefault="00277C09" w:rsidP="001F38D4">
            <w:pPr>
              <w:pStyle w:val="Standard"/>
              <w:snapToGrid w:val="0"/>
              <w:jc w:val="center"/>
              <w:rPr>
                <w:rFonts w:ascii="Arial" w:hAnsi="Arial" w:cs="Arial"/>
              </w:rPr>
            </w:pPr>
            <w:r w:rsidRPr="001F38D4">
              <w:rPr>
                <w:rFonts w:ascii="Arial" w:hAnsi="Arial" w:cs="Arial"/>
              </w:rPr>
              <w:t>GOSPODARSKI SUBJEKT</w:t>
            </w:r>
          </w:p>
          <w:p w14:paraId="67F3C5A5" w14:textId="77777777" w:rsidR="00277C09" w:rsidRPr="001F38D4" w:rsidRDefault="00277C09" w:rsidP="001F38D4">
            <w:pPr>
              <w:pStyle w:val="Standard"/>
              <w:jc w:val="center"/>
              <w:rPr>
                <w:rFonts w:ascii="Arial" w:hAnsi="Arial" w:cs="Arial"/>
              </w:rPr>
            </w:pPr>
            <w:r w:rsidRPr="001F38D4">
              <w:rPr>
                <w:rFonts w:ascii="Arial" w:hAnsi="Arial" w:cs="Arial"/>
              </w:rPr>
              <w:t xml:space="preserve"> ime in priimek zakonitega zastopnika in podpis</w:t>
            </w:r>
          </w:p>
          <w:p w14:paraId="0DF2465A" w14:textId="77777777" w:rsidR="00277C09" w:rsidRPr="001F38D4" w:rsidRDefault="00277C09" w:rsidP="001F38D4">
            <w:pPr>
              <w:pStyle w:val="Standard"/>
              <w:jc w:val="center"/>
              <w:rPr>
                <w:rFonts w:ascii="Arial" w:hAnsi="Arial" w:cs="Arial"/>
                <w:bCs/>
              </w:rPr>
            </w:pPr>
          </w:p>
        </w:tc>
      </w:tr>
      <w:bookmarkEnd w:id="147"/>
      <w:tr w:rsidR="00277C09" w:rsidRPr="001F38D4" w14:paraId="146FF840"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8C64EC" w14:textId="77777777" w:rsidR="00277C09" w:rsidRPr="001F38D4" w:rsidRDefault="00277C09" w:rsidP="001F38D4">
            <w:pPr>
              <w:pStyle w:val="Standard"/>
              <w:snapToGrid w:val="0"/>
              <w:jc w:val="center"/>
              <w:rPr>
                <w:rFonts w:ascii="Arial" w:hAnsi="Arial" w:cs="Arial"/>
                <w:bCs/>
              </w:rPr>
            </w:pPr>
            <w:r w:rsidRPr="001F38D4">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F088E59" w14:textId="77777777" w:rsidR="00277C09" w:rsidRPr="001F38D4" w:rsidRDefault="00277C09" w:rsidP="001F38D4">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49B34A" w14:textId="77777777" w:rsidR="00277C09" w:rsidRPr="001F38D4" w:rsidRDefault="00277C09" w:rsidP="001F38D4">
            <w:pPr>
              <w:rPr>
                <w:rFonts w:cs="Arial"/>
              </w:rPr>
            </w:pPr>
          </w:p>
        </w:tc>
      </w:tr>
    </w:tbl>
    <w:p w14:paraId="510E51C1" w14:textId="20BFA4A1" w:rsidR="00BD0A82" w:rsidRPr="001F38D4" w:rsidRDefault="0059548F" w:rsidP="001F38D4">
      <w:pPr>
        <w:rPr>
          <w:rFonts w:cs="Arial"/>
          <w:lang w:eastAsia="zh-CN"/>
        </w:rPr>
      </w:pPr>
      <w:r w:rsidRPr="001F38D4">
        <w:rPr>
          <w:rStyle w:val="Neenpoudarek"/>
          <w:rFonts w:ascii="Arial" w:hAnsi="Arial" w:cs="Arial"/>
          <w:i w:val="0"/>
          <w:iCs w:val="0"/>
          <w:sz w:val="22"/>
          <w:szCs w:val="22"/>
          <w:lang w:eastAsia="zh-CN"/>
        </w:rPr>
        <w:br w:type="page"/>
      </w:r>
    </w:p>
    <w:p w14:paraId="78B148BE" w14:textId="64AAE200" w:rsidR="004E6E39" w:rsidRPr="00AF3BB4" w:rsidRDefault="006C17A8" w:rsidP="00ED707C">
      <w:pPr>
        <w:pStyle w:val="Slog3"/>
        <w:rPr>
          <w:rStyle w:val="Neenpoudarek"/>
          <w:rFonts w:ascii="Arial" w:hAnsi="Arial" w:cs="Arial"/>
          <w:i/>
          <w:iCs/>
          <w:color w:val="auto"/>
          <w:sz w:val="22"/>
          <w:szCs w:val="22"/>
        </w:rPr>
      </w:pPr>
      <w:bookmarkStart w:id="148" w:name="_Toc117688496"/>
      <w:r w:rsidRPr="00AF3BB4">
        <w:rPr>
          <w:rStyle w:val="Neenpoudarek"/>
          <w:rFonts w:ascii="Arial" w:hAnsi="Arial" w:cs="Arial"/>
          <w:i/>
          <w:iCs/>
          <w:color w:val="auto"/>
          <w:sz w:val="22"/>
          <w:szCs w:val="22"/>
        </w:rPr>
        <w:lastRenderedPageBreak/>
        <w:t xml:space="preserve">Priloga št. </w:t>
      </w:r>
      <w:r w:rsidR="00AF3BB4">
        <w:rPr>
          <w:rStyle w:val="Neenpoudarek"/>
          <w:rFonts w:ascii="Arial" w:hAnsi="Arial" w:cs="Arial"/>
          <w:i/>
          <w:iCs/>
          <w:color w:val="auto"/>
          <w:sz w:val="22"/>
          <w:szCs w:val="22"/>
        </w:rPr>
        <w:t>9</w:t>
      </w:r>
      <w:bookmarkEnd w:id="148"/>
    </w:p>
    <w:p w14:paraId="4440A127" w14:textId="65931328" w:rsidR="004E6E39" w:rsidRPr="00AF3BB4" w:rsidRDefault="004E6E39" w:rsidP="001F38D4">
      <w:pPr>
        <w:pStyle w:val="Intenzivencitat"/>
        <w:rPr>
          <w:lang w:eastAsia="zh-CN"/>
        </w:rPr>
      </w:pPr>
      <w:bookmarkStart w:id="149" w:name="_Toc453860546"/>
      <w:bookmarkStart w:id="150" w:name="_Toc117688497"/>
      <w:r w:rsidRPr="00AF3BB4">
        <w:rPr>
          <w:lang w:eastAsia="zh-CN"/>
        </w:rPr>
        <w:t>POTRDILO O DOBRO OPRAVLJENEM DELU</w:t>
      </w:r>
      <w:bookmarkEnd w:id="149"/>
      <w:bookmarkEnd w:id="150"/>
    </w:p>
    <w:p w14:paraId="7E732005" w14:textId="77777777" w:rsidR="004E6E39" w:rsidRPr="00AF3BB4" w:rsidRDefault="004E6E39" w:rsidP="001F38D4">
      <w:pPr>
        <w:rPr>
          <w:rFonts w:cs="Arial"/>
        </w:rPr>
      </w:pPr>
      <w:r w:rsidRPr="00AF3BB4">
        <w:rPr>
          <w:rFonts w:cs="Arial"/>
        </w:rPr>
        <w:t>Naziv in naslov potrjevalca reference:</w:t>
      </w:r>
    </w:p>
    <w:p w14:paraId="21A04B44" w14:textId="77777777" w:rsidR="004E6E39" w:rsidRPr="00AF3BB4" w:rsidRDefault="004E6E39" w:rsidP="001F38D4">
      <w:pPr>
        <w:rPr>
          <w:rFonts w:cs="Arial"/>
        </w:rPr>
      </w:pPr>
      <w:r w:rsidRPr="00AF3BB4">
        <w:rPr>
          <w:rFonts w:cs="Arial"/>
        </w:rPr>
        <w:t>_________________________________________</w:t>
      </w:r>
    </w:p>
    <w:p w14:paraId="1D743577" w14:textId="77777777" w:rsidR="004E6E39" w:rsidRPr="00AF3BB4" w:rsidRDefault="004E6E39" w:rsidP="001F38D4">
      <w:pPr>
        <w:rPr>
          <w:rFonts w:cs="Arial"/>
        </w:rPr>
      </w:pPr>
      <w:r w:rsidRPr="00AF3BB4">
        <w:rPr>
          <w:rFonts w:cs="Arial"/>
        </w:rPr>
        <w:t>_________________________________________</w:t>
      </w:r>
    </w:p>
    <w:p w14:paraId="0E33CDD5" w14:textId="77777777" w:rsidR="004E6E39" w:rsidRPr="00AF3BB4" w:rsidRDefault="004E6E39" w:rsidP="001F38D4">
      <w:pPr>
        <w:rPr>
          <w:rFonts w:cs="Arial"/>
        </w:rPr>
      </w:pPr>
      <w:r w:rsidRPr="00AF3BB4">
        <w:rPr>
          <w:rFonts w:cs="Arial"/>
        </w:rPr>
        <w:t>_________________________________________</w:t>
      </w:r>
    </w:p>
    <w:p w14:paraId="746C0F4F" w14:textId="77777777" w:rsidR="004E6E39" w:rsidRPr="00AF3BB4" w:rsidRDefault="004E6E39" w:rsidP="001F38D4">
      <w:pPr>
        <w:rPr>
          <w:rFonts w:cs="Arial"/>
        </w:rPr>
      </w:pPr>
    </w:p>
    <w:p w14:paraId="70944CF9" w14:textId="78034CFC" w:rsidR="004E6E39" w:rsidRPr="00AF3BB4" w:rsidRDefault="004E6E39" w:rsidP="001F38D4">
      <w:pPr>
        <w:jc w:val="center"/>
        <w:rPr>
          <w:rFonts w:cs="Arial"/>
          <w:b/>
        </w:rPr>
      </w:pPr>
      <w:r w:rsidRPr="00AF3BB4">
        <w:rPr>
          <w:rFonts w:cs="Arial"/>
          <w:b/>
        </w:rPr>
        <w:t>IZJAVA - POTRDILO REFERENCE</w:t>
      </w:r>
      <w:r w:rsidR="00811949" w:rsidRPr="00AF3BB4">
        <w:rPr>
          <w:rFonts w:cs="Arial"/>
          <w:b/>
        </w:rPr>
        <w:t xml:space="preserve"> – sklop ___</w:t>
      </w:r>
      <w:r w:rsidR="007243BA" w:rsidRPr="00AF3BB4">
        <w:rPr>
          <w:rStyle w:val="Sprotnaopomba-sklic"/>
          <w:rFonts w:cs="Arial"/>
          <w:b/>
        </w:rPr>
        <w:footnoteReference w:id="7"/>
      </w:r>
    </w:p>
    <w:p w14:paraId="0459CF4B" w14:textId="77777777" w:rsidR="004E6E39" w:rsidRPr="00AF3BB4" w:rsidRDefault="004E6E39" w:rsidP="001F38D4">
      <w:pPr>
        <w:jc w:val="center"/>
        <w:rPr>
          <w:rFonts w:cs="Arial"/>
          <w:b/>
        </w:rPr>
      </w:pPr>
    </w:p>
    <w:p w14:paraId="047213D7" w14:textId="2855FD21" w:rsidR="004E6E39" w:rsidRPr="00AF3BB4" w:rsidRDefault="004E6E39" w:rsidP="001F38D4">
      <w:pPr>
        <w:jc w:val="both"/>
        <w:rPr>
          <w:rFonts w:cs="Arial"/>
        </w:rPr>
      </w:pPr>
      <w:r w:rsidRPr="00AF3BB4">
        <w:rPr>
          <w:rFonts w:cs="Arial"/>
        </w:rPr>
        <w:t>Pod kazensko in materialno odgovornostjo izjavljamo, da je družba ___________________________________________________</w:t>
      </w:r>
      <w:r w:rsidR="00CC2230" w:rsidRPr="00AF3BB4">
        <w:rPr>
          <w:rFonts w:cs="Arial"/>
        </w:rPr>
        <w:t>_______________</w:t>
      </w:r>
      <w:r w:rsidR="00AF3BB4">
        <w:rPr>
          <w:rFonts w:cs="Arial"/>
        </w:rPr>
        <w:t xml:space="preserve">, </w:t>
      </w:r>
      <w:r w:rsidRPr="00AF3BB4">
        <w:rPr>
          <w:rFonts w:cs="Arial"/>
        </w:rPr>
        <w:t xml:space="preserve">po </w:t>
      </w:r>
      <w:r w:rsidR="007526B7" w:rsidRPr="00AF3BB4">
        <w:rPr>
          <w:rFonts w:cs="Arial"/>
        </w:rPr>
        <w:t>pogodbi</w:t>
      </w:r>
      <w:r w:rsidRPr="00AF3BB4">
        <w:rPr>
          <w:rFonts w:cs="Arial"/>
        </w:rPr>
        <w:t xml:space="preserve"> št. ___________________________, z dne ____________________________, </w:t>
      </w:r>
      <w:r w:rsidR="00206BF5" w:rsidRPr="00AF3BB4">
        <w:rPr>
          <w:rFonts w:cs="Arial"/>
        </w:rPr>
        <w:t xml:space="preserve">dobavila material v </w:t>
      </w:r>
      <w:r w:rsidRPr="00AF3BB4">
        <w:rPr>
          <w:rFonts w:cs="Arial"/>
        </w:rPr>
        <w:t xml:space="preserve">vrednosti _____________________ EUR, </w:t>
      </w:r>
    </w:p>
    <w:p w14:paraId="276FDD4C" w14:textId="77777777" w:rsidR="004E6E39" w:rsidRPr="00AF3BB4" w:rsidRDefault="004E6E39" w:rsidP="001F38D4">
      <w:pPr>
        <w:jc w:val="both"/>
        <w:rPr>
          <w:rFonts w:cs="Arial"/>
        </w:rPr>
      </w:pPr>
      <w:r w:rsidRPr="00AF3BB4">
        <w:rPr>
          <w:rFonts w:cs="Arial"/>
        </w:rPr>
        <w:t>v obdobju od ______________  ________ do ____________  ________.</w:t>
      </w:r>
    </w:p>
    <w:p w14:paraId="09897D50" w14:textId="77777777" w:rsidR="004E6E39" w:rsidRPr="00AF3BB4" w:rsidRDefault="004E6E39" w:rsidP="001F38D4">
      <w:pPr>
        <w:ind w:firstLine="708"/>
        <w:jc w:val="both"/>
        <w:rPr>
          <w:rFonts w:cs="Arial"/>
        </w:rPr>
      </w:pPr>
      <w:r w:rsidRPr="00AF3BB4">
        <w:rPr>
          <w:rFonts w:cs="Arial"/>
        </w:rPr>
        <w:t xml:space="preserve">              (mesec)</w:t>
      </w:r>
      <w:r w:rsidRPr="00AF3BB4">
        <w:rPr>
          <w:rFonts w:cs="Arial"/>
        </w:rPr>
        <w:tab/>
        <w:t xml:space="preserve">          (leto)                   (mesec)       (leto)</w:t>
      </w:r>
    </w:p>
    <w:p w14:paraId="7A990B39" w14:textId="77777777" w:rsidR="004E6E39" w:rsidRPr="00AF3BB4" w:rsidRDefault="004E6E39" w:rsidP="001F38D4">
      <w:pPr>
        <w:jc w:val="both"/>
        <w:rPr>
          <w:rFonts w:cs="Arial"/>
        </w:rPr>
      </w:pPr>
    </w:p>
    <w:p w14:paraId="139CFB21" w14:textId="3884BC04" w:rsidR="001807D8" w:rsidRPr="00AF3BB4" w:rsidRDefault="004E6E39" w:rsidP="001F38D4">
      <w:pPr>
        <w:jc w:val="both"/>
        <w:rPr>
          <w:rFonts w:cs="Arial"/>
        </w:rPr>
      </w:pPr>
      <w:bookmarkStart w:id="151" w:name="_Hlk62724439"/>
      <w:r w:rsidRPr="00AF3BB4">
        <w:rPr>
          <w:rFonts w:cs="Arial"/>
        </w:rPr>
        <w:t xml:space="preserve">Obseg izvedbe </w:t>
      </w:r>
      <w:r w:rsidR="00C13DCE" w:rsidRPr="00AF3BB4">
        <w:rPr>
          <w:rFonts w:cs="Arial"/>
        </w:rPr>
        <w:t>storitev</w:t>
      </w:r>
      <w:r w:rsidRPr="00AF3BB4">
        <w:rPr>
          <w:rFonts w:cs="Arial"/>
        </w:rPr>
        <w:t>, iz katerega mora biti razvidno izpolnjevanje referenčnega pogoja</w:t>
      </w:r>
      <w:r w:rsidR="001807D8" w:rsidRPr="00AF3BB4">
        <w:rPr>
          <w:rFonts w:cs="Arial"/>
        </w:rPr>
        <w:t>.</w:t>
      </w:r>
      <w:r w:rsidRPr="00AF3BB4">
        <w:rPr>
          <w:rFonts w:cs="Arial"/>
        </w:rPr>
        <w:t xml:space="preserve"> </w:t>
      </w:r>
      <w:bookmarkEnd w:id="151"/>
    </w:p>
    <w:p w14:paraId="225E8AD5" w14:textId="7FECFE2D" w:rsidR="001807D8" w:rsidRPr="00AF3BB4" w:rsidRDefault="001807D8" w:rsidP="001F38D4">
      <w:pPr>
        <w:jc w:val="both"/>
        <w:rPr>
          <w:rFonts w:cs="Arial"/>
          <w:vertAlign w:val="superscript"/>
        </w:rPr>
      </w:pPr>
      <w:r w:rsidRPr="00AF3BB4">
        <w:rPr>
          <w:rFonts w:cs="Tahoma"/>
          <w:szCs w:val="20"/>
        </w:rPr>
        <w:t xml:space="preserve">Vrsta materiala, ki je zajete v popisu materiala za </w:t>
      </w:r>
      <w:r w:rsidRPr="00AF3BB4">
        <w:rPr>
          <w:rFonts w:cs="Tahoma"/>
          <w:b/>
          <w:szCs w:val="20"/>
        </w:rPr>
        <w:t xml:space="preserve">sklop ___ </w:t>
      </w:r>
      <w:r w:rsidRPr="00AF3BB4">
        <w:rPr>
          <w:rFonts w:cs="Tahoma"/>
          <w:b/>
          <w:szCs w:val="20"/>
          <w:vertAlign w:val="superscript"/>
        </w:rPr>
        <w:t>7</w:t>
      </w:r>
    </w:p>
    <w:p w14:paraId="5C508D81" w14:textId="085AE70D" w:rsidR="004E6E39" w:rsidRPr="001F38D4" w:rsidRDefault="00B544C2" w:rsidP="001F38D4">
      <w:pPr>
        <w:jc w:val="both"/>
        <w:rPr>
          <w:rFonts w:cs="Arial"/>
        </w:rPr>
      </w:pPr>
      <w:r w:rsidRPr="00AF3BB4">
        <w:rPr>
          <w:rFonts w:cs="Arial"/>
        </w:rPr>
        <w:t>____________________________________________________________________________________________________________________________________________________</w:t>
      </w:r>
      <w:r w:rsidR="004E6E39" w:rsidRPr="00AF3BB4">
        <w:rPr>
          <w:rFonts w:cs="Arial"/>
        </w:rPr>
        <w:t>_________________________________________________________________________.</w:t>
      </w:r>
    </w:p>
    <w:p w14:paraId="19517B30" w14:textId="77777777" w:rsidR="004E6E39" w:rsidRPr="001F38D4" w:rsidRDefault="004E6E39" w:rsidP="001F38D4">
      <w:pPr>
        <w:jc w:val="both"/>
        <w:rPr>
          <w:rFonts w:cs="Arial"/>
        </w:rPr>
      </w:pPr>
    </w:p>
    <w:p w14:paraId="1ACFDE20" w14:textId="363AD88B" w:rsidR="00456167" w:rsidRPr="001F38D4" w:rsidRDefault="00456167" w:rsidP="001F38D4">
      <w:pPr>
        <w:jc w:val="both"/>
        <w:rPr>
          <w:rFonts w:cs="Arial"/>
        </w:rPr>
      </w:pPr>
      <w:r w:rsidRPr="001F38D4">
        <w:rPr>
          <w:rFonts w:cs="Arial"/>
        </w:rPr>
        <w:t>Izvajalec je dobavo izvaja</w:t>
      </w:r>
      <w:r w:rsidR="008B424E" w:rsidRPr="001F38D4">
        <w:rPr>
          <w:rFonts w:cs="Arial"/>
        </w:rPr>
        <w:t>l</w:t>
      </w:r>
      <w:r w:rsidRPr="001F38D4">
        <w:rPr>
          <w:rStyle w:val="Sprotnaopomba-sklic"/>
          <w:rFonts w:cs="Arial"/>
        </w:rPr>
        <w:footnoteReference w:id="8"/>
      </w:r>
      <w:r w:rsidR="008B424E" w:rsidRPr="001F38D4">
        <w:rPr>
          <w:rFonts w:cs="Arial"/>
        </w:rPr>
        <w:t xml:space="preserve"> (</w:t>
      </w:r>
      <w:r w:rsidR="008B424E" w:rsidRPr="001F38D4">
        <w:rPr>
          <w:rFonts w:cs="Arial"/>
          <w:i/>
        </w:rPr>
        <w:t>referenčni naročnik ustrezno obkroži</w:t>
      </w:r>
      <w:r w:rsidR="008B424E" w:rsidRPr="001F38D4">
        <w:rPr>
          <w:rFonts w:cs="Arial"/>
        </w:rPr>
        <w:t>)</w:t>
      </w:r>
      <w:r w:rsidRPr="001F38D4">
        <w:rPr>
          <w:rFonts w:cs="Arial"/>
        </w:rPr>
        <w:t>:</w:t>
      </w:r>
    </w:p>
    <w:tbl>
      <w:tblPr>
        <w:tblStyle w:val="Tabelamrea"/>
        <w:tblW w:w="0" w:type="auto"/>
        <w:jc w:val="center"/>
        <w:tblLook w:val="04A0" w:firstRow="1" w:lastRow="0" w:firstColumn="1" w:lastColumn="0" w:noHBand="0" w:noVBand="1"/>
      </w:tblPr>
      <w:tblGrid>
        <w:gridCol w:w="1809"/>
        <w:gridCol w:w="1821"/>
        <w:gridCol w:w="1809"/>
        <w:gridCol w:w="1807"/>
        <w:gridCol w:w="1814"/>
      </w:tblGrid>
      <w:tr w:rsidR="00456167" w:rsidRPr="001F38D4" w14:paraId="559DE0A8" w14:textId="77777777" w:rsidTr="00456167">
        <w:trPr>
          <w:jc w:val="center"/>
        </w:trPr>
        <w:tc>
          <w:tcPr>
            <w:tcW w:w="1842" w:type="dxa"/>
          </w:tcPr>
          <w:p w14:paraId="7C13A42E" w14:textId="24C0665A" w:rsidR="00456167" w:rsidRPr="001F38D4" w:rsidRDefault="00456167" w:rsidP="001F38D4">
            <w:pPr>
              <w:jc w:val="center"/>
              <w:rPr>
                <w:rFonts w:cs="Arial"/>
              </w:rPr>
            </w:pPr>
            <w:r w:rsidRPr="001F38D4">
              <w:rPr>
                <w:rFonts w:cs="Arial"/>
              </w:rPr>
              <w:t>1 (slabo)</w:t>
            </w:r>
          </w:p>
        </w:tc>
        <w:tc>
          <w:tcPr>
            <w:tcW w:w="1842" w:type="dxa"/>
          </w:tcPr>
          <w:p w14:paraId="188E7B3D" w14:textId="04234299" w:rsidR="00456167" w:rsidRPr="001F38D4" w:rsidRDefault="00456167" w:rsidP="001F38D4">
            <w:pPr>
              <w:jc w:val="center"/>
              <w:rPr>
                <w:rFonts w:cs="Arial"/>
              </w:rPr>
            </w:pPr>
            <w:r w:rsidRPr="001F38D4">
              <w:rPr>
                <w:rFonts w:cs="Arial"/>
              </w:rPr>
              <w:t>2 (zadostno)</w:t>
            </w:r>
          </w:p>
        </w:tc>
        <w:tc>
          <w:tcPr>
            <w:tcW w:w="1842" w:type="dxa"/>
          </w:tcPr>
          <w:p w14:paraId="2D1A96D2" w14:textId="57BE8806" w:rsidR="00456167" w:rsidRPr="001F38D4" w:rsidRDefault="00456167" w:rsidP="001F38D4">
            <w:pPr>
              <w:jc w:val="center"/>
              <w:rPr>
                <w:rFonts w:cs="Arial"/>
              </w:rPr>
            </w:pPr>
            <w:r w:rsidRPr="001F38D4">
              <w:rPr>
                <w:rFonts w:cs="Arial"/>
              </w:rPr>
              <w:t>3 (dobro)</w:t>
            </w:r>
          </w:p>
        </w:tc>
        <w:tc>
          <w:tcPr>
            <w:tcW w:w="1842" w:type="dxa"/>
          </w:tcPr>
          <w:p w14:paraId="7018D0F3" w14:textId="437540F8" w:rsidR="00456167" w:rsidRPr="001F38D4" w:rsidRDefault="00456167" w:rsidP="001F38D4">
            <w:pPr>
              <w:jc w:val="center"/>
              <w:rPr>
                <w:rFonts w:cs="Arial"/>
              </w:rPr>
            </w:pPr>
            <w:r w:rsidRPr="001F38D4">
              <w:rPr>
                <w:rFonts w:cs="Arial"/>
              </w:rPr>
              <w:t>4 (prav dobro)</w:t>
            </w:r>
          </w:p>
        </w:tc>
        <w:tc>
          <w:tcPr>
            <w:tcW w:w="1842" w:type="dxa"/>
          </w:tcPr>
          <w:p w14:paraId="0314F23E" w14:textId="044A4E6D" w:rsidR="00456167" w:rsidRPr="001F38D4" w:rsidRDefault="00456167" w:rsidP="001F38D4">
            <w:pPr>
              <w:jc w:val="center"/>
              <w:rPr>
                <w:rFonts w:cs="Arial"/>
              </w:rPr>
            </w:pPr>
            <w:r w:rsidRPr="001F38D4">
              <w:rPr>
                <w:rFonts w:cs="Arial"/>
              </w:rPr>
              <w:t>5 (odlično)</w:t>
            </w:r>
          </w:p>
        </w:tc>
      </w:tr>
    </w:tbl>
    <w:p w14:paraId="2EF6CCE7" w14:textId="77777777" w:rsidR="00456167" w:rsidRPr="001F38D4" w:rsidRDefault="00456167" w:rsidP="001F38D4">
      <w:pPr>
        <w:jc w:val="both"/>
        <w:rPr>
          <w:rFonts w:cs="Arial"/>
        </w:rPr>
      </w:pPr>
    </w:p>
    <w:p w14:paraId="30A656D6" w14:textId="77777777" w:rsidR="004E6E39" w:rsidRPr="001F38D4" w:rsidRDefault="004E6E39" w:rsidP="001F38D4">
      <w:pPr>
        <w:jc w:val="both"/>
        <w:rPr>
          <w:rFonts w:cs="Arial"/>
        </w:rPr>
      </w:pPr>
      <w:r w:rsidRPr="001F38D4">
        <w:rPr>
          <w:rFonts w:cs="Arial"/>
        </w:rPr>
        <w:t>Kontaktna oseba referenčnega naročnika, ki jo lahko naročnik kontaktira za preverjanje reference:</w:t>
      </w:r>
    </w:p>
    <w:p w14:paraId="785E2096" w14:textId="4A48190B" w:rsidR="004E6E39" w:rsidRPr="001F38D4" w:rsidRDefault="004E6E39" w:rsidP="001F38D4">
      <w:pPr>
        <w:jc w:val="both"/>
        <w:rPr>
          <w:rFonts w:cs="Arial"/>
        </w:rPr>
      </w:pPr>
      <w:r w:rsidRPr="001F38D4">
        <w:rPr>
          <w:rFonts w:cs="Arial"/>
        </w:rPr>
        <w:t>IME IN PRIIMEK:</w:t>
      </w:r>
      <w:r w:rsidR="00AF3BB4">
        <w:rPr>
          <w:rFonts w:cs="Arial"/>
        </w:rPr>
        <w:t xml:space="preserve"> ________________________________</w:t>
      </w:r>
    </w:p>
    <w:p w14:paraId="4E151A52" w14:textId="382038DB" w:rsidR="004E6E39" w:rsidRPr="001F38D4" w:rsidRDefault="004E6E39" w:rsidP="001F38D4">
      <w:pPr>
        <w:jc w:val="both"/>
        <w:rPr>
          <w:rFonts w:cs="Arial"/>
        </w:rPr>
      </w:pPr>
      <w:r w:rsidRPr="001F38D4">
        <w:rPr>
          <w:rFonts w:cs="Arial"/>
        </w:rPr>
        <w:t>naziv pri referenčnem naročniku:</w:t>
      </w:r>
      <w:r w:rsidR="00AF3BB4">
        <w:rPr>
          <w:rFonts w:cs="Arial"/>
        </w:rPr>
        <w:t xml:space="preserve"> ____________________________</w:t>
      </w:r>
    </w:p>
    <w:p w14:paraId="1A9F9123" w14:textId="6C5859C6" w:rsidR="004E6E39" w:rsidRPr="001F38D4" w:rsidRDefault="004E6E39" w:rsidP="001F38D4">
      <w:pPr>
        <w:jc w:val="both"/>
        <w:rPr>
          <w:rFonts w:cs="Arial"/>
        </w:rPr>
      </w:pPr>
      <w:r w:rsidRPr="001F38D4">
        <w:rPr>
          <w:rFonts w:cs="Arial"/>
        </w:rPr>
        <w:t>e-mail:</w:t>
      </w:r>
      <w:r w:rsidR="00AF3BB4">
        <w:rPr>
          <w:rFonts w:cs="Arial"/>
        </w:rPr>
        <w:t xml:space="preserve"> ____________________________________</w:t>
      </w:r>
    </w:p>
    <w:p w14:paraId="768F9AEB" w14:textId="16FD7C79" w:rsidR="004E6E39" w:rsidRPr="001F38D4" w:rsidRDefault="004E6E39" w:rsidP="001F38D4">
      <w:pPr>
        <w:rPr>
          <w:rFonts w:cs="Arial"/>
        </w:rPr>
      </w:pPr>
      <w:r w:rsidRPr="001F38D4">
        <w:rPr>
          <w:rFonts w:cs="Arial"/>
        </w:rPr>
        <w:t>telefon:</w:t>
      </w:r>
      <w:r w:rsidR="00AF3BB4">
        <w:rPr>
          <w:rFonts w:cs="Arial"/>
        </w:rPr>
        <w:t xml:space="preserve"> __________________________________</w:t>
      </w:r>
    </w:p>
    <w:p w14:paraId="7E3713D7" w14:textId="77777777" w:rsidR="004E6E39" w:rsidRPr="001F38D4" w:rsidRDefault="004E6E39" w:rsidP="001F38D4">
      <w:pPr>
        <w:rPr>
          <w:rFonts w:cs="Arial"/>
        </w:rPr>
      </w:pPr>
    </w:p>
    <w:p w14:paraId="220123A8" w14:textId="77777777" w:rsidR="004E6E39" w:rsidRPr="001F38D4" w:rsidRDefault="004E6E39" w:rsidP="001F38D4">
      <w:pPr>
        <w:rPr>
          <w:rFonts w:cs="Arial"/>
          <w:b/>
          <w:u w:val="single"/>
        </w:rPr>
      </w:pPr>
      <w:r w:rsidRPr="001F38D4">
        <w:rPr>
          <w:rFonts w:cs="Arial"/>
          <w:b/>
          <w:u w:val="single"/>
        </w:rPr>
        <w:t>OPOMBA:</w:t>
      </w:r>
    </w:p>
    <w:p w14:paraId="20C1A3F3" w14:textId="6F843B45" w:rsidR="004E6E39" w:rsidRPr="001F38D4" w:rsidRDefault="004E6E39" w:rsidP="001F38D4">
      <w:pPr>
        <w:rPr>
          <w:rFonts w:cs="Arial"/>
        </w:rPr>
      </w:pPr>
      <w:r w:rsidRPr="001F38D4">
        <w:rPr>
          <w:rFonts w:cs="Arial"/>
        </w:rPr>
        <w:t>- Naročnik bo upošteval izključno že zaključen</w:t>
      </w:r>
      <w:r w:rsidR="00C13DCE" w:rsidRPr="001F38D4">
        <w:rPr>
          <w:rFonts w:cs="Arial"/>
        </w:rPr>
        <w:t>e</w:t>
      </w:r>
      <w:r w:rsidRPr="001F38D4">
        <w:rPr>
          <w:rFonts w:cs="Arial"/>
        </w:rPr>
        <w:t xml:space="preserve"> </w:t>
      </w:r>
      <w:r w:rsidR="00C13DCE" w:rsidRPr="001F38D4">
        <w:rPr>
          <w:rFonts w:cs="Arial"/>
        </w:rPr>
        <w:t>storitve</w:t>
      </w:r>
      <w:r w:rsidRPr="001F38D4">
        <w:rPr>
          <w:rFonts w:cs="Arial"/>
        </w:rPr>
        <w:t>.</w:t>
      </w:r>
    </w:p>
    <w:p w14:paraId="3FBB526E" w14:textId="2BDDC80B" w:rsidR="004E6E39" w:rsidRDefault="004E6E39" w:rsidP="001F38D4">
      <w:pPr>
        <w:rPr>
          <w:rFonts w:cs="Arial"/>
        </w:rPr>
      </w:pPr>
      <w:r w:rsidRPr="001F38D4">
        <w:rPr>
          <w:rFonts w:cs="Arial"/>
        </w:rPr>
        <w:t>- Reference, ki ne bodo vpisane v obrazec in potrjene s strani naročnikov na tem obrazcu ali na potrdilu, ki po vsebini vsebuje vse podatke iz tega obrazca, se pri ocenjevanju ponudb ne bodo upoštevale.</w:t>
      </w:r>
    </w:p>
    <w:tbl>
      <w:tblPr>
        <w:tblW w:w="8917" w:type="dxa"/>
        <w:tblLayout w:type="fixed"/>
        <w:tblCellMar>
          <w:left w:w="10" w:type="dxa"/>
          <w:right w:w="10" w:type="dxa"/>
        </w:tblCellMar>
        <w:tblLook w:val="04A0" w:firstRow="1" w:lastRow="0" w:firstColumn="1" w:lastColumn="0" w:noHBand="0" w:noVBand="1"/>
      </w:tblPr>
      <w:tblGrid>
        <w:gridCol w:w="3823"/>
        <w:gridCol w:w="661"/>
        <w:gridCol w:w="4433"/>
      </w:tblGrid>
      <w:tr w:rsidR="00F460FA" w:rsidRPr="001F38D4" w14:paraId="50063175" w14:textId="77777777" w:rsidTr="004E6059">
        <w:trPr>
          <w:trHeight w:val="534"/>
        </w:trPr>
        <w:tc>
          <w:tcPr>
            <w:tcW w:w="3823" w:type="dxa"/>
            <w:tcBorders>
              <w:top w:val="single" w:sz="4" w:space="0" w:color="C0C0C0"/>
              <w:left w:val="single" w:sz="4" w:space="0" w:color="C0C0C0"/>
              <w:bottom w:val="single" w:sz="4" w:space="0" w:color="C0C0C0"/>
            </w:tcBorders>
            <w:tcMar>
              <w:top w:w="0" w:type="dxa"/>
              <w:left w:w="108" w:type="dxa"/>
              <w:bottom w:w="0" w:type="dxa"/>
              <w:right w:w="108" w:type="dxa"/>
            </w:tcMar>
          </w:tcPr>
          <w:p w14:paraId="63FA142C" w14:textId="77777777" w:rsidR="00F460FA" w:rsidRDefault="00F460FA" w:rsidP="004E6059">
            <w:pPr>
              <w:pStyle w:val="Standard"/>
              <w:snapToGrid w:val="0"/>
              <w:jc w:val="center"/>
              <w:rPr>
                <w:rFonts w:ascii="Arial" w:hAnsi="Arial" w:cs="Arial"/>
                <w:bCs/>
              </w:rPr>
            </w:pPr>
            <w:r w:rsidRPr="001F38D4">
              <w:rPr>
                <w:rFonts w:ascii="Arial" w:hAnsi="Arial" w:cs="Arial"/>
                <w:bCs/>
              </w:rPr>
              <w:t>KRAJ</w:t>
            </w:r>
            <w:r w:rsidR="004E6059">
              <w:rPr>
                <w:rFonts w:ascii="Arial" w:hAnsi="Arial" w:cs="Arial"/>
                <w:bCs/>
              </w:rPr>
              <w:t xml:space="preserve"> / DATUM</w:t>
            </w:r>
          </w:p>
          <w:p w14:paraId="608D6C68" w14:textId="77777777" w:rsidR="004E6059" w:rsidRDefault="004E6059" w:rsidP="004E6059">
            <w:pPr>
              <w:pStyle w:val="Standard"/>
              <w:snapToGrid w:val="0"/>
              <w:jc w:val="center"/>
              <w:rPr>
                <w:rFonts w:ascii="Arial" w:hAnsi="Arial" w:cs="Arial"/>
                <w:bCs/>
              </w:rPr>
            </w:pPr>
          </w:p>
          <w:p w14:paraId="2B875A25" w14:textId="61FFD61D" w:rsidR="004E6059" w:rsidRPr="001F38D4" w:rsidRDefault="004E6059" w:rsidP="004E6059">
            <w:pPr>
              <w:pStyle w:val="Standard"/>
              <w:snapToGrid w:val="0"/>
              <w:jc w:val="center"/>
              <w:rPr>
                <w:rFonts w:ascii="Arial" w:hAnsi="Arial" w:cs="Arial"/>
                <w:bCs/>
              </w:rPr>
            </w:pPr>
            <w:r>
              <w:rPr>
                <w:rFonts w:ascii="Arial" w:hAnsi="Arial" w:cs="Arial"/>
                <w:bCs/>
              </w:rPr>
              <w:t>____________________________</w:t>
            </w:r>
          </w:p>
        </w:tc>
        <w:tc>
          <w:tcPr>
            <w:tcW w:w="661" w:type="dxa"/>
            <w:tcBorders>
              <w:top w:val="single" w:sz="4" w:space="0" w:color="C0C0C0"/>
              <w:left w:val="single" w:sz="4" w:space="0" w:color="C0C0C0"/>
              <w:bottom w:val="single" w:sz="4" w:space="0" w:color="C0C0C0"/>
            </w:tcBorders>
            <w:tcMar>
              <w:top w:w="0" w:type="dxa"/>
              <w:left w:w="108" w:type="dxa"/>
              <w:bottom w:w="0" w:type="dxa"/>
              <w:right w:w="108" w:type="dxa"/>
            </w:tcMar>
          </w:tcPr>
          <w:p w14:paraId="029A024E" w14:textId="77777777" w:rsidR="00F460FA" w:rsidRPr="001F38D4" w:rsidRDefault="00F460FA" w:rsidP="00FD03BA">
            <w:pPr>
              <w:pStyle w:val="Standard"/>
              <w:snapToGrid w:val="0"/>
              <w:jc w:val="center"/>
              <w:rPr>
                <w:rFonts w:ascii="Arial" w:hAnsi="Arial" w:cs="Arial"/>
                <w:bCs/>
              </w:rPr>
            </w:pPr>
          </w:p>
        </w:tc>
        <w:tc>
          <w:tcPr>
            <w:tcW w:w="443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C4B495" w14:textId="155250CF" w:rsidR="004E6059" w:rsidRDefault="004E6059" w:rsidP="004E6059">
            <w:pPr>
              <w:pStyle w:val="Standard"/>
              <w:snapToGrid w:val="0"/>
              <w:jc w:val="center"/>
              <w:rPr>
                <w:rFonts w:ascii="Arial" w:hAnsi="Arial" w:cs="Arial"/>
              </w:rPr>
            </w:pPr>
            <w:r>
              <w:rPr>
                <w:rFonts w:ascii="Arial" w:hAnsi="Arial" w:cs="Arial"/>
              </w:rPr>
              <w:t>ime  in priimek podpisnika reference</w:t>
            </w:r>
          </w:p>
          <w:p w14:paraId="4DB52B05" w14:textId="55D95D9D" w:rsidR="00F460FA" w:rsidRPr="001F38D4" w:rsidRDefault="004E6059" w:rsidP="004E6059">
            <w:pPr>
              <w:pStyle w:val="Standard"/>
              <w:snapToGrid w:val="0"/>
              <w:jc w:val="center"/>
              <w:rPr>
                <w:rFonts w:ascii="Arial" w:hAnsi="Arial" w:cs="Arial"/>
              </w:rPr>
            </w:pPr>
            <w:r>
              <w:rPr>
                <w:rFonts w:ascii="Arial" w:hAnsi="Arial" w:cs="Arial"/>
              </w:rPr>
              <w:t>in podpis</w:t>
            </w:r>
          </w:p>
          <w:p w14:paraId="3A404E3C" w14:textId="136C9DD7" w:rsidR="00F460FA" w:rsidRPr="001F38D4" w:rsidRDefault="004E6059" w:rsidP="00FD03BA">
            <w:pPr>
              <w:pStyle w:val="Standard"/>
              <w:jc w:val="center"/>
              <w:rPr>
                <w:rFonts w:ascii="Arial" w:hAnsi="Arial" w:cs="Arial"/>
                <w:bCs/>
              </w:rPr>
            </w:pPr>
            <w:r>
              <w:rPr>
                <w:rFonts w:ascii="Arial" w:hAnsi="Arial" w:cs="Arial"/>
                <w:bCs/>
              </w:rPr>
              <w:t>________________________________</w:t>
            </w:r>
          </w:p>
        </w:tc>
      </w:tr>
    </w:tbl>
    <w:p w14:paraId="76502728" w14:textId="77777777" w:rsidR="00F460FA" w:rsidRPr="001F38D4" w:rsidRDefault="00F460FA" w:rsidP="001F38D4">
      <w:pPr>
        <w:rPr>
          <w:rFonts w:cs="Arial"/>
        </w:rPr>
      </w:pPr>
    </w:p>
    <w:p w14:paraId="6549ED69" w14:textId="3622AD6F" w:rsidR="00D25443" w:rsidRPr="001F38D4" w:rsidRDefault="00490C9D" w:rsidP="00ED707C">
      <w:pPr>
        <w:pStyle w:val="Slog3"/>
      </w:pPr>
      <w:bookmarkStart w:id="152" w:name="_Toc117688498"/>
      <w:r w:rsidRPr="00AF3BB4">
        <w:rPr>
          <w:rStyle w:val="Neenpoudarek"/>
          <w:rFonts w:ascii="Arial" w:hAnsi="Arial" w:cs="Arial"/>
          <w:i/>
          <w:iCs/>
          <w:color w:val="auto"/>
          <w:sz w:val="22"/>
          <w:szCs w:val="22"/>
        </w:rPr>
        <w:lastRenderedPageBreak/>
        <w:t xml:space="preserve">Priloga št. </w:t>
      </w:r>
      <w:r w:rsidR="005135A5" w:rsidRPr="00AF3BB4">
        <w:rPr>
          <w:rStyle w:val="Neenpoudarek"/>
          <w:rFonts w:ascii="Arial" w:hAnsi="Arial" w:cs="Arial"/>
          <w:i/>
          <w:iCs/>
          <w:color w:val="auto"/>
          <w:sz w:val="22"/>
          <w:szCs w:val="22"/>
        </w:rPr>
        <w:t>10</w:t>
      </w:r>
      <w:bookmarkEnd w:id="152"/>
    </w:p>
    <w:p w14:paraId="02E44340" w14:textId="13847196" w:rsidR="00131729" w:rsidRPr="001F38D4" w:rsidRDefault="00F415CD" w:rsidP="001F38D4">
      <w:pPr>
        <w:pStyle w:val="Intenzivencitat"/>
        <w:rPr>
          <w:lang w:eastAsia="zh-CN"/>
        </w:rPr>
      </w:pPr>
      <w:r w:rsidRPr="001F38D4">
        <w:rPr>
          <w:lang w:eastAsia="zh-CN"/>
        </w:rPr>
        <w:tab/>
      </w:r>
      <w:bookmarkStart w:id="153" w:name="_Toc117688499"/>
      <w:r w:rsidR="00131729" w:rsidRPr="001F38D4">
        <w:rPr>
          <w:lang w:eastAsia="zh-CN"/>
        </w:rPr>
        <w:t>ESPD OBRAZEC</w:t>
      </w:r>
      <w:bookmarkEnd w:id="153"/>
    </w:p>
    <w:p w14:paraId="09F493DE" w14:textId="77777777" w:rsidR="00131729" w:rsidRPr="001F38D4" w:rsidRDefault="00131729" w:rsidP="001F38D4">
      <w:pPr>
        <w:rPr>
          <w:rFonts w:cs="Arial"/>
          <w:lang w:eastAsia="zh-CN"/>
        </w:rPr>
      </w:pPr>
    </w:p>
    <w:p w14:paraId="06D9662C" w14:textId="77777777" w:rsidR="00131729" w:rsidRPr="001F38D4" w:rsidRDefault="00131729" w:rsidP="001F38D4">
      <w:pPr>
        <w:jc w:val="both"/>
        <w:rPr>
          <w:rFonts w:cs="Arial"/>
          <w:lang w:eastAsia="zh-CN"/>
        </w:rPr>
      </w:pPr>
      <w:r w:rsidRPr="001F38D4">
        <w:rPr>
          <w:rFonts w:cs="Arial"/>
          <w:lang w:eastAsia="zh-CN"/>
        </w:rPr>
        <w:t>Ponudnik predloži za vsakega gospodarskega subjekta, ki sodeluje v okviru predmetnega postopka javnega naročanja ESPD obrazec.</w:t>
      </w:r>
    </w:p>
    <w:p w14:paraId="25D62711" w14:textId="314D7B26" w:rsidR="007243BA" w:rsidRPr="001F38D4" w:rsidRDefault="007243BA" w:rsidP="001F38D4">
      <w:pPr>
        <w:rPr>
          <w:rStyle w:val="Neenpoudarek"/>
          <w:rFonts w:ascii="Arial" w:hAnsi="Arial" w:cs="Arial"/>
          <w:i w:val="0"/>
          <w:iCs w:val="0"/>
          <w:color w:val="auto"/>
          <w:sz w:val="22"/>
          <w:szCs w:val="22"/>
        </w:rPr>
      </w:pPr>
    </w:p>
    <w:p w14:paraId="1EC23A45" w14:textId="2115AD67" w:rsidR="007243BA" w:rsidRPr="001F38D4" w:rsidRDefault="007243BA" w:rsidP="001F38D4">
      <w:pPr>
        <w:jc w:val="both"/>
        <w:rPr>
          <w:rFonts w:cs="Arial"/>
          <w:i/>
        </w:rPr>
      </w:pPr>
      <w:r w:rsidRPr="0016607D">
        <w:rPr>
          <w:rFonts w:cs="Arial"/>
          <w:i/>
        </w:rPr>
        <w:t xml:space="preserve">V kolikor ponudnik namesto soglasja za pridobitev podatkov iz kazenske evidence za fizične osebe </w:t>
      </w:r>
      <w:r w:rsidRPr="0016607D">
        <w:rPr>
          <w:rFonts w:cs="Arial"/>
          <w:b/>
          <w:bCs/>
          <w:i/>
        </w:rPr>
        <w:t xml:space="preserve">(Priloga št. </w:t>
      </w:r>
      <w:r w:rsidR="005135A5" w:rsidRPr="0016607D">
        <w:rPr>
          <w:rFonts w:cs="Arial"/>
          <w:b/>
          <w:bCs/>
          <w:i/>
        </w:rPr>
        <w:t>7</w:t>
      </w:r>
      <w:r w:rsidRPr="0016607D">
        <w:rPr>
          <w:rFonts w:cs="Arial"/>
          <w:i/>
        </w:rPr>
        <w:t>) predloži ESPD, mora biti ESPD na koncu podpisan s strani vseh zakonitih zastopnikov</w:t>
      </w:r>
      <w:r w:rsidRPr="001F38D4">
        <w:rPr>
          <w:rFonts w:cs="Arial"/>
          <w:i/>
        </w:rPr>
        <w:t xml:space="preserve">, tako da iz njega izhaja soglasje vseh fizičnih oseb za pridobitev podatkov. </w:t>
      </w:r>
    </w:p>
    <w:p w14:paraId="23A57D3C" w14:textId="77777777" w:rsidR="007243BA" w:rsidRPr="001F38D4" w:rsidRDefault="007243BA" w:rsidP="001F38D4">
      <w:pPr>
        <w:rPr>
          <w:rStyle w:val="Neenpoudarek"/>
          <w:rFonts w:ascii="Arial" w:hAnsi="Arial" w:cs="Arial"/>
          <w:b/>
          <w:bCs/>
          <w:color w:val="auto"/>
          <w:sz w:val="22"/>
          <w:szCs w:val="22"/>
        </w:rPr>
      </w:pPr>
    </w:p>
    <w:p w14:paraId="4BE7DB09" w14:textId="6F778A8A" w:rsidR="00B17C01" w:rsidRPr="001F38D4" w:rsidRDefault="00B17C01" w:rsidP="00ED707C">
      <w:pPr>
        <w:pStyle w:val="Slog3"/>
        <w:rPr>
          <w:rStyle w:val="Neenpoudarek"/>
          <w:rFonts w:ascii="Arial" w:hAnsi="Arial" w:cs="Arial"/>
          <w:bCs/>
          <w:i/>
          <w:iCs/>
          <w:sz w:val="22"/>
          <w:szCs w:val="22"/>
        </w:rPr>
      </w:pPr>
      <w:bookmarkStart w:id="154" w:name="_Toc117688500"/>
      <w:r w:rsidRPr="00AF3BB4">
        <w:rPr>
          <w:rStyle w:val="Neenpoudarek"/>
          <w:rFonts w:ascii="Arial" w:hAnsi="Arial" w:cs="Arial"/>
          <w:i/>
          <w:iCs/>
          <w:sz w:val="22"/>
          <w:szCs w:val="22"/>
        </w:rPr>
        <w:lastRenderedPageBreak/>
        <w:t xml:space="preserve">Priloga št. </w:t>
      </w:r>
      <w:r w:rsidR="005135A5" w:rsidRPr="00AF3BB4">
        <w:rPr>
          <w:rStyle w:val="Neenpoudarek"/>
          <w:rFonts w:ascii="Arial" w:hAnsi="Arial" w:cs="Arial"/>
          <w:i/>
          <w:iCs/>
          <w:sz w:val="22"/>
          <w:szCs w:val="22"/>
        </w:rPr>
        <w:t>11</w:t>
      </w:r>
      <w:bookmarkEnd w:id="154"/>
    </w:p>
    <w:p w14:paraId="18CAB97F" w14:textId="24F13F55" w:rsidR="00B17C01" w:rsidRPr="001F38D4" w:rsidRDefault="00B17C01" w:rsidP="001F38D4">
      <w:pPr>
        <w:pStyle w:val="Intenzivencitat"/>
        <w:rPr>
          <w:lang w:eastAsia="zh-CN"/>
        </w:rPr>
      </w:pPr>
      <w:bookmarkStart w:id="155" w:name="_Toc117688501"/>
      <w:r w:rsidRPr="001F38D4">
        <w:rPr>
          <w:lang w:eastAsia="zh-CN"/>
        </w:rPr>
        <w:t>KROVNA IZJAVA</w:t>
      </w:r>
      <w:bookmarkEnd w:id="155"/>
    </w:p>
    <w:p w14:paraId="1ED08E9D" w14:textId="77777777" w:rsidR="005135A5" w:rsidRDefault="005135A5" w:rsidP="001F38D4">
      <w:pPr>
        <w:jc w:val="both"/>
        <w:rPr>
          <w:rFonts w:cs="Arial"/>
          <w:kern w:val="3"/>
          <w:lang w:eastAsia="zh-CN"/>
        </w:rPr>
      </w:pPr>
    </w:p>
    <w:p w14:paraId="343AECB8" w14:textId="25D62D62" w:rsidR="00B17C01" w:rsidRPr="00DC36F7" w:rsidRDefault="00C13DCE" w:rsidP="001F38D4">
      <w:pPr>
        <w:jc w:val="both"/>
        <w:rPr>
          <w:rFonts w:cs="Arial"/>
          <w:kern w:val="3"/>
          <w:u w:val="single"/>
          <w:lang w:eastAsia="zh-CN"/>
        </w:rPr>
      </w:pPr>
      <w:r w:rsidRPr="00DC36F7">
        <w:rPr>
          <w:rFonts w:cs="Arial"/>
          <w:kern w:val="3"/>
          <w:lang w:eastAsia="zh-CN"/>
        </w:rPr>
        <w:t xml:space="preserve">V zvezi z javnim naročilom »Dobava vodovodnega in kanalizacijskega materiala za obdobje dveh let«, objavljenega na portalu javnih naročil </w:t>
      </w:r>
      <w:r w:rsidR="0016607D" w:rsidRPr="00DC36F7">
        <w:rPr>
          <w:rFonts w:cs="Arial"/>
          <w:kern w:val="3"/>
          <w:lang w:eastAsia="zh-CN"/>
        </w:rPr>
        <w:t>dne 27.</w:t>
      </w:r>
      <w:r w:rsidR="00DC36F7" w:rsidRPr="00DC36F7">
        <w:rPr>
          <w:rFonts w:cs="Arial"/>
          <w:kern w:val="3"/>
          <w:lang w:eastAsia="zh-CN"/>
        </w:rPr>
        <w:t>10</w:t>
      </w:r>
      <w:r w:rsidR="0016607D" w:rsidRPr="00DC36F7">
        <w:rPr>
          <w:rFonts w:cs="Arial"/>
          <w:kern w:val="3"/>
          <w:lang w:eastAsia="zh-CN"/>
        </w:rPr>
        <w:t>.202</w:t>
      </w:r>
      <w:r w:rsidR="00DC36F7" w:rsidRPr="00DC36F7">
        <w:rPr>
          <w:rFonts w:cs="Arial"/>
          <w:kern w:val="3"/>
          <w:lang w:eastAsia="zh-CN"/>
        </w:rPr>
        <w:t>2</w:t>
      </w:r>
      <w:r w:rsidR="0016607D" w:rsidRPr="00DC36F7">
        <w:rPr>
          <w:rFonts w:cs="Arial"/>
          <w:kern w:val="3"/>
          <w:lang w:eastAsia="zh-CN"/>
        </w:rPr>
        <w:t xml:space="preserve"> </w:t>
      </w:r>
      <w:r w:rsidRPr="00DC36F7">
        <w:rPr>
          <w:rFonts w:cs="Arial"/>
          <w:kern w:val="3"/>
          <w:lang w:eastAsia="zh-CN"/>
        </w:rPr>
        <w:t xml:space="preserve">pod </w:t>
      </w:r>
      <w:r w:rsidR="004E6059" w:rsidRPr="00DC36F7">
        <w:rPr>
          <w:rFonts w:cs="Arial"/>
          <w:kern w:val="3"/>
          <w:lang w:eastAsia="zh-CN"/>
        </w:rPr>
        <w:t>oznaka postopka</w:t>
      </w:r>
      <w:r w:rsidRPr="00DC36F7">
        <w:rPr>
          <w:rFonts w:cs="Arial"/>
          <w:kern w:val="3"/>
          <w:lang w:eastAsia="zh-CN"/>
        </w:rPr>
        <w:t xml:space="preserve"> </w:t>
      </w:r>
      <w:r w:rsidRPr="00DC36F7">
        <w:rPr>
          <w:rFonts w:cs="Arial"/>
          <w:kern w:val="3"/>
          <w:u w:val="single"/>
          <w:lang w:eastAsia="zh-CN"/>
        </w:rPr>
        <w:t xml:space="preserve">JN </w:t>
      </w:r>
      <w:r w:rsidR="00962BCE" w:rsidRPr="00DC36F7">
        <w:rPr>
          <w:rFonts w:cs="Arial"/>
          <w:u w:val="single"/>
        </w:rPr>
        <w:t>6</w:t>
      </w:r>
      <w:r w:rsidR="0094201E" w:rsidRPr="00DC36F7">
        <w:rPr>
          <w:rFonts w:cs="Arial"/>
          <w:u w:val="single"/>
        </w:rPr>
        <w:t>B</w:t>
      </w:r>
      <w:r w:rsidRPr="00DC36F7">
        <w:rPr>
          <w:rFonts w:cs="Arial"/>
          <w:u w:val="single"/>
        </w:rPr>
        <w:t>/202</w:t>
      </w:r>
      <w:r w:rsidR="00962BCE" w:rsidRPr="00DC36F7">
        <w:rPr>
          <w:rFonts w:cs="Arial"/>
          <w:u w:val="single"/>
        </w:rPr>
        <w:t>2</w:t>
      </w:r>
      <w:r w:rsidR="00B17C01" w:rsidRPr="00DC36F7">
        <w:rPr>
          <w:rFonts w:cs="Arial"/>
          <w:kern w:val="3"/>
          <w:u w:val="single"/>
          <w:lang w:eastAsia="zh-CN"/>
        </w:rPr>
        <w:t>,</w:t>
      </w:r>
    </w:p>
    <w:p w14:paraId="5F4CD785" w14:textId="77777777" w:rsidR="00D9736C" w:rsidRPr="001F38D4" w:rsidRDefault="00D9736C" w:rsidP="001F38D4">
      <w:pPr>
        <w:jc w:val="center"/>
        <w:rPr>
          <w:rFonts w:cs="Arial"/>
          <w:b/>
          <w:kern w:val="3"/>
          <w:lang w:eastAsia="zh-CN"/>
        </w:rPr>
      </w:pPr>
    </w:p>
    <w:p w14:paraId="0B94DED5" w14:textId="77777777" w:rsidR="00B17C01" w:rsidRPr="001F38D4" w:rsidRDefault="00B17C01" w:rsidP="001F38D4">
      <w:pPr>
        <w:jc w:val="center"/>
        <w:rPr>
          <w:rFonts w:cs="Arial"/>
          <w:b/>
          <w:kern w:val="3"/>
          <w:lang w:eastAsia="zh-CN"/>
        </w:rPr>
      </w:pPr>
      <w:r w:rsidRPr="001F38D4">
        <w:rPr>
          <w:rFonts w:cs="Arial"/>
          <w:b/>
          <w:kern w:val="3"/>
          <w:lang w:eastAsia="zh-CN"/>
        </w:rPr>
        <w:t>izjavljamo, da</w:t>
      </w:r>
    </w:p>
    <w:p w14:paraId="69354C1F" w14:textId="77777777" w:rsidR="00353112" w:rsidRPr="001F38D4" w:rsidRDefault="00353112" w:rsidP="001F38D4">
      <w:pPr>
        <w:jc w:val="center"/>
        <w:rPr>
          <w:rFonts w:cs="Arial"/>
          <w:b/>
        </w:rPr>
      </w:pPr>
    </w:p>
    <w:p w14:paraId="12F502F7" w14:textId="4F50161D" w:rsidR="001F5FE8" w:rsidRPr="001F38D4" w:rsidRDefault="001F5FE8" w:rsidP="001F38D4">
      <w:pPr>
        <w:pStyle w:val="Odstavekseznama"/>
        <w:widowControl w:val="0"/>
        <w:numPr>
          <w:ilvl w:val="0"/>
          <w:numId w:val="42"/>
        </w:numPr>
        <w:suppressAutoHyphens/>
        <w:overflowPunct w:val="0"/>
        <w:autoSpaceDE w:val="0"/>
        <w:autoSpaceDN w:val="0"/>
        <w:jc w:val="both"/>
        <w:textAlignment w:val="baseline"/>
        <w:rPr>
          <w:rFonts w:cs="Arial"/>
        </w:rPr>
      </w:pPr>
      <w:r w:rsidRPr="001F38D4">
        <w:rPr>
          <w:rFonts w:cs="Arial"/>
        </w:rPr>
        <w:t>razpolagamo z ustreznimi tehničnimi zmogljivostmi za izvedbo javnega naročila in se zavezujemo, da bomo na podlagi posameznega naročila naročnika, naročniku v zahtevanem roku dobavili zahtevano blago</w:t>
      </w:r>
      <w:r w:rsidR="00275626" w:rsidRPr="001F38D4">
        <w:rPr>
          <w:rFonts w:cs="Arial"/>
        </w:rPr>
        <w:t>;</w:t>
      </w:r>
    </w:p>
    <w:p w14:paraId="5C7F6717" w14:textId="77777777" w:rsidR="001F5FE8" w:rsidRPr="001F38D4" w:rsidRDefault="001F5FE8" w:rsidP="001F38D4">
      <w:pPr>
        <w:widowControl w:val="0"/>
        <w:suppressAutoHyphens/>
        <w:overflowPunct w:val="0"/>
        <w:autoSpaceDE w:val="0"/>
        <w:autoSpaceDN w:val="0"/>
        <w:jc w:val="both"/>
        <w:textAlignment w:val="baseline"/>
        <w:rPr>
          <w:rFonts w:cs="Arial"/>
        </w:rPr>
      </w:pPr>
    </w:p>
    <w:p w14:paraId="1EA2C163" w14:textId="4F8951AA" w:rsidR="001F5FE8" w:rsidRPr="001F38D4" w:rsidRDefault="001F5FE8" w:rsidP="001F38D4">
      <w:pPr>
        <w:pStyle w:val="Odstavekseznama"/>
        <w:numPr>
          <w:ilvl w:val="0"/>
          <w:numId w:val="42"/>
        </w:numPr>
        <w:jc w:val="both"/>
        <w:rPr>
          <w:rFonts w:cs="Arial"/>
          <w:lang w:eastAsia="zh-CN"/>
        </w:rPr>
      </w:pPr>
      <w:r w:rsidRPr="001F38D4">
        <w:rPr>
          <w:rFonts w:cs="Arial"/>
        </w:rPr>
        <w:t>bomo dobavili blago, ki ustreza tehničnim zahtevam naročnika, v zahtevanih dobavnih rokih</w:t>
      </w:r>
      <w:r w:rsidR="00275626" w:rsidRPr="001F38D4">
        <w:rPr>
          <w:rFonts w:cs="Arial"/>
        </w:rPr>
        <w:t>:</w:t>
      </w:r>
    </w:p>
    <w:p w14:paraId="64E1B93F" w14:textId="77777777" w:rsidR="001F5FE8" w:rsidRPr="001F38D4" w:rsidRDefault="001F5FE8" w:rsidP="001F38D4">
      <w:pPr>
        <w:pStyle w:val="Odstavekseznama"/>
        <w:rPr>
          <w:rFonts w:cs="Arial"/>
          <w:lang w:eastAsia="zh-CN"/>
        </w:rPr>
      </w:pPr>
    </w:p>
    <w:p w14:paraId="428C8E43" w14:textId="6CBFEB14" w:rsidR="001F5FE8" w:rsidRPr="001F38D4" w:rsidRDefault="001F5FE8" w:rsidP="001F38D4">
      <w:pPr>
        <w:pStyle w:val="Odstavekseznama"/>
        <w:numPr>
          <w:ilvl w:val="0"/>
          <w:numId w:val="42"/>
        </w:numPr>
        <w:jc w:val="both"/>
        <w:rPr>
          <w:rFonts w:cs="Arial"/>
          <w:lang w:eastAsia="zh-CN"/>
        </w:rPr>
      </w:pPr>
      <w:r w:rsidRPr="001F38D4">
        <w:rPr>
          <w:rFonts w:cs="Arial"/>
          <w:lang w:eastAsia="zh-CN"/>
        </w:rPr>
        <w:t>razpolagamo z zadostnimi kadrovskimi kapacitetami, potrebnimi za izvedbo javnega naročila</w:t>
      </w:r>
      <w:r w:rsidR="00275626" w:rsidRPr="001F38D4">
        <w:rPr>
          <w:rFonts w:cs="Arial"/>
          <w:lang w:eastAsia="zh-CN"/>
        </w:rPr>
        <w:t>;</w:t>
      </w:r>
    </w:p>
    <w:p w14:paraId="253A7B28" w14:textId="77777777" w:rsidR="001F5FE8" w:rsidRPr="00ED707C" w:rsidRDefault="001F5FE8" w:rsidP="001F38D4">
      <w:pPr>
        <w:jc w:val="both"/>
        <w:rPr>
          <w:rFonts w:cs="Arial"/>
          <w:lang w:eastAsia="zh-CN"/>
        </w:rPr>
      </w:pPr>
    </w:p>
    <w:p w14:paraId="7FFDB1C9" w14:textId="70760F3A" w:rsidR="005B0588" w:rsidRPr="00ED707C" w:rsidRDefault="005B0588" w:rsidP="001F38D4">
      <w:pPr>
        <w:pStyle w:val="Odstavekseznama"/>
        <w:numPr>
          <w:ilvl w:val="0"/>
          <w:numId w:val="42"/>
        </w:numPr>
        <w:jc w:val="both"/>
        <w:rPr>
          <w:rFonts w:cs="Arial"/>
        </w:rPr>
      </w:pPr>
      <w:r w:rsidRPr="00ED707C">
        <w:rPr>
          <w:rFonts w:cs="Arial"/>
        </w:rPr>
        <w:t xml:space="preserve">bomo imeli ves čas trajanja </w:t>
      </w:r>
      <w:r w:rsidR="002103D8" w:rsidRPr="00ED707C">
        <w:rPr>
          <w:rFonts w:cs="Arial"/>
        </w:rPr>
        <w:t>pogodbe</w:t>
      </w:r>
      <w:r w:rsidRPr="00ED707C">
        <w:rPr>
          <w:rFonts w:cs="Arial"/>
        </w:rPr>
        <w:t xml:space="preserve"> na zalogi </w:t>
      </w:r>
      <w:r w:rsidRPr="00ED707C">
        <w:rPr>
          <w:rFonts w:cs="Arial"/>
          <w:b/>
          <w:bCs/>
        </w:rPr>
        <w:t>vsaj 1/</w:t>
      </w:r>
      <w:r w:rsidR="00A12E27" w:rsidRPr="00ED707C">
        <w:rPr>
          <w:rFonts w:cs="Arial"/>
          <w:b/>
          <w:bCs/>
        </w:rPr>
        <w:t>6</w:t>
      </w:r>
      <w:r w:rsidRPr="00ED707C">
        <w:rPr>
          <w:rFonts w:cs="Arial"/>
        </w:rPr>
        <w:t xml:space="preserve"> </w:t>
      </w:r>
      <w:r w:rsidR="003368D9" w:rsidRPr="00ED707C">
        <w:rPr>
          <w:rFonts w:cs="Arial"/>
        </w:rPr>
        <w:t>vrednosti materiala</w:t>
      </w:r>
      <w:r w:rsidR="004C705F" w:rsidRPr="00ED707C">
        <w:rPr>
          <w:rFonts w:cs="Arial"/>
        </w:rPr>
        <w:t xml:space="preserve"> posameznega podsklopa</w:t>
      </w:r>
      <w:r w:rsidRPr="00ED707C">
        <w:rPr>
          <w:rFonts w:cs="Arial"/>
        </w:rPr>
        <w:t>, ki ga naročnik zahteva v posameznem sklopu;</w:t>
      </w:r>
    </w:p>
    <w:p w14:paraId="429A6002" w14:textId="77777777" w:rsidR="005B0588" w:rsidRPr="001F38D4" w:rsidRDefault="005B0588" w:rsidP="001F38D4">
      <w:pPr>
        <w:pStyle w:val="Odstavekseznama"/>
        <w:jc w:val="both"/>
        <w:rPr>
          <w:rFonts w:cs="Arial"/>
        </w:rPr>
      </w:pPr>
    </w:p>
    <w:p w14:paraId="37620D76" w14:textId="3CA0F7DF" w:rsidR="005B0588" w:rsidRPr="001F38D4" w:rsidRDefault="005B0588" w:rsidP="001F38D4">
      <w:pPr>
        <w:pStyle w:val="Odstavekseznama"/>
        <w:numPr>
          <w:ilvl w:val="0"/>
          <w:numId w:val="42"/>
        </w:numPr>
        <w:jc w:val="both"/>
        <w:rPr>
          <w:rFonts w:cs="Arial"/>
        </w:rPr>
      </w:pPr>
      <w:r w:rsidRPr="001F38D4">
        <w:rPr>
          <w:rFonts w:cs="Arial"/>
        </w:rPr>
        <w:t xml:space="preserve">smo seznanjeni s pravico naročnika, da naročnik kadarkoli v času trajanja </w:t>
      </w:r>
      <w:r w:rsidR="002103D8" w:rsidRPr="001F38D4">
        <w:rPr>
          <w:rFonts w:cs="Arial"/>
        </w:rPr>
        <w:t>te pogodbe</w:t>
      </w:r>
      <w:r w:rsidRPr="001F38D4">
        <w:rPr>
          <w:rFonts w:cs="Arial"/>
        </w:rPr>
        <w:t xml:space="preserve"> preveri dejansko stanje zalog na naslovu naših skladiščnih prostorov in bomo naročniku omogočili na njegovo zahtevo ogled skladiščnih in drugih prostorov, na način, da se bo lahko naročnik prepričal o stanju zalog;</w:t>
      </w:r>
    </w:p>
    <w:p w14:paraId="47AB2E73" w14:textId="77777777" w:rsidR="005B0588" w:rsidRPr="001F38D4" w:rsidRDefault="005B0588" w:rsidP="001F38D4">
      <w:pPr>
        <w:pStyle w:val="Odstavekseznama"/>
        <w:jc w:val="both"/>
        <w:rPr>
          <w:rFonts w:cs="Arial"/>
        </w:rPr>
      </w:pPr>
    </w:p>
    <w:p w14:paraId="0D21CFAA" w14:textId="555657DB" w:rsidR="005B0588" w:rsidRPr="001F38D4" w:rsidRDefault="005B0588" w:rsidP="001F38D4">
      <w:pPr>
        <w:pStyle w:val="Odstavekseznama"/>
        <w:numPr>
          <w:ilvl w:val="0"/>
          <w:numId w:val="42"/>
        </w:numPr>
        <w:jc w:val="both"/>
        <w:rPr>
          <w:rFonts w:cs="Arial"/>
          <w:b/>
        </w:rPr>
      </w:pPr>
      <w:r w:rsidRPr="001F38D4">
        <w:rPr>
          <w:rFonts w:cs="Arial"/>
        </w:rPr>
        <w:t xml:space="preserve">smo seznanjeni s pravico naročnika, da v primeru, da se pri preverjanju zalog iz prejšnje točke ugotovi, da stanje zalog ni skladen z zahtevami naročnika, lahko naročnik unovčil finančno zavarovanje za dobro izvedbo obveznosti </w:t>
      </w:r>
      <w:r w:rsidR="002103D8" w:rsidRPr="001F38D4">
        <w:rPr>
          <w:rFonts w:cs="Arial"/>
        </w:rPr>
        <w:t>pogodbe</w:t>
      </w:r>
      <w:r w:rsidRPr="001F38D4">
        <w:rPr>
          <w:rFonts w:cs="Arial"/>
        </w:rPr>
        <w:t xml:space="preserve"> in odstopi od </w:t>
      </w:r>
      <w:r w:rsidR="002103D8" w:rsidRPr="001F38D4">
        <w:rPr>
          <w:rFonts w:cs="Arial"/>
        </w:rPr>
        <w:t>pogodbe</w:t>
      </w:r>
      <w:r w:rsidRPr="001F38D4">
        <w:rPr>
          <w:rFonts w:cs="Arial"/>
        </w:rPr>
        <w:t>;</w:t>
      </w:r>
    </w:p>
    <w:p w14:paraId="65287716" w14:textId="77777777" w:rsidR="005B0588" w:rsidRPr="001F38D4" w:rsidRDefault="005B0588" w:rsidP="001F38D4">
      <w:pPr>
        <w:pStyle w:val="Odstavekseznama"/>
        <w:jc w:val="both"/>
        <w:rPr>
          <w:rFonts w:cs="Arial"/>
          <w:b/>
        </w:rPr>
      </w:pPr>
    </w:p>
    <w:p w14:paraId="2C49D41B" w14:textId="5A58F9BE" w:rsidR="00505969" w:rsidRDefault="005B0588" w:rsidP="001F38D4">
      <w:pPr>
        <w:pStyle w:val="Odstavekseznama"/>
        <w:numPr>
          <w:ilvl w:val="0"/>
          <w:numId w:val="42"/>
        </w:numPr>
        <w:rPr>
          <w:rFonts w:cs="Arial"/>
        </w:rPr>
      </w:pPr>
      <w:bookmarkStart w:id="156" w:name="_Hlk62725754"/>
      <w:r w:rsidRPr="0094201E">
        <w:rPr>
          <w:rFonts w:cs="Arial"/>
        </w:rPr>
        <w:t xml:space="preserve">bomo zagotavljali </w:t>
      </w:r>
      <w:r w:rsidR="00505969" w:rsidRPr="0094201E">
        <w:rPr>
          <w:rFonts w:cs="Arial"/>
        </w:rPr>
        <w:t>zadostne transportne in skladiščne kapacitete, glede na naročnikov odjem, tako da bo lahko zagotovil pri manjšem naročilu</w:t>
      </w:r>
      <w:r w:rsidR="003368D9" w:rsidRPr="0094201E">
        <w:rPr>
          <w:rFonts w:cs="Arial"/>
        </w:rPr>
        <w:t>, vrednost naročila manjša od 2.500 evrov</w:t>
      </w:r>
      <w:r w:rsidR="00505969" w:rsidRPr="0094201E">
        <w:rPr>
          <w:rFonts w:cs="Arial"/>
        </w:rPr>
        <w:t xml:space="preserve"> dobavo </w:t>
      </w:r>
      <w:r w:rsidR="003368D9" w:rsidRPr="0094201E">
        <w:rPr>
          <w:rFonts w:cs="Arial"/>
        </w:rPr>
        <w:t xml:space="preserve">materiala </w:t>
      </w:r>
      <w:r w:rsidR="00505969" w:rsidRPr="0094201E">
        <w:rPr>
          <w:rFonts w:cs="Arial"/>
        </w:rPr>
        <w:t>v roku 24 ur od prejema naročila;</w:t>
      </w:r>
    </w:p>
    <w:p w14:paraId="2271E35D" w14:textId="77777777" w:rsidR="007E1C67" w:rsidRPr="007E1C67" w:rsidRDefault="007E1C67" w:rsidP="007E1C67">
      <w:pPr>
        <w:rPr>
          <w:rFonts w:cs="Arial"/>
        </w:rPr>
      </w:pPr>
    </w:p>
    <w:bookmarkEnd w:id="156"/>
    <w:p w14:paraId="54D18984" w14:textId="06BBF93E" w:rsidR="00DC657E" w:rsidRPr="001F38D4" w:rsidRDefault="00DC657E" w:rsidP="001F38D4">
      <w:pPr>
        <w:pStyle w:val="Odstavekseznama"/>
        <w:numPr>
          <w:ilvl w:val="0"/>
          <w:numId w:val="42"/>
        </w:numPr>
        <w:jc w:val="both"/>
        <w:rPr>
          <w:rFonts w:cs="Arial"/>
          <w:bCs/>
        </w:rPr>
      </w:pPr>
      <w:r w:rsidRPr="0094201E">
        <w:rPr>
          <w:rFonts w:cs="Arial"/>
          <w:bCs/>
        </w:rPr>
        <w:t xml:space="preserve">imamo možnost opremljanja materiala, papirnih in elektronskih </w:t>
      </w:r>
      <w:r w:rsidRPr="001F38D4">
        <w:rPr>
          <w:rFonts w:cs="Arial"/>
          <w:bCs/>
        </w:rPr>
        <w:t>dokumentov s kodami (črtnimi oz. številčnimi) po željah in zahtevah naročnika;</w:t>
      </w:r>
    </w:p>
    <w:p w14:paraId="6C3C90A2" w14:textId="77777777" w:rsidR="005B0588" w:rsidRPr="001F38D4" w:rsidRDefault="005B0588" w:rsidP="001F38D4">
      <w:pPr>
        <w:jc w:val="both"/>
        <w:rPr>
          <w:rStyle w:val="Neenpoudarek"/>
          <w:rFonts w:ascii="Arial" w:hAnsi="Arial" w:cs="Arial"/>
          <w:b/>
          <w:i w:val="0"/>
          <w:iCs w:val="0"/>
          <w:sz w:val="22"/>
          <w:szCs w:val="22"/>
        </w:rPr>
      </w:pPr>
    </w:p>
    <w:p w14:paraId="3CB62AB0" w14:textId="77777777" w:rsidR="00DC6000" w:rsidRPr="001F38D4" w:rsidRDefault="00DC6000"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v celoti seznanjeni s tehničnimi zahtevami javnega naročila, kot izhajajo iz te dokumentacije v zvezi z oddajo javnega naročila, ponudbenega predračuna in morebitnih drugih dokumentov;</w:t>
      </w:r>
    </w:p>
    <w:p w14:paraId="33906B38" w14:textId="77777777" w:rsidR="00B544C2" w:rsidRPr="001F38D4" w:rsidRDefault="00B544C2" w:rsidP="001F38D4">
      <w:pPr>
        <w:pStyle w:val="Odstavekseznama"/>
        <w:jc w:val="both"/>
        <w:rPr>
          <w:rStyle w:val="Neenpoudarek"/>
          <w:rFonts w:ascii="Arial" w:hAnsi="Arial" w:cs="Arial"/>
          <w:i w:val="0"/>
          <w:iCs w:val="0"/>
          <w:sz w:val="22"/>
          <w:szCs w:val="22"/>
        </w:rPr>
      </w:pPr>
    </w:p>
    <w:p w14:paraId="466E0F8C" w14:textId="77777777" w:rsidR="00DC6000" w:rsidRPr="0094201E" w:rsidRDefault="00353112" w:rsidP="001F38D4">
      <w:pPr>
        <w:pStyle w:val="Odstavekseznama"/>
        <w:numPr>
          <w:ilvl w:val="0"/>
          <w:numId w:val="42"/>
        </w:numPr>
        <w:jc w:val="both"/>
        <w:rPr>
          <w:rStyle w:val="Neenpoudarek"/>
          <w:rFonts w:ascii="Arial" w:hAnsi="Arial" w:cs="Arial"/>
          <w:i w:val="0"/>
          <w:iCs w:val="0"/>
          <w:color w:val="auto"/>
          <w:sz w:val="22"/>
          <w:szCs w:val="22"/>
        </w:rPr>
      </w:pPr>
      <w:bookmarkStart w:id="157" w:name="_Hlk62725803"/>
      <w:r w:rsidRPr="0094201E">
        <w:rPr>
          <w:rStyle w:val="Neenpoudarek"/>
          <w:rFonts w:ascii="Arial" w:hAnsi="Arial" w:cs="Arial"/>
          <w:i w:val="0"/>
          <w:iCs w:val="0"/>
          <w:color w:val="auto"/>
          <w:sz w:val="22"/>
          <w:szCs w:val="22"/>
        </w:rPr>
        <w:t>vse kopije dokumentov, ki so priloženi ponudbi, ustrezajo originalom;</w:t>
      </w:r>
    </w:p>
    <w:bookmarkEnd w:id="157"/>
    <w:p w14:paraId="07573D4A" w14:textId="77777777" w:rsidR="00B544C2" w:rsidRPr="001F38D4" w:rsidRDefault="00B544C2" w:rsidP="001F38D4">
      <w:pPr>
        <w:pStyle w:val="Odstavekseznama"/>
        <w:jc w:val="both"/>
        <w:rPr>
          <w:rStyle w:val="Neenpoudarek"/>
          <w:rFonts w:ascii="Arial" w:hAnsi="Arial" w:cs="Arial"/>
          <w:i w:val="0"/>
          <w:iCs w:val="0"/>
          <w:sz w:val="22"/>
          <w:szCs w:val="22"/>
        </w:rPr>
      </w:pPr>
    </w:p>
    <w:p w14:paraId="38D6E1AD" w14:textId="6DEEBCA0"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v celoti sprejemamo pogoje javnega razpisa in vse pogoje, navedene v dokumentaciji</w:t>
      </w:r>
      <w:r w:rsidR="00DC6000" w:rsidRPr="001F38D4">
        <w:rPr>
          <w:rStyle w:val="Neenpoudarek"/>
          <w:rFonts w:ascii="Arial" w:hAnsi="Arial" w:cs="Arial"/>
          <w:i w:val="0"/>
          <w:iCs w:val="0"/>
          <w:sz w:val="22"/>
          <w:szCs w:val="22"/>
        </w:rPr>
        <w:t xml:space="preserve"> v zvezi z oddajo javnega naročila</w:t>
      </w:r>
      <w:r w:rsidRPr="001F38D4">
        <w:rPr>
          <w:rStyle w:val="Neenpoudarek"/>
          <w:rFonts w:ascii="Arial" w:hAnsi="Arial" w:cs="Arial"/>
          <w:i w:val="0"/>
          <w:iCs w:val="0"/>
          <w:sz w:val="22"/>
          <w:szCs w:val="22"/>
        </w:rPr>
        <w:t xml:space="preserve">, pod katerimi dajemo svojo ponudbo, ter soglašamo, da bodo ti pogoji v celoti sestavni del </w:t>
      </w:r>
      <w:r w:rsidR="002103D8" w:rsidRPr="001F38D4">
        <w:rPr>
          <w:rStyle w:val="Neenpoudarek"/>
          <w:rFonts w:ascii="Arial" w:hAnsi="Arial" w:cs="Arial"/>
          <w:i w:val="0"/>
          <w:iCs w:val="0"/>
          <w:sz w:val="22"/>
          <w:szCs w:val="22"/>
        </w:rPr>
        <w:t>pogodbe</w:t>
      </w:r>
      <w:r w:rsidRPr="001F38D4">
        <w:rPr>
          <w:rStyle w:val="Neenpoudarek"/>
          <w:rFonts w:ascii="Arial" w:hAnsi="Arial" w:cs="Arial"/>
          <w:i w:val="0"/>
          <w:iCs w:val="0"/>
          <w:sz w:val="22"/>
          <w:szCs w:val="22"/>
        </w:rPr>
        <w:t>;</w:t>
      </w:r>
    </w:p>
    <w:p w14:paraId="269C809E" w14:textId="77777777" w:rsidR="00B544C2" w:rsidRPr="001F38D4" w:rsidRDefault="00B544C2" w:rsidP="001F38D4">
      <w:pPr>
        <w:pStyle w:val="Odstavekseznama"/>
        <w:jc w:val="both"/>
        <w:rPr>
          <w:rStyle w:val="Neenpoudarek"/>
          <w:rFonts w:ascii="Arial" w:hAnsi="Arial" w:cs="Arial"/>
          <w:i w:val="0"/>
          <w:iCs w:val="0"/>
          <w:sz w:val="22"/>
          <w:szCs w:val="22"/>
        </w:rPr>
      </w:pPr>
    </w:p>
    <w:p w14:paraId="5CFEEDE9" w14:textId="77777777" w:rsidR="00DC6000" w:rsidRPr="0094201E" w:rsidRDefault="00353112" w:rsidP="001F38D4">
      <w:pPr>
        <w:pStyle w:val="Odstavekseznama"/>
        <w:numPr>
          <w:ilvl w:val="0"/>
          <w:numId w:val="42"/>
        </w:numPr>
        <w:jc w:val="both"/>
        <w:rPr>
          <w:rStyle w:val="Neenpoudarek"/>
          <w:rFonts w:ascii="Arial" w:hAnsi="Arial" w:cs="Arial"/>
          <w:i w:val="0"/>
          <w:iCs w:val="0"/>
          <w:sz w:val="22"/>
          <w:szCs w:val="22"/>
        </w:rPr>
      </w:pPr>
      <w:r w:rsidRPr="0094201E">
        <w:rPr>
          <w:rStyle w:val="Neenpoudarek"/>
          <w:rFonts w:ascii="Arial" w:hAnsi="Arial" w:cs="Arial"/>
          <w:i w:val="0"/>
          <w:iCs w:val="0"/>
          <w:sz w:val="22"/>
          <w:szCs w:val="22"/>
        </w:rPr>
        <w:t>smo zanesljiv ponudnik, sposoben upravljanja, z izkušnjami, ugledom in zaposlenimi, ki so sposobni izvesti razpisana dela, ter da razpolagamo z zadostnimi tehničnimi in kadrovskimi zmogljivostmi za izvedbo javnega naročila;</w:t>
      </w:r>
    </w:p>
    <w:p w14:paraId="3AF9EC8B" w14:textId="77777777" w:rsidR="00B544C2" w:rsidRPr="001F38D4" w:rsidRDefault="00B544C2" w:rsidP="001F38D4">
      <w:pPr>
        <w:pStyle w:val="Odstavekseznama"/>
        <w:jc w:val="both"/>
        <w:rPr>
          <w:rStyle w:val="Neenpoudarek"/>
          <w:rFonts w:ascii="Arial" w:hAnsi="Arial" w:cs="Arial"/>
          <w:i w:val="0"/>
          <w:iCs w:val="0"/>
          <w:sz w:val="22"/>
          <w:szCs w:val="22"/>
        </w:rPr>
      </w:pPr>
    </w:p>
    <w:p w14:paraId="20F475BA"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5D552341" w14:textId="77777777" w:rsidR="00B544C2" w:rsidRPr="001F38D4" w:rsidRDefault="00B544C2" w:rsidP="001F38D4">
      <w:pPr>
        <w:pStyle w:val="Odstavekseznama"/>
        <w:jc w:val="both"/>
        <w:rPr>
          <w:rStyle w:val="Neenpoudarek"/>
          <w:rFonts w:ascii="Arial" w:hAnsi="Arial" w:cs="Arial"/>
          <w:i w:val="0"/>
          <w:iCs w:val="0"/>
          <w:sz w:val="22"/>
          <w:szCs w:val="22"/>
        </w:rPr>
      </w:pPr>
    </w:p>
    <w:p w14:paraId="263667C8" w14:textId="77777777" w:rsidR="00DC6000" w:rsidRPr="0094201E" w:rsidRDefault="00353112" w:rsidP="001F38D4">
      <w:pPr>
        <w:pStyle w:val="Odstavekseznama"/>
        <w:numPr>
          <w:ilvl w:val="0"/>
          <w:numId w:val="42"/>
        </w:numPr>
        <w:jc w:val="both"/>
        <w:rPr>
          <w:rStyle w:val="Neenpoudarek"/>
          <w:rFonts w:ascii="Arial" w:hAnsi="Arial" w:cs="Arial"/>
          <w:i w:val="0"/>
          <w:iCs w:val="0"/>
          <w:sz w:val="22"/>
          <w:szCs w:val="22"/>
        </w:rPr>
      </w:pPr>
      <w:r w:rsidRPr="0094201E">
        <w:rPr>
          <w:rStyle w:val="Neenpoudarek"/>
          <w:rFonts w:ascii="Arial" w:hAnsi="Arial" w:cs="Arial"/>
          <w:i w:val="0"/>
          <w:iCs w:val="0"/>
          <w:sz w:val="22"/>
          <w:szCs w:val="22"/>
        </w:rPr>
        <w:t>bomo javno naročilo izvajali s strokovno usposobljenimi delavci oziroma kadrom;</w:t>
      </w:r>
    </w:p>
    <w:p w14:paraId="10381E1B" w14:textId="77777777" w:rsidR="00B544C2" w:rsidRPr="001F38D4" w:rsidRDefault="00B544C2" w:rsidP="001F38D4">
      <w:pPr>
        <w:pStyle w:val="Odstavekseznama"/>
        <w:jc w:val="both"/>
        <w:rPr>
          <w:rStyle w:val="Neenpoudarek"/>
          <w:rFonts w:ascii="Arial" w:hAnsi="Arial" w:cs="Arial"/>
          <w:i w:val="0"/>
          <w:iCs w:val="0"/>
          <w:sz w:val="22"/>
          <w:szCs w:val="22"/>
        </w:rPr>
      </w:pPr>
    </w:p>
    <w:p w14:paraId="53E798FF"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se v celoti strinjamo in sprejemamo po</w:t>
      </w:r>
      <w:r w:rsidR="00DC6000" w:rsidRPr="001F38D4">
        <w:rPr>
          <w:rStyle w:val="Neenpoudarek"/>
          <w:rFonts w:ascii="Arial" w:hAnsi="Arial" w:cs="Arial"/>
          <w:i w:val="0"/>
          <w:iCs w:val="0"/>
          <w:sz w:val="22"/>
          <w:szCs w:val="22"/>
        </w:rPr>
        <w:t>goje naročnika, navedene v tej</w:t>
      </w:r>
      <w:r w:rsidRPr="001F38D4">
        <w:rPr>
          <w:rStyle w:val="Neenpoudarek"/>
          <w:rFonts w:ascii="Arial" w:hAnsi="Arial" w:cs="Arial"/>
          <w:i w:val="0"/>
          <w:iCs w:val="0"/>
          <w:sz w:val="22"/>
          <w:szCs w:val="22"/>
        </w:rPr>
        <w:t xml:space="preserve"> dokumentaciji</w:t>
      </w:r>
      <w:r w:rsidR="00DC6000" w:rsidRPr="001F38D4">
        <w:rPr>
          <w:rStyle w:val="Neenpoudarek"/>
          <w:rFonts w:ascii="Arial" w:hAnsi="Arial" w:cs="Arial"/>
          <w:i w:val="0"/>
          <w:iCs w:val="0"/>
          <w:sz w:val="22"/>
          <w:szCs w:val="22"/>
        </w:rPr>
        <w:t xml:space="preserve"> v zvezi z oddajo javnega naročila</w:t>
      </w:r>
      <w:r w:rsidRPr="001F38D4">
        <w:rPr>
          <w:rStyle w:val="Neenpoudarek"/>
          <w:rFonts w:ascii="Arial" w:hAnsi="Arial" w:cs="Arial"/>
          <w:i w:val="0"/>
          <w:iCs w:val="0"/>
          <w:sz w:val="22"/>
          <w:szCs w:val="22"/>
        </w:rPr>
        <w:t>, da po njih dajemo svojo ponudbo za izvedbo razpisnih del ter da pod navedenimi pogoji pristopamo k izvedbi predmeta javnega naročila;</w:t>
      </w:r>
    </w:p>
    <w:p w14:paraId="76E54866" w14:textId="77777777" w:rsidR="00B544C2" w:rsidRPr="001F38D4" w:rsidRDefault="00B544C2" w:rsidP="001F38D4">
      <w:pPr>
        <w:pStyle w:val="Odstavekseznama"/>
        <w:jc w:val="both"/>
        <w:rPr>
          <w:rStyle w:val="Neenpoudarek"/>
          <w:rFonts w:ascii="Arial" w:hAnsi="Arial" w:cs="Arial"/>
          <w:i w:val="0"/>
          <w:iCs w:val="0"/>
          <w:sz w:val="22"/>
          <w:szCs w:val="22"/>
        </w:rPr>
      </w:pPr>
    </w:p>
    <w:p w14:paraId="5517621F"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ob izdelavi ponudbe pregledali vso razpoložljivo dokumentacijo</w:t>
      </w:r>
      <w:r w:rsidR="00DC6000" w:rsidRPr="001F38D4">
        <w:rPr>
          <w:rStyle w:val="Neenpoudarek"/>
          <w:rFonts w:ascii="Arial" w:hAnsi="Arial" w:cs="Arial"/>
          <w:i w:val="0"/>
          <w:iCs w:val="0"/>
          <w:sz w:val="22"/>
          <w:szCs w:val="22"/>
        </w:rPr>
        <w:t xml:space="preserve"> v zvezi z oddajo javnega naročila</w:t>
      </w:r>
      <w:r w:rsidRPr="001F38D4">
        <w:rPr>
          <w:rStyle w:val="Neenpoudarek"/>
          <w:rFonts w:ascii="Arial" w:hAnsi="Arial" w:cs="Arial"/>
          <w:i w:val="0"/>
          <w:iCs w:val="0"/>
          <w:sz w:val="22"/>
          <w:szCs w:val="22"/>
        </w:rPr>
        <w:t>;</w:t>
      </w:r>
    </w:p>
    <w:p w14:paraId="7D1C1CD8" w14:textId="77777777" w:rsidR="00B544C2" w:rsidRPr="001F38D4" w:rsidRDefault="00B544C2" w:rsidP="001F38D4">
      <w:pPr>
        <w:pStyle w:val="Odstavekseznama"/>
        <w:jc w:val="both"/>
        <w:rPr>
          <w:rStyle w:val="Neenpoudarek"/>
          <w:rFonts w:ascii="Arial" w:hAnsi="Arial" w:cs="Arial"/>
          <w:i w:val="0"/>
          <w:iCs w:val="0"/>
          <w:sz w:val="22"/>
          <w:szCs w:val="22"/>
        </w:rPr>
      </w:pPr>
    </w:p>
    <w:p w14:paraId="3A8B85A7"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v celoti seznanjeni z vso relevantno zakonodajo, ki se upošteva pri oddaji tega javnega naročila;</w:t>
      </w:r>
    </w:p>
    <w:p w14:paraId="159322D3" w14:textId="77777777" w:rsidR="00B544C2" w:rsidRPr="001F38D4" w:rsidRDefault="00B544C2" w:rsidP="001F38D4">
      <w:pPr>
        <w:pStyle w:val="Odstavekseznama"/>
        <w:jc w:val="both"/>
        <w:rPr>
          <w:rStyle w:val="Neenpoudarek"/>
          <w:rFonts w:ascii="Arial" w:hAnsi="Arial" w:cs="Arial"/>
          <w:i w:val="0"/>
          <w:iCs w:val="0"/>
          <w:sz w:val="22"/>
          <w:szCs w:val="22"/>
        </w:rPr>
      </w:pPr>
    </w:p>
    <w:p w14:paraId="48ABB33F" w14:textId="77777777" w:rsidR="00353112"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v celoti seznanjeni z obsegom i</w:t>
      </w:r>
      <w:r w:rsidR="00DC6000" w:rsidRPr="001F38D4">
        <w:rPr>
          <w:rStyle w:val="Neenpoudarek"/>
          <w:rFonts w:ascii="Arial" w:hAnsi="Arial" w:cs="Arial"/>
          <w:i w:val="0"/>
          <w:iCs w:val="0"/>
          <w:sz w:val="22"/>
          <w:szCs w:val="22"/>
        </w:rPr>
        <w:t>n zahtevnostjo javnega naročila.</w:t>
      </w:r>
    </w:p>
    <w:p w14:paraId="21F4E987" w14:textId="77777777" w:rsidR="00D9736C" w:rsidRPr="001F38D4" w:rsidRDefault="00D9736C" w:rsidP="001F38D4">
      <w:pPr>
        <w:pStyle w:val="Odstavekseznama"/>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17C01" w:rsidRPr="001F38D4" w14:paraId="5C3023F8" w14:textId="77777777" w:rsidTr="00401DB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735B66" w14:textId="77777777" w:rsidR="00B17C01" w:rsidRPr="001F38D4" w:rsidRDefault="00B17C01" w:rsidP="001F38D4">
            <w:pPr>
              <w:suppressAutoHyphens/>
              <w:autoSpaceDN w:val="0"/>
              <w:snapToGrid w:val="0"/>
              <w:ind w:right="6"/>
              <w:jc w:val="center"/>
              <w:textAlignment w:val="baseline"/>
              <w:rPr>
                <w:rFonts w:cs="Arial"/>
                <w:kern w:val="3"/>
                <w:lang w:eastAsia="zh-CN"/>
              </w:rPr>
            </w:pPr>
            <w:bookmarkStart w:id="158" w:name="_Hlk66441444"/>
            <w:r w:rsidRPr="001F38D4">
              <w:rPr>
                <w:rFonts w:cs="Arial"/>
                <w:kern w:val="3"/>
                <w:lang w:eastAsia="zh-CN"/>
              </w:rPr>
              <w:t>KRAJ</w:t>
            </w:r>
          </w:p>
          <w:p w14:paraId="04862383" w14:textId="77777777" w:rsidR="00B17C01" w:rsidRPr="001F38D4" w:rsidRDefault="00B17C01" w:rsidP="001F38D4">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90D08B2" w14:textId="77777777" w:rsidR="00B17C01" w:rsidRPr="001F38D4" w:rsidRDefault="00B17C01"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135FAA" w14:textId="77777777" w:rsidR="00B17C01" w:rsidRPr="001F38D4" w:rsidRDefault="00B17C01"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7E74A6CE" w14:textId="4BAF9C36" w:rsidR="00B17C01" w:rsidRPr="001F38D4" w:rsidRDefault="00B17C01"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tc>
      </w:tr>
      <w:bookmarkEnd w:id="158"/>
    </w:tbl>
    <w:p w14:paraId="27AD032F" w14:textId="77777777" w:rsidR="00505969" w:rsidRPr="001F38D4" w:rsidRDefault="00505969" w:rsidP="001F38D4">
      <w:pPr>
        <w:rPr>
          <w:rFonts w:cs="Arial"/>
          <w:lang w:eastAsia="zh-CN"/>
        </w:rPr>
      </w:pPr>
    </w:p>
    <w:p w14:paraId="02A0E515" w14:textId="77777777" w:rsidR="00505969" w:rsidRPr="001F38D4" w:rsidRDefault="00505969" w:rsidP="001F38D4">
      <w:pPr>
        <w:rPr>
          <w:rFonts w:cs="Arial"/>
          <w:lang w:eastAsia="zh-CN"/>
        </w:rPr>
      </w:pPr>
      <w:r w:rsidRPr="001F38D4">
        <w:rPr>
          <w:rFonts w:cs="Arial"/>
          <w:lang w:eastAsia="zh-CN"/>
        </w:rPr>
        <w:br w:type="page"/>
      </w:r>
    </w:p>
    <w:p w14:paraId="546E7DD6" w14:textId="77777777" w:rsidR="007E1C67" w:rsidRPr="00ED707C" w:rsidRDefault="007E1C67" w:rsidP="00ED707C">
      <w:pPr>
        <w:pStyle w:val="Slog3"/>
        <w:rPr>
          <w:rStyle w:val="Neenpoudarek"/>
          <w:rFonts w:ascii="Arial" w:hAnsi="Arial" w:cs="Arial"/>
          <w:bCs/>
          <w:i/>
          <w:iCs/>
          <w:color w:val="auto"/>
          <w:sz w:val="22"/>
          <w:szCs w:val="22"/>
        </w:rPr>
      </w:pPr>
      <w:bookmarkStart w:id="159" w:name="_Toc117688502"/>
      <w:r w:rsidRPr="00ED707C">
        <w:rPr>
          <w:rStyle w:val="Neenpoudarek"/>
          <w:rFonts w:ascii="Arial" w:hAnsi="Arial" w:cs="Arial"/>
          <w:i/>
          <w:iCs/>
          <w:color w:val="auto"/>
          <w:sz w:val="22"/>
          <w:szCs w:val="22"/>
        </w:rPr>
        <w:lastRenderedPageBreak/>
        <w:t>Priloga št. 12</w:t>
      </w:r>
      <w:bookmarkEnd w:id="159"/>
    </w:p>
    <w:p w14:paraId="2DDE6DB0" w14:textId="7D9B2A10" w:rsidR="007E1C67" w:rsidRPr="001F38D4" w:rsidRDefault="007E1C67" w:rsidP="007E1C67">
      <w:pPr>
        <w:pStyle w:val="Intenzivencitat"/>
        <w:rPr>
          <w:lang w:eastAsia="zh-CN"/>
        </w:rPr>
      </w:pPr>
      <w:bookmarkStart w:id="160" w:name="_Toc117688503"/>
      <w:r w:rsidRPr="001F38D4">
        <w:rPr>
          <w:lang w:eastAsia="zh-CN"/>
        </w:rPr>
        <w:t xml:space="preserve">IZJAVA </w:t>
      </w:r>
      <w:r w:rsidR="00EC4C2B">
        <w:rPr>
          <w:lang w:eastAsia="zh-CN"/>
        </w:rPr>
        <w:t xml:space="preserve">O </w:t>
      </w:r>
      <w:r w:rsidR="00E84163" w:rsidRPr="00E84163">
        <w:rPr>
          <w:lang w:eastAsia="zh-CN"/>
        </w:rPr>
        <w:t>NAČIN</w:t>
      </w:r>
      <w:r w:rsidR="00EC4C2B">
        <w:rPr>
          <w:lang w:eastAsia="zh-CN"/>
        </w:rPr>
        <w:t>U</w:t>
      </w:r>
      <w:r w:rsidR="00E84163" w:rsidRPr="00E84163">
        <w:rPr>
          <w:lang w:eastAsia="zh-CN"/>
        </w:rPr>
        <w:t xml:space="preserve"> PLAČILA IN FIKSNOST</w:t>
      </w:r>
      <w:r w:rsidR="00EC4C2B">
        <w:rPr>
          <w:lang w:eastAsia="zh-CN"/>
        </w:rPr>
        <w:t>I</w:t>
      </w:r>
      <w:r w:rsidR="00E84163" w:rsidRPr="00E84163">
        <w:rPr>
          <w:lang w:eastAsia="zh-CN"/>
        </w:rPr>
        <w:t xml:space="preserve"> CEN</w:t>
      </w:r>
      <w:bookmarkEnd w:id="160"/>
    </w:p>
    <w:p w14:paraId="4922B57B" w14:textId="77777777" w:rsidR="007E1C67" w:rsidRDefault="007E1C67" w:rsidP="007E1C67">
      <w:pPr>
        <w:jc w:val="both"/>
        <w:rPr>
          <w:rFonts w:cs="Arial"/>
          <w:kern w:val="3"/>
          <w:lang w:eastAsia="zh-CN"/>
        </w:rPr>
      </w:pPr>
    </w:p>
    <w:p w14:paraId="53990088" w14:textId="6BA2E36B" w:rsidR="007E1C67" w:rsidRPr="00BB1254" w:rsidRDefault="007E1C67" w:rsidP="007E1C67">
      <w:pPr>
        <w:jc w:val="both"/>
        <w:rPr>
          <w:rFonts w:cs="Arial"/>
          <w:kern w:val="3"/>
          <w:u w:val="single"/>
          <w:lang w:eastAsia="zh-CN"/>
        </w:rPr>
      </w:pPr>
      <w:r w:rsidRPr="00BB1254">
        <w:rPr>
          <w:rFonts w:cs="Arial"/>
          <w:kern w:val="3"/>
          <w:lang w:eastAsia="zh-CN"/>
        </w:rPr>
        <w:t xml:space="preserve">V zvezi z javnim naročilom »Dobava vodovodnega in kanalizacijskega materiala za obdobje dveh let«, objavljenega na portalu javnih naročil </w:t>
      </w:r>
      <w:r w:rsidR="0016607D" w:rsidRPr="00BB1254">
        <w:rPr>
          <w:rFonts w:cs="Arial"/>
          <w:kern w:val="3"/>
          <w:lang w:eastAsia="zh-CN"/>
        </w:rPr>
        <w:t>dne 27.</w:t>
      </w:r>
      <w:r w:rsidR="00BB1254">
        <w:rPr>
          <w:rFonts w:cs="Arial"/>
          <w:kern w:val="3"/>
          <w:lang w:eastAsia="zh-CN"/>
        </w:rPr>
        <w:t>10</w:t>
      </w:r>
      <w:r w:rsidR="0016607D" w:rsidRPr="00BB1254">
        <w:rPr>
          <w:rFonts w:cs="Arial"/>
          <w:kern w:val="3"/>
          <w:lang w:eastAsia="zh-CN"/>
        </w:rPr>
        <w:t>.202</w:t>
      </w:r>
      <w:r w:rsidR="00BB1254">
        <w:rPr>
          <w:rFonts w:cs="Arial"/>
          <w:kern w:val="3"/>
          <w:lang w:eastAsia="zh-CN"/>
        </w:rPr>
        <w:t>2</w:t>
      </w:r>
      <w:r w:rsidR="0016607D" w:rsidRPr="00BB1254">
        <w:rPr>
          <w:rFonts w:cs="Arial"/>
          <w:kern w:val="3"/>
          <w:lang w:eastAsia="zh-CN"/>
        </w:rPr>
        <w:t xml:space="preserve"> </w:t>
      </w:r>
      <w:r w:rsidRPr="00BB1254">
        <w:rPr>
          <w:rFonts w:cs="Arial"/>
          <w:kern w:val="3"/>
          <w:lang w:eastAsia="zh-CN"/>
        </w:rPr>
        <w:t xml:space="preserve">pod </w:t>
      </w:r>
      <w:r w:rsidR="004E6059" w:rsidRPr="00BB1254">
        <w:rPr>
          <w:rFonts w:cs="Arial"/>
          <w:kern w:val="3"/>
          <w:lang w:eastAsia="zh-CN"/>
        </w:rPr>
        <w:t xml:space="preserve">oznaka postopka </w:t>
      </w:r>
      <w:r w:rsidRPr="00BB1254">
        <w:rPr>
          <w:rFonts w:cs="Arial"/>
          <w:kern w:val="3"/>
          <w:u w:val="single"/>
          <w:lang w:eastAsia="zh-CN"/>
        </w:rPr>
        <w:t xml:space="preserve">JN </w:t>
      </w:r>
      <w:r w:rsidR="00962BCE" w:rsidRPr="00BB1254">
        <w:rPr>
          <w:rFonts w:cs="Arial"/>
          <w:u w:val="single"/>
        </w:rPr>
        <w:t>6</w:t>
      </w:r>
      <w:r w:rsidRPr="00BB1254">
        <w:rPr>
          <w:rFonts w:cs="Arial"/>
          <w:u w:val="single"/>
        </w:rPr>
        <w:t>B/202</w:t>
      </w:r>
      <w:r w:rsidR="00962BCE" w:rsidRPr="00BB1254">
        <w:rPr>
          <w:rFonts w:cs="Arial"/>
          <w:u w:val="single"/>
        </w:rPr>
        <w:t>2</w:t>
      </w:r>
      <w:r w:rsidRPr="00BB1254">
        <w:rPr>
          <w:rFonts w:cs="Arial"/>
          <w:kern w:val="3"/>
          <w:u w:val="single"/>
          <w:lang w:eastAsia="zh-CN"/>
        </w:rPr>
        <w:t>,</w:t>
      </w:r>
    </w:p>
    <w:p w14:paraId="2FB63ADF" w14:textId="77777777" w:rsidR="007E1C67" w:rsidRPr="001F38D4" w:rsidRDefault="007E1C67" w:rsidP="007E1C67">
      <w:pPr>
        <w:jc w:val="center"/>
        <w:rPr>
          <w:rFonts w:cs="Arial"/>
          <w:b/>
          <w:kern w:val="3"/>
          <w:lang w:eastAsia="zh-CN"/>
        </w:rPr>
      </w:pPr>
    </w:p>
    <w:p w14:paraId="7CFD5234" w14:textId="77777777" w:rsidR="007E1C67" w:rsidRPr="001F38D4" w:rsidRDefault="007E1C67" w:rsidP="007E1C67">
      <w:pPr>
        <w:jc w:val="center"/>
        <w:rPr>
          <w:rFonts w:cs="Arial"/>
          <w:b/>
          <w:kern w:val="3"/>
          <w:lang w:eastAsia="zh-CN"/>
        </w:rPr>
      </w:pPr>
      <w:r w:rsidRPr="001F38D4">
        <w:rPr>
          <w:rFonts w:cs="Arial"/>
          <w:b/>
          <w:kern w:val="3"/>
          <w:lang w:eastAsia="zh-CN"/>
        </w:rPr>
        <w:t>izjavljamo, da</w:t>
      </w:r>
    </w:p>
    <w:p w14:paraId="1D4782E3" w14:textId="0A0F2E94" w:rsidR="007E1C67" w:rsidRDefault="007E1C67" w:rsidP="007E1C67">
      <w:pPr>
        <w:jc w:val="center"/>
        <w:rPr>
          <w:rFonts w:cs="Arial"/>
          <w:b/>
        </w:rPr>
      </w:pPr>
    </w:p>
    <w:p w14:paraId="037AA209" w14:textId="77777777" w:rsidR="00E84163" w:rsidRPr="001F38D4" w:rsidRDefault="00E84163" w:rsidP="007E1C67">
      <w:pPr>
        <w:jc w:val="center"/>
        <w:rPr>
          <w:rFonts w:cs="Arial"/>
          <w:b/>
        </w:rPr>
      </w:pPr>
    </w:p>
    <w:p w14:paraId="544B1D03" w14:textId="5B4D4D97" w:rsidR="00E84163" w:rsidRPr="00E84163" w:rsidRDefault="00E84163" w:rsidP="00E84163">
      <w:pPr>
        <w:jc w:val="both"/>
        <w:rPr>
          <w:rFonts w:cs="Arial"/>
          <w:kern w:val="3"/>
          <w:lang w:eastAsia="zh-CN"/>
        </w:rPr>
      </w:pPr>
      <w:r w:rsidRPr="00E84163">
        <w:rPr>
          <w:rFonts w:cs="Arial"/>
          <w:kern w:val="3"/>
          <w:lang w:eastAsia="zh-CN"/>
        </w:rPr>
        <w:t>Plačilni rok</w:t>
      </w:r>
      <w:r w:rsidR="00EC4C2B">
        <w:rPr>
          <w:rFonts w:cs="Arial"/>
          <w:kern w:val="3"/>
          <w:lang w:eastAsia="zh-CN"/>
        </w:rPr>
        <w:t xml:space="preserve"> je </w:t>
      </w:r>
      <w:r w:rsidRPr="00E84163">
        <w:rPr>
          <w:rFonts w:cs="Arial"/>
          <w:kern w:val="3"/>
          <w:lang w:eastAsia="zh-CN"/>
        </w:rPr>
        <w:t>30 dni od prejema računa s strani naročnika</w:t>
      </w:r>
      <w:r w:rsidR="00EC4C2B">
        <w:rPr>
          <w:rFonts w:cs="Arial"/>
          <w:kern w:val="3"/>
          <w:lang w:eastAsia="zh-CN"/>
        </w:rPr>
        <w:t>.</w:t>
      </w:r>
    </w:p>
    <w:p w14:paraId="60A4DCF8" w14:textId="12A6E493" w:rsidR="00E84163" w:rsidRDefault="00E84163" w:rsidP="00E84163">
      <w:pPr>
        <w:jc w:val="both"/>
        <w:rPr>
          <w:rFonts w:cs="Arial"/>
          <w:kern w:val="3"/>
          <w:lang w:eastAsia="zh-CN"/>
        </w:rPr>
      </w:pPr>
    </w:p>
    <w:p w14:paraId="279BA2D0" w14:textId="77777777" w:rsidR="00E84163" w:rsidRPr="00E84163" w:rsidRDefault="00E84163" w:rsidP="00E84163">
      <w:pPr>
        <w:jc w:val="both"/>
        <w:rPr>
          <w:rFonts w:cs="Arial"/>
          <w:kern w:val="3"/>
          <w:lang w:eastAsia="zh-CN"/>
        </w:rPr>
      </w:pPr>
    </w:p>
    <w:p w14:paraId="59C4E227" w14:textId="77777777" w:rsidR="0080401C" w:rsidRDefault="00E84163" w:rsidP="00E84163">
      <w:pPr>
        <w:jc w:val="both"/>
        <w:rPr>
          <w:rFonts w:cs="Arial"/>
          <w:kern w:val="3"/>
          <w:lang w:eastAsia="zh-CN"/>
        </w:rPr>
      </w:pPr>
      <w:r w:rsidRPr="00E84163">
        <w:rPr>
          <w:rFonts w:cs="Arial"/>
          <w:kern w:val="3"/>
          <w:lang w:eastAsia="zh-CN"/>
        </w:rPr>
        <w:t>Fiksnost cen:</w:t>
      </w:r>
      <w:r w:rsidRPr="00E84163">
        <w:rPr>
          <w:rFonts w:cs="Arial"/>
          <w:kern w:val="3"/>
          <w:lang w:eastAsia="zh-CN"/>
        </w:rPr>
        <w:tab/>
        <w:t>Cene na enoto, navedene v ponudbenem predračunu, so v prvih dvanajstih (12) mesecih od dneva sklenitve te pogodbe fiksne in se ne spreminjajo</w:t>
      </w:r>
      <w:r w:rsidR="0080401C">
        <w:rPr>
          <w:rFonts w:cs="Arial"/>
          <w:kern w:val="3"/>
          <w:lang w:eastAsia="zh-CN"/>
        </w:rPr>
        <w:t>.</w:t>
      </w:r>
    </w:p>
    <w:p w14:paraId="2FBE10FA" w14:textId="2356F36A" w:rsidR="00E84163" w:rsidRPr="00E84163" w:rsidRDefault="00E84163" w:rsidP="00E84163">
      <w:pPr>
        <w:jc w:val="both"/>
        <w:rPr>
          <w:rFonts w:cs="Arial"/>
          <w:kern w:val="3"/>
          <w:lang w:eastAsia="zh-CN"/>
        </w:rPr>
      </w:pPr>
      <w:r w:rsidRPr="00436A06">
        <w:rPr>
          <w:rFonts w:cs="Arial"/>
          <w:color w:val="FF0000"/>
          <w:kern w:val="3"/>
          <w:lang w:eastAsia="zh-CN"/>
        </w:rPr>
        <w:t xml:space="preserve"> </w:t>
      </w:r>
    </w:p>
    <w:p w14:paraId="426B8A67" w14:textId="31B6CC4F" w:rsidR="007E1C67" w:rsidRPr="00E84163" w:rsidRDefault="00E84163" w:rsidP="00E84163">
      <w:pPr>
        <w:jc w:val="both"/>
        <w:rPr>
          <w:rFonts w:cs="Arial"/>
          <w:kern w:val="3"/>
          <w:lang w:eastAsia="zh-CN"/>
        </w:rPr>
      </w:pPr>
      <w:r w:rsidRPr="00E84163">
        <w:rPr>
          <w:rFonts w:cs="Arial"/>
          <w:kern w:val="3"/>
          <w:lang w:eastAsia="zh-CN"/>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 sorazmerno z ustreznim indeksom cen, ki veljajo za tiste vrste materiala, ki je predmet te pogodbe oziroma indeks cen tistih elementov, ki vplivajo na denarne obveznosti v pogodbi, o čemer se pogodbeni stranki sporazumno dogovorita.</w:t>
      </w:r>
    </w:p>
    <w:p w14:paraId="4CC8CCB0" w14:textId="4E615B8C" w:rsidR="00E84163" w:rsidRPr="00E84163" w:rsidRDefault="00E84163" w:rsidP="00E84163">
      <w:pPr>
        <w:jc w:val="both"/>
        <w:rPr>
          <w:rFonts w:cs="Arial"/>
          <w:kern w:val="3"/>
          <w:lang w:eastAsia="zh-CN"/>
        </w:rPr>
      </w:pPr>
    </w:p>
    <w:p w14:paraId="0801DB03" w14:textId="77777777" w:rsidR="00E84163" w:rsidRPr="00E84163" w:rsidRDefault="00E84163" w:rsidP="00E84163">
      <w:pPr>
        <w:jc w:val="both"/>
        <w:rPr>
          <w:kern w:val="3"/>
          <w:lang w:eastAsia="zh-CN"/>
        </w:rPr>
      </w:pPr>
    </w:p>
    <w:p w14:paraId="32A9608B" w14:textId="18C1BD03" w:rsidR="007E1C67" w:rsidRPr="001F38D4" w:rsidRDefault="007E1C67" w:rsidP="007E1C67">
      <w:pPr>
        <w:jc w:val="both"/>
        <w:rPr>
          <w:rStyle w:val="Neenpoudarek"/>
          <w:rFonts w:ascii="Arial" w:hAnsi="Arial" w:cs="Arial"/>
          <w:b/>
          <w:bCs/>
          <w:sz w:val="22"/>
          <w:szCs w:val="22"/>
        </w:rPr>
      </w:pPr>
    </w:p>
    <w:p w14:paraId="26E98725" w14:textId="77777777" w:rsidR="007E1C67" w:rsidRPr="001F38D4" w:rsidRDefault="007E1C67" w:rsidP="007E1C67">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E1C67" w:rsidRPr="001F38D4" w14:paraId="0F2DBFD2" w14:textId="77777777" w:rsidTr="00F4443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F25754" w14:textId="77777777" w:rsidR="007E1C67" w:rsidRPr="001F38D4" w:rsidRDefault="007E1C67" w:rsidP="00F44432">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570D16E4" w14:textId="77777777" w:rsidR="007E1C67" w:rsidRPr="001F38D4" w:rsidRDefault="007E1C67" w:rsidP="00F44432">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C341FD1" w14:textId="77777777" w:rsidR="007E1C67" w:rsidRPr="001F38D4" w:rsidRDefault="007E1C67" w:rsidP="00F44432">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B5597C" w14:textId="77777777" w:rsidR="007E1C67" w:rsidRPr="001F38D4" w:rsidRDefault="007E1C67" w:rsidP="00F44432">
            <w:pPr>
              <w:suppressAutoHyphens/>
              <w:autoSpaceDN w:val="0"/>
              <w:snapToGrid w:val="0"/>
              <w:ind w:right="6"/>
              <w:jc w:val="center"/>
              <w:textAlignment w:val="baseline"/>
              <w:rPr>
                <w:rFonts w:cs="Arial"/>
                <w:kern w:val="3"/>
                <w:lang w:eastAsia="zh-CN"/>
              </w:rPr>
            </w:pPr>
            <w:r w:rsidRPr="001F38D4">
              <w:rPr>
                <w:rFonts w:cs="Arial"/>
                <w:kern w:val="3"/>
                <w:lang w:eastAsia="zh-CN"/>
              </w:rPr>
              <w:t>PROIZVAJALEC</w:t>
            </w:r>
          </w:p>
          <w:p w14:paraId="5636CB9A" w14:textId="77777777" w:rsidR="007E1C67" w:rsidRPr="001F38D4" w:rsidRDefault="007E1C67" w:rsidP="00F44432">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tc>
      </w:tr>
    </w:tbl>
    <w:p w14:paraId="69248BD7" w14:textId="77777777" w:rsidR="007E1C67" w:rsidRPr="001F38D4" w:rsidRDefault="007E1C67" w:rsidP="007E1C67">
      <w:pPr>
        <w:rPr>
          <w:rStyle w:val="Neenpoudarek"/>
          <w:rFonts w:ascii="Arial" w:hAnsi="Arial" w:cs="Arial"/>
          <w:b/>
          <w:bCs/>
          <w:color w:val="541C72"/>
          <w:spacing w:val="20"/>
          <w:sz w:val="22"/>
          <w:szCs w:val="22"/>
          <w:lang w:eastAsia="zh-CN"/>
        </w:rPr>
      </w:pPr>
      <w:r w:rsidRPr="001F38D4">
        <w:rPr>
          <w:rFonts w:cs="Arial"/>
          <w:lang w:eastAsia="zh-CN"/>
        </w:rPr>
        <w:br w:type="page"/>
      </w:r>
    </w:p>
    <w:p w14:paraId="556359B4" w14:textId="30FB93FE" w:rsidR="00505969" w:rsidRPr="001F38D4" w:rsidRDefault="00505969" w:rsidP="00ED707C">
      <w:pPr>
        <w:pStyle w:val="Slog3"/>
        <w:rPr>
          <w:rStyle w:val="Neenpoudarek"/>
          <w:rFonts w:ascii="Arial" w:hAnsi="Arial" w:cs="Arial"/>
          <w:bCs/>
          <w:i/>
          <w:iCs/>
          <w:sz w:val="22"/>
          <w:szCs w:val="22"/>
        </w:rPr>
      </w:pPr>
      <w:bookmarkStart w:id="161" w:name="_Toc117688504"/>
      <w:r w:rsidRPr="00AF3BB4">
        <w:rPr>
          <w:rStyle w:val="Neenpoudarek"/>
          <w:rFonts w:ascii="Arial" w:hAnsi="Arial" w:cs="Arial"/>
          <w:i/>
          <w:iCs/>
          <w:sz w:val="22"/>
          <w:szCs w:val="22"/>
        </w:rPr>
        <w:lastRenderedPageBreak/>
        <w:t xml:space="preserve">Priloga št. </w:t>
      </w:r>
      <w:r w:rsidR="005135A5" w:rsidRPr="00AF3BB4">
        <w:rPr>
          <w:rStyle w:val="Neenpoudarek"/>
          <w:rFonts w:ascii="Arial" w:hAnsi="Arial" w:cs="Arial"/>
          <w:i/>
          <w:iCs/>
          <w:sz w:val="22"/>
          <w:szCs w:val="22"/>
        </w:rPr>
        <w:t>1</w:t>
      </w:r>
      <w:r w:rsidR="00E84163">
        <w:rPr>
          <w:rStyle w:val="Neenpoudarek"/>
          <w:rFonts w:ascii="Arial" w:hAnsi="Arial" w:cs="Arial"/>
          <w:i/>
          <w:iCs/>
          <w:sz w:val="22"/>
          <w:szCs w:val="22"/>
        </w:rPr>
        <w:t>3</w:t>
      </w:r>
      <w:bookmarkEnd w:id="161"/>
    </w:p>
    <w:p w14:paraId="5F753C75" w14:textId="4069F13C" w:rsidR="00505969" w:rsidRPr="001F38D4" w:rsidRDefault="00505969" w:rsidP="001F38D4">
      <w:pPr>
        <w:pStyle w:val="Intenzivencitat"/>
        <w:rPr>
          <w:lang w:eastAsia="zh-CN"/>
        </w:rPr>
      </w:pPr>
      <w:bookmarkStart w:id="162" w:name="_Toc117688505"/>
      <w:r w:rsidRPr="001F38D4">
        <w:rPr>
          <w:lang w:eastAsia="zh-CN"/>
        </w:rPr>
        <w:t>IZJAVA PROIZVAJALCA MAF</w:t>
      </w:r>
      <w:bookmarkEnd w:id="162"/>
      <w:r w:rsidRPr="001F38D4">
        <w:rPr>
          <w:lang w:eastAsia="zh-CN"/>
        </w:rPr>
        <w:t xml:space="preserve"> </w:t>
      </w:r>
    </w:p>
    <w:p w14:paraId="613E19EB" w14:textId="77777777" w:rsidR="005135A5" w:rsidRDefault="005135A5" w:rsidP="001F38D4">
      <w:pPr>
        <w:jc w:val="both"/>
        <w:rPr>
          <w:rFonts w:cs="Arial"/>
          <w:kern w:val="3"/>
          <w:lang w:eastAsia="zh-CN"/>
        </w:rPr>
      </w:pPr>
    </w:p>
    <w:p w14:paraId="2F9D4E30" w14:textId="716A7FD7" w:rsidR="00505969" w:rsidRPr="00BB1254" w:rsidRDefault="00505969" w:rsidP="001F38D4">
      <w:pPr>
        <w:jc w:val="both"/>
        <w:rPr>
          <w:rFonts w:cs="Arial"/>
          <w:kern w:val="3"/>
          <w:u w:val="single"/>
          <w:lang w:eastAsia="zh-CN"/>
        </w:rPr>
      </w:pPr>
      <w:r w:rsidRPr="00BB1254">
        <w:rPr>
          <w:rFonts w:cs="Arial"/>
          <w:kern w:val="3"/>
          <w:lang w:eastAsia="zh-CN"/>
        </w:rPr>
        <w:t xml:space="preserve">V zvezi z javnim naročilom »Dobava vodovodnega in kanalizacijskega materiala za obdobje dveh let«, objavljenega na portalu javnih naročil </w:t>
      </w:r>
      <w:r w:rsidR="0016607D" w:rsidRPr="00BB1254">
        <w:rPr>
          <w:rFonts w:cs="Arial"/>
          <w:kern w:val="3"/>
          <w:lang w:eastAsia="zh-CN"/>
        </w:rPr>
        <w:t>dne 27.</w:t>
      </w:r>
      <w:r w:rsidR="00BB1254" w:rsidRPr="00BB1254">
        <w:rPr>
          <w:rFonts w:cs="Arial"/>
          <w:kern w:val="3"/>
          <w:lang w:eastAsia="zh-CN"/>
        </w:rPr>
        <w:t>10</w:t>
      </w:r>
      <w:r w:rsidR="0016607D" w:rsidRPr="00BB1254">
        <w:rPr>
          <w:rFonts w:cs="Arial"/>
          <w:kern w:val="3"/>
          <w:lang w:eastAsia="zh-CN"/>
        </w:rPr>
        <w:t>.202</w:t>
      </w:r>
      <w:r w:rsidR="00BB1254" w:rsidRPr="00BB1254">
        <w:rPr>
          <w:rFonts w:cs="Arial"/>
          <w:kern w:val="3"/>
          <w:lang w:eastAsia="zh-CN"/>
        </w:rPr>
        <w:t>2</w:t>
      </w:r>
      <w:r w:rsidR="0016607D" w:rsidRPr="00BB1254">
        <w:rPr>
          <w:rFonts w:cs="Arial"/>
          <w:kern w:val="3"/>
          <w:lang w:eastAsia="zh-CN"/>
        </w:rPr>
        <w:t xml:space="preserve"> </w:t>
      </w:r>
      <w:r w:rsidRPr="00BB1254">
        <w:rPr>
          <w:rFonts w:cs="Arial"/>
          <w:kern w:val="3"/>
          <w:lang w:eastAsia="zh-CN"/>
        </w:rPr>
        <w:t xml:space="preserve">pod </w:t>
      </w:r>
      <w:r w:rsidR="004E6059" w:rsidRPr="00BB1254">
        <w:rPr>
          <w:rFonts w:cs="Arial"/>
          <w:kern w:val="3"/>
          <w:lang w:eastAsia="zh-CN"/>
        </w:rPr>
        <w:t>oznako</w:t>
      </w:r>
      <w:r w:rsidRPr="00BB1254">
        <w:rPr>
          <w:rFonts w:cs="Arial"/>
          <w:kern w:val="3"/>
          <w:lang w:eastAsia="zh-CN"/>
        </w:rPr>
        <w:t xml:space="preserve"> </w:t>
      </w:r>
      <w:r w:rsidR="004E6059" w:rsidRPr="00BB1254">
        <w:rPr>
          <w:rFonts w:cs="Arial"/>
          <w:kern w:val="3"/>
          <w:lang w:eastAsia="zh-CN"/>
        </w:rPr>
        <w:t>postopka</w:t>
      </w:r>
      <w:r w:rsidRPr="00BB1254">
        <w:rPr>
          <w:rFonts w:cs="Arial"/>
          <w:kern w:val="3"/>
          <w:lang w:eastAsia="zh-CN"/>
        </w:rPr>
        <w:t xml:space="preserve"> </w:t>
      </w:r>
      <w:r w:rsidRPr="00BB1254">
        <w:rPr>
          <w:rFonts w:cs="Arial"/>
          <w:kern w:val="3"/>
          <w:u w:val="single"/>
          <w:lang w:eastAsia="zh-CN"/>
        </w:rPr>
        <w:t xml:space="preserve">JN </w:t>
      </w:r>
      <w:r w:rsidR="00962BCE" w:rsidRPr="00BB1254">
        <w:rPr>
          <w:rFonts w:cs="Arial"/>
          <w:u w:val="single"/>
        </w:rPr>
        <w:t>6</w:t>
      </w:r>
      <w:r w:rsidR="0094201E" w:rsidRPr="00BB1254">
        <w:rPr>
          <w:rFonts w:cs="Arial"/>
          <w:u w:val="single"/>
        </w:rPr>
        <w:t>B</w:t>
      </w:r>
      <w:r w:rsidRPr="00BB1254">
        <w:rPr>
          <w:rFonts w:cs="Arial"/>
          <w:u w:val="single"/>
        </w:rPr>
        <w:t>/202</w:t>
      </w:r>
      <w:r w:rsidR="00962BCE" w:rsidRPr="00BB1254">
        <w:rPr>
          <w:rFonts w:cs="Arial"/>
          <w:u w:val="single"/>
        </w:rPr>
        <w:t>2</w:t>
      </w:r>
      <w:r w:rsidRPr="00BB1254">
        <w:rPr>
          <w:rFonts w:cs="Arial"/>
          <w:kern w:val="3"/>
          <w:u w:val="single"/>
          <w:lang w:eastAsia="zh-CN"/>
        </w:rPr>
        <w:t>,</w:t>
      </w:r>
    </w:p>
    <w:p w14:paraId="40CD60AD" w14:textId="77777777" w:rsidR="00505969" w:rsidRPr="001F38D4" w:rsidRDefault="00505969" w:rsidP="001F38D4">
      <w:pPr>
        <w:jc w:val="center"/>
        <w:rPr>
          <w:rFonts w:cs="Arial"/>
          <w:b/>
          <w:kern w:val="3"/>
          <w:lang w:eastAsia="zh-CN"/>
        </w:rPr>
      </w:pPr>
    </w:p>
    <w:p w14:paraId="2202B380" w14:textId="77777777" w:rsidR="00505969" w:rsidRPr="001F38D4" w:rsidRDefault="00505969" w:rsidP="001F38D4">
      <w:pPr>
        <w:jc w:val="center"/>
        <w:rPr>
          <w:rFonts w:cs="Arial"/>
          <w:b/>
          <w:kern w:val="3"/>
          <w:lang w:eastAsia="zh-CN"/>
        </w:rPr>
      </w:pPr>
      <w:r w:rsidRPr="001F38D4">
        <w:rPr>
          <w:rFonts w:cs="Arial"/>
          <w:b/>
          <w:kern w:val="3"/>
          <w:lang w:eastAsia="zh-CN"/>
        </w:rPr>
        <w:t>izjavljamo, da</w:t>
      </w:r>
    </w:p>
    <w:p w14:paraId="5CAD097E" w14:textId="77777777" w:rsidR="00505969" w:rsidRPr="001F38D4" w:rsidRDefault="00505969" w:rsidP="001F38D4">
      <w:pPr>
        <w:jc w:val="center"/>
        <w:rPr>
          <w:rFonts w:cs="Arial"/>
          <w:b/>
        </w:rPr>
      </w:pPr>
    </w:p>
    <w:p w14:paraId="67DAB9E6" w14:textId="77777777" w:rsidR="00505969" w:rsidRPr="001F38D4" w:rsidRDefault="00505969" w:rsidP="001F38D4">
      <w:pPr>
        <w:pStyle w:val="Odstavekseznama"/>
        <w:jc w:val="both"/>
        <w:rPr>
          <w:rFonts w:cs="Arial"/>
        </w:rPr>
      </w:pPr>
      <w:r w:rsidRPr="001F38D4">
        <w:rPr>
          <w:rFonts w:cs="Arial"/>
        </w:rPr>
        <w:t>Podjetje………………………………………………….…………………………………………………………… (naziv in naslov), ki je ustanovljeno in registrirano za proizvodnjo:</w:t>
      </w:r>
    </w:p>
    <w:p w14:paraId="4D1A8C2A" w14:textId="77777777" w:rsidR="00505969" w:rsidRPr="001F38D4" w:rsidRDefault="00505969" w:rsidP="001F38D4">
      <w:pPr>
        <w:pStyle w:val="Odstavekseznama"/>
        <w:jc w:val="both"/>
        <w:rPr>
          <w:rFonts w:cs="Arial"/>
        </w:rPr>
      </w:pPr>
      <w:r w:rsidRPr="001F38D4">
        <w:rPr>
          <w:rFonts w:cs="Arial"/>
        </w:rPr>
        <w:t xml:space="preserve"> </w:t>
      </w:r>
    </w:p>
    <w:p w14:paraId="0E7FF869" w14:textId="77777777" w:rsidR="00505969" w:rsidRPr="001F38D4" w:rsidRDefault="00505969" w:rsidP="001F38D4">
      <w:pPr>
        <w:pStyle w:val="Odstavekseznama"/>
        <w:jc w:val="both"/>
        <w:rPr>
          <w:rFonts w:cs="Arial"/>
        </w:rPr>
      </w:pPr>
      <w:r w:rsidRPr="001F38D4">
        <w:rPr>
          <w:rFonts w:cs="Arial"/>
        </w:rPr>
        <w:t>-</w:t>
      </w:r>
      <w:r w:rsidRPr="001F38D4">
        <w:rPr>
          <w:rFonts w:cs="Arial"/>
        </w:rPr>
        <w:tab/>
        <w:t xml:space="preserve">SKLOP 1 – Cevi iz </w:t>
      </w:r>
      <w:proofErr w:type="spellStart"/>
      <w:r w:rsidRPr="001F38D4">
        <w:rPr>
          <w:rFonts w:cs="Arial"/>
        </w:rPr>
        <w:t>nodularne</w:t>
      </w:r>
      <w:proofErr w:type="spellEnd"/>
      <w:r w:rsidRPr="001F38D4">
        <w:rPr>
          <w:rFonts w:cs="Arial"/>
        </w:rPr>
        <w:t xml:space="preserve"> litine točka 1.1.,</w:t>
      </w:r>
    </w:p>
    <w:p w14:paraId="5E697CC1"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1 – EV zasuni kratki točka 1.3.7.,</w:t>
      </w:r>
    </w:p>
    <w:p w14:paraId="0FE3E330"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2 – Polietilenske cevi točka 2.1.1.,</w:t>
      </w:r>
    </w:p>
    <w:p w14:paraId="348F7192"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2 – Tlačne spojke medeninaste za PE cevi točka 2.2.2.,</w:t>
      </w:r>
    </w:p>
    <w:p w14:paraId="7E04AC4D" w14:textId="77777777" w:rsidR="00505969" w:rsidRPr="001F38D4" w:rsidRDefault="00505969" w:rsidP="001F38D4">
      <w:pPr>
        <w:pStyle w:val="Odstavekseznama"/>
        <w:jc w:val="both"/>
        <w:rPr>
          <w:rFonts w:cs="Arial"/>
        </w:rPr>
      </w:pPr>
      <w:r w:rsidRPr="001F38D4">
        <w:rPr>
          <w:rFonts w:cs="Arial"/>
        </w:rPr>
        <w:t>-</w:t>
      </w:r>
      <w:r w:rsidRPr="001F38D4">
        <w:rPr>
          <w:rFonts w:cs="Arial"/>
        </w:rPr>
        <w:tab/>
        <w:t xml:space="preserve">SKLOP 3 – Material za priključke -ZAK točka 3.3., </w:t>
      </w:r>
    </w:p>
    <w:p w14:paraId="14530401" w14:textId="77777777" w:rsidR="00505969" w:rsidRPr="001F38D4" w:rsidRDefault="00505969" w:rsidP="001F38D4">
      <w:pPr>
        <w:pStyle w:val="Odstavekseznama"/>
        <w:jc w:val="both"/>
        <w:rPr>
          <w:rFonts w:cs="Arial"/>
        </w:rPr>
      </w:pPr>
      <w:r w:rsidRPr="001F38D4">
        <w:rPr>
          <w:rFonts w:cs="Arial"/>
        </w:rPr>
        <w:t>-</w:t>
      </w:r>
      <w:r w:rsidRPr="001F38D4">
        <w:rPr>
          <w:rFonts w:cs="Arial"/>
        </w:rPr>
        <w:tab/>
        <w:t xml:space="preserve">SKLOP 4 – Andore </w:t>
      </w:r>
      <w:proofErr w:type="spellStart"/>
      <w:r w:rsidRPr="001F38D4">
        <w:rPr>
          <w:rFonts w:cs="Arial"/>
        </w:rPr>
        <w:t>reparaturne</w:t>
      </w:r>
      <w:proofErr w:type="spellEnd"/>
      <w:r w:rsidRPr="001F38D4">
        <w:rPr>
          <w:rFonts w:cs="Arial"/>
        </w:rPr>
        <w:t xml:space="preserve"> spojke točka 4.3..</w:t>
      </w:r>
    </w:p>
    <w:p w14:paraId="4FCD61EB" w14:textId="77777777" w:rsidR="00505969" w:rsidRPr="001F38D4" w:rsidRDefault="00505969" w:rsidP="001F38D4">
      <w:pPr>
        <w:pStyle w:val="Odstavekseznama"/>
        <w:jc w:val="both"/>
        <w:rPr>
          <w:rFonts w:cs="Arial"/>
        </w:rPr>
      </w:pPr>
      <w:r w:rsidRPr="001F38D4">
        <w:rPr>
          <w:rFonts w:cs="Arial"/>
          <w:i/>
          <w:iCs/>
        </w:rPr>
        <w:t>(ustrezno obkroži</w:t>
      </w:r>
      <w:r w:rsidRPr="001F38D4">
        <w:rPr>
          <w:rFonts w:cs="Arial"/>
        </w:rPr>
        <w:t>)</w:t>
      </w:r>
    </w:p>
    <w:p w14:paraId="1532601F" w14:textId="77777777" w:rsidR="00505969" w:rsidRPr="001F38D4" w:rsidRDefault="00505969" w:rsidP="001F38D4">
      <w:pPr>
        <w:pStyle w:val="Odstavekseznama"/>
        <w:jc w:val="both"/>
        <w:rPr>
          <w:rFonts w:cs="Arial"/>
        </w:rPr>
      </w:pPr>
    </w:p>
    <w:p w14:paraId="489E4061" w14:textId="77777777" w:rsidR="00505969" w:rsidRPr="001F38D4" w:rsidRDefault="00505969" w:rsidP="001F38D4">
      <w:pPr>
        <w:pStyle w:val="Odstavekseznama"/>
        <w:jc w:val="both"/>
        <w:rPr>
          <w:rFonts w:cs="Arial"/>
        </w:rPr>
      </w:pPr>
      <w:r w:rsidRPr="001F38D4">
        <w:rPr>
          <w:rFonts w:cs="Arial"/>
        </w:rPr>
        <w:t>in ima tovarno v (naziv in naslov),…………………………………………………………………………………………………..</w:t>
      </w:r>
    </w:p>
    <w:p w14:paraId="7A18AF23" w14:textId="77777777" w:rsidR="00505969" w:rsidRPr="001F38D4" w:rsidRDefault="00505969" w:rsidP="001F38D4">
      <w:pPr>
        <w:pStyle w:val="Odstavekseznama"/>
        <w:jc w:val="both"/>
        <w:rPr>
          <w:rFonts w:cs="Arial"/>
        </w:rPr>
      </w:pPr>
      <w:r w:rsidRPr="001F38D4">
        <w:rPr>
          <w:rFonts w:cs="Arial"/>
        </w:rPr>
        <w:t>……………………………………………………………………………………………………………………………………………………</w:t>
      </w:r>
    </w:p>
    <w:p w14:paraId="2003D31E" w14:textId="77777777" w:rsidR="00505969" w:rsidRPr="001F38D4" w:rsidRDefault="00505969" w:rsidP="001F38D4">
      <w:pPr>
        <w:pStyle w:val="Odstavekseznama"/>
        <w:jc w:val="both"/>
        <w:rPr>
          <w:rFonts w:cs="Arial"/>
        </w:rPr>
      </w:pPr>
      <w:r w:rsidRPr="001F38D4">
        <w:rPr>
          <w:rFonts w:cs="Arial"/>
        </w:rPr>
        <w:t xml:space="preserve"> </w:t>
      </w:r>
    </w:p>
    <w:p w14:paraId="752202A8" w14:textId="77777777" w:rsidR="00505969" w:rsidRPr="001F38D4" w:rsidRDefault="00505969" w:rsidP="001F38D4">
      <w:pPr>
        <w:pStyle w:val="Odstavekseznama"/>
        <w:jc w:val="both"/>
        <w:rPr>
          <w:rFonts w:cs="Arial"/>
        </w:rPr>
      </w:pPr>
    </w:p>
    <w:p w14:paraId="34CCE570" w14:textId="77777777" w:rsidR="00505969" w:rsidRPr="001F38D4" w:rsidRDefault="00505969" w:rsidP="001F38D4">
      <w:pPr>
        <w:pStyle w:val="Odstavekseznama"/>
        <w:jc w:val="both"/>
        <w:rPr>
          <w:rFonts w:cs="Arial"/>
        </w:rPr>
      </w:pPr>
      <w:r w:rsidRPr="001F38D4">
        <w:rPr>
          <w:rFonts w:cs="Arial"/>
        </w:rPr>
        <w:t>pooblaščam ponudnika (naziv in naslov) …………………………..………………………………………………………..,</w:t>
      </w:r>
    </w:p>
    <w:p w14:paraId="338ABDA6" w14:textId="77777777" w:rsidR="00505969" w:rsidRPr="001F38D4" w:rsidRDefault="00505969" w:rsidP="001F38D4">
      <w:pPr>
        <w:pStyle w:val="Odstavekseznama"/>
        <w:jc w:val="both"/>
        <w:rPr>
          <w:rFonts w:cs="Arial"/>
        </w:rPr>
      </w:pPr>
    </w:p>
    <w:p w14:paraId="6C9A597A" w14:textId="77777777" w:rsidR="00505969" w:rsidRPr="001F38D4" w:rsidRDefault="00505969" w:rsidP="001F38D4">
      <w:pPr>
        <w:pStyle w:val="Odstavekseznama"/>
        <w:jc w:val="both"/>
        <w:rPr>
          <w:rFonts w:cs="Arial"/>
        </w:rPr>
      </w:pPr>
      <w:r w:rsidRPr="001F38D4">
        <w:rPr>
          <w:rFonts w:cs="Arial"/>
        </w:rPr>
        <w:t xml:space="preserve"> </w:t>
      </w:r>
    </w:p>
    <w:p w14:paraId="1F8044F2" w14:textId="56199E79" w:rsidR="00505969" w:rsidRPr="001F38D4" w:rsidRDefault="00505969" w:rsidP="001F38D4">
      <w:pPr>
        <w:pStyle w:val="Odstavekseznama"/>
        <w:jc w:val="both"/>
        <w:rPr>
          <w:rFonts w:cs="Arial"/>
        </w:rPr>
      </w:pPr>
      <w:r w:rsidRPr="001F38D4">
        <w:rPr>
          <w:rFonts w:cs="Arial"/>
        </w:rPr>
        <w:t xml:space="preserve">da predloži ponudbo in podpiše pogodbo z naročnikom: VODOVODI IN KANALIZACIJA NOVA GORICA D.D. za » DOBAVO VODOVODNEGA IN KANALIZACIJSKEGA MATERIALA – DVOLETNA DOBAVA« z oznako </w:t>
      </w:r>
      <w:r w:rsidRPr="0080401C">
        <w:rPr>
          <w:rFonts w:cs="Arial"/>
        </w:rPr>
        <w:t>JN-</w:t>
      </w:r>
      <w:r w:rsidR="00962BCE" w:rsidRPr="0080401C">
        <w:rPr>
          <w:rFonts w:cs="Arial"/>
        </w:rPr>
        <w:t>6</w:t>
      </w:r>
      <w:r w:rsidRPr="0080401C">
        <w:rPr>
          <w:rFonts w:cs="Arial"/>
        </w:rPr>
        <w:t>B/20</w:t>
      </w:r>
      <w:r w:rsidR="001658D7" w:rsidRPr="0080401C">
        <w:rPr>
          <w:rFonts w:cs="Arial"/>
        </w:rPr>
        <w:t>2</w:t>
      </w:r>
      <w:r w:rsidR="00962BCE" w:rsidRPr="0080401C">
        <w:rPr>
          <w:rFonts w:cs="Arial"/>
        </w:rPr>
        <w:t>2</w:t>
      </w:r>
      <w:r w:rsidRPr="0080401C">
        <w:rPr>
          <w:rFonts w:cs="Arial"/>
        </w:rPr>
        <w:t xml:space="preserve"> za</w:t>
      </w:r>
      <w:r w:rsidRPr="001F38D4">
        <w:rPr>
          <w:rFonts w:cs="Arial"/>
        </w:rPr>
        <w:t xml:space="preserve">  zgoraj navedene proizvode, ki jih proizvajamo. Izjavljamo, da bomo naročniku to blago tudi dobavljali.</w:t>
      </w:r>
    </w:p>
    <w:p w14:paraId="4DDF33C2" w14:textId="3C4814DE" w:rsidR="001F38D4" w:rsidRPr="001F38D4" w:rsidRDefault="001F38D4" w:rsidP="001F38D4">
      <w:pPr>
        <w:jc w:val="both"/>
        <w:rPr>
          <w:rStyle w:val="Neenpoudarek"/>
          <w:rFonts w:ascii="Arial" w:hAnsi="Arial" w:cs="Arial"/>
          <w:i w:val="0"/>
          <w:iCs w:val="0"/>
          <w:sz w:val="22"/>
          <w:szCs w:val="22"/>
        </w:rPr>
      </w:pPr>
    </w:p>
    <w:p w14:paraId="34556E7A" w14:textId="5D8D389A" w:rsidR="001F38D4" w:rsidRPr="001F38D4" w:rsidRDefault="001F38D4" w:rsidP="001F38D4">
      <w:pPr>
        <w:jc w:val="both"/>
        <w:rPr>
          <w:rStyle w:val="Neenpoudarek"/>
          <w:rFonts w:ascii="Arial" w:hAnsi="Arial" w:cs="Arial"/>
          <w:b/>
          <w:bCs/>
          <w:sz w:val="22"/>
          <w:szCs w:val="22"/>
        </w:rPr>
      </w:pPr>
      <w:r w:rsidRPr="001F38D4">
        <w:rPr>
          <w:rStyle w:val="Neenpoudarek"/>
          <w:rFonts w:ascii="Arial" w:hAnsi="Arial" w:cs="Arial"/>
          <w:b/>
          <w:bCs/>
          <w:sz w:val="22"/>
          <w:szCs w:val="22"/>
        </w:rPr>
        <w:t>** Izjavo izpolni in podpiše proizvajalec.</w:t>
      </w:r>
    </w:p>
    <w:p w14:paraId="0DC1560C" w14:textId="77777777" w:rsidR="001F38D4" w:rsidRPr="001F38D4" w:rsidRDefault="001F38D4" w:rsidP="001F38D4">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5969" w:rsidRPr="001F38D4" w14:paraId="2963A80C" w14:textId="77777777" w:rsidTr="00434D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1C6F7" w14:textId="77777777" w:rsidR="00505969" w:rsidRPr="001F38D4" w:rsidRDefault="0050596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6E9ABD68" w14:textId="77777777" w:rsidR="00505969" w:rsidRPr="001F38D4" w:rsidRDefault="00505969" w:rsidP="001F38D4">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612A27" w14:textId="77777777" w:rsidR="00505969" w:rsidRPr="001F38D4" w:rsidRDefault="0050596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9AFF3F" w14:textId="440BD6B3" w:rsidR="00505969"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PROIZVAJALEC</w:t>
            </w:r>
          </w:p>
          <w:p w14:paraId="203EEF00" w14:textId="77777777" w:rsidR="00505969" w:rsidRPr="001F38D4" w:rsidRDefault="0050596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tc>
      </w:tr>
    </w:tbl>
    <w:p w14:paraId="3DE0DA1A" w14:textId="335FF0AD" w:rsidR="00B17C01" w:rsidRPr="001F38D4" w:rsidRDefault="00B17C01" w:rsidP="001F38D4">
      <w:pPr>
        <w:rPr>
          <w:rStyle w:val="Neenpoudarek"/>
          <w:rFonts w:ascii="Arial" w:hAnsi="Arial" w:cs="Arial"/>
          <w:b/>
          <w:bCs/>
          <w:color w:val="541C72"/>
          <w:spacing w:val="20"/>
          <w:sz w:val="22"/>
          <w:szCs w:val="22"/>
          <w:lang w:eastAsia="zh-CN"/>
        </w:rPr>
      </w:pPr>
      <w:r w:rsidRPr="001F38D4">
        <w:rPr>
          <w:rFonts w:cs="Arial"/>
          <w:lang w:eastAsia="zh-CN"/>
        </w:rPr>
        <w:br w:type="page"/>
      </w:r>
    </w:p>
    <w:p w14:paraId="5CDF29FB" w14:textId="7E02907D" w:rsidR="005135A5" w:rsidRPr="001F38D4" w:rsidRDefault="005135A5" w:rsidP="00ED707C">
      <w:pPr>
        <w:pStyle w:val="Slog3"/>
        <w:rPr>
          <w:rStyle w:val="Neenpoudarek"/>
          <w:rFonts w:ascii="Arial" w:hAnsi="Arial" w:cs="Arial"/>
          <w:bCs/>
          <w:i/>
          <w:iCs/>
          <w:sz w:val="22"/>
          <w:szCs w:val="22"/>
        </w:rPr>
      </w:pPr>
      <w:bookmarkStart w:id="163" w:name="_Toc117688506"/>
      <w:bookmarkStart w:id="164" w:name="_Toc454184240"/>
      <w:r w:rsidRPr="00AF3BB4">
        <w:rPr>
          <w:rStyle w:val="Neenpoudarek"/>
          <w:rFonts w:ascii="Arial" w:hAnsi="Arial" w:cs="Arial"/>
          <w:i/>
          <w:iCs/>
          <w:sz w:val="22"/>
          <w:szCs w:val="22"/>
        </w:rPr>
        <w:lastRenderedPageBreak/>
        <w:t>Priloga št. 1</w:t>
      </w:r>
      <w:r w:rsidR="00E84163">
        <w:rPr>
          <w:rStyle w:val="Neenpoudarek"/>
          <w:rFonts w:ascii="Arial" w:hAnsi="Arial" w:cs="Arial"/>
          <w:i/>
          <w:iCs/>
          <w:sz w:val="22"/>
          <w:szCs w:val="22"/>
        </w:rPr>
        <w:t>4</w:t>
      </w:r>
      <w:bookmarkEnd w:id="163"/>
    </w:p>
    <w:p w14:paraId="785A739F" w14:textId="77777777" w:rsidR="005135A5" w:rsidRPr="001F38D4" w:rsidRDefault="005135A5" w:rsidP="005135A5">
      <w:pPr>
        <w:pStyle w:val="Intenzivencitat"/>
        <w:rPr>
          <w:lang w:eastAsia="zh-CN"/>
        </w:rPr>
      </w:pPr>
      <w:bookmarkStart w:id="165" w:name="_Toc117688507"/>
      <w:r w:rsidRPr="001F38D4">
        <w:rPr>
          <w:lang w:eastAsia="zh-CN"/>
        </w:rPr>
        <w:t>IZJAVA O POREKLU MATERIALA</w:t>
      </w:r>
      <w:bookmarkEnd w:id="165"/>
    </w:p>
    <w:p w14:paraId="65E93EFA" w14:textId="77777777" w:rsidR="005135A5" w:rsidRDefault="005135A5" w:rsidP="005135A5">
      <w:pPr>
        <w:jc w:val="both"/>
        <w:rPr>
          <w:rFonts w:cs="Arial"/>
          <w:kern w:val="3"/>
          <w:lang w:eastAsia="zh-CN"/>
        </w:rPr>
      </w:pPr>
    </w:p>
    <w:p w14:paraId="41129B1D" w14:textId="2FC49EBC" w:rsidR="005135A5" w:rsidRPr="00BB1254" w:rsidRDefault="005135A5" w:rsidP="005135A5">
      <w:pPr>
        <w:jc w:val="both"/>
        <w:rPr>
          <w:rFonts w:cs="Arial"/>
          <w:kern w:val="3"/>
          <w:u w:val="single"/>
          <w:lang w:eastAsia="zh-CN"/>
        </w:rPr>
      </w:pPr>
      <w:r w:rsidRPr="00BB1254">
        <w:rPr>
          <w:rFonts w:cs="Arial"/>
          <w:kern w:val="3"/>
          <w:lang w:eastAsia="zh-CN"/>
        </w:rPr>
        <w:t xml:space="preserve">V zvezi z javnim naročilom »Dobava vodovodnega in kanalizacijskega materiala za obdobje dveh let«, objavljenega na portalu javnih naročil </w:t>
      </w:r>
      <w:r w:rsidR="0016607D" w:rsidRPr="00BB1254">
        <w:rPr>
          <w:rFonts w:cs="Arial"/>
          <w:kern w:val="3"/>
          <w:lang w:eastAsia="zh-CN"/>
        </w:rPr>
        <w:t>dne 27.</w:t>
      </w:r>
      <w:r w:rsidR="00BB1254" w:rsidRPr="00BB1254">
        <w:rPr>
          <w:rFonts w:cs="Arial"/>
          <w:kern w:val="3"/>
          <w:lang w:eastAsia="zh-CN"/>
        </w:rPr>
        <w:t>10</w:t>
      </w:r>
      <w:r w:rsidR="0016607D" w:rsidRPr="00BB1254">
        <w:rPr>
          <w:rFonts w:cs="Arial"/>
          <w:kern w:val="3"/>
          <w:lang w:eastAsia="zh-CN"/>
        </w:rPr>
        <w:t>.202</w:t>
      </w:r>
      <w:r w:rsidR="00BB1254" w:rsidRPr="00BB1254">
        <w:rPr>
          <w:rFonts w:cs="Arial"/>
          <w:kern w:val="3"/>
          <w:lang w:eastAsia="zh-CN"/>
        </w:rPr>
        <w:t>2</w:t>
      </w:r>
      <w:r w:rsidR="0016607D" w:rsidRPr="00BB1254">
        <w:rPr>
          <w:rFonts w:cs="Arial"/>
          <w:kern w:val="3"/>
          <w:lang w:eastAsia="zh-CN"/>
        </w:rPr>
        <w:t xml:space="preserve"> </w:t>
      </w:r>
      <w:r w:rsidRPr="00BB1254">
        <w:rPr>
          <w:rFonts w:cs="Arial"/>
          <w:kern w:val="3"/>
          <w:lang w:eastAsia="zh-CN"/>
        </w:rPr>
        <w:t xml:space="preserve">pod </w:t>
      </w:r>
      <w:r w:rsidR="004E6059" w:rsidRPr="00BB1254">
        <w:rPr>
          <w:rFonts w:cs="Arial"/>
          <w:kern w:val="3"/>
          <w:lang w:eastAsia="zh-CN"/>
        </w:rPr>
        <w:t>oznako postopka</w:t>
      </w:r>
      <w:r w:rsidRPr="00BB1254">
        <w:rPr>
          <w:rFonts w:cs="Arial"/>
          <w:kern w:val="3"/>
          <w:lang w:eastAsia="zh-CN"/>
        </w:rPr>
        <w:t xml:space="preserve"> </w:t>
      </w:r>
      <w:r w:rsidRPr="00BB1254">
        <w:rPr>
          <w:rFonts w:cs="Arial"/>
          <w:kern w:val="3"/>
          <w:u w:val="single"/>
          <w:lang w:eastAsia="zh-CN"/>
        </w:rPr>
        <w:t xml:space="preserve">JN </w:t>
      </w:r>
      <w:r w:rsidR="00962BCE" w:rsidRPr="00BB1254">
        <w:rPr>
          <w:rFonts w:cs="Arial"/>
          <w:u w:val="single"/>
        </w:rPr>
        <w:t>6</w:t>
      </w:r>
      <w:r w:rsidR="0094201E" w:rsidRPr="00BB1254">
        <w:rPr>
          <w:rFonts w:cs="Arial"/>
          <w:u w:val="single"/>
        </w:rPr>
        <w:t>B</w:t>
      </w:r>
      <w:r w:rsidRPr="00BB1254">
        <w:rPr>
          <w:rFonts w:cs="Arial"/>
          <w:u w:val="single"/>
        </w:rPr>
        <w:t>/202</w:t>
      </w:r>
      <w:r w:rsidR="00962BCE" w:rsidRPr="00BB1254">
        <w:rPr>
          <w:rFonts w:cs="Arial"/>
          <w:u w:val="single"/>
        </w:rPr>
        <w:t>2</w:t>
      </w:r>
      <w:r w:rsidRPr="00BB1254">
        <w:rPr>
          <w:rFonts w:cs="Arial"/>
          <w:kern w:val="3"/>
          <w:u w:val="single"/>
          <w:lang w:eastAsia="zh-CN"/>
        </w:rPr>
        <w:t>,</w:t>
      </w:r>
    </w:p>
    <w:p w14:paraId="01D58739" w14:textId="77777777" w:rsidR="005135A5" w:rsidRPr="001F38D4" w:rsidRDefault="005135A5" w:rsidP="005135A5">
      <w:pPr>
        <w:jc w:val="center"/>
        <w:rPr>
          <w:rFonts w:cs="Arial"/>
          <w:b/>
          <w:kern w:val="3"/>
          <w:lang w:eastAsia="zh-CN"/>
        </w:rPr>
      </w:pPr>
    </w:p>
    <w:p w14:paraId="77B14775" w14:textId="77777777" w:rsidR="005135A5" w:rsidRPr="001F38D4" w:rsidRDefault="005135A5" w:rsidP="005135A5">
      <w:pPr>
        <w:jc w:val="center"/>
        <w:rPr>
          <w:rFonts w:cs="Arial"/>
          <w:b/>
          <w:kern w:val="3"/>
          <w:lang w:eastAsia="zh-CN"/>
        </w:rPr>
      </w:pPr>
      <w:r w:rsidRPr="001F38D4">
        <w:rPr>
          <w:rFonts w:cs="Arial"/>
          <w:b/>
          <w:kern w:val="3"/>
          <w:lang w:eastAsia="zh-CN"/>
        </w:rPr>
        <w:t>izjavljamo, da</w:t>
      </w:r>
    </w:p>
    <w:p w14:paraId="670F44B9" w14:textId="77777777" w:rsidR="005135A5" w:rsidRPr="001F38D4" w:rsidRDefault="005135A5" w:rsidP="005135A5">
      <w:pPr>
        <w:jc w:val="center"/>
        <w:rPr>
          <w:rFonts w:cs="Arial"/>
          <w:b/>
        </w:rPr>
      </w:pPr>
    </w:p>
    <w:p w14:paraId="4FCC494B" w14:textId="77777777" w:rsidR="005135A5" w:rsidRPr="001F38D4" w:rsidRDefault="005135A5" w:rsidP="005135A5">
      <w:pPr>
        <w:jc w:val="both"/>
        <w:rPr>
          <w:rFonts w:cs="Arial"/>
        </w:rPr>
      </w:pPr>
    </w:p>
    <w:p w14:paraId="6B24A526" w14:textId="77777777" w:rsidR="005135A5" w:rsidRPr="001F38D4" w:rsidRDefault="005135A5" w:rsidP="005135A5">
      <w:pPr>
        <w:jc w:val="both"/>
        <w:rPr>
          <w:rFonts w:cs="Arial"/>
        </w:rPr>
      </w:pPr>
      <w:r w:rsidRPr="001F38D4">
        <w:rPr>
          <w:rFonts w:cs="Arial"/>
        </w:rPr>
        <w:t>delež proizvodov po poreklu iz tretjih držav, kakor je to določeno v skladu z Uredbo (EU) št. 952/2013 Evropskega parlamenta in Sveta z dne 9. oktobra 2013 o carinskem zakoniku Unije (UL L št. 269 z dne 10. 10. 2013, str. 1) vrednostno NE presega 50 odstotkov skupne vrednosti proizvodov, ki sestavljajo posamezni sklop ponudbe.</w:t>
      </w:r>
    </w:p>
    <w:p w14:paraId="77E09A03" w14:textId="77777777" w:rsidR="005135A5" w:rsidRPr="001F38D4" w:rsidRDefault="005135A5" w:rsidP="005135A5">
      <w:pPr>
        <w:jc w:val="both"/>
        <w:rPr>
          <w:rFonts w:cs="Arial"/>
        </w:rPr>
      </w:pPr>
    </w:p>
    <w:p w14:paraId="7E8164FD" w14:textId="77777777" w:rsidR="005135A5" w:rsidRPr="001F38D4" w:rsidRDefault="005135A5" w:rsidP="005135A5">
      <w:pPr>
        <w:jc w:val="both"/>
        <w:rPr>
          <w:rFonts w:cs="Arial"/>
          <w:i/>
          <w:iCs/>
        </w:rPr>
      </w:pPr>
      <w:r w:rsidRPr="001F38D4">
        <w:rPr>
          <w:rFonts w:cs="Arial"/>
          <w:i/>
          <w:iCs/>
        </w:rPr>
        <w:t>Opomba:</w:t>
      </w:r>
    </w:p>
    <w:p w14:paraId="450C4083" w14:textId="77777777" w:rsidR="005135A5" w:rsidRPr="001F38D4" w:rsidRDefault="005135A5" w:rsidP="005135A5">
      <w:pPr>
        <w:jc w:val="both"/>
        <w:rPr>
          <w:rFonts w:cs="Arial"/>
          <w:i/>
          <w:iCs/>
        </w:rPr>
      </w:pPr>
      <w:r w:rsidRPr="001F38D4">
        <w:rPr>
          <w:rFonts w:cs="Arial"/>
          <w:i/>
          <w:iCs/>
        </w:rPr>
        <w:t>** Ponudnik mora predložiti dokaze, kje ima proizvajalec sedež in tovarno v kateri proizvaja ponujene proizvode za vse proizvode.</w:t>
      </w:r>
    </w:p>
    <w:p w14:paraId="0213AC26" w14:textId="77777777" w:rsidR="005135A5" w:rsidRPr="001F38D4" w:rsidRDefault="005135A5" w:rsidP="005135A5">
      <w:pPr>
        <w:jc w:val="both"/>
        <w:rPr>
          <w:rFonts w:cs="Arial"/>
          <w:i/>
          <w:iCs/>
        </w:rPr>
      </w:pPr>
    </w:p>
    <w:p w14:paraId="47BFD704" w14:textId="77777777" w:rsidR="005135A5" w:rsidRPr="001F38D4" w:rsidRDefault="005135A5" w:rsidP="005135A5">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135A5" w:rsidRPr="001F38D4" w14:paraId="34B7FC04" w14:textId="77777777" w:rsidTr="00CF2D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A88A8D" w14:textId="77777777" w:rsidR="005135A5" w:rsidRPr="001F38D4" w:rsidRDefault="005135A5" w:rsidP="00CF2DE9">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4DD80263" w14:textId="77777777" w:rsidR="005135A5" w:rsidRPr="001F38D4" w:rsidRDefault="005135A5" w:rsidP="00CF2DE9">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2E06E86" w14:textId="77777777" w:rsidR="005135A5" w:rsidRPr="001F38D4" w:rsidRDefault="005135A5" w:rsidP="00CF2DE9">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CED5D" w14:textId="77777777" w:rsidR="005135A5" w:rsidRPr="001F38D4" w:rsidRDefault="005135A5" w:rsidP="00CF2DE9">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502AC4CD" w14:textId="77777777" w:rsidR="005135A5" w:rsidRPr="001F38D4" w:rsidRDefault="005135A5" w:rsidP="00CF2DE9">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13CCD946" w14:textId="77777777" w:rsidR="005135A5" w:rsidRPr="001F38D4" w:rsidRDefault="005135A5" w:rsidP="00CF2DE9">
            <w:pPr>
              <w:suppressAutoHyphens/>
              <w:autoSpaceDN w:val="0"/>
              <w:ind w:right="6"/>
              <w:jc w:val="center"/>
              <w:textAlignment w:val="baseline"/>
              <w:rPr>
                <w:rFonts w:cs="Arial"/>
                <w:kern w:val="3"/>
                <w:lang w:eastAsia="zh-CN"/>
              </w:rPr>
            </w:pPr>
          </w:p>
        </w:tc>
      </w:tr>
    </w:tbl>
    <w:p w14:paraId="123A1A9E" w14:textId="6CF1B81C" w:rsidR="001F38D4" w:rsidRPr="001F38D4" w:rsidRDefault="001F38D4" w:rsidP="00ED707C">
      <w:pPr>
        <w:pStyle w:val="Slog3"/>
        <w:rPr>
          <w:rStyle w:val="Neenpoudarek"/>
          <w:rFonts w:ascii="Arial" w:hAnsi="Arial" w:cs="Arial"/>
          <w:bCs/>
          <w:i/>
          <w:iCs/>
          <w:sz w:val="22"/>
          <w:szCs w:val="22"/>
        </w:rPr>
      </w:pPr>
      <w:bookmarkStart w:id="166" w:name="_Toc117688508"/>
      <w:bookmarkStart w:id="167" w:name="_Hlk60924653"/>
      <w:r w:rsidRPr="001F38D4">
        <w:rPr>
          <w:rStyle w:val="Neenpoudarek"/>
          <w:rFonts w:ascii="Arial" w:hAnsi="Arial" w:cs="Arial"/>
          <w:i/>
          <w:iCs/>
          <w:sz w:val="22"/>
          <w:szCs w:val="22"/>
        </w:rPr>
        <w:lastRenderedPageBreak/>
        <w:t>Priloga št. 1</w:t>
      </w:r>
      <w:r w:rsidR="00E84163">
        <w:rPr>
          <w:rStyle w:val="Neenpoudarek"/>
          <w:rFonts w:ascii="Arial" w:hAnsi="Arial" w:cs="Arial"/>
          <w:i/>
          <w:iCs/>
          <w:sz w:val="22"/>
          <w:szCs w:val="22"/>
        </w:rPr>
        <w:t>5</w:t>
      </w:r>
      <w:bookmarkEnd w:id="166"/>
    </w:p>
    <w:p w14:paraId="5A1BCED4" w14:textId="396A717D" w:rsidR="001F38D4" w:rsidRPr="001F38D4" w:rsidRDefault="001F38D4" w:rsidP="001F38D4">
      <w:pPr>
        <w:pStyle w:val="Intenzivencitat"/>
        <w:rPr>
          <w:lang w:eastAsia="zh-CN"/>
        </w:rPr>
      </w:pPr>
      <w:bookmarkStart w:id="168" w:name="_Toc117688509"/>
      <w:bookmarkEnd w:id="167"/>
      <w:r w:rsidRPr="001F38D4">
        <w:rPr>
          <w:lang w:eastAsia="zh-CN"/>
        </w:rPr>
        <w:t>IZJAVA O USTREZNOSTI MATERIALOV</w:t>
      </w:r>
      <w:bookmarkEnd w:id="168"/>
      <w:r w:rsidRPr="001F38D4">
        <w:rPr>
          <w:lang w:eastAsia="zh-CN"/>
        </w:rPr>
        <w:t xml:space="preserve"> </w:t>
      </w:r>
    </w:p>
    <w:p w14:paraId="120200B1" w14:textId="77777777" w:rsidR="005135A5" w:rsidRDefault="005135A5" w:rsidP="001F38D4">
      <w:pPr>
        <w:jc w:val="both"/>
        <w:rPr>
          <w:rFonts w:cs="Arial"/>
          <w:kern w:val="3"/>
          <w:lang w:eastAsia="zh-CN"/>
        </w:rPr>
      </w:pPr>
    </w:p>
    <w:p w14:paraId="77DA7407" w14:textId="237C9C1D" w:rsidR="001F38D4" w:rsidRPr="0091193C" w:rsidRDefault="001F38D4" w:rsidP="001F38D4">
      <w:pPr>
        <w:jc w:val="both"/>
        <w:rPr>
          <w:rFonts w:cs="Arial"/>
          <w:color w:val="FF0000"/>
          <w:kern w:val="3"/>
          <w:u w:val="single"/>
          <w:lang w:eastAsia="zh-CN"/>
        </w:rPr>
      </w:pPr>
      <w:r w:rsidRPr="001F38D4">
        <w:rPr>
          <w:rFonts w:cs="Arial"/>
          <w:kern w:val="3"/>
          <w:lang w:eastAsia="zh-CN"/>
        </w:rPr>
        <w:t>V zvezi z javnim naročilo</w:t>
      </w:r>
      <w:r w:rsidRPr="00CC194E">
        <w:rPr>
          <w:rFonts w:cs="Arial"/>
          <w:kern w:val="3"/>
          <w:lang w:eastAsia="zh-CN"/>
        </w:rPr>
        <w:t xml:space="preserve">m »Dobava vodovodnega in kanalizacijskega materiala za obdobje dveh let«, objavljenega na portalu javnih naročil </w:t>
      </w:r>
      <w:r w:rsidR="0016607D" w:rsidRPr="00CC194E">
        <w:rPr>
          <w:rFonts w:cs="Arial"/>
          <w:kern w:val="3"/>
          <w:lang w:eastAsia="zh-CN"/>
        </w:rPr>
        <w:t>dne 27.</w:t>
      </w:r>
      <w:r w:rsidR="00CC194E" w:rsidRPr="00CC194E">
        <w:rPr>
          <w:rFonts w:cs="Arial"/>
          <w:kern w:val="3"/>
          <w:lang w:eastAsia="zh-CN"/>
        </w:rPr>
        <w:t>10</w:t>
      </w:r>
      <w:r w:rsidR="0016607D" w:rsidRPr="00CC194E">
        <w:rPr>
          <w:rFonts w:cs="Arial"/>
          <w:kern w:val="3"/>
          <w:lang w:eastAsia="zh-CN"/>
        </w:rPr>
        <w:t>.202</w:t>
      </w:r>
      <w:r w:rsidR="00CC194E" w:rsidRPr="00CC194E">
        <w:rPr>
          <w:rFonts w:cs="Arial"/>
          <w:kern w:val="3"/>
          <w:lang w:eastAsia="zh-CN"/>
        </w:rPr>
        <w:t>2</w:t>
      </w:r>
      <w:r w:rsidR="0016607D" w:rsidRPr="00CC194E">
        <w:rPr>
          <w:rFonts w:cs="Arial"/>
          <w:kern w:val="3"/>
          <w:lang w:eastAsia="zh-CN"/>
        </w:rPr>
        <w:t xml:space="preserve"> </w:t>
      </w:r>
      <w:r w:rsidRPr="00CC194E">
        <w:rPr>
          <w:rFonts w:cs="Arial"/>
          <w:kern w:val="3"/>
          <w:lang w:eastAsia="zh-CN"/>
        </w:rPr>
        <w:t xml:space="preserve">pod </w:t>
      </w:r>
      <w:r w:rsidR="004E6059" w:rsidRPr="00CC194E">
        <w:rPr>
          <w:rFonts w:cs="Arial"/>
          <w:kern w:val="3"/>
          <w:lang w:eastAsia="zh-CN"/>
        </w:rPr>
        <w:t>oznako postopka</w:t>
      </w:r>
      <w:r w:rsidRPr="00CC194E">
        <w:rPr>
          <w:rFonts w:cs="Arial"/>
          <w:kern w:val="3"/>
          <w:lang w:eastAsia="zh-CN"/>
        </w:rPr>
        <w:t xml:space="preserve"> </w:t>
      </w:r>
      <w:r w:rsidRPr="00CC194E">
        <w:rPr>
          <w:rFonts w:cs="Arial"/>
          <w:kern w:val="3"/>
          <w:u w:val="single"/>
          <w:lang w:eastAsia="zh-CN"/>
        </w:rPr>
        <w:t xml:space="preserve">JN </w:t>
      </w:r>
      <w:r w:rsidR="00962BCE" w:rsidRPr="00CC194E">
        <w:rPr>
          <w:rFonts w:cs="Arial"/>
          <w:u w:val="single"/>
        </w:rPr>
        <w:t>6</w:t>
      </w:r>
      <w:r w:rsidR="0094201E" w:rsidRPr="00CC194E">
        <w:rPr>
          <w:rFonts w:cs="Arial"/>
          <w:u w:val="single"/>
        </w:rPr>
        <w:t>B</w:t>
      </w:r>
      <w:r w:rsidRPr="00CC194E">
        <w:rPr>
          <w:rFonts w:cs="Arial"/>
          <w:u w:val="single"/>
        </w:rPr>
        <w:t>/202</w:t>
      </w:r>
      <w:r w:rsidR="00962BCE" w:rsidRPr="00CC194E">
        <w:rPr>
          <w:rFonts w:cs="Arial"/>
          <w:u w:val="single"/>
        </w:rPr>
        <w:t>2</w:t>
      </w:r>
      <w:r w:rsidRPr="00CC194E">
        <w:rPr>
          <w:rFonts w:cs="Arial"/>
          <w:kern w:val="3"/>
          <w:u w:val="single"/>
          <w:lang w:eastAsia="zh-CN"/>
        </w:rPr>
        <w:t>,</w:t>
      </w:r>
    </w:p>
    <w:p w14:paraId="12A228A8" w14:textId="77777777" w:rsidR="001F38D4" w:rsidRPr="001F38D4" w:rsidRDefault="001F38D4" w:rsidP="001F38D4">
      <w:pPr>
        <w:jc w:val="center"/>
        <w:rPr>
          <w:rFonts w:cs="Arial"/>
          <w:b/>
          <w:kern w:val="3"/>
          <w:lang w:eastAsia="zh-CN"/>
        </w:rPr>
      </w:pPr>
    </w:p>
    <w:p w14:paraId="71FE6F19" w14:textId="77777777" w:rsidR="001F38D4" w:rsidRPr="001F38D4" w:rsidRDefault="001F38D4" w:rsidP="001F38D4">
      <w:pPr>
        <w:jc w:val="center"/>
        <w:rPr>
          <w:rFonts w:cs="Arial"/>
          <w:b/>
          <w:kern w:val="3"/>
          <w:lang w:eastAsia="zh-CN"/>
        </w:rPr>
      </w:pPr>
      <w:r w:rsidRPr="001F38D4">
        <w:rPr>
          <w:rFonts w:cs="Arial"/>
          <w:b/>
          <w:kern w:val="3"/>
          <w:lang w:eastAsia="zh-CN"/>
        </w:rPr>
        <w:t>izjavljamo, da</w:t>
      </w:r>
    </w:p>
    <w:p w14:paraId="48F90984" w14:textId="77777777" w:rsidR="001F38D4" w:rsidRPr="001F38D4" w:rsidRDefault="001F38D4" w:rsidP="001F38D4">
      <w:pPr>
        <w:jc w:val="center"/>
        <w:rPr>
          <w:rFonts w:cs="Arial"/>
          <w:b/>
        </w:rPr>
      </w:pPr>
    </w:p>
    <w:p w14:paraId="411AB517" w14:textId="77777777" w:rsidR="001F38D4" w:rsidRPr="001F38D4" w:rsidRDefault="001F38D4" w:rsidP="001F38D4">
      <w:pPr>
        <w:jc w:val="both"/>
        <w:rPr>
          <w:rFonts w:cs="Arial"/>
        </w:rPr>
      </w:pPr>
    </w:p>
    <w:p w14:paraId="38A1FE96" w14:textId="508A9415" w:rsidR="001F38D4" w:rsidRPr="001F38D4" w:rsidRDefault="001F38D4" w:rsidP="001F38D4">
      <w:pPr>
        <w:jc w:val="both"/>
        <w:rPr>
          <w:rFonts w:cs="Arial"/>
        </w:rPr>
      </w:pPr>
      <w:r w:rsidRPr="001F38D4">
        <w:rPr>
          <w:rFonts w:cs="Arial"/>
        </w:rPr>
        <w:t xml:space="preserve">za vse posamezne ponujene materiale razpolagamo z ustreznimi dokazili o skladnosti materialov s CE, atesti, certifikati in drugimi dokazili, ki omogočajo vgradnjo materiala brez dodatnih administrativnih postopkov.  </w:t>
      </w:r>
    </w:p>
    <w:p w14:paraId="6F5FD85F" w14:textId="77777777" w:rsidR="001F38D4" w:rsidRPr="001F38D4" w:rsidRDefault="001F38D4" w:rsidP="001F38D4">
      <w:pPr>
        <w:jc w:val="both"/>
        <w:rPr>
          <w:rFonts w:cs="Arial"/>
        </w:rPr>
      </w:pPr>
    </w:p>
    <w:p w14:paraId="39B0820E" w14:textId="1F6AE6E0" w:rsidR="001F38D4" w:rsidRPr="001F38D4" w:rsidRDefault="001F38D4" w:rsidP="001F38D4">
      <w:pPr>
        <w:jc w:val="both"/>
        <w:rPr>
          <w:rFonts w:cs="Arial"/>
        </w:rPr>
      </w:pPr>
      <w:r w:rsidRPr="001F38D4">
        <w:rPr>
          <w:rFonts w:cs="Arial"/>
        </w:rPr>
        <w:t>Razpolagamo tudi z izjavo o lastnostih za vsak gradbeni proizvod v slovenskem jeziku, skladno z zahtevami 5., 6. in 7. člena Zakona o gradbenih proizvodih (ZGPro-1), Ur. l. RS 82/13.</w:t>
      </w:r>
    </w:p>
    <w:p w14:paraId="6327F458" w14:textId="77777777" w:rsidR="001F38D4" w:rsidRPr="001F38D4" w:rsidRDefault="001F38D4" w:rsidP="001F38D4">
      <w:pPr>
        <w:jc w:val="both"/>
        <w:rPr>
          <w:rFonts w:cs="Arial"/>
        </w:rPr>
      </w:pPr>
    </w:p>
    <w:p w14:paraId="59D3FC6A" w14:textId="77777777" w:rsidR="001F38D4" w:rsidRPr="001F38D4" w:rsidRDefault="001F38D4" w:rsidP="001F38D4">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F38D4" w:rsidRPr="001F38D4" w14:paraId="5B7EF951" w14:textId="77777777" w:rsidTr="00434D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4875A08" w14:textId="77777777" w:rsidR="001F38D4"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4795B17C" w14:textId="77777777" w:rsidR="001F38D4" w:rsidRPr="001F38D4" w:rsidRDefault="001F38D4" w:rsidP="001F38D4">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4C6ADF3" w14:textId="77777777" w:rsidR="001F38D4"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C1D30" w14:textId="03B38BD6" w:rsidR="001F38D4"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4A61A7B0" w14:textId="77777777" w:rsidR="001F38D4" w:rsidRPr="001F38D4" w:rsidRDefault="001F38D4"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1CC8B972" w14:textId="1A084592" w:rsidR="001F38D4" w:rsidRPr="001F38D4" w:rsidRDefault="001F38D4" w:rsidP="001F38D4">
            <w:pPr>
              <w:suppressAutoHyphens/>
              <w:autoSpaceDN w:val="0"/>
              <w:ind w:right="6"/>
              <w:jc w:val="center"/>
              <w:textAlignment w:val="baseline"/>
              <w:rPr>
                <w:rFonts w:cs="Arial"/>
                <w:kern w:val="3"/>
                <w:lang w:eastAsia="zh-CN"/>
              </w:rPr>
            </w:pPr>
          </w:p>
        </w:tc>
      </w:tr>
      <w:tr w:rsidR="007A3C1B" w:rsidRPr="001F38D4" w14:paraId="0C0FFCDE" w14:textId="77777777" w:rsidTr="00434D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3A8B84" w14:textId="77777777" w:rsidR="007A3C1B" w:rsidRPr="001F38D4" w:rsidRDefault="007A3C1B" w:rsidP="001F38D4">
            <w:pPr>
              <w:suppressAutoHyphens/>
              <w:autoSpaceDN w:val="0"/>
              <w:snapToGrid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406F3D6" w14:textId="77777777" w:rsidR="007A3C1B" w:rsidRPr="001F38D4" w:rsidRDefault="007A3C1B" w:rsidP="001F38D4">
            <w:pPr>
              <w:suppressAutoHyphens/>
              <w:autoSpaceDN w:val="0"/>
              <w:snapToGrid w:val="0"/>
              <w:ind w:right="6"/>
              <w:jc w:val="center"/>
              <w:textAlignment w:val="baseline"/>
              <w:rPr>
                <w:rFonts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52B04" w14:textId="77777777" w:rsidR="007A3C1B" w:rsidRPr="001F38D4" w:rsidRDefault="007A3C1B" w:rsidP="001F38D4">
            <w:pPr>
              <w:suppressAutoHyphens/>
              <w:autoSpaceDN w:val="0"/>
              <w:snapToGrid w:val="0"/>
              <w:ind w:right="6"/>
              <w:jc w:val="center"/>
              <w:textAlignment w:val="baseline"/>
              <w:rPr>
                <w:rFonts w:cs="Arial"/>
                <w:kern w:val="3"/>
                <w:lang w:eastAsia="zh-CN"/>
              </w:rPr>
            </w:pPr>
          </w:p>
        </w:tc>
      </w:tr>
    </w:tbl>
    <w:p w14:paraId="6459143B" w14:textId="448D34DE" w:rsidR="007A3C1B" w:rsidRPr="001F38D4" w:rsidRDefault="007A3C1B" w:rsidP="00ED707C">
      <w:pPr>
        <w:pStyle w:val="Slog3"/>
        <w:rPr>
          <w:rStyle w:val="Neenpoudarek"/>
          <w:rFonts w:ascii="Arial" w:hAnsi="Arial" w:cs="Arial"/>
          <w:bCs/>
          <w:i/>
          <w:iCs/>
          <w:sz w:val="22"/>
          <w:szCs w:val="22"/>
        </w:rPr>
      </w:pPr>
      <w:bookmarkStart w:id="169" w:name="_Toc117688510"/>
      <w:r w:rsidRPr="00812AE8">
        <w:rPr>
          <w:rStyle w:val="Neenpoudarek"/>
          <w:rFonts w:ascii="Arial" w:hAnsi="Arial" w:cs="Arial"/>
          <w:i/>
          <w:iCs/>
          <w:sz w:val="22"/>
          <w:szCs w:val="22"/>
        </w:rPr>
        <w:lastRenderedPageBreak/>
        <w:t>Priloga št. 1</w:t>
      </w:r>
      <w:r w:rsidR="00E84163">
        <w:rPr>
          <w:rStyle w:val="Neenpoudarek"/>
          <w:rFonts w:ascii="Arial" w:hAnsi="Arial" w:cs="Arial"/>
          <w:i/>
          <w:iCs/>
          <w:sz w:val="22"/>
          <w:szCs w:val="22"/>
        </w:rPr>
        <w:t>6</w:t>
      </w:r>
      <w:bookmarkEnd w:id="169"/>
    </w:p>
    <w:p w14:paraId="7FFECF64" w14:textId="73C10CB2" w:rsidR="007A3C1B" w:rsidRPr="007A3C1B" w:rsidRDefault="007A3C1B" w:rsidP="007A3C1B">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70" w:name="_Toc117688511"/>
      <w:r>
        <w:rPr>
          <w:rFonts w:cs="Arial"/>
          <w:b/>
          <w:bCs/>
          <w:i/>
          <w:iCs/>
          <w:color w:val="541C72"/>
          <w:spacing w:val="20"/>
          <w:lang w:eastAsia="zh-CN"/>
        </w:rPr>
        <w:t xml:space="preserve">IZJAVA O SERVISNI SLUŽBI </w:t>
      </w:r>
      <w:r w:rsidRPr="007A3C1B">
        <w:rPr>
          <w:rFonts w:cs="Arial"/>
          <w:b/>
          <w:bCs/>
          <w:i/>
          <w:iCs/>
          <w:color w:val="541C72"/>
          <w:spacing w:val="20"/>
        </w:rPr>
        <w:t xml:space="preserve"> (velja za sklop 1)</w:t>
      </w:r>
      <w:bookmarkEnd w:id="170"/>
    </w:p>
    <w:p w14:paraId="4FE6D4F2" w14:textId="77777777" w:rsidR="007A3C1B" w:rsidRDefault="007A3C1B" w:rsidP="007A3C1B">
      <w:pPr>
        <w:suppressAutoHyphens/>
        <w:autoSpaceDN w:val="0"/>
        <w:ind w:right="6"/>
        <w:jc w:val="both"/>
        <w:textAlignment w:val="baseline"/>
        <w:rPr>
          <w:rFonts w:cs="Arial"/>
          <w:kern w:val="3"/>
          <w:lang w:eastAsia="zh-CN"/>
        </w:rPr>
      </w:pPr>
    </w:p>
    <w:p w14:paraId="6D673932" w14:textId="1DE6D43C" w:rsidR="007A3C1B" w:rsidRPr="007A3C1B" w:rsidRDefault="007A3C1B" w:rsidP="007A3C1B">
      <w:pPr>
        <w:suppressAutoHyphens/>
        <w:autoSpaceDN w:val="0"/>
        <w:ind w:right="6"/>
        <w:jc w:val="both"/>
        <w:textAlignment w:val="baseline"/>
        <w:rPr>
          <w:rFonts w:cs="Arial"/>
          <w:kern w:val="3"/>
          <w:lang w:eastAsia="zh-CN"/>
        </w:rPr>
      </w:pPr>
      <w:r w:rsidRPr="007A3C1B">
        <w:rPr>
          <w:rFonts w:cs="Arial"/>
          <w:kern w:val="3"/>
          <w:lang w:eastAsia="zh-CN"/>
        </w:rPr>
        <w:t xml:space="preserve">Na osnovi javnega </w:t>
      </w:r>
      <w:r w:rsidRPr="008043AD">
        <w:rPr>
          <w:rFonts w:cs="Arial"/>
          <w:kern w:val="3"/>
          <w:lang w:eastAsia="zh-CN"/>
        </w:rPr>
        <w:t xml:space="preserve">razpisa »Dobava vodovodnega in kanalizacijskega materiala za obdobje dveh let«, objavljenega na portalu javnih naročil </w:t>
      </w:r>
      <w:r w:rsidR="0016607D" w:rsidRPr="008043AD">
        <w:rPr>
          <w:rFonts w:cs="Arial"/>
          <w:kern w:val="3"/>
          <w:lang w:eastAsia="zh-CN"/>
        </w:rPr>
        <w:t>dne 27.</w:t>
      </w:r>
      <w:r w:rsidR="008043AD" w:rsidRPr="008043AD">
        <w:rPr>
          <w:rFonts w:cs="Arial"/>
          <w:kern w:val="3"/>
          <w:lang w:eastAsia="zh-CN"/>
        </w:rPr>
        <w:t>10</w:t>
      </w:r>
      <w:r w:rsidR="0016607D" w:rsidRPr="008043AD">
        <w:rPr>
          <w:rFonts w:cs="Arial"/>
          <w:kern w:val="3"/>
          <w:lang w:eastAsia="zh-CN"/>
        </w:rPr>
        <w:t>.</w:t>
      </w:r>
      <w:r w:rsidR="008043AD" w:rsidRPr="008043AD">
        <w:rPr>
          <w:rFonts w:cs="Arial"/>
          <w:kern w:val="3"/>
          <w:lang w:eastAsia="zh-CN"/>
        </w:rPr>
        <w:t>2022</w:t>
      </w:r>
      <w:r w:rsidR="0016607D" w:rsidRPr="008043AD">
        <w:rPr>
          <w:rFonts w:cs="Arial"/>
          <w:kern w:val="3"/>
          <w:lang w:eastAsia="zh-CN"/>
        </w:rPr>
        <w:t xml:space="preserve"> </w:t>
      </w:r>
      <w:r w:rsidRPr="008043AD">
        <w:rPr>
          <w:rFonts w:cs="Arial"/>
          <w:kern w:val="3"/>
          <w:lang w:eastAsia="zh-CN"/>
        </w:rPr>
        <w:t xml:space="preserve">pod </w:t>
      </w:r>
      <w:r w:rsidR="004E6059" w:rsidRPr="008043AD">
        <w:rPr>
          <w:rFonts w:cs="Arial"/>
          <w:kern w:val="3"/>
          <w:lang w:eastAsia="zh-CN"/>
        </w:rPr>
        <w:t>oznako postopka</w:t>
      </w:r>
      <w:r w:rsidRPr="008043AD">
        <w:rPr>
          <w:rFonts w:cs="Arial"/>
          <w:kern w:val="3"/>
          <w:lang w:eastAsia="zh-CN"/>
        </w:rPr>
        <w:t xml:space="preserve"> </w:t>
      </w:r>
      <w:r w:rsidRPr="008043AD">
        <w:rPr>
          <w:rFonts w:cs="Arial"/>
          <w:kern w:val="3"/>
          <w:u w:val="single"/>
          <w:lang w:eastAsia="zh-CN"/>
        </w:rPr>
        <w:t xml:space="preserve">JN </w:t>
      </w:r>
      <w:r w:rsidR="00962BCE" w:rsidRPr="008043AD">
        <w:rPr>
          <w:rFonts w:cs="Arial"/>
          <w:u w:val="single"/>
        </w:rPr>
        <w:t>6</w:t>
      </w:r>
      <w:r w:rsidR="0094201E" w:rsidRPr="008043AD">
        <w:rPr>
          <w:rFonts w:cs="Arial"/>
          <w:u w:val="single"/>
        </w:rPr>
        <w:t>B</w:t>
      </w:r>
      <w:r w:rsidRPr="008043AD">
        <w:rPr>
          <w:rFonts w:cs="Arial"/>
          <w:u w:val="single"/>
        </w:rPr>
        <w:t>/202</w:t>
      </w:r>
      <w:r w:rsidR="00962BCE" w:rsidRPr="008043AD">
        <w:rPr>
          <w:rFonts w:cs="Arial"/>
          <w:u w:val="single"/>
        </w:rPr>
        <w:t>2</w:t>
      </w:r>
      <w:r w:rsidRPr="008043AD">
        <w:rPr>
          <w:rFonts w:cs="Arial"/>
        </w:rPr>
        <w:t xml:space="preserve">, </w:t>
      </w:r>
      <w:r w:rsidRPr="008043AD">
        <w:rPr>
          <w:rFonts w:cs="Arial"/>
          <w:kern w:val="3"/>
          <w:lang w:eastAsia="zh-CN"/>
        </w:rPr>
        <w:t xml:space="preserve"> </w:t>
      </w:r>
      <w:r w:rsidRPr="007A3C1B">
        <w:rPr>
          <w:rFonts w:cs="Arial"/>
          <w:kern w:val="3"/>
          <w:lang w:eastAsia="zh-CN"/>
        </w:rPr>
        <w:t>v sklopu 1:</w:t>
      </w:r>
    </w:p>
    <w:p w14:paraId="2C0A1566" w14:textId="77777777" w:rsidR="007A3C1B" w:rsidRPr="007A3C1B" w:rsidRDefault="007A3C1B" w:rsidP="007A3C1B">
      <w:pPr>
        <w:suppressAutoHyphens/>
        <w:autoSpaceDN w:val="0"/>
        <w:ind w:right="6"/>
        <w:jc w:val="both"/>
        <w:textAlignment w:val="baseline"/>
        <w:rPr>
          <w:rFonts w:cs="Arial"/>
          <w:kern w:val="3"/>
          <w:lang w:eastAsia="zh-CN"/>
        </w:rPr>
      </w:pPr>
    </w:p>
    <w:p w14:paraId="19E3A2A1" w14:textId="77777777" w:rsidR="007A3C1B" w:rsidRPr="007A3C1B" w:rsidRDefault="007A3C1B" w:rsidP="007A3C1B">
      <w:pPr>
        <w:suppressAutoHyphens/>
        <w:autoSpaceDN w:val="0"/>
        <w:ind w:right="6"/>
        <w:jc w:val="both"/>
        <w:textAlignment w:val="baseline"/>
        <w:rPr>
          <w:rFonts w:cs="Arial"/>
          <w:kern w:val="3"/>
          <w:lang w:eastAsia="zh-CN"/>
        </w:rPr>
      </w:pPr>
    </w:p>
    <w:p w14:paraId="4CE2B349" w14:textId="77777777" w:rsidR="007A3C1B" w:rsidRPr="007A3C1B" w:rsidRDefault="007A3C1B" w:rsidP="007A3C1B">
      <w:pPr>
        <w:jc w:val="center"/>
        <w:rPr>
          <w:rFonts w:cs="Arial"/>
        </w:rPr>
      </w:pPr>
      <w:r w:rsidRPr="007A3C1B">
        <w:rPr>
          <w:rFonts w:cs="Arial"/>
          <w:b/>
          <w:bCs/>
        </w:rPr>
        <w:t xml:space="preserve">                                Zagotavljamo   /      ne zagotavljamo</w:t>
      </w:r>
      <w:r w:rsidRPr="007A3C1B">
        <w:rPr>
          <w:rFonts w:cs="Arial"/>
        </w:rPr>
        <w:t xml:space="preserve">                  (ustrezno obkrožite)</w:t>
      </w:r>
    </w:p>
    <w:p w14:paraId="3004C539" w14:textId="77777777" w:rsidR="007A3C1B" w:rsidRPr="007A3C1B" w:rsidRDefault="007A3C1B" w:rsidP="007A3C1B">
      <w:pPr>
        <w:rPr>
          <w:rFonts w:cs="Arial"/>
        </w:rPr>
      </w:pPr>
    </w:p>
    <w:p w14:paraId="420EDD0B" w14:textId="77777777" w:rsidR="007A3C1B" w:rsidRPr="007A3C1B" w:rsidRDefault="007A3C1B" w:rsidP="007A3C1B">
      <w:pPr>
        <w:rPr>
          <w:rFonts w:cs="Arial"/>
        </w:rPr>
      </w:pPr>
      <w:r w:rsidRPr="007A3C1B">
        <w:rPr>
          <w:rFonts w:cs="Arial"/>
        </w:rPr>
        <w:t xml:space="preserve">servis hidravličnih ventilov, reduktorjev tlaka, varnostnih ventilov in zračnikov ter tehnično pomoč pooblaščenega izvajalca na lokaciji vgradnje elementa. </w:t>
      </w:r>
    </w:p>
    <w:p w14:paraId="4F42D7D2" w14:textId="77777777" w:rsidR="007A3C1B" w:rsidRPr="007A3C1B" w:rsidRDefault="007A3C1B" w:rsidP="007A3C1B">
      <w:pPr>
        <w:rPr>
          <w:rFonts w:cs="Arial"/>
        </w:rPr>
      </w:pPr>
    </w:p>
    <w:p w14:paraId="525E718C" w14:textId="77777777" w:rsidR="007A3C1B" w:rsidRPr="007A3C1B" w:rsidRDefault="007A3C1B" w:rsidP="007A3C1B">
      <w:pPr>
        <w:ind w:left="708" w:firstLine="708"/>
        <w:jc w:val="center"/>
        <w:rPr>
          <w:rFonts w:cs="Arial"/>
        </w:rPr>
      </w:pPr>
      <w:r w:rsidRPr="007A3C1B">
        <w:rPr>
          <w:rFonts w:cs="Arial"/>
          <w:b/>
          <w:bCs/>
        </w:rPr>
        <w:t>imamo      /     nimamo</w:t>
      </w:r>
      <w:r w:rsidRPr="007A3C1B">
        <w:rPr>
          <w:rFonts w:cs="Arial"/>
        </w:rPr>
        <w:t xml:space="preserve">                                        (ustrezno obkrožite)</w:t>
      </w:r>
    </w:p>
    <w:p w14:paraId="0C36F509" w14:textId="77777777" w:rsidR="007A3C1B" w:rsidRPr="007A3C1B" w:rsidRDefault="007A3C1B" w:rsidP="007A3C1B">
      <w:pPr>
        <w:rPr>
          <w:rFonts w:cs="Arial"/>
        </w:rPr>
      </w:pPr>
    </w:p>
    <w:p w14:paraId="33630056" w14:textId="77777777" w:rsidR="007A3C1B" w:rsidRPr="007A3C1B" w:rsidRDefault="007A3C1B" w:rsidP="007A3C1B">
      <w:pPr>
        <w:rPr>
          <w:rFonts w:cs="Arial"/>
        </w:rPr>
      </w:pPr>
      <w:r w:rsidRPr="007A3C1B">
        <w:rPr>
          <w:rFonts w:cs="Arial"/>
        </w:rPr>
        <w:t>lastno servisno službo.</w:t>
      </w:r>
    </w:p>
    <w:p w14:paraId="7810A134" w14:textId="77777777" w:rsidR="007A3C1B" w:rsidRPr="007A3C1B" w:rsidRDefault="007A3C1B" w:rsidP="007A3C1B">
      <w:pPr>
        <w:rPr>
          <w:rFonts w:cs="Arial"/>
        </w:rPr>
      </w:pPr>
    </w:p>
    <w:p w14:paraId="31055069" w14:textId="77777777" w:rsidR="007A3C1B" w:rsidRPr="007A3C1B" w:rsidRDefault="007A3C1B" w:rsidP="007A3C1B">
      <w:pPr>
        <w:rPr>
          <w:rFonts w:cs="Arial"/>
          <w:i/>
          <w:iCs/>
        </w:rPr>
      </w:pPr>
      <w:r w:rsidRPr="007A3C1B">
        <w:rPr>
          <w:rFonts w:cs="Arial"/>
          <w:i/>
          <w:iCs/>
        </w:rPr>
        <w:t>*** V primeru, da ima ponudnik lastno servisno službo izpolni naslednje podatke:</w:t>
      </w:r>
    </w:p>
    <w:p w14:paraId="33EAA430" w14:textId="77777777" w:rsidR="007A3C1B" w:rsidRPr="007A3C1B" w:rsidRDefault="007A3C1B" w:rsidP="007A3C1B">
      <w:pPr>
        <w:rPr>
          <w:rFonts w:cs="Arial"/>
        </w:rPr>
      </w:pPr>
      <w:r w:rsidRPr="007A3C1B">
        <w:rPr>
          <w:rFonts w:cs="Arial"/>
        </w:rPr>
        <w:t>Lokacija servisa (ulica, mesto): ____________________________________________</w:t>
      </w:r>
    </w:p>
    <w:p w14:paraId="4BA98952" w14:textId="77777777" w:rsidR="007A3C1B" w:rsidRPr="007A3C1B" w:rsidRDefault="007A3C1B" w:rsidP="007A3C1B">
      <w:pPr>
        <w:rPr>
          <w:rFonts w:cs="Arial"/>
        </w:rPr>
      </w:pPr>
      <w:r w:rsidRPr="007A3C1B">
        <w:rPr>
          <w:rFonts w:cs="Arial"/>
        </w:rPr>
        <w:t xml:space="preserve">Zaposleni serviserji (v rednem delovnem mestu na delovnem mestu serviser): </w:t>
      </w:r>
    </w:p>
    <w:p w14:paraId="4205FE5C"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7AFBD4A7"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2A1A0494"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432E699F"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6696DA04"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4436C2D0"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03DC8CF8"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3F18ACAF" w14:textId="77777777" w:rsidR="007A3C1B" w:rsidRPr="007A3C1B" w:rsidRDefault="007A3C1B" w:rsidP="007A3C1B">
      <w:pPr>
        <w:ind w:left="720"/>
        <w:rPr>
          <w:rFonts w:cs="Arial"/>
        </w:rPr>
      </w:pPr>
    </w:p>
    <w:p w14:paraId="30A57DF5" w14:textId="77777777" w:rsidR="007A3C1B" w:rsidRPr="007A3C1B" w:rsidRDefault="007A3C1B" w:rsidP="007A3C1B">
      <w:pPr>
        <w:rPr>
          <w:rFonts w:cs="Arial"/>
        </w:rPr>
      </w:pPr>
    </w:p>
    <w:p w14:paraId="57DDE550" w14:textId="77777777" w:rsidR="007A3C1B" w:rsidRPr="0094201E" w:rsidRDefault="007A3C1B" w:rsidP="007A3C1B">
      <w:pPr>
        <w:jc w:val="both"/>
        <w:rPr>
          <w:rFonts w:cs="Arial"/>
        </w:rPr>
      </w:pPr>
      <w:r w:rsidRPr="007A3C1B">
        <w:rPr>
          <w:rFonts w:cs="Arial"/>
        </w:rPr>
        <w:t xml:space="preserve">DOKAZILO: Ponudnik za vse poimensko navedene serviserje predloži dokazilo o redni </w:t>
      </w:r>
      <w:r w:rsidRPr="0094201E">
        <w:rPr>
          <w:rFonts w:cs="Arial"/>
        </w:rPr>
        <w:t>zaposlitvi kot serviser na servisu (pogodba o zaposlitvi ali drugo ustrezno dokazilo).</w:t>
      </w:r>
    </w:p>
    <w:p w14:paraId="76B30893" w14:textId="08C4EA9E" w:rsidR="007A3C1B" w:rsidRPr="0094201E" w:rsidRDefault="007A3C1B" w:rsidP="007A3C1B">
      <w:pPr>
        <w:jc w:val="both"/>
        <w:rPr>
          <w:rFonts w:cs="Arial"/>
        </w:rPr>
      </w:pPr>
      <w:r w:rsidRPr="0094201E">
        <w:rPr>
          <w:rFonts w:cs="Arial"/>
        </w:rPr>
        <w:t>Priložiti potrdilo, da so usposobljeni serviserji s strani tovarne ali pooblaščenega zastopnika</w:t>
      </w:r>
    </w:p>
    <w:p w14:paraId="7E0E0555" w14:textId="77777777" w:rsidR="007A3C1B" w:rsidRPr="0094201E" w:rsidRDefault="007A3C1B" w:rsidP="007A3C1B">
      <w:pPr>
        <w:tabs>
          <w:tab w:val="right" w:pos="2556"/>
          <w:tab w:val="right" w:pos="5609"/>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A3C1B" w:rsidRPr="007A3C1B" w14:paraId="51E61618" w14:textId="77777777" w:rsidTr="00CF2D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EF8CCE" w14:textId="77777777" w:rsidR="007A3C1B" w:rsidRPr="007A3C1B" w:rsidRDefault="007A3C1B" w:rsidP="007A3C1B">
            <w:pPr>
              <w:suppressAutoHyphens/>
              <w:autoSpaceDN w:val="0"/>
              <w:snapToGrid w:val="0"/>
              <w:ind w:right="6"/>
              <w:jc w:val="center"/>
              <w:textAlignment w:val="baseline"/>
              <w:rPr>
                <w:rFonts w:cs="Arial"/>
                <w:kern w:val="3"/>
                <w:lang w:eastAsia="zh-CN"/>
              </w:rPr>
            </w:pPr>
            <w:r w:rsidRPr="007A3C1B">
              <w:rPr>
                <w:rFonts w:cs="Arial"/>
                <w:kern w:val="3"/>
                <w:lang w:eastAsia="zh-CN"/>
              </w:rPr>
              <w:t>KRAJ</w:t>
            </w:r>
          </w:p>
          <w:p w14:paraId="52F9AFA6" w14:textId="77777777" w:rsidR="007A3C1B" w:rsidRPr="007A3C1B" w:rsidRDefault="007A3C1B" w:rsidP="007A3C1B">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D45409" w14:textId="77777777" w:rsidR="007A3C1B" w:rsidRPr="007A3C1B" w:rsidRDefault="007A3C1B" w:rsidP="007A3C1B">
            <w:pPr>
              <w:suppressAutoHyphens/>
              <w:autoSpaceDN w:val="0"/>
              <w:snapToGrid w:val="0"/>
              <w:ind w:right="6"/>
              <w:jc w:val="center"/>
              <w:textAlignment w:val="baseline"/>
              <w:rPr>
                <w:rFonts w:cs="Arial"/>
                <w:kern w:val="3"/>
                <w:lang w:eastAsia="zh-CN"/>
              </w:rPr>
            </w:pPr>
            <w:r w:rsidRPr="007A3C1B">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A8CA38" w14:textId="77777777" w:rsidR="007A3C1B" w:rsidRPr="007A3C1B" w:rsidRDefault="007A3C1B" w:rsidP="007A3C1B">
            <w:pPr>
              <w:suppressAutoHyphens/>
              <w:autoSpaceDN w:val="0"/>
              <w:snapToGrid w:val="0"/>
              <w:ind w:right="6"/>
              <w:jc w:val="center"/>
              <w:textAlignment w:val="baseline"/>
              <w:rPr>
                <w:rFonts w:cs="Arial"/>
                <w:kern w:val="3"/>
                <w:lang w:eastAsia="zh-CN"/>
              </w:rPr>
            </w:pPr>
            <w:r w:rsidRPr="007A3C1B">
              <w:rPr>
                <w:rFonts w:cs="Arial"/>
                <w:kern w:val="3"/>
                <w:lang w:eastAsia="zh-CN"/>
              </w:rPr>
              <w:t>PONUDNIK</w:t>
            </w:r>
          </w:p>
          <w:p w14:paraId="29627DDE" w14:textId="77777777" w:rsidR="007A3C1B" w:rsidRPr="007A3C1B" w:rsidRDefault="007A3C1B" w:rsidP="007A3C1B">
            <w:pPr>
              <w:suppressAutoHyphens/>
              <w:autoSpaceDN w:val="0"/>
              <w:ind w:right="6"/>
              <w:jc w:val="center"/>
              <w:textAlignment w:val="baseline"/>
              <w:rPr>
                <w:rFonts w:cs="Arial"/>
                <w:kern w:val="3"/>
                <w:lang w:eastAsia="zh-CN"/>
              </w:rPr>
            </w:pPr>
            <w:r w:rsidRPr="007A3C1B">
              <w:rPr>
                <w:rFonts w:cs="Arial"/>
                <w:kern w:val="3"/>
                <w:lang w:eastAsia="zh-CN"/>
              </w:rPr>
              <w:t>ime in priimek zakonitega zastopnika in podpis</w:t>
            </w:r>
          </w:p>
          <w:p w14:paraId="428377FA" w14:textId="77777777" w:rsidR="007A3C1B" w:rsidRPr="007A3C1B" w:rsidRDefault="007A3C1B" w:rsidP="007A3C1B">
            <w:pPr>
              <w:suppressAutoHyphens/>
              <w:autoSpaceDN w:val="0"/>
              <w:ind w:right="6"/>
              <w:jc w:val="center"/>
              <w:textAlignment w:val="baseline"/>
              <w:rPr>
                <w:rFonts w:cs="Arial"/>
                <w:kern w:val="3"/>
                <w:lang w:eastAsia="zh-CN"/>
              </w:rPr>
            </w:pPr>
          </w:p>
          <w:p w14:paraId="489E92DA" w14:textId="77777777" w:rsidR="007A3C1B" w:rsidRPr="007A3C1B" w:rsidRDefault="007A3C1B" w:rsidP="007A3C1B">
            <w:pPr>
              <w:suppressAutoHyphens/>
              <w:autoSpaceDN w:val="0"/>
              <w:ind w:right="6"/>
              <w:jc w:val="center"/>
              <w:textAlignment w:val="baseline"/>
              <w:rPr>
                <w:rFonts w:cs="Arial"/>
                <w:kern w:val="3"/>
                <w:lang w:eastAsia="zh-CN"/>
              </w:rPr>
            </w:pPr>
          </w:p>
          <w:p w14:paraId="067497A8" w14:textId="77777777" w:rsidR="007A3C1B" w:rsidRPr="007A3C1B" w:rsidRDefault="007A3C1B" w:rsidP="007A3C1B">
            <w:pPr>
              <w:suppressAutoHyphens/>
              <w:autoSpaceDN w:val="0"/>
              <w:ind w:right="6"/>
              <w:jc w:val="center"/>
              <w:textAlignment w:val="baseline"/>
              <w:rPr>
                <w:rFonts w:cs="Arial"/>
                <w:kern w:val="3"/>
                <w:lang w:eastAsia="zh-CN"/>
              </w:rPr>
            </w:pPr>
          </w:p>
          <w:p w14:paraId="41EAAF12" w14:textId="77777777" w:rsidR="007A3C1B" w:rsidRPr="007A3C1B" w:rsidRDefault="007A3C1B" w:rsidP="007A3C1B">
            <w:pPr>
              <w:suppressAutoHyphens/>
              <w:autoSpaceDN w:val="0"/>
              <w:ind w:right="6"/>
              <w:jc w:val="center"/>
              <w:textAlignment w:val="baseline"/>
              <w:rPr>
                <w:rFonts w:cs="Arial"/>
                <w:kern w:val="3"/>
                <w:lang w:eastAsia="zh-CN"/>
              </w:rPr>
            </w:pPr>
          </w:p>
          <w:p w14:paraId="634B115D" w14:textId="77777777" w:rsidR="007A3C1B" w:rsidRPr="007A3C1B" w:rsidRDefault="007A3C1B" w:rsidP="007A3C1B">
            <w:pPr>
              <w:suppressAutoHyphens/>
              <w:autoSpaceDN w:val="0"/>
              <w:ind w:right="6"/>
              <w:jc w:val="center"/>
              <w:textAlignment w:val="baseline"/>
              <w:rPr>
                <w:rFonts w:cs="Arial"/>
                <w:kern w:val="3"/>
                <w:lang w:eastAsia="zh-CN"/>
              </w:rPr>
            </w:pPr>
          </w:p>
        </w:tc>
      </w:tr>
    </w:tbl>
    <w:p w14:paraId="02EA737C" w14:textId="77777777" w:rsidR="007A3C1B" w:rsidRPr="007A3C1B" w:rsidRDefault="007A3C1B" w:rsidP="007A3C1B">
      <w:pPr>
        <w:rPr>
          <w:rFonts w:eastAsia="SimSun" w:cs="Arial"/>
          <w:kern w:val="3"/>
          <w:lang w:eastAsia="zh-CN"/>
        </w:rPr>
      </w:pPr>
      <w:r w:rsidRPr="007A3C1B">
        <w:rPr>
          <w:rFonts w:eastAsia="SimSun" w:cs="Arial"/>
          <w:kern w:val="3"/>
          <w:lang w:eastAsia="zh-CN"/>
        </w:rPr>
        <w:br w:type="page"/>
      </w:r>
    </w:p>
    <w:p w14:paraId="5FF09FBE" w14:textId="2F3D821D" w:rsidR="00BF3D68" w:rsidRPr="001F38D4" w:rsidRDefault="00BF3D68" w:rsidP="00ED707C">
      <w:pPr>
        <w:pStyle w:val="Slog3"/>
        <w:rPr>
          <w:rStyle w:val="Neenpoudarek"/>
          <w:rFonts w:ascii="Arial" w:hAnsi="Arial" w:cs="Arial"/>
          <w:i/>
          <w:iCs/>
          <w:color w:val="auto"/>
          <w:sz w:val="22"/>
          <w:szCs w:val="22"/>
        </w:rPr>
      </w:pPr>
      <w:bookmarkStart w:id="171" w:name="_Toc117688512"/>
      <w:r w:rsidRPr="00812AE8">
        <w:rPr>
          <w:rStyle w:val="Neenpoudarek"/>
          <w:rFonts w:ascii="Arial" w:hAnsi="Arial" w:cs="Arial"/>
          <w:i/>
          <w:iCs/>
          <w:color w:val="auto"/>
          <w:sz w:val="22"/>
          <w:szCs w:val="22"/>
        </w:rPr>
        <w:lastRenderedPageBreak/>
        <w:t>P</w:t>
      </w:r>
      <w:r w:rsidR="00B12BD0" w:rsidRPr="00812AE8">
        <w:rPr>
          <w:rStyle w:val="Neenpoudarek"/>
          <w:rFonts w:ascii="Arial" w:hAnsi="Arial" w:cs="Arial"/>
          <w:i/>
          <w:iCs/>
          <w:color w:val="auto"/>
          <w:sz w:val="22"/>
          <w:szCs w:val="22"/>
        </w:rPr>
        <w:t>riloga</w:t>
      </w:r>
      <w:r w:rsidRPr="00812AE8">
        <w:rPr>
          <w:rStyle w:val="Neenpoudarek"/>
          <w:rFonts w:ascii="Arial" w:hAnsi="Arial" w:cs="Arial"/>
          <w:i/>
          <w:iCs/>
          <w:color w:val="auto"/>
          <w:sz w:val="22"/>
          <w:szCs w:val="22"/>
        </w:rPr>
        <w:t xml:space="preserve"> št. </w:t>
      </w:r>
      <w:r w:rsidR="009C15C7" w:rsidRPr="00812AE8">
        <w:rPr>
          <w:rStyle w:val="Neenpoudarek"/>
          <w:rFonts w:ascii="Arial" w:hAnsi="Arial" w:cs="Arial"/>
          <w:i/>
          <w:iCs/>
          <w:color w:val="auto"/>
          <w:sz w:val="22"/>
          <w:szCs w:val="22"/>
        </w:rPr>
        <w:t>1</w:t>
      </w:r>
      <w:r w:rsidR="00E84163">
        <w:rPr>
          <w:rStyle w:val="Neenpoudarek"/>
          <w:rFonts w:ascii="Arial" w:hAnsi="Arial" w:cs="Arial"/>
          <w:i/>
          <w:iCs/>
          <w:color w:val="auto"/>
          <w:sz w:val="22"/>
          <w:szCs w:val="22"/>
        </w:rPr>
        <w:t>7</w:t>
      </w:r>
      <w:bookmarkEnd w:id="171"/>
    </w:p>
    <w:p w14:paraId="2D2D33FC" w14:textId="11D026BF" w:rsidR="00BF3D68" w:rsidRPr="001F38D4" w:rsidRDefault="00BF3D68" w:rsidP="001F38D4">
      <w:pPr>
        <w:pStyle w:val="Intenzivencitat"/>
      </w:pPr>
      <w:bookmarkStart w:id="172" w:name="_Toc117688513"/>
      <w:r w:rsidRPr="001F38D4">
        <w:t>IZJAVA PONUDNIKA O PREDLOŽITVI FINANČEGA ZAVAROVANJA ZA RESNOST PONUDBE</w:t>
      </w:r>
      <w:bookmarkEnd w:id="172"/>
      <w:r w:rsidR="003241D2" w:rsidRPr="001F38D4">
        <w:t xml:space="preserve"> </w:t>
      </w:r>
    </w:p>
    <w:p w14:paraId="3A301CF8" w14:textId="77777777" w:rsidR="00BF3D68" w:rsidRPr="001F38D4" w:rsidRDefault="00BF3D68" w:rsidP="001F38D4">
      <w:pPr>
        <w:rPr>
          <w:rFonts w:cs="Arial"/>
          <w:lang w:eastAsia="zh-CN"/>
        </w:rPr>
      </w:pPr>
    </w:p>
    <w:p w14:paraId="0020426F" w14:textId="7CA719D9" w:rsidR="00BF3D68" w:rsidRPr="001F38D4" w:rsidRDefault="00BF3D68" w:rsidP="001F38D4">
      <w:pPr>
        <w:autoSpaceDE w:val="0"/>
        <w:adjustRightInd w:val="0"/>
        <w:jc w:val="both"/>
        <w:rPr>
          <w:rFonts w:cs="Arial"/>
          <w:i/>
        </w:rPr>
      </w:pPr>
      <w:r w:rsidRPr="001F38D4">
        <w:rPr>
          <w:rFonts w:cs="Arial"/>
          <w:b/>
          <w:bCs/>
          <w:i/>
        </w:rPr>
        <w:t xml:space="preserve">Navodilo: </w:t>
      </w:r>
      <w:r w:rsidRPr="001F38D4">
        <w:rPr>
          <w:rFonts w:cs="Arial"/>
          <w:i/>
        </w:rPr>
        <w:t xml:space="preserve">Ponudnik mora </w:t>
      </w:r>
      <w:r w:rsidRPr="00812AE8">
        <w:rPr>
          <w:rFonts w:cs="Arial"/>
          <w:i/>
        </w:rPr>
        <w:t xml:space="preserve">izpolniti </w:t>
      </w:r>
      <w:r w:rsidRPr="0016607D">
        <w:rPr>
          <w:rFonts w:cs="Arial"/>
          <w:i/>
        </w:rPr>
        <w:t xml:space="preserve">prilogo št. </w:t>
      </w:r>
      <w:r w:rsidR="009C15C7" w:rsidRPr="0016607D">
        <w:rPr>
          <w:rFonts w:cs="Arial"/>
          <w:i/>
        </w:rPr>
        <w:t>1</w:t>
      </w:r>
      <w:r w:rsidR="00EC4C2B" w:rsidRPr="0016607D">
        <w:rPr>
          <w:rFonts w:cs="Arial"/>
          <w:i/>
        </w:rPr>
        <w:t>7</w:t>
      </w:r>
      <w:r w:rsidRPr="0016607D">
        <w:rPr>
          <w:rFonts w:cs="Arial"/>
          <w:i/>
        </w:rPr>
        <w:t xml:space="preserve"> ali priložiti ponudbi menično izjavo, ki bo vsebinsko identična temu obrazcu, in </w:t>
      </w:r>
      <w:r w:rsidR="001F55D1" w:rsidRPr="0016607D">
        <w:rPr>
          <w:rFonts w:cs="Arial"/>
          <w:i/>
        </w:rPr>
        <w:t xml:space="preserve">bianco </w:t>
      </w:r>
      <w:r w:rsidRPr="0016607D">
        <w:rPr>
          <w:rFonts w:cs="Arial"/>
          <w:i/>
        </w:rPr>
        <w:t>menic</w:t>
      </w:r>
      <w:r w:rsidR="001F55D1" w:rsidRPr="0016607D">
        <w:rPr>
          <w:rFonts w:cs="Arial"/>
          <w:i/>
        </w:rPr>
        <w:t>o</w:t>
      </w:r>
      <w:r w:rsidRPr="001F38D4">
        <w:rPr>
          <w:rFonts w:cs="Arial"/>
          <w:i/>
        </w:rPr>
        <w:t>. Menična izjava mora biti v celoti izpolnjena, datirana in podpisana s strani zakonitega zastopnika ponudnika.</w:t>
      </w:r>
    </w:p>
    <w:p w14:paraId="2521685A" w14:textId="0DAD03DD" w:rsidR="002103D8" w:rsidRPr="001F38D4" w:rsidRDefault="002103D8" w:rsidP="001F38D4">
      <w:pPr>
        <w:autoSpaceDE w:val="0"/>
        <w:adjustRightInd w:val="0"/>
        <w:jc w:val="both"/>
        <w:rPr>
          <w:rFonts w:cs="Arial"/>
          <w:i/>
        </w:rPr>
      </w:pPr>
    </w:p>
    <w:p w14:paraId="7D986A5C" w14:textId="77777777" w:rsidR="002103D8" w:rsidRPr="001F38D4" w:rsidRDefault="002103D8" w:rsidP="001F38D4">
      <w:pPr>
        <w:rPr>
          <w:rFonts w:cs="Arial"/>
          <w:b/>
          <w:lang w:eastAsia="zh-CN"/>
        </w:rPr>
      </w:pPr>
    </w:p>
    <w:tbl>
      <w:tblPr>
        <w:tblStyle w:val="Tabelamrea"/>
        <w:tblW w:w="0" w:type="auto"/>
        <w:tblLook w:val="04A0" w:firstRow="1" w:lastRow="0" w:firstColumn="1" w:lastColumn="0" w:noHBand="0" w:noVBand="1"/>
      </w:tblPr>
      <w:tblGrid>
        <w:gridCol w:w="9060"/>
      </w:tblGrid>
      <w:tr w:rsidR="002103D8" w:rsidRPr="001F38D4" w14:paraId="0ADC1CA4" w14:textId="77777777" w:rsidTr="00F04EF7">
        <w:tc>
          <w:tcPr>
            <w:tcW w:w="9060" w:type="dxa"/>
          </w:tcPr>
          <w:p w14:paraId="29E676DA" w14:textId="77777777" w:rsidR="00F74AA2" w:rsidRPr="00F74AA2" w:rsidRDefault="00F74AA2" w:rsidP="00F74AA2">
            <w:pPr>
              <w:jc w:val="both"/>
              <w:rPr>
                <w:rFonts w:cs="Arial"/>
                <w:b/>
                <w:lang w:eastAsia="zh-CN"/>
              </w:rPr>
            </w:pPr>
            <w:r w:rsidRPr="00F74AA2">
              <w:rPr>
                <w:rFonts w:cs="Arial"/>
                <w:b/>
                <w:lang w:eastAsia="zh-CN"/>
              </w:rPr>
              <w:t>OPOZORILO</w:t>
            </w:r>
          </w:p>
          <w:p w14:paraId="096A6057" w14:textId="1ACFFA90" w:rsidR="00F74AA2" w:rsidRPr="00F74AA2" w:rsidRDefault="00F74AA2" w:rsidP="00F74AA2">
            <w:pPr>
              <w:jc w:val="both"/>
              <w:rPr>
                <w:rFonts w:cs="Arial"/>
                <w:b/>
                <w:lang w:eastAsia="zh-CN"/>
              </w:rPr>
            </w:pPr>
            <w:r w:rsidRPr="00F74AA2">
              <w:rPr>
                <w:rFonts w:cs="Arial"/>
                <w:b/>
                <w:lang w:eastAsia="zh-CN"/>
              </w:rPr>
              <w:t xml:space="preserve">Naročnik ponudnike opozarja, da morajo ponudniki zaradi narave zahtevanega finančnega zavarovanja za resnost ponudbe, le-to predložiti v fizični obliki, in sicer do roka za prejem ponudb, kot je določen v točki 7.1. te razpisne dokumentacije na naslov naročnika: VODOVODI IN KANALIZACIJA NOVA GORICA </w:t>
            </w:r>
            <w:proofErr w:type="spellStart"/>
            <w:r w:rsidRPr="00F74AA2">
              <w:rPr>
                <w:rFonts w:cs="Arial"/>
                <w:b/>
                <w:lang w:eastAsia="zh-CN"/>
              </w:rPr>
              <w:t>d.d</w:t>
            </w:r>
            <w:proofErr w:type="spellEnd"/>
            <w:r w:rsidRPr="00F74AA2">
              <w:rPr>
                <w:rFonts w:cs="Arial"/>
                <w:b/>
                <w:lang w:eastAsia="zh-CN"/>
              </w:rPr>
              <w:t xml:space="preserve">., Kromberk, Cesta 25. junija 1B, 5000 Nova Gorica, v ovojnici, na kateri je napisana oznaka javnega naročila </w:t>
            </w:r>
            <w:r w:rsidRPr="003D65E8">
              <w:rPr>
                <w:rFonts w:cs="Arial"/>
                <w:b/>
                <w:u w:val="single"/>
                <w:lang w:eastAsia="zh-CN"/>
              </w:rPr>
              <w:t xml:space="preserve">JN </w:t>
            </w:r>
            <w:r w:rsidR="00962BCE" w:rsidRPr="003D65E8">
              <w:rPr>
                <w:rFonts w:cs="Arial"/>
                <w:b/>
                <w:u w:val="single"/>
                <w:lang w:eastAsia="zh-CN"/>
              </w:rPr>
              <w:t>6</w:t>
            </w:r>
            <w:r w:rsidRPr="003D65E8">
              <w:rPr>
                <w:rFonts w:cs="Arial"/>
                <w:b/>
                <w:u w:val="single"/>
                <w:lang w:eastAsia="zh-CN"/>
              </w:rPr>
              <w:t>B/202</w:t>
            </w:r>
            <w:r w:rsidR="00962BCE" w:rsidRPr="003D65E8">
              <w:rPr>
                <w:rFonts w:cs="Arial"/>
                <w:b/>
                <w:u w:val="single"/>
                <w:lang w:eastAsia="zh-CN"/>
              </w:rPr>
              <w:t>2</w:t>
            </w:r>
            <w:r w:rsidRPr="003D65E8">
              <w:rPr>
                <w:rFonts w:cs="Arial"/>
                <w:b/>
                <w:lang w:eastAsia="zh-CN"/>
              </w:rPr>
              <w:t xml:space="preserve">, </w:t>
            </w:r>
            <w:r w:rsidRPr="00F74AA2">
              <w:rPr>
                <w:rFonts w:cs="Arial"/>
                <w:b/>
                <w:lang w:eastAsia="zh-CN"/>
              </w:rPr>
              <w:t>podatki pošiljatelja in navedbo »NE ODPIRAJ«, ponudba za »Dobava vodovodnega in kanalizacijskega materiala za obdobje dveh let«</w:t>
            </w:r>
          </w:p>
          <w:p w14:paraId="04F6CB26" w14:textId="14D036EB" w:rsidR="002103D8" w:rsidRPr="001F38D4" w:rsidRDefault="00F74AA2" w:rsidP="00F74AA2">
            <w:pPr>
              <w:jc w:val="both"/>
              <w:rPr>
                <w:rFonts w:cs="Arial"/>
                <w:b/>
                <w:lang w:eastAsia="zh-CN"/>
              </w:rPr>
            </w:pPr>
            <w:r w:rsidRPr="00F74AA2">
              <w:rPr>
                <w:rFonts w:cs="Arial"/>
                <w:b/>
                <w:lang w:eastAsia="zh-CN"/>
              </w:rPr>
              <w:t xml:space="preserve">V kolikor ponudniki ne bodo predložili finančnega zavarovanja za resnost ponudbe do zgoraj navedenega roka v fizični obliki, bo naročnik ponudbo </w:t>
            </w:r>
            <w:r w:rsidRPr="0091193C">
              <w:rPr>
                <w:rFonts w:cs="Arial"/>
                <w:b/>
                <w:strike/>
                <w:lang w:eastAsia="zh-CN"/>
              </w:rPr>
              <w:t>ponudnika izločil</w:t>
            </w:r>
            <w:r w:rsidR="0091193C">
              <w:rPr>
                <w:rFonts w:cs="Arial"/>
                <w:b/>
                <w:lang w:eastAsia="zh-CN"/>
              </w:rPr>
              <w:t xml:space="preserve"> </w:t>
            </w:r>
            <w:proofErr w:type="spellStart"/>
            <w:r w:rsidR="0091193C">
              <w:rPr>
                <w:rFonts w:cs="Arial"/>
                <w:b/>
                <w:lang w:eastAsia="zh-CN"/>
              </w:rPr>
              <w:t>zavnril</w:t>
            </w:r>
            <w:proofErr w:type="spellEnd"/>
            <w:r w:rsidR="0091193C">
              <w:rPr>
                <w:rFonts w:cs="Arial"/>
                <w:b/>
                <w:lang w:eastAsia="zh-CN"/>
              </w:rPr>
              <w:t xml:space="preserve"> kot nedopustno</w:t>
            </w:r>
            <w:r w:rsidRPr="00F74AA2">
              <w:rPr>
                <w:rFonts w:cs="Arial"/>
                <w:b/>
                <w:lang w:eastAsia="zh-CN"/>
              </w:rPr>
              <w:t>.</w:t>
            </w:r>
          </w:p>
        </w:tc>
      </w:tr>
    </w:tbl>
    <w:p w14:paraId="4179ED7B" w14:textId="77777777" w:rsidR="002103D8" w:rsidRPr="001F38D4" w:rsidRDefault="002103D8" w:rsidP="001F38D4">
      <w:pPr>
        <w:autoSpaceDE w:val="0"/>
        <w:adjustRightInd w:val="0"/>
        <w:jc w:val="both"/>
        <w:rPr>
          <w:rFonts w:cs="Arial"/>
          <w:i/>
        </w:rPr>
      </w:pPr>
    </w:p>
    <w:p w14:paraId="70A14575" w14:textId="77777777" w:rsidR="00BF3D68" w:rsidRPr="001F38D4" w:rsidRDefault="00BF3D68" w:rsidP="001F38D4">
      <w:pPr>
        <w:autoSpaceDE w:val="0"/>
        <w:adjustRightInd w:val="0"/>
        <w:jc w:val="both"/>
        <w:rPr>
          <w:rFonts w:cs="Arial"/>
        </w:rPr>
      </w:pPr>
      <w:r w:rsidRPr="001F38D4">
        <w:rPr>
          <w:rFonts w:cs="Arial"/>
        </w:rPr>
        <w:t>__________________________________________________________________________</w:t>
      </w:r>
    </w:p>
    <w:p w14:paraId="75F28EFD" w14:textId="77777777" w:rsidR="00BF3D68" w:rsidRPr="001F38D4" w:rsidRDefault="00BF3D68" w:rsidP="001F38D4">
      <w:pPr>
        <w:autoSpaceDE w:val="0"/>
        <w:adjustRightInd w:val="0"/>
        <w:jc w:val="both"/>
        <w:rPr>
          <w:rFonts w:cs="Arial"/>
        </w:rPr>
      </w:pPr>
    </w:p>
    <w:p w14:paraId="7564874D" w14:textId="77777777" w:rsidR="00BF3D68" w:rsidRPr="001F38D4" w:rsidRDefault="00BF3D68" w:rsidP="001F38D4">
      <w:pPr>
        <w:rPr>
          <w:rFonts w:cs="Arial"/>
          <w:i/>
        </w:rPr>
      </w:pPr>
      <w:r w:rsidRPr="001F38D4">
        <w:rPr>
          <w:rFonts w:cs="Arial"/>
          <w:i/>
        </w:rPr>
        <w:t>……………………….</w:t>
      </w:r>
      <w:r w:rsidRPr="001F38D4">
        <w:rPr>
          <w:rFonts w:cs="Arial"/>
          <w:i/>
        </w:rPr>
        <w:tab/>
      </w:r>
      <w:r w:rsidRPr="001F38D4">
        <w:rPr>
          <w:rFonts w:cs="Arial"/>
          <w:i/>
        </w:rPr>
        <w:tab/>
      </w:r>
      <w:r w:rsidRPr="001F38D4">
        <w:rPr>
          <w:rFonts w:cs="Arial"/>
          <w:i/>
        </w:rPr>
        <w:tab/>
        <w:t xml:space="preserve">              Kraj in datum, _________</w:t>
      </w:r>
    </w:p>
    <w:p w14:paraId="2CA79DDE" w14:textId="77777777" w:rsidR="00BF3D68" w:rsidRPr="001F38D4" w:rsidRDefault="00BF3D68" w:rsidP="001F38D4">
      <w:pPr>
        <w:rPr>
          <w:rFonts w:cs="Arial"/>
          <w:i/>
        </w:rPr>
      </w:pPr>
      <w:r w:rsidRPr="001F38D4">
        <w:rPr>
          <w:rFonts w:cs="Arial"/>
          <w:i/>
        </w:rPr>
        <w:t>………………………….</w:t>
      </w:r>
    </w:p>
    <w:p w14:paraId="35602218" w14:textId="77777777" w:rsidR="00BF3D68" w:rsidRPr="001F38D4" w:rsidRDefault="00BF3D68" w:rsidP="001F38D4">
      <w:pPr>
        <w:rPr>
          <w:rFonts w:cs="Arial"/>
          <w:i/>
        </w:rPr>
      </w:pPr>
    </w:p>
    <w:p w14:paraId="4408C165" w14:textId="77777777" w:rsidR="00BF3D68" w:rsidRPr="001F38D4" w:rsidRDefault="00BF3D68" w:rsidP="001F38D4">
      <w:pPr>
        <w:rPr>
          <w:rFonts w:cs="Arial"/>
          <w:i/>
        </w:rPr>
      </w:pPr>
      <w:r w:rsidRPr="001F38D4">
        <w:rPr>
          <w:rFonts w:cs="Arial"/>
          <w:i/>
        </w:rPr>
        <w:t>(ponudnik/ izdajatelj menic)</w:t>
      </w:r>
    </w:p>
    <w:p w14:paraId="1EF00EE5" w14:textId="77777777" w:rsidR="00BF3D68" w:rsidRPr="001F38D4" w:rsidRDefault="00BF3D68" w:rsidP="001F38D4">
      <w:pPr>
        <w:rPr>
          <w:rFonts w:cs="Arial"/>
          <w:i/>
        </w:rPr>
      </w:pPr>
      <w:r w:rsidRPr="001F38D4">
        <w:rPr>
          <w:rFonts w:cs="Arial"/>
          <w:i/>
        </w:rPr>
        <w:t>ID-št. za DDV: …………….</w:t>
      </w:r>
    </w:p>
    <w:p w14:paraId="7A781A70" w14:textId="77777777" w:rsidR="00BF3D68" w:rsidRPr="001F38D4" w:rsidRDefault="00BF3D68" w:rsidP="001F38D4">
      <w:pPr>
        <w:rPr>
          <w:rFonts w:cs="Arial"/>
          <w:i/>
        </w:rPr>
      </w:pPr>
    </w:p>
    <w:p w14:paraId="6C9B442E" w14:textId="21AE0E3D" w:rsidR="00BF3D68" w:rsidRPr="00812AE8" w:rsidRDefault="00BF3D68" w:rsidP="001F38D4">
      <w:pPr>
        <w:jc w:val="center"/>
        <w:rPr>
          <w:rFonts w:cs="Arial"/>
          <w:b/>
        </w:rPr>
      </w:pPr>
      <w:r w:rsidRPr="00812AE8">
        <w:rPr>
          <w:rFonts w:cs="Arial"/>
          <w:b/>
        </w:rPr>
        <w:t>MENIČNA IZJAVA</w:t>
      </w:r>
    </w:p>
    <w:p w14:paraId="2D650145" w14:textId="3CAABB07" w:rsidR="009D145E" w:rsidRPr="001F38D4" w:rsidRDefault="00452654" w:rsidP="001F38D4">
      <w:pPr>
        <w:jc w:val="center"/>
        <w:rPr>
          <w:rFonts w:cs="Arial"/>
          <w:b/>
        </w:rPr>
      </w:pPr>
      <w:r w:rsidRPr="00812AE8">
        <w:rPr>
          <w:rFonts w:cs="Arial"/>
          <w:b/>
        </w:rPr>
        <w:t>z</w:t>
      </w:r>
      <w:r w:rsidR="009D145E" w:rsidRPr="00812AE8">
        <w:rPr>
          <w:rFonts w:cs="Arial"/>
          <w:b/>
        </w:rPr>
        <w:t>a SKLOP št.: ____</w:t>
      </w:r>
    </w:p>
    <w:p w14:paraId="1B937E8B" w14:textId="77777777" w:rsidR="00BF3D68" w:rsidRPr="001F38D4" w:rsidRDefault="00BF3D68" w:rsidP="001F38D4">
      <w:pPr>
        <w:rPr>
          <w:rFonts w:cs="Arial"/>
          <w:i/>
        </w:rPr>
      </w:pPr>
    </w:p>
    <w:p w14:paraId="046A4848" w14:textId="1B5531F2" w:rsidR="00BF3D68" w:rsidRPr="001F38D4" w:rsidRDefault="00BF3D68" w:rsidP="001F38D4">
      <w:pPr>
        <w:suppressAutoHyphens/>
        <w:autoSpaceDN w:val="0"/>
        <w:ind w:right="6"/>
        <w:jc w:val="both"/>
        <w:textAlignment w:val="baseline"/>
        <w:rPr>
          <w:rFonts w:cs="Arial"/>
          <w:i/>
        </w:rPr>
      </w:pPr>
      <w:r w:rsidRPr="001F38D4">
        <w:rPr>
          <w:rFonts w:cs="Arial"/>
          <w:i/>
        </w:rPr>
        <w:t>Za zavarovanje resnosti ponudbe v postopku oddaje javnega naročila »</w:t>
      </w:r>
      <w:r w:rsidR="009C15C7" w:rsidRPr="001F38D4">
        <w:rPr>
          <w:rFonts w:cs="Arial"/>
          <w:i/>
        </w:rPr>
        <w:t>Dobava vodovodnega in kanalizacijskega materiala za obdobje dveh let</w:t>
      </w:r>
      <w:r w:rsidRPr="001F38D4">
        <w:rPr>
          <w:rFonts w:cs="Arial"/>
          <w:i/>
        </w:rPr>
        <w:t xml:space="preserve">« po odprtem postopku, objavljenem na Portalu javnih naročil </w:t>
      </w:r>
      <w:r w:rsidRPr="001F38D4">
        <w:rPr>
          <w:rFonts w:cs="Arial"/>
          <w:i/>
          <w:kern w:val="3"/>
          <w:lang w:eastAsia="zh-CN"/>
        </w:rPr>
        <w:t>dne _______________pod številko objave ____________,</w:t>
      </w:r>
      <w:r w:rsidR="00811949" w:rsidRPr="001F38D4">
        <w:rPr>
          <w:rFonts w:cs="Arial"/>
          <w:i/>
          <w:kern w:val="3"/>
          <w:lang w:eastAsia="zh-CN"/>
        </w:rPr>
        <w:t xml:space="preserve"> </w:t>
      </w:r>
      <w:r w:rsidRPr="001F38D4">
        <w:rPr>
          <w:rFonts w:cs="Arial"/>
          <w:i/>
        </w:rPr>
        <w:t xml:space="preserve">izročamo naročniku </w:t>
      </w:r>
      <w:bookmarkStart w:id="173" w:name="_Hlk44493398"/>
      <w:r w:rsidR="009C15C7" w:rsidRPr="001F38D4">
        <w:rPr>
          <w:rFonts w:cs="Arial"/>
          <w:i/>
        </w:rPr>
        <w:t xml:space="preserve">VODOVODI IN KANALIZACIJA NOVA GORICA </w:t>
      </w:r>
      <w:proofErr w:type="spellStart"/>
      <w:r w:rsidR="009C15C7" w:rsidRPr="001F38D4">
        <w:rPr>
          <w:rFonts w:cs="Arial"/>
          <w:i/>
        </w:rPr>
        <w:t>d.d</w:t>
      </w:r>
      <w:proofErr w:type="spellEnd"/>
      <w:r w:rsidR="009C15C7" w:rsidRPr="001F38D4">
        <w:rPr>
          <w:rFonts w:cs="Arial"/>
          <w:i/>
        </w:rPr>
        <w:t>.</w:t>
      </w:r>
      <w:bookmarkEnd w:id="173"/>
      <w:r w:rsidR="009C15C7" w:rsidRPr="001F38D4">
        <w:rPr>
          <w:rFonts w:cs="Arial"/>
          <w:i/>
        </w:rPr>
        <w:t xml:space="preserve">, Kromberk, Cesta 25. junija 1B, 5000 Nova Gorica </w:t>
      </w:r>
      <w:r w:rsidRPr="001F38D4">
        <w:rPr>
          <w:rFonts w:cs="Arial"/>
          <w:i/>
        </w:rPr>
        <w:t>(v nadaljevanju »</w:t>
      </w:r>
      <w:r w:rsidR="00EB7DFF" w:rsidRPr="001F38D4">
        <w:rPr>
          <w:rFonts w:cs="Arial"/>
          <w:i/>
        </w:rPr>
        <w:t xml:space="preserve">VODOVODI IN KANALIZACIJA NOVA GORICA </w:t>
      </w:r>
      <w:proofErr w:type="spellStart"/>
      <w:r w:rsidR="00EB7DFF" w:rsidRPr="001F38D4">
        <w:rPr>
          <w:rFonts w:cs="Arial"/>
          <w:i/>
        </w:rPr>
        <w:t>d.d</w:t>
      </w:r>
      <w:proofErr w:type="spellEnd"/>
      <w:r w:rsidR="00EB7DFF" w:rsidRPr="001F38D4">
        <w:rPr>
          <w:rFonts w:cs="Arial"/>
          <w:i/>
        </w:rPr>
        <w:t>.</w:t>
      </w:r>
      <w:r w:rsidRPr="001F38D4">
        <w:rPr>
          <w:rFonts w:cs="Arial"/>
          <w:i/>
        </w:rPr>
        <w:t xml:space="preserve">«), </w:t>
      </w:r>
      <w:r w:rsidR="00D9736C" w:rsidRPr="001F38D4">
        <w:rPr>
          <w:rFonts w:cs="Arial"/>
          <w:i/>
        </w:rPr>
        <w:t xml:space="preserve">eno (1) </w:t>
      </w:r>
      <w:r w:rsidRPr="001F38D4">
        <w:rPr>
          <w:rFonts w:cs="Arial"/>
          <w:i/>
        </w:rPr>
        <w:t>bian</w:t>
      </w:r>
      <w:r w:rsidR="001F55D1">
        <w:rPr>
          <w:rFonts w:cs="Arial"/>
          <w:i/>
        </w:rPr>
        <w:t>c</w:t>
      </w:r>
      <w:r w:rsidRPr="001F38D4">
        <w:rPr>
          <w:rFonts w:cs="Arial"/>
          <w:i/>
        </w:rPr>
        <w:t>o menic</w:t>
      </w:r>
      <w:r w:rsidR="00D9736C" w:rsidRPr="001F38D4">
        <w:rPr>
          <w:rFonts w:cs="Arial"/>
          <w:i/>
        </w:rPr>
        <w:t>o</w:t>
      </w:r>
      <w:r w:rsidRPr="001F38D4">
        <w:rPr>
          <w:rFonts w:cs="Arial"/>
          <w:i/>
        </w:rPr>
        <w:t xml:space="preserve"> s klavzulo »brez protesta« kot zavarovanje za resnost ponudbe.</w:t>
      </w:r>
      <w:r w:rsidR="009C15C7" w:rsidRPr="001F38D4">
        <w:rPr>
          <w:rFonts w:cs="Arial"/>
          <w:i/>
        </w:rPr>
        <w:t xml:space="preserve">  </w:t>
      </w:r>
    </w:p>
    <w:p w14:paraId="7C63A4F4" w14:textId="77777777" w:rsidR="00BF3D68" w:rsidRPr="001F38D4" w:rsidRDefault="00BF3D68" w:rsidP="001F38D4">
      <w:pPr>
        <w:jc w:val="both"/>
        <w:rPr>
          <w:rFonts w:cs="Arial"/>
          <w:i/>
        </w:rPr>
      </w:pPr>
    </w:p>
    <w:p w14:paraId="15BC2AB1" w14:textId="5077AD65" w:rsidR="00BF3D68" w:rsidRPr="001F38D4" w:rsidRDefault="00D9736C" w:rsidP="001F38D4">
      <w:pPr>
        <w:jc w:val="both"/>
        <w:rPr>
          <w:rFonts w:cs="Arial"/>
          <w:i/>
        </w:rPr>
      </w:pPr>
      <w:r w:rsidRPr="001F38D4">
        <w:rPr>
          <w:rFonts w:cs="Arial"/>
          <w:i/>
        </w:rPr>
        <w:t>Na menici</w:t>
      </w:r>
      <w:r w:rsidR="00BF3D68" w:rsidRPr="001F38D4">
        <w:rPr>
          <w:rFonts w:cs="Arial"/>
          <w:i/>
        </w:rPr>
        <w:t xml:space="preserve"> je podpisan zakoniti zastopnik:</w:t>
      </w:r>
    </w:p>
    <w:p w14:paraId="6EBE7A20" w14:textId="77777777" w:rsidR="00BF3D68" w:rsidRPr="001F38D4" w:rsidRDefault="00BF3D68" w:rsidP="001F38D4">
      <w:pPr>
        <w:jc w:val="both"/>
        <w:rPr>
          <w:rFonts w:cs="Arial"/>
          <w:i/>
        </w:rPr>
      </w:pPr>
    </w:p>
    <w:p w14:paraId="1C6015D0" w14:textId="77777777" w:rsidR="00BF3D68" w:rsidRPr="001F38D4" w:rsidRDefault="00BF3D68" w:rsidP="001F38D4">
      <w:pPr>
        <w:rPr>
          <w:rFonts w:cs="Arial"/>
          <w:i/>
        </w:rPr>
      </w:pPr>
    </w:p>
    <w:p w14:paraId="2D318D87" w14:textId="77777777" w:rsidR="00BF3D68" w:rsidRPr="001F38D4" w:rsidRDefault="00BF3D68" w:rsidP="001F38D4">
      <w:pPr>
        <w:rPr>
          <w:rFonts w:cs="Arial"/>
          <w:i/>
        </w:rPr>
      </w:pPr>
      <w:r w:rsidRPr="001F38D4">
        <w:rPr>
          <w:rFonts w:cs="Arial"/>
          <w:i/>
        </w:rPr>
        <w:t>priimek in ime ________________kot (funkcija)____________________podpis__________________</w:t>
      </w:r>
    </w:p>
    <w:p w14:paraId="610F3A06" w14:textId="77777777" w:rsidR="00BF3D68" w:rsidRPr="001F38D4" w:rsidRDefault="00BF3D68" w:rsidP="001F38D4">
      <w:pPr>
        <w:rPr>
          <w:rFonts w:cs="Arial"/>
          <w:i/>
        </w:rPr>
      </w:pPr>
    </w:p>
    <w:p w14:paraId="2031EB0C" w14:textId="77777777" w:rsidR="00BF3D68" w:rsidRPr="001F38D4" w:rsidRDefault="00BF3D68" w:rsidP="001F38D4">
      <w:pPr>
        <w:rPr>
          <w:rFonts w:cs="Arial"/>
          <w:i/>
        </w:rPr>
      </w:pPr>
      <w:r w:rsidRPr="001F38D4">
        <w:rPr>
          <w:rFonts w:cs="Arial"/>
          <w:i/>
        </w:rPr>
        <w:t>priimek in ime ________________kot (funkcija) ____________________podpis__________________</w:t>
      </w:r>
    </w:p>
    <w:p w14:paraId="3612F04B" w14:textId="77777777" w:rsidR="00BF3D68" w:rsidRPr="001F38D4" w:rsidRDefault="00BF3D68" w:rsidP="001F38D4">
      <w:pPr>
        <w:jc w:val="both"/>
        <w:rPr>
          <w:rFonts w:cs="Arial"/>
          <w:i/>
        </w:rPr>
      </w:pPr>
    </w:p>
    <w:p w14:paraId="0F994B49" w14:textId="77777777" w:rsidR="00BF3D68" w:rsidRPr="001F38D4" w:rsidRDefault="00BF3D68" w:rsidP="001F38D4">
      <w:pPr>
        <w:jc w:val="both"/>
        <w:rPr>
          <w:rFonts w:cs="Arial"/>
          <w:i/>
        </w:rPr>
      </w:pPr>
    </w:p>
    <w:p w14:paraId="06E9E16D" w14:textId="00FF482F" w:rsidR="00BF3D68" w:rsidRPr="001F38D4" w:rsidRDefault="00BF3D68" w:rsidP="001F38D4">
      <w:pPr>
        <w:jc w:val="both"/>
        <w:rPr>
          <w:rFonts w:cs="Arial"/>
          <w:i/>
        </w:rPr>
      </w:pPr>
      <w:r w:rsidRPr="001F38D4">
        <w:rPr>
          <w:rFonts w:cs="Arial"/>
          <w:i/>
        </w:rPr>
        <w:lastRenderedPageBreak/>
        <w:t>Izdajatelj menic</w:t>
      </w:r>
      <w:r w:rsidR="00D9736C" w:rsidRPr="001F38D4">
        <w:rPr>
          <w:rFonts w:cs="Arial"/>
          <w:i/>
        </w:rPr>
        <w:t>e</w:t>
      </w:r>
      <w:r w:rsidRPr="001F38D4">
        <w:rPr>
          <w:rFonts w:cs="Arial"/>
          <w:i/>
        </w:rPr>
        <w:t xml:space="preserve"> izrecno potrjuje, da je podpisnik menice pooblaščen za podpis menice in da v</w:t>
      </w:r>
      <w:r w:rsidR="00D9736C" w:rsidRPr="001F38D4">
        <w:rPr>
          <w:rFonts w:cs="Arial"/>
          <w:i/>
        </w:rPr>
        <w:t>elja to pooblastilo in podpisana menica</w:t>
      </w:r>
      <w:r w:rsidRPr="001F38D4">
        <w:rPr>
          <w:rFonts w:cs="Arial"/>
          <w:i/>
        </w:rPr>
        <w:t xml:space="preserve"> tudi v primeru spremembe zakonitih zastopnikov izdajatelja menic</w:t>
      </w:r>
      <w:r w:rsidR="00D9736C" w:rsidRPr="001F38D4">
        <w:rPr>
          <w:rFonts w:cs="Arial"/>
          <w:i/>
        </w:rPr>
        <w:t>e</w:t>
      </w:r>
      <w:r w:rsidRPr="001F38D4">
        <w:rPr>
          <w:rFonts w:cs="Arial"/>
          <w:i/>
        </w:rPr>
        <w:t>.</w:t>
      </w:r>
      <w:r w:rsidR="00EB7DFF" w:rsidRPr="001F38D4">
        <w:rPr>
          <w:rFonts w:cs="Arial"/>
          <w:i/>
        </w:rPr>
        <w:t xml:space="preserve"> </w:t>
      </w:r>
    </w:p>
    <w:p w14:paraId="5579C506" w14:textId="77777777" w:rsidR="00BF3D68" w:rsidRPr="001F38D4" w:rsidRDefault="00BF3D68" w:rsidP="001F38D4">
      <w:pPr>
        <w:jc w:val="both"/>
        <w:rPr>
          <w:rFonts w:cs="Arial"/>
          <w:i/>
        </w:rPr>
      </w:pPr>
    </w:p>
    <w:p w14:paraId="3B885A63" w14:textId="5D6F67E0" w:rsidR="00BF3D68" w:rsidRPr="001F38D4" w:rsidRDefault="00BF3D68" w:rsidP="001F38D4">
      <w:pPr>
        <w:jc w:val="both"/>
        <w:rPr>
          <w:rFonts w:cs="Arial"/>
          <w:i/>
        </w:rPr>
      </w:pPr>
      <w:r w:rsidRPr="001F38D4">
        <w:rPr>
          <w:rFonts w:cs="Arial"/>
          <w:i/>
        </w:rPr>
        <w:t>S podpisom te izjave izdajatelj menic</w:t>
      </w:r>
      <w:r w:rsidR="00D9736C" w:rsidRPr="001F38D4">
        <w:rPr>
          <w:rFonts w:cs="Arial"/>
          <w:i/>
        </w:rPr>
        <w:t>e</w:t>
      </w:r>
      <w:r w:rsidRPr="001F38D4">
        <w:rPr>
          <w:rFonts w:cs="Arial"/>
          <w:i/>
        </w:rPr>
        <w:t xml:space="preserve"> </w:t>
      </w:r>
      <w:r w:rsidRPr="0094201E">
        <w:rPr>
          <w:rFonts w:cs="Arial"/>
          <w:i/>
        </w:rPr>
        <w:t>nepreklicno in brezpogojno pooblašča</w:t>
      </w:r>
      <w:r w:rsidR="00EB7DFF" w:rsidRPr="0094201E">
        <w:rPr>
          <w:rFonts w:cs="Arial"/>
          <w:i/>
        </w:rPr>
        <w:t xml:space="preserve"> VODOVODI IN KANALIZACIJA NOVA GORICA </w:t>
      </w:r>
      <w:proofErr w:type="spellStart"/>
      <w:r w:rsidR="00EB7DFF" w:rsidRPr="0094201E">
        <w:rPr>
          <w:rFonts w:cs="Arial"/>
          <w:i/>
        </w:rPr>
        <w:t>d.d</w:t>
      </w:r>
      <w:proofErr w:type="spellEnd"/>
      <w:r w:rsidR="00EB7DFF" w:rsidRPr="0094201E">
        <w:rPr>
          <w:rFonts w:cs="Arial"/>
          <w:i/>
        </w:rPr>
        <w:t>.</w:t>
      </w:r>
      <w:r w:rsidRPr="0094201E">
        <w:rPr>
          <w:rFonts w:cs="Arial"/>
          <w:i/>
        </w:rPr>
        <w:t>, da izpolni bian</w:t>
      </w:r>
      <w:r w:rsidR="001F55D1">
        <w:rPr>
          <w:rFonts w:cs="Arial"/>
          <w:i/>
        </w:rPr>
        <w:t>c</w:t>
      </w:r>
      <w:r w:rsidRPr="0094201E">
        <w:rPr>
          <w:rFonts w:cs="Arial"/>
          <w:i/>
        </w:rPr>
        <w:t xml:space="preserve">o menice do višine </w:t>
      </w:r>
      <w:r w:rsidR="00B544C2" w:rsidRPr="0094201E">
        <w:rPr>
          <w:rFonts w:cs="Arial"/>
          <w:i/>
        </w:rPr>
        <w:t>___________</w:t>
      </w:r>
      <w:r w:rsidRPr="0094201E">
        <w:rPr>
          <w:rFonts w:cs="Arial"/>
          <w:i/>
        </w:rPr>
        <w:t xml:space="preserve"> EUR ter da izpolni vse druge sestavne dele bian</w:t>
      </w:r>
      <w:r w:rsidR="001F55D1">
        <w:rPr>
          <w:rFonts w:cs="Arial"/>
          <w:i/>
        </w:rPr>
        <w:t>c</w:t>
      </w:r>
      <w:r w:rsidRPr="0094201E">
        <w:rPr>
          <w:rFonts w:cs="Arial"/>
          <w:i/>
        </w:rPr>
        <w:t>o menic</w:t>
      </w:r>
      <w:r w:rsidR="00D9736C" w:rsidRPr="0094201E">
        <w:rPr>
          <w:rFonts w:cs="Arial"/>
          <w:i/>
        </w:rPr>
        <w:t>e</w:t>
      </w:r>
      <w:r w:rsidRPr="0094201E">
        <w:rPr>
          <w:rFonts w:cs="Arial"/>
          <w:i/>
        </w:rPr>
        <w:t>, ki niso izpolnjeni in to brez poprejšnjega obvestila, in sicer z vpisom poljubnega datuma dospelosti ter klavzulo »brez protesta</w:t>
      </w:r>
      <w:r w:rsidRPr="001F38D4">
        <w:rPr>
          <w:rFonts w:cs="Arial"/>
          <w:i/>
        </w:rPr>
        <w:t>«.</w:t>
      </w:r>
    </w:p>
    <w:p w14:paraId="79004E52" w14:textId="77777777" w:rsidR="00BF3D68" w:rsidRPr="001F38D4" w:rsidRDefault="00BF3D68" w:rsidP="001F38D4">
      <w:pPr>
        <w:jc w:val="both"/>
        <w:rPr>
          <w:rFonts w:cs="Arial"/>
          <w:i/>
        </w:rPr>
      </w:pPr>
    </w:p>
    <w:p w14:paraId="1BC98F23" w14:textId="54F79AE6" w:rsidR="00BF3D68" w:rsidRPr="001F38D4" w:rsidRDefault="00BF3D68" w:rsidP="001F38D4">
      <w:pPr>
        <w:jc w:val="both"/>
        <w:rPr>
          <w:rFonts w:cs="Arial"/>
          <w:i/>
        </w:rPr>
      </w:pPr>
      <w:r w:rsidRPr="001F38D4">
        <w:rPr>
          <w:rFonts w:cs="Arial"/>
          <w:i/>
        </w:rPr>
        <w:t>Podpisnik se odpoveduje vsem ugovorom proti</w:t>
      </w:r>
      <w:r w:rsidR="00D9736C" w:rsidRPr="001F38D4">
        <w:rPr>
          <w:rFonts w:cs="Arial"/>
          <w:i/>
        </w:rPr>
        <w:t xml:space="preserve"> tako izpolnjeni bian</w:t>
      </w:r>
      <w:r w:rsidR="001F55D1">
        <w:rPr>
          <w:rFonts w:cs="Arial"/>
          <w:i/>
        </w:rPr>
        <w:t>c</w:t>
      </w:r>
      <w:r w:rsidR="00D9736C" w:rsidRPr="001F38D4">
        <w:rPr>
          <w:rFonts w:cs="Arial"/>
          <w:i/>
        </w:rPr>
        <w:t>o menici</w:t>
      </w:r>
      <w:r w:rsidRPr="001F38D4">
        <w:rPr>
          <w:rFonts w:cs="Arial"/>
          <w:i/>
        </w:rPr>
        <w:t xml:space="preserve"> in se </w:t>
      </w:r>
      <w:r w:rsidR="00D9736C" w:rsidRPr="001F38D4">
        <w:rPr>
          <w:rFonts w:cs="Arial"/>
          <w:i/>
        </w:rPr>
        <w:t>zavezuje v celoti plačati menico</w:t>
      </w:r>
      <w:r w:rsidRPr="001F38D4">
        <w:rPr>
          <w:rFonts w:cs="Arial"/>
          <w:i/>
        </w:rPr>
        <w:t xml:space="preserve"> ob dospelosti. Podpisnik se odpoveduje ugovoru proti plačilnemu nalogu oziroma izvršilnemu dovolilu, izdanemu na podlagi izpolnjen</w:t>
      </w:r>
      <w:r w:rsidR="00D9736C" w:rsidRPr="001F38D4">
        <w:rPr>
          <w:rFonts w:cs="Arial"/>
          <w:i/>
        </w:rPr>
        <w:t>e</w:t>
      </w:r>
      <w:r w:rsidRPr="001F38D4">
        <w:rPr>
          <w:rFonts w:cs="Arial"/>
          <w:i/>
        </w:rPr>
        <w:t xml:space="preserve"> menic</w:t>
      </w:r>
      <w:r w:rsidR="00D9736C" w:rsidRPr="001F38D4">
        <w:rPr>
          <w:rFonts w:cs="Arial"/>
          <w:i/>
        </w:rPr>
        <w:t>e</w:t>
      </w:r>
      <w:r w:rsidRPr="001F38D4">
        <w:rPr>
          <w:rFonts w:cs="Arial"/>
          <w:i/>
        </w:rPr>
        <w:t>.</w:t>
      </w:r>
    </w:p>
    <w:p w14:paraId="1E84E232" w14:textId="77777777" w:rsidR="00BF3D68" w:rsidRPr="001F38D4" w:rsidRDefault="00BF3D68" w:rsidP="001F38D4">
      <w:pPr>
        <w:jc w:val="both"/>
        <w:rPr>
          <w:rFonts w:cs="Arial"/>
          <w:i/>
        </w:rPr>
      </w:pPr>
    </w:p>
    <w:p w14:paraId="6AE65FA5" w14:textId="2008DBE5" w:rsidR="00BF3D68" w:rsidRPr="001F38D4" w:rsidRDefault="00BF3D68" w:rsidP="001F38D4">
      <w:pPr>
        <w:jc w:val="both"/>
        <w:rPr>
          <w:rFonts w:cs="Arial"/>
          <w:i/>
        </w:rPr>
      </w:pPr>
      <w:r w:rsidRPr="001F38D4">
        <w:rPr>
          <w:rFonts w:cs="Arial"/>
          <w:i/>
        </w:rPr>
        <w:t>Podpisnik pooblaščam</w:t>
      </w:r>
      <w:r w:rsidR="00EB7DFF" w:rsidRPr="001F38D4">
        <w:rPr>
          <w:rFonts w:cs="Arial"/>
        </w:rPr>
        <w:t xml:space="preserve"> </w:t>
      </w:r>
      <w:r w:rsidR="00EB7DFF" w:rsidRPr="001F38D4">
        <w:rPr>
          <w:rFonts w:cs="Arial"/>
          <w:i/>
        </w:rPr>
        <w:t xml:space="preserve">VODOVODI IN KANALIZACIJA NOVA GORICA </w:t>
      </w:r>
      <w:proofErr w:type="spellStart"/>
      <w:r w:rsidR="00EB7DFF" w:rsidRPr="001F38D4">
        <w:rPr>
          <w:rFonts w:cs="Arial"/>
          <w:i/>
        </w:rPr>
        <w:t>d.d</w:t>
      </w:r>
      <w:proofErr w:type="spellEnd"/>
      <w:r w:rsidR="00EB7DFF" w:rsidRPr="001F38D4">
        <w:rPr>
          <w:rFonts w:cs="Arial"/>
          <w:i/>
        </w:rPr>
        <w:t>.</w:t>
      </w:r>
      <w:r w:rsidR="00D9736C" w:rsidRPr="001F38D4">
        <w:rPr>
          <w:rFonts w:cs="Arial"/>
          <w:i/>
        </w:rPr>
        <w:t>, da menico</w:t>
      </w:r>
      <w:r w:rsidRPr="001F38D4">
        <w:rPr>
          <w:rFonts w:cs="Arial"/>
          <w:i/>
        </w:rPr>
        <w:t xml:space="preserve"> domicilira pri ……………….banki, ki vodi naš račun št. ……………………….., ali katerikoli drugi poslovni banki, ki v času unovčenja vodi naš račun. </w:t>
      </w:r>
    </w:p>
    <w:p w14:paraId="22F021B9" w14:textId="77777777" w:rsidR="00BF3D68" w:rsidRPr="001F38D4" w:rsidRDefault="00BF3D68" w:rsidP="001F38D4">
      <w:pPr>
        <w:jc w:val="both"/>
        <w:rPr>
          <w:rFonts w:cs="Arial"/>
          <w:i/>
        </w:rPr>
      </w:pPr>
    </w:p>
    <w:p w14:paraId="714A7585" w14:textId="03A4AD70" w:rsidR="00BF3D68" w:rsidRPr="001F38D4" w:rsidRDefault="00BF3D68" w:rsidP="001F38D4">
      <w:pPr>
        <w:jc w:val="both"/>
        <w:rPr>
          <w:rFonts w:cs="Arial"/>
          <w:i/>
        </w:rPr>
      </w:pPr>
      <w:r w:rsidRPr="001F38D4">
        <w:rPr>
          <w:rFonts w:cs="Arial"/>
          <w:i/>
        </w:rPr>
        <w:t>Spodaj podpisani zastopnik ponudnika………………………, izjavljam, da sem pooblaščen za razpolaganje s sredstvi na računih pri poslovnih bankah ter hkrati nepreklicno in brezpogojno pooblaščam meničnega upnika</w:t>
      </w:r>
      <w:r w:rsidR="001F4EF0" w:rsidRPr="001F38D4">
        <w:rPr>
          <w:rFonts w:cs="Arial"/>
          <w:i/>
        </w:rPr>
        <w:t xml:space="preserve"> VODOVODI IN KANALIZACIJA NOVA GORICA </w:t>
      </w:r>
      <w:proofErr w:type="spellStart"/>
      <w:r w:rsidR="001F4EF0" w:rsidRPr="001F38D4">
        <w:rPr>
          <w:rFonts w:cs="Arial"/>
          <w:i/>
        </w:rPr>
        <w:t>d.d</w:t>
      </w:r>
      <w:proofErr w:type="spellEnd"/>
      <w:r w:rsidR="001F4EF0" w:rsidRPr="001F38D4">
        <w:rPr>
          <w:rFonts w:cs="Arial"/>
          <w:i/>
        </w:rPr>
        <w:t>.</w:t>
      </w:r>
      <w:r w:rsidR="00CE4D9C" w:rsidRPr="001F38D4">
        <w:rPr>
          <w:rFonts w:cs="Arial"/>
          <w:i/>
        </w:rPr>
        <w:t>, da pri ……………… banki</w:t>
      </w:r>
      <w:r w:rsidRPr="001F38D4">
        <w:rPr>
          <w:rFonts w:cs="Arial"/>
          <w:i/>
        </w:rPr>
        <w:t>, ki vodi naš račun št. …………………………. ali katerihkoli drugih bankah, ki vodijo naše račune, izda nalog za prenos meničnega zneska na račun meničnega upnika</w:t>
      </w:r>
      <w:r w:rsidR="001F4EF0" w:rsidRPr="001F38D4">
        <w:rPr>
          <w:rFonts w:cs="Arial"/>
        </w:rPr>
        <w:t xml:space="preserve"> </w:t>
      </w:r>
      <w:r w:rsidR="001F4EF0" w:rsidRPr="001F38D4">
        <w:rPr>
          <w:rFonts w:cs="Arial"/>
          <w:i/>
        </w:rPr>
        <w:t xml:space="preserve">VODOVODI IN KANALIZACIJA NOVA GORICA </w:t>
      </w:r>
      <w:proofErr w:type="spellStart"/>
      <w:r w:rsidR="001F4EF0" w:rsidRPr="001F38D4">
        <w:rPr>
          <w:rFonts w:cs="Arial"/>
          <w:i/>
        </w:rPr>
        <w:t>d.d</w:t>
      </w:r>
      <w:proofErr w:type="spellEnd"/>
      <w:r w:rsidR="001F4EF0" w:rsidRPr="001F38D4">
        <w:rPr>
          <w:rFonts w:cs="Arial"/>
          <w:i/>
        </w:rPr>
        <w:t>.</w:t>
      </w:r>
      <w:r w:rsidRPr="001F38D4">
        <w:rPr>
          <w:rFonts w:cs="Arial"/>
          <w:i/>
        </w:rPr>
        <w:t>, ki bo izvršen v breme meničnega dolžnika ……………………………….</w:t>
      </w:r>
      <w:r w:rsidR="001F4EF0" w:rsidRPr="001F38D4">
        <w:rPr>
          <w:rFonts w:cs="Arial"/>
          <w:i/>
        </w:rPr>
        <w:t xml:space="preserve"> </w:t>
      </w:r>
    </w:p>
    <w:p w14:paraId="508B5BD0" w14:textId="4ADD23D4" w:rsidR="00BF3D68" w:rsidRPr="001F38D4" w:rsidRDefault="001F4EF0" w:rsidP="001F38D4">
      <w:pPr>
        <w:jc w:val="both"/>
        <w:rPr>
          <w:rFonts w:cs="Arial"/>
          <w:i/>
        </w:rPr>
      </w:pPr>
      <w:r w:rsidRPr="001F38D4">
        <w:rPr>
          <w:rFonts w:cs="Arial"/>
          <w:i/>
        </w:rPr>
        <w:t xml:space="preserve"> </w:t>
      </w:r>
    </w:p>
    <w:p w14:paraId="0D4E1501" w14:textId="0CE3831B" w:rsidR="00BF3D68" w:rsidRPr="001F38D4" w:rsidRDefault="00BF3D68" w:rsidP="001F38D4">
      <w:pPr>
        <w:jc w:val="both"/>
        <w:rPr>
          <w:rFonts w:cs="Arial"/>
          <w:i/>
        </w:rPr>
      </w:pPr>
      <w:r w:rsidRPr="001F38D4">
        <w:rPr>
          <w:rFonts w:cs="Arial"/>
          <w:i/>
        </w:rPr>
        <w:t xml:space="preserve">Spodaj podpisani zastopnik ponudnika ……………………………, izjavljam, da dajem soglasje …………………….banki, ki vodi naš račun št. ……………………………. ali katerimkoli drugim bankam, ki vodijo naše račune, da izvršijo transakcijo v dobro meničnega upnika </w:t>
      </w:r>
      <w:r w:rsidR="001F4EF0" w:rsidRPr="001F38D4">
        <w:rPr>
          <w:rFonts w:cs="Arial"/>
          <w:i/>
        </w:rPr>
        <w:t xml:space="preserve">VODOVODI IN KANALIZACIJA NOVA GORICA </w:t>
      </w:r>
      <w:proofErr w:type="spellStart"/>
      <w:r w:rsidR="001F4EF0" w:rsidRPr="001F38D4">
        <w:rPr>
          <w:rFonts w:cs="Arial"/>
          <w:i/>
        </w:rPr>
        <w:t>d.d</w:t>
      </w:r>
      <w:proofErr w:type="spellEnd"/>
      <w:r w:rsidR="001F4EF0" w:rsidRPr="001F38D4">
        <w:rPr>
          <w:rFonts w:cs="Arial"/>
          <w:i/>
        </w:rPr>
        <w:t xml:space="preserve">. </w:t>
      </w:r>
      <w:r w:rsidRPr="001F38D4">
        <w:rPr>
          <w:rFonts w:cs="Arial"/>
          <w:i/>
        </w:rPr>
        <w:t xml:space="preserve">in v breme kateregakoli našega računa, ne glede na sicer dogovorjene pogoje o vodenju računa. </w:t>
      </w:r>
    </w:p>
    <w:p w14:paraId="0788840F" w14:textId="77777777" w:rsidR="00BF3D68" w:rsidRPr="001F38D4" w:rsidRDefault="00BF3D68" w:rsidP="001F38D4">
      <w:pPr>
        <w:jc w:val="both"/>
        <w:rPr>
          <w:rFonts w:cs="Arial"/>
          <w:i/>
        </w:rPr>
      </w:pPr>
    </w:p>
    <w:p w14:paraId="1B3EEBDF" w14:textId="77777777" w:rsidR="00BF3D68" w:rsidRPr="001F38D4" w:rsidRDefault="00BF3D68" w:rsidP="001F38D4">
      <w:pPr>
        <w:jc w:val="both"/>
        <w:rPr>
          <w:rFonts w:cs="Arial"/>
          <w:i/>
        </w:rPr>
      </w:pPr>
      <w:r w:rsidRPr="001F38D4">
        <w:rPr>
          <w:rFonts w:cs="Arial"/>
          <w:i/>
        </w:rPr>
        <w:t>Zavezujemo se, da bomo ob vsaki spremembi domicila v roku treh (3) delovnih dni nadomestili to menično izjavo z ustrezno novo izjavo.</w:t>
      </w:r>
    </w:p>
    <w:p w14:paraId="57EB9B3C" w14:textId="77777777" w:rsidR="00BF3D68" w:rsidRPr="001F38D4" w:rsidRDefault="00BF3D68" w:rsidP="001F38D4">
      <w:pPr>
        <w:jc w:val="both"/>
        <w:rPr>
          <w:rFonts w:cs="Arial"/>
          <w:i/>
        </w:rPr>
      </w:pPr>
    </w:p>
    <w:p w14:paraId="04AF22BE" w14:textId="3E6DAFA5" w:rsidR="00BF3D68" w:rsidRPr="001F38D4" w:rsidRDefault="00B12BD0" w:rsidP="001F38D4">
      <w:pPr>
        <w:jc w:val="both"/>
        <w:rPr>
          <w:rFonts w:cs="Arial"/>
          <w:i/>
        </w:rPr>
      </w:pPr>
      <w:r w:rsidRPr="001F38D4">
        <w:rPr>
          <w:rFonts w:cs="Arial"/>
          <w:i/>
        </w:rPr>
        <w:t>Priloga: 1</w:t>
      </w:r>
      <w:r w:rsidR="00BF3D68" w:rsidRPr="001F38D4">
        <w:rPr>
          <w:rFonts w:cs="Arial"/>
          <w:i/>
        </w:rPr>
        <w:t xml:space="preserve"> kom bian</w:t>
      </w:r>
      <w:r w:rsidR="005E6BCE">
        <w:rPr>
          <w:rFonts w:cs="Arial"/>
          <w:i/>
        </w:rPr>
        <w:t>c</w:t>
      </w:r>
      <w:r w:rsidR="00BF3D68" w:rsidRPr="001F38D4">
        <w:rPr>
          <w:rFonts w:cs="Arial"/>
          <w:i/>
        </w:rPr>
        <w:t>o menic</w:t>
      </w:r>
      <w:r w:rsidR="00D9736C" w:rsidRPr="001F38D4">
        <w:rPr>
          <w:rFonts w:cs="Arial"/>
          <w:i/>
        </w:rPr>
        <w:t>e</w:t>
      </w:r>
      <w:r w:rsidR="00BF3D68" w:rsidRPr="001F38D4">
        <w:rPr>
          <w:rFonts w:cs="Arial"/>
          <w:i/>
        </w:rPr>
        <w:tab/>
      </w:r>
      <w:r w:rsidR="00BF3D68" w:rsidRPr="001F38D4">
        <w:rPr>
          <w:rFonts w:cs="Arial"/>
          <w:i/>
        </w:rPr>
        <w:tab/>
      </w:r>
    </w:p>
    <w:p w14:paraId="4DD4939C" w14:textId="19EE4A89" w:rsidR="00BF3D68" w:rsidRPr="001F38D4" w:rsidRDefault="001F4EF0" w:rsidP="001F38D4">
      <w:pPr>
        <w:jc w:val="both"/>
        <w:rPr>
          <w:rFonts w:cs="Arial"/>
          <w:i/>
        </w:rPr>
      </w:pPr>
      <w:r w:rsidRPr="001F38D4">
        <w:rPr>
          <w:rFonts w:cs="Arial"/>
          <w:i/>
        </w:rPr>
        <w:t xml:space="preserve"> </w:t>
      </w:r>
    </w:p>
    <w:p w14:paraId="6F2FB78A" w14:textId="77777777" w:rsidR="00BF3D68" w:rsidRPr="001F38D4" w:rsidRDefault="00BF3D68" w:rsidP="001F38D4">
      <w:pPr>
        <w:jc w:val="both"/>
        <w:rPr>
          <w:rFonts w:cs="Arial"/>
          <w:i/>
        </w:rPr>
      </w:pPr>
    </w:p>
    <w:p w14:paraId="14A10A3E" w14:textId="77777777" w:rsidR="00BF3D68" w:rsidRPr="001F38D4" w:rsidRDefault="00BF3D68" w:rsidP="001F38D4">
      <w:pPr>
        <w:jc w:val="both"/>
        <w:rPr>
          <w:rFonts w:cs="Arial"/>
          <w:i/>
        </w:rPr>
      </w:pPr>
    </w:p>
    <w:p w14:paraId="0112AF97" w14:textId="77777777" w:rsidR="00BF3D68" w:rsidRPr="001F38D4" w:rsidRDefault="00BF3D68" w:rsidP="001F38D4">
      <w:pPr>
        <w:jc w:val="both"/>
        <w:rPr>
          <w:rFonts w:cs="Arial"/>
          <w:i/>
        </w:rPr>
      </w:pPr>
    </w:p>
    <w:p w14:paraId="44E6D6C6" w14:textId="77777777" w:rsidR="00BF3D68" w:rsidRPr="001F38D4" w:rsidRDefault="00BF3D68" w:rsidP="001F38D4">
      <w:pPr>
        <w:jc w:val="both"/>
        <w:rPr>
          <w:rFonts w:cs="Arial"/>
          <w:i/>
        </w:rPr>
      </w:pPr>
    </w:p>
    <w:p w14:paraId="66CA3622" w14:textId="77777777" w:rsidR="00BF3D68" w:rsidRPr="001F38D4" w:rsidRDefault="00BF3D68" w:rsidP="001F38D4">
      <w:pPr>
        <w:jc w:val="both"/>
        <w:rPr>
          <w:rFonts w:cs="Arial"/>
          <w:i/>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768B913D" w14:textId="77777777" w:rsidR="00BF3D68" w:rsidRPr="001F38D4" w:rsidRDefault="00BF3D68" w:rsidP="001F38D4">
      <w:pPr>
        <w:jc w:val="both"/>
        <w:rPr>
          <w:rFonts w:cs="Arial"/>
          <w:i/>
        </w:rPr>
      </w:pPr>
      <w:r w:rsidRPr="001F38D4">
        <w:rPr>
          <w:rFonts w:cs="Arial"/>
          <w:i/>
        </w:rPr>
        <w:t xml:space="preserve">                                                                               Podpis zakonitega zastopnika:</w:t>
      </w:r>
    </w:p>
    <w:p w14:paraId="634FB7A9" w14:textId="77777777" w:rsidR="00BF3D68" w:rsidRPr="001F38D4" w:rsidRDefault="00BF3D68" w:rsidP="001F38D4">
      <w:pPr>
        <w:rPr>
          <w:rFonts w:cs="Arial"/>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0445BAD2" w14:textId="77777777" w:rsidR="00BF3D68" w:rsidRPr="001F38D4" w:rsidRDefault="00BF3D68" w:rsidP="001F38D4">
      <w:pPr>
        <w:rPr>
          <w:rFonts w:cs="Arial"/>
        </w:rPr>
      </w:pPr>
    </w:p>
    <w:p w14:paraId="021CB766" w14:textId="77777777" w:rsidR="00BF3D68" w:rsidRPr="001F38D4" w:rsidRDefault="00BF3D68" w:rsidP="001F38D4">
      <w:pPr>
        <w:rPr>
          <w:rFonts w:cs="Arial"/>
        </w:rPr>
      </w:pPr>
      <w:r w:rsidRPr="001F38D4">
        <w:rPr>
          <w:rFonts w:cs="Arial"/>
        </w:rPr>
        <w:t xml:space="preserve">                                                                                   ……………………………………..</w:t>
      </w:r>
    </w:p>
    <w:p w14:paraId="22B484DF" w14:textId="77777777" w:rsidR="00BF3D68" w:rsidRPr="001F38D4" w:rsidRDefault="00BF3D68" w:rsidP="001F38D4">
      <w:pPr>
        <w:rPr>
          <w:rFonts w:cs="Arial"/>
        </w:rPr>
      </w:pPr>
    </w:p>
    <w:p w14:paraId="025A1711" w14:textId="77777777" w:rsidR="00BF3D68" w:rsidRPr="001F38D4" w:rsidRDefault="00BF3D68" w:rsidP="001F38D4">
      <w:pPr>
        <w:rPr>
          <w:rFonts w:cs="Arial"/>
          <w:lang w:eastAsia="zh-CN"/>
        </w:rPr>
      </w:pPr>
    </w:p>
    <w:p w14:paraId="55338632" w14:textId="77777777" w:rsidR="00BF3D68" w:rsidRPr="001F38D4" w:rsidRDefault="00BF3D68" w:rsidP="001F38D4">
      <w:pPr>
        <w:rPr>
          <w:rFonts w:cs="Arial"/>
          <w:lang w:eastAsia="zh-CN"/>
        </w:rPr>
      </w:pPr>
      <w:r w:rsidRPr="001F38D4">
        <w:rPr>
          <w:rFonts w:cs="Arial"/>
          <w:lang w:eastAsia="zh-CN"/>
        </w:rPr>
        <w:br w:type="page"/>
      </w:r>
    </w:p>
    <w:p w14:paraId="34B00DA6" w14:textId="78D55588" w:rsidR="00BF3D68" w:rsidRPr="001F38D4" w:rsidRDefault="00BF3D68" w:rsidP="00ED707C">
      <w:pPr>
        <w:pStyle w:val="Slog3"/>
        <w:rPr>
          <w:rStyle w:val="Neenpoudarek"/>
          <w:rFonts w:ascii="Arial" w:hAnsi="Arial" w:cs="Arial"/>
          <w:i/>
          <w:iCs/>
          <w:color w:val="auto"/>
          <w:sz w:val="22"/>
          <w:szCs w:val="22"/>
        </w:rPr>
      </w:pPr>
      <w:bookmarkStart w:id="174" w:name="_Toc117688514"/>
      <w:r w:rsidRPr="001F38D4">
        <w:rPr>
          <w:rStyle w:val="Neenpoudarek"/>
          <w:rFonts w:ascii="Arial" w:hAnsi="Arial" w:cs="Arial"/>
          <w:i/>
          <w:iCs/>
          <w:color w:val="auto"/>
          <w:sz w:val="22"/>
          <w:szCs w:val="22"/>
        </w:rPr>
        <w:lastRenderedPageBreak/>
        <w:t>P</w:t>
      </w:r>
      <w:r w:rsidR="00B12BD0" w:rsidRPr="001F38D4">
        <w:rPr>
          <w:rStyle w:val="Neenpoudarek"/>
          <w:rFonts w:ascii="Arial" w:hAnsi="Arial" w:cs="Arial"/>
          <w:i/>
          <w:iCs/>
          <w:color w:val="auto"/>
          <w:sz w:val="22"/>
          <w:szCs w:val="22"/>
        </w:rPr>
        <w:t>riloga</w:t>
      </w:r>
      <w:r w:rsidRPr="001F38D4">
        <w:rPr>
          <w:rStyle w:val="Neenpoudarek"/>
          <w:rFonts w:ascii="Arial" w:hAnsi="Arial" w:cs="Arial"/>
          <w:i/>
          <w:iCs/>
          <w:color w:val="auto"/>
          <w:sz w:val="22"/>
          <w:szCs w:val="22"/>
        </w:rPr>
        <w:t xml:space="preserve"> št. </w:t>
      </w:r>
      <w:r w:rsidR="002F4714" w:rsidRPr="001F38D4">
        <w:rPr>
          <w:rStyle w:val="Neenpoudarek"/>
          <w:rFonts w:ascii="Arial" w:hAnsi="Arial" w:cs="Arial"/>
          <w:i/>
          <w:iCs/>
          <w:color w:val="auto"/>
          <w:sz w:val="22"/>
          <w:szCs w:val="22"/>
        </w:rPr>
        <w:t>1</w:t>
      </w:r>
      <w:r w:rsidR="00E84163">
        <w:rPr>
          <w:rStyle w:val="Neenpoudarek"/>
          <w:rFonts w:ascii="Arial" w:hAnsi="Arial" w:cs="Arial"/>
          <w:i/>
          <w:iCs/>
          <w:color w:val="auto"/>
          <w:sz w:val="22"/>
          <w:szCs w:val="22"/>
        </w:rPr>
        <w:t>8</w:t>
      </w:r>
      <w:bookmarkEnd w:id="174"/>
    </w:p>
    <w:p w14:paraId="6A1BC1DA" w14:textId="35C3D277" w:rsidR="00F74AA2" w:rsidRPr="00F74AA2" w:rsidRDefault="00F74AA2" w:rsidP="00F74AA2">
      <w:pPr>
        <w:pBdr>
          <w:top w:val="single" w:sz="4" w:space="10" w:color="541C72"/>
          <w:bottom w:val="single" w:sz="4" w:space="10" w:color="541C72"/>
        </w:pBdr>
        <w:shd w:val="pct5" w:color="F8F2FC" w:fill="F7EFFB"/>
        <w:jc w:val="center"/>
        <w:outlineLvl w:val="1"/>
        <w:rPr>
          <w:rFonts w:cs="Arial"/>
          <w:b/>
          <w:bCs/>
          <w:i/>
          <w:iCs/>
          <w:color w:val="541C72"/>
          <w:spacing w:val="20"/>
        </w:rPr>
      </w:pPr>
      <w:bookmarkStart w:id="175" w:name="_Toc117688515"/>
      <w:r w:rsidRPr="00F74AA2">
        <w:rPr>
          <w:rFonts w:cs="Arial"/>
          <w:b/>
          <w:bCs/>
          <w:i/>
          <w:iCs/>
          <w:color w:val="541C72"/>
          <w:spacing w:val="20"/>
        </w:rPr>
        <w:t xml:space="preserve">IZJAVA PONUDNIKA O PREDLOŽITVI FINANČEGA ZAVAROVANJA ZA </w:t>
      </w:r>
      <w:r>
        <w:rPr>
          <w:rFonts w:cs="Arial"/>
          <w:b/>
          <w:bCs/>
          <w:i/>
          <w:iCs/>
          <w:color w:val="541C72"/>
          <w:spacing w:val="20"/>
        </w:rPr>
        <w:t>DOBRO IZVEDBO POGODBENIH OBVEZNOSTI</w:t>
      </w:r>
      <w:bookmarkEnd w:id="175"/>
      <w:r w:rsidRPr="00F74AA2">
        <w:rPr>
          <w:rFonts w:cs="Arial"/>
          <w:b/>
          <w:bCs/>
          <w:i/>
          <w:iCs/>
          <w:color w:val="541C72"/>
          <w:spacing w:val="20"/>
        </w:rPr>
        <w:t xml:space="preserve"> </w:t>
      </w:r>
    </w:p>
    <w:p w14:paraId="577C53F3" w14:textId="7993E27F" w:rsidR="001F55D1" w:rsidRPr="001F38D4" w:rsidRDefault="001F55D1" w:rsidP="001F55D1">
      <w:pPr>
        <w:autoSpaceDE w:val="0"/>
        <w:adjustRightInd w:val="0"/>
        <w:jc w:val="both"/>
        <w:rPr>
          <w:rFonts w:cs="Arial"/>
          <w:i/>
        </w:rPr>
      </w:pPr>
      <w:r w:rsidRPr="001F38D4">
        <w:rPr>
          <w:rFonts w:cs="Arial"/>
          <w:b/>
          <w:bCs/>
          <w:i/>
        </w:rPr>
        <w:t xml:space="preserve">Navodilo: </w:t>
      </w:r>
      <w:r w:rsidRPr="001F38D4">
        <w:rPr>
          <w:rFonts w:cs="Arial"/>
          <w:i/>
        </w:rPr>
        <w:t xml:space="preserve">Ponudnik mora </w:t>
      </w:r>
      <w:r w:rsidRPr="00812AE8">
        <w:rPr>
          <w:rFonts w:cs="Arial"/>
          <w:i/>
        </w:rPr>
        <w:t xml:space="preserve">izpolniti </w:t>
      </w:r>
      <w:r w:rsidRPr="00491174">
        <w:rPr>
          <w:rFonts w:cs="Arial"/>
          <w:b/>
          <w:bCs/>
          <w:i/>
        </w:rPr>
        <w:t>prilogo št. 1</w:t>
      </w:r>
      <w:r w:rsidR="00491174" w:rsidRPr="00491174">
        <w:rPr>
          <w:rFonts w:cs="Arial"/>
          <w:b/>
          <w:bCs/>
          <w:i/>
        </w:rPr>
        <w:t>8</w:t>
      </w:r>
      <w:r w:rsidRPr="001F38D4">
        <w:rPr>
          <w:rFonts w:cs="Arial"/>
          <w:i/>
        </w:rPr>
        <w:t xml:space="preserve">, ki bo vsebinsko identična temu obrazcu, in </w:t>
      </w:r>
      <w:r>
        <w:rPr>
          <w:rFonts w:cs="Arial"/>
          <w:i/>
        </w:rPr>
        <w:t xml:space="preserve">bianco </w:t>
      </w:r>
      <w:r w:rsidRPr="001F38D4">
        <w:rPr>
          <w:rFonts w:cs="Arial"/>
          <w:i/>
        </w:rPr>
        <w:t>menic</w:t>
      </w:r>
      <w:r>
        <w:rPr>
          <w:rFonts w:cs="Arial"/>
          <w:i/>
        </w:rPr>
        <w:t>o</w:t>
      </w:r>
      <w:r w:rsidRPr="001F38D4">
        <w:rPr>
          <w:rFonts w:cs="Arial"/>
          <w:i/>
        </w:rPr>
        <w:t>. Menična izjava mora biti v celoti izpolnjena, datirana in podpisana s strani zakonitega zastopnika ponudnika.</w:t>
      </w:r>
    </w:p>
    <w:p w14:paraId="672D7F5F" w14:textId="77777777" w:rsidR="001F55D1" w:rsidRDefault="001F55D1" w:rsidP="001F38D4">
      <w:pPr>
        <w:jc w:val="both"/>
        <w:rPr>
          <w:rFonts w:cs="Arial"/>
          <w:kern w:val="3"/>
          <w:lang w:eastAsia="zh-CN"/>
        </w:rPr>
      </w:pPr>
    </w:p>
    <w:p w14:paraId="20E052DE" w14:textId="0C296FA2" w:rsidR="00811949" w:rsidRPr="003D65E8" w:rsidRDefault="002F4714" w:rsidP="001F38D4">
      <w:pPr>
        <w:jc w:val="both"/>
        <w:rPr>
          <w:rFonts w:cs="Arial"/>
          <w:u w:val="single"/>
        </w:rPr>
      </w:pPr>
      <w:r w:rsidRPr="001F38D4">
        <w:rPr>
          <w:rFonts w:cs="Arial"/>
          <w:kern w:val="3"/>
          <w:lang w:eastAsia="zh-CN"/>
        </w:rPr>
        <w:t xml:space="preserve">V zvezi z </w:t>
      </w:r>
      <w:r w:rsidRPr="003D65E8">
        <w:rPr>
          <w:rFonts w:cs="Arial"/>
          <w:kern w:val="3"/>
          <w:lang w:eastAsia="zh-CN"/>
        </w:rPr>
        <w:t xml:space="preserve">javnim naročilom »Dobava vodovodnega in kanalizacijskega materiala za obdobje dveh let«, objavljenega na portalu javnih naročil </w:t>
      </w:r>
      <w:r w:rsidR="0016607D" w:rsidRPr="003D65E8">
        <w:rPr>
          <w:rFonts w:cs="Arial"/>
          <w:kern w:val="3"/>
          <w:lang w:eastAsia="zh-CN"/>
        </w:rPr>
        <w:t>dne 27.</w:t>
      </w:r>
      <w:r w:rsidR="003D65E8" w:rsidRPr="003D65E8">
        <w:rPr>
          <w:rFonts w:cs="Arial"/>
          <w:kern w:val="3"/>
          <w:lang w:eastAsia="zh-CN"/>
        </w:rPr>
        <w:t>10</w:t>
      </w:r>
      <w:r w:rsidR="0016607D" w:rsidRPr="003D65E8">
        <w:rPr>
          <w:rFonts w:cs="Arial"/>
          <w:kern w:val="3"/>
          <w:lang w:eastAsia="zh-CN"/>
        </w:rPr>
        <w:t>.202</w:t>
      </w:r>
      <w:r w:rsidR="003D65E8" w:rsidRPr="003D65E8">
        <w:rPr>
          <w:rFonts w:cs="Arial"/>
          <w:kern w:val="3"/>
          <w:lang w:eastAsia="zh-CN"/>
        </w:rPr>
        <w:t>2</w:t>
      </w:r>
      <w:r w:rsidR="0016607D" w:rsidRPr="003D65E8">
        <w:rPr>
          <w:rFonts w:cs="Arial"/>
          <w:kern w:val="3"/>
          <w:lang w:eastAsia="zh-CN"/>
        </w:rPr>
        <w:t xml:space="preserve"> </w:t>
      </w:r>
      <w:r w:rsidRPr="003D65E8">
        <w:rPr>
          <w:rFonts w:cs="Arial"/>
          <w:kern w:val="3"/>
          <w:lang w:eastAsia="zh-CN"/>
        </w:rPr>
        <w:t xml:space="preserve">pod </w:t>
      </w:r>
      <w:r w:rsidR="004E6059" w:rsidRPr="003D65E8">
        <w:rPr>
          <w:rFonts w:cs="Arial"/>
          <w:kern w:val="3"/>
          <w:lang w:eastAsia="zh-CN"/>
        </w:rPr>
        <w:t>oznako postopka</w:t>
      </w:r>
      <w:r w:rsidRPr="003D65E8">
        <w:rPr>
          <w:rFonts w:cs="Arial"/>
          <w:kern w:val="3"/>
          <w:lang w:eastAsia="zh-CN"/>
        </w:rPr>
        <w:t xml:space="preserve"> </w:t>
      </w:r>
      <w:r w:rsidRPr="003D65E8">
        <w:rPr>
          <w:rFonts w:cs="Arial"/>
          <w:kern w:val="3"/>
          <w:u w:val="single"/>
          <w:lang w:eastAsia="zh-CN"/>
        </w:rPr>
        <w:t xml:space="preserve">JN </w:t>
      </w:r>
      <w:r w:rsidR="00962BCE" w:rsidRPr="003D65E8">
        <w:rPr>
          <w:rFonts w:cs="Arial"/>
          <w:kern w:val="3"/>
          <w:u w:val="single"/>
          <w:lang w:eastAsia="zh-CN"/>
        </w:rPr>
        <w:t>6</w:t>
      </w:r>
      <w:r w:rsidR="009D145E" w:rsidRPr="003D65E8">
        <w:rPr>
          <w:rFonts w:cs="Arial"/>
          <w:kern w:val="3"/>
          <w:u w:val="single"/>
          <w:lang w:eastAsia="zh-CN"/>
        </w:rPr>
        <w:t>B</w:t>
      </w:r>
      <w:r w:rsidRPr="003D65E8">
        <w:rPr>
          <w:rFonts w:cs="Arial"/>
          <w:kern w:val="3"/>
          <w:u w:val="single"/>
          <w:lang w:eastAsia="zh-CN"/>
        </w:rPr>
        <w:t>/202</w:t>
      </w:r>
      <w:r w:rsidR="00962BCE" w:rsidRPr="003D65E8">
        <w:rPr>
          <w:rFonts w:cs="Arial"/>
          <w:kern w:val="3"/>
          <w:u w:val="single"/>
          <w:lang w:eastAsia="zh-CN"/>
        </w:rPr>
        <w:t>2</w:t>
      </w:r>
      <w:r w:rsidR="00811949" w:rsidRPr="003D65E8">
        <w:rPr>
          <w:rFonts w:cs="Arial"/>
          <w:kern w:val="3"/>
          <w:u w:val="single"/>
          <w:lang w:eastAsia="zh-CN"/>
        </w:rPr>
        <w:t>,</w:t>
      </w:r>
    </w:p>
    <w:p w14:paraId="6FFA12BC" w14:textId="65E8290C" w:rsidR="00BF3D68" w:rsidRPr="0091193C" w:rsidRDefault="002F4714" w:rsidP="001F38D4">
      <w:pPr>
        <w:pStyle w:val="Standard"/>
        <w:autoSpaceDE w:val="0"/>
        <w:rPr>
          <w:rFonts w:ascii="Arial" w:hAnsi="Arial" w:cs="Arial"/>
          <w:color w:val="FF0000"/>
        </w:rPr>
      </w:pPr>
      <w:r w:rsidRPr="0091193C">
        <w:rPr>
          <w:rFonts w:ascii="Arial" w:hAnsi="Arial" w:cs="Arial"/>
          <w:color w:val="FF0000"/>
        </w:rPr>
        <w:t xml:space="preserve"> </w:t>
      </w:r>
    </w:p>
    <w:p w14:paraId="67AD9A66" w14:textId="3279C7EA" w:rsidR="00BF3D68" w:rsidRPr="001F38D4" w:rsidRDefault="00BF3D68" w:rsidP="001F38D4">
      <w:pPr>
        <w:pStyle w:val="Standard"/>
        <w:autoSpaceDE w:val="0"/>
        <w:rPr>
          <w:rFonts w:ascii="Arial" w:hAnsi="Arial" w:cs="Arial"/>
        </w:rPr>
      </w:pPr>
      <w:r w:rsidRPr="00812AE8">
        <w:rPr>
          <w:rFonts w:ascii="Arial" w:hAnsi="Arial" w:cs="Arial"/>
        </w:rPr>
        <w:t xml:space="preserve">se zavezujemo, da bomo </w:t>
      </w:r>
      <w:r w:rsidR="001F55D1">
        <w:rPr>
          <w:rFonts w:ascii="Arial" w:hAnsi="Arial" w:cs="Arial"/>
        </w:rPr>
        <w:t xml:space="preserve">ob </w:t>
      </w:r>
      <w:r w:rsidRPr="00812AE8">
        <w:rPr>
          <w:rFonts w:ascii="Arial" w:hAnsi="Arial" w:cs="Arial"/>
        </w:rPr>
        <w:t xml:space="preserve">podpisu </w:t>
      </w:r>
      <w:r w:rsidR="002103D8" w:rsidRPr="00812AE8">
        <w:rPr>
          <w:rFonts w:ascii="Arial" w:hAnsi="Arial" w:cs="Arial"/>
        </w:rPr>
        <w:t>pogodbe</w:t>
      </w:r>
      <w:r w:rsidR="0083575F" w:rsidRPr="00812AE8">
        <w:rPr>
          <w:rFonts w:ascii="Arial" w:hAnsi="Arial" w:cs="Arial"/>
        </w:rPr>
        <w:t xml:space="preserve"> za izvedbo</w:t>
      </w:r>
      <w:r w:rsidRPr="00812AE8">
        <w:rPr>
          <w:rFonts w:ascii="Arial" w:hAnsi="Arial" w:cs="Arial"/>
        </w:rPr>
        <w:t xml:space="preserve"> javnega naročila »</w:t>
      </w:r>
      <w:r w:rsidR="002F4714" w:rsidRPr="00812AE8">
        <w:rPr>
          <w:rFonts w:ascii="Arial" w:hAnsi="Arial" w:cs="Arial"/>
        </w:rPr>
        <w:t>Dobava vodovodnega in kanalizacijskega materiala za obdobje dveh let</w:t>
      </w:r>
      <w:r w:rsidRPr="00812AE8">
        <w:rPr>
          <w:rFonts w:ascii="Arial" w:hAnsi="Arial" w:cs="Arial"/>
        </w:rPr>
        <w:t>« naročniku predložil</w:t>
      </w:r>
      <w:r w:rsidR="002F4714" w:rsidRPr="00812AE8">
        <w:rPr>
          <w:rFonts w:ascii="Arial" w:hAnsi="Arial" w:cs="Arial"/>
        </w:rPr>
        <w:t>i</w:t>
      </w:r>
      <w:r w:rsidRPr="00812AE8">
        <w:rPr>
          <w:rFonts w:ascii="Arial" w:hAnsi="Arial" w:cs="Arial"/>
        </w:rPr>
        <w:t xml:space="preserve"> originalno </w:t>
      </w:r>
      <w:r w:rsidR="00055934" w:rsidRPr="00812AE8">
        <w:rPr>
          <w:rFonts w:ascii="Arial" w:hAnsi="Arial" w:cs="Arial"/>
        </w:rPr>
        <w:t>bančno garancijo</w:t>
      </w:r>
      <w:r w:rsidR="00C769B0" w:rsidRPr="00812AE8">
        <w:rPr>
          <w:rFonts w:ascii="Arial" w:hAnsi="Arial" w:cs="Arial"/>
        </w:rPr>
        <w:t xml:space="preserve"> </w:t>
      </w:r>
      <w:r w:rsidRPr="00812AE8">
        <w:rPr>
          <w:rFonts w:ascii="Arial" w:hAnsi="Arial" w:cs="Arial"/>
        </w:rPr>
        <w:t xml:space="preserve"> </w:t>
      </w:r>
      <w:r w:rsidR="002F4714" w:rsidRPr="00812AE8">
        <w:rPr>
          <w:rFonts w:ascii="Arial" w:hAnsi="Arial" w:cs="Arial"/>
        </w:rPr>
        <w:t xml:space="preserve">za dobro izvedbo pogodbenih obveznosti v višini </w:t>
      </w:r>
      <w:r w:rsidR="00835007">
        <w:rPr>
          <w:rFonts w:ascii="Arial" w:hAnsi="Arial" w:cs="Arial"/>
        </w:rPr>
        <w:t>5</w:t>
      </w:r>
      <w:r w:rsidR="002F4714" w:rsidRPr="00812AE8">
        <w:rPr>
          <w:rFonts w:ascii="Arial" w:hAnsi="Arial" w:cs="Arial"/>
        </w:rPr>
        <w:t xml:space="preserve"> % od skupne </w:t>
      </w:r>
      <w:r w:rsidR="002F4714" w:rsidRPr="00055934">
        <w:rPr>
          <w:rFonts w:ascii="Arial" w:hAnsi="Arial" w:cs="Arial"/>
        </w:rPr>
        <w:t xml:space="preserve">ponudbene vrednosti (z DDV) posameznega sklopa </w:t>
      </w:r>
      <w:r w:rsidRPr="00055934">
        <w:rPr>
          <w:rFonts w:ascii="Arial" w:hAnsi="Arial" w:cs="Arial"/>
        </w:rPr>
        <w:t>v skladu s spodnjim vzorcem.</w:t>
      </w:r>
      <w:r w:rsidR="002F4714" w:rsidRPr="001F38D4">
        <w:rPr>
          <w:rFonts w:ascii="Arial" w:hAnsi="Arial" w:cs="Arial"/>
        </w:rPr>
        <w:t xml:space="preserve"> </w:t>
      </w:r>
    </w:p>
    <w:p w14:paraId="0A092EAC" w14:textId="77777777" w:rsidR="00BF3D68" w:rsidRPr="001F38D4" w:rsidRDefault="00BF3D68" w:rsidP="001F38D4">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1F38D4" w14:paraId="752C60D2" w14:textId="77777777" w:rsidTr="00BF3D68">
        <w:tc>
          <w:tcPr>
            <w:tcW w:w="4643" w:type="dxa"/>
            <w:tcMar>
              <w:top w:w="0" w:type="dxa"/>
              <w:left w:w="108" w:type="dxa"/>
              <w:bottom w:w="0" w:type="dxa"/>
              <w:right w:w="108" w:type="dxa"/>
            </w:tcMar>
          </w:tcPr>
          <w:p w14:paraId="1D503A61" w14:textId="77777777" w:rsidR="00BF3D68" w:rsidRPr="001F38D4" w:rsidRDefault="00BF3D68" w:rsidP="001F38D4">
            <w:pPr>
              <w:pStyle w:val="Standard"/>
              <w:snapToGrid w:val="0"/>
              <w:rPr>
                <w:rFonts w:ascii="Arial" w:hAnsi="Arial" w:cs="Arial"/>
              </w:rPr>
            </w:pPr>
            <w:r w:rsidRPr="001F38D4">
              <w:rPr>
                <w:rFonts w:ascii="Arial" w:hAnsi="Arial" w:cs="Arial"/>
              </w:rPr>
              <w:t>Kraj in datum:</w:t>
            </w:r>
          </w:p>
        </w:tc>
        <w:tc>
          <w:tcPr>
            <w:tcW w:w="4643" w:type="dxa"/>
            <w:tcMar>
              <w:top w:w="0" w:type="dxa"/>
              <w:left w:w="108" w:type="dxa"/>
              <w:bottom w:w="0" w:type="dxa"/>
              <w:right w:w="108" w:type="dxa"/>
            </w:tcMar>
          </w:tcPr>
          <w:p w14:paraId="29DC5010" w14:textId="77777777" w:rsidR="00BF3D68" w:rsidRPr="001F38D4" w:rsidRDefault="00BF3D68" w:rsidP="001F38D4">
            <w:pPr>
              <w:pStyle w:val="Standard"/>
              <w:snapToGrid w:val="0"/>
              <w:rPr>
                <w:rFonts w:ascii="Arial" w:hAnsi="Arial" w:cs="Arial"/>
              </w:rPr>
            </w:pPr>
            <w:r w:rsidRPr="001F38D4">
              <w:rPr>
                <w:rFonts w:ascii="Arial" w:hAnsi="Arial" w:cs="Arial"/>
              </w:rPr>
              <w:t>Ponudnik:</w:t>
            </w:r>
          </w:p>
          <w:p w14:paraId="03F851D4" w14:textId="77777777" w:rsidR="00BF3D68" w:rsidRPr="001F38D4" w:rsidRDefault="00BF3D68" w:rsidP="001F38D4">
            <w:pPr>
              <w:pStyle w:val="Standard"/>
              <w:rPr>
                <w:rFonts w:ascii="Arial" w:hAnsi="Arial" w:cs="Arial"/>
              </w:rPr>
            </w:pPr>
          </w:p>
          <w:p w14:paraId="6867E796" w14:textId="77777777" w:rsidR="00BF3D68" w:rsidRPr="001F38D4" w:rsidRDefault="00BF3D68" w:rsidP="001F38D4">
            <w:pPr>
              <w:pStyle w:val="Standard"/>
              <w:rPr>
                <w:rFonts w:ascii="Arial" w:hAnsi="Arial" w:cs="Arial"/>
              </w:rPr>
            </w:pPr>
            <w:r w:rsidRPr="001F38D4">
              <w:rPr>
                <w:rFonts w:ascii="Arial" w:hAnsi="Arial" w:cs="Arial"/>
              </w:rPr>
              <w:t>Žig in podpis:</w:t>
            </w:r>
          </w:p>
        </w:tc>
      </w:tr>
    </w:tbl>
    <w:p w14:paraId="428B57BE" w14:textId="77777777" w:rsidR="00BF3D68" w:rsidRPr="001F38D4" w:rsidRDefault="00BF3D68" w:rsidP="001F38D4">
      <w:pPr>
        <w:pStyle w:val="Standard"/>
        <w:rPr>
          <w:rFonts w:ascii="Arial" w:hAnsi="Arial" w:cs="Arial"/>
        </w:rPr>
      </w:pPr>
    </w:p>
    <w:p w14:paraId="68F24A2D" w14:textId="77777777" w:rsidR="00433606" w:rsidRPr="001F38D4" w:rsidRDefault="00433606" w:rsidP="00433606">
      <w:pPr>
        <w:autoSpaceDE w:val="0"/>
        <w:adjustRightInd w:val="0"/>
        <w:jc w:val="both"/>
        <w:rPr>
          <w:rFonts w:cs="Arial"/>
        </w:rPr>
      </w:pPr>
      <w:r w:rsidRPr="001F38D4">
        <w:rPr>
          <w:rFonts w:cs="Arial"/>
        </w:rPr>
        <w:t>__________________________________________________________________________</w:t>
      </w:r>
    </w:p>
    <w:p w14:paraId="32147EC2" w14:textId="77777777" w:rsidR="00433606" w:rsidRPr="001F38D4" w:rsidRDefault="00433606" w:rsidP="00433606">
      <w:pPr>
        <w:autoSpaceDE w:val="0"/>
        <w:adjustRightInd w:val="0"/>
        <w:jc w:val="both"/>
        <w:rPr>
          <w:rFonts w:cs="Arial"/>
        </w:rPr>
      </w:pPr>
    </w:p>
    <w:p w14:paraId="574FAD38" w14:textId="77777777" w:rsidR="00433606" w:rsidRPr="001F38D4" w:rsidRDefault="00433606" w:rsidP="00433606">
      <w:pPr>
        <w:rPr>
          <w:rFonts w:cs="Arial"/>
          <w:i/>
        </w:rPr>
      </w:pPr>
      <w:r w:rsidRPr="001F38D4">
        <w:rPr>
          <w:rFonts w:cs="Arial"/>
          <w:i/>
        </w:rPr>
        <w:t>……………………….</w:t>
      </w:r>
      <w:r w:rsidRPr="001F38D4">
        <w:rPr>
          <w:rFonts w:cs="Arial"/>
          <w:i/>
        </w:rPr>
        <w:tab/>
      </w:r>
      <w:r w:rsidRPr="001F38D4">
        <w:rPr>
          <w:rFonts w:cs="Arial"/>
          <w:i/>
        </w:rPr>
        <w:tab/>
      </w:r>
      <w:r w:rsidRPr="001F38D4">
        <w:rPr>
          <w:rFonts w:cs="Arial"/>
          <w:i/>
        </w:rPr>
        <w:tab/>
        <w:t xml:space="preserve">              Kraj in datum, _________</w:t>
      </w:r>
    </w:p>
    <w:p w14:paraId="26B527E5" w14:textId="77777777" w:rsidR="00433606" w:rsidRPr="001F38D4" w:rsidRDefault="00433606" w:rsidP="00433606">
      <w:pPr>
        <w:rPr>
          <w:rFonts w:cs="Arial"/>
          <w:i/>
        </w:rPr>
      </w:pPr>
      <w:r w:rsidRPr="001F38D4">
        <w:rPr>
          <w:rFonts w:cs="Arial"/>
          <w:i/>
        </w:rPr>
        <w:t>………………………….</w:t>
      </w:r>
    </w:p>
    <w:p w14:paraId="0EC83AE9" w14:textId="77777777" w:rsidR="00433606" w:rsidRPr="001F38D4" w:rsidRDefault="00433606" w:rsidP="00433606">
      <w:pPr>
        <w:rPr>
          <w:rFonts w:cs="Arial"/>
          <w:i/>
        </w:rPr>
      </w:pPr>
    </w:p>
    <w:p w14:paraId="3288B165" w14:textId="77777777" w:rsidR="00433606" w:rsidRPr="001F38D4" w:rsidRDefault="00433606" w:rsidP="00433606">
      <w:pPr>
        <w:rPr>
          <w:rFonts w:cs="Arial"/>
          <w:i/>
        </w:rPr>
      </w:pPr>
      <w:r w:rsidRPr="001F38D4">
        <w:rPr>
          <w:rFonts w:cs="Arial"/>
          <w:i/>
        </w:rPr>
        <w:t>(ponudnik/ izdajatelj menic)</w:t>
      </w:r>
    </w:p>
    <w:p w14:paraId="410A44BC" w14:textId="77777777" w:rsidR="00433606" w:rsidRPr="001F38D4" w:rsidRDefault="00433606" w:rsidP="00433606">
      <w:pPr>
        <w:rPr>
          <w:rFonts w:cs="Arial"/>
          <w:i/>
        </w:rPr>
      </w:pPr>
      <w:r w:rsidRPr="001F38D4">
        <w:rPr>
          <w:rFonts w:cs="Arial"/>
          <w:i/>
        </w:rPr>
        <w:t>ID-št. za DDV: …………….</w:t>
      </w:r>
    </w:p>
    <w:p w14:paraId="41FBC05B" w14:textId="77777777" w:rsidR="00433606" w:rsidRPr="001F38D4" w:rsidRDefault="00433606" w:rsidP="00433606">
      <w:pPr>
        <w:rPr>
          <w:rFonts w:cs="Arial"/>
          <w:i/>
        </w:rPr>
      </w:pPr>
    </w:p>
    <w:p w14:paraId="720F37A6" w14:textId="77777777" w:rsidR="00433606" w:rsidRPr="00812AE8" w:rsidRDefault="00433606" w:rsidP="00433606">
      <w:pPr>
        <w:jc w:val="center"/>
        <w:rPr>
          <w:rFonts w:cs="Arial"/>
          <w:b/>
        </w:rPr>
      </w:pPr>
      <w:r w:rsidRPr="00812AE8">
        <w:rPr>
          <w:rFonts w:cs="Arial"/>
          <w:b/>
        </w:rPr>
        <w:t>MENIČNA IZJAVA</w:t>
      </w:r>
    </w:p>
    <w:p w14:paraId="4CD6DE47" w14:textId="77777777" w:rsidR="00433606" w:rsidRPr="001F38D4" w:rsidRDefault="00433606" w:rsidP="00433606">
      <w:pPr>
        <w:jc w:val="center"/>
        <w:rPr>
          <w:rFonts w:cs="Arial"/>
          <w:b/>
        </w:rPr>
      </w:pPr>
      <w:r w:rsidRPr="00812AE8">
        <w:rPr>
          <w:rFonts w:cs="Arial"/>
          <w:b/>
        </w:rPr>
        <w:t>za SKLOP št.: ____</w:t>
      </w:r>
    </w:p>
    <w:p w14:paraId="6A1A371C" w14:textId="77777777" w:rsidR="00433606" w:rsidRPr="001F38D4" w:rsidRDefault="00433606" w:rsidP="00433606">
      <w:pPr>
        <w:rPr>
          <w:rFonts w:cs="Arial"/>
          <w:i/>
        </w:rPr>
      </w:pPr>
    </w:p>
    <w:p w14:paraId="0AC12DE7" w14:textId="5B3289F7" w:rsidR="00433606" w:rsidRPr="001F38D4" w:rsidRDefault="00433606" w:rsidP="00433606">
      <w:pPr>
        <w:suppressAutoHyphens/>
        <w:autoSpaceDN w:val="0"/>
        <w:ind w:right="6"/>
        <w:jc w:val="both"/>
        <w:textAlignment w:val="baseline"/>
        <w:rPr>
          <w:rFonts w:cs="Arial"/>
          <w:i/>
        </w:rPr>
      </w:pPr>
      <w:r w:rsidRPr="001F38D4">
        <w:rPr>
          <w:rFonts w:cs="Arial"/>
          <w:i/>
        </w:rPr>
        <w:t xml:space="preserve">Za zavarovanje </w:t>
      </w:r>
      <w:r>
        <w:rPr>
          <w:rFonts w:cs="Arial"/>
          <w:i/>
        </w:rPr>
        <w:t>za dobro izvedbo pogodbenih obveznosti</w:t>
      </w:r>
      <w:r w:rsidRPr="001F38D4">
        <w:rPr>
          <w:rFonts w:cs="Arial"/>
          <w:i/>
        </w:rPr>
        <w:t xml:space="preserve"> javnega naročila »Dobava vodovodnega in kanalizacijskega materiala za obdobje dveh let« po odprtem postopku, objavljenem na Portalu javnih naročil </w:t>
      </w:r>
      <w:r w:rsidRPr="001F38D4">
        <w:rPr>
          <w:rFonts w:cs="Arial"/>
          <w:i/>
          <w:kern w:val="3"/>
          <w:lang w:eastAsia="zh-CN"/>
        </w:rPr>
        <w:t xml:space="preserve">dne _______________pod številko objave ____________, </w:t>
      </w:r>
      <w:r w:rsidRPr="001F38D4">
        <w:rPr>
          <w:rFonts w:cs="Arial"/>
          <w:i/>
        </w:rPr>
        <w:t xml:space="preserve">izročamo naročniku VODOVODI IN KANALIZACIJA NOVA GORICA </w:t>
      </w:r>
      <w:proofErr w:type="spellStart"/>
      <w:r w:rsidRPr="001F38D4">
        <w:rPr>
          <w:rFonts w:cs="Arial"/>
          <w:i/>
        </w:rPr>
        <w:t>d.d</w:t>
      </w:r>
      <w:proofErr w:type="spellEnd"/>
      <w:r w:rsidRPr="001F38D4">
        <w:rPr>
          <w:rFonts w:cs="Arial"/>
          <w:i/>
        </w:rPr>
        <w:t xml:space="preserve">., Kromberk, Cesta 25. junija 1B, 5000 Nova Gorica (v nadaljevanju »VODOVODI IN KANALIZACIJA NOVA GORICA </w:t>
      </w:r>
      <w:proofErr w:type="spellStart"/>
      <w:r w:rsidRPr="001F38D4">
        <w:rPr>
          <w:rFonts w:cs="Arial"/>
          <w:i/>
        </w:rPr>
        <w:t>d.d</w:t>
      </w:r>
      <w:proofErr w:type="spellEnd"/>
      <w:r w:rsidRPr="001F38D4">
        <w:rPr>
          <w:rFonts w:cs="Arial"/>
          <w:i/>
        </w:rPr>
        <w:t>.«), eno (1) bian</w:t>
      </w:r>
      <w:r>
        <w:rPr>
          <w:rFonts w:cs="Arial"/>
          <w:i/>
        </w:rPr>
        <w:t>c</w:t>
      </w:r>
      <w:r w:rsidRPr="001F38D4">
        <w:rPr>
          <w:rFonts w:cs="Arial"/>
          <w:i/>
        </w:rPr>
        <w:t xml:space="preserve">o menico s klavzulo »brez protesta« kot zavarovanje za </w:t>
      </w:r>
      <w:r w:rsidRPr="00433606">
        <w:rPr>
          <w:rFonts w:cs="Arial"/>
          <w:i/>
        </w:rPr>
        <w:t>dobro izvedbo pogodbenih obveznosti</w:t>
      </w:r>
      <w:r w:rsidRPr="001F38D4">
        <w:rPr>
          <w:rFonts w:cs="Arial"/>
          <w:i/>
        </w:rPr>
        <w:t xml:space="preserve">.  </w:t>
      </w:r>
    </w:p>
    <w:p w14:paraId="300AACA5" w14:textId="77777777" w:rsidR="00433606" w:rsidRPr="001F38D4" w:rsidRDefault="00433606" w:rsidP="00433606">
      <w:pPr>
        <w:jc w:val="both"/>
        <w:rPr>
          <w:rFonts w:cs="Arial"/>
          <w:i/>
        </w:rPr>
      </w:pPr>
    </w:p>
    <w:p w14:paraId="248DF27C" w14:textId="77777777" w:rsidR="00433606" w:rsidRPr="001F38D4" w:rsidRDefault="00433606" w:rsidP="00433606">
      <w:pPr>
        <w:jc w:val="both"/>
        <w:rPr>
          <w:rFonts w:cs="Arial"/>
          <w:i/>
        </w:rPr>
      </w:pPr>
      <w:r w:rsidRPr="001F38D4">
        <w:rPr>
          <w:rFonts w:cs="Arial"/>
          <w:i/>
        </w:rPr>
        <w:t>Na menici je podpisan zakoniti zastopnik:</w:t>
      </w:r>
    </w:p>
    <w:p w14:paraId="749C4FE4" w14:textId="77777777" w:rsidR="00433606" w:rsidRPr="001F38D4" w:rsidRDefault="00433606" w:rsidP="00433606">
      <w:pPr>
        <w:jc w:val="both"/>
        <w:rPr>
          <w:rFonts w:cs="Arial"/>
          <w:i/>
        </w:rPr>
      </w:pPr>
    </w:p>
    <w:p w14:paraId="2BB1DDA8" w14:textId="77777777" w:rsidR="00433606" w:rsidRPr="001F38D4" w:rsidRDefault="00433606" w:rsidP="00433606">
      <w:pPr>
        <w:rPr>
          <w:rFonts w:cs="Arial"/>
          <w:i/>
        </w:rPr>
      </w:pPr>
    </w:p>
    <w:p w14:paraId="61914B5F" w14:textId="77777777" w:rsidR="00433606" w:rsidRPr="001F38D4" w:rsidRDefault="00433606" w:rsidP="00433606">
      <w:pPr>
        <w:rPr>
          <w:rFonts w:cs="Arial"/>
          <w:i/>
        </w:rPr>
      </w:pPr>
      <w:r w:rsidRPr="001F38D4">
        <w:rPr>
          <w:rFonts w:cs="Arial"/>
          <w:i/>
        </w:rPr>
        <w:t>priimek in ime ________________kot (funkcija)____________________podpis__________________</w:t>
      </w:r>
    </w:p>
    <w:p w14:paraId="1E057772" w14:textId="77777777" w:rsidR="00433606" w:rsidRPr="001F38D4" w:rsidRDefault="00433606" w:rsidP="00433606">
      <w:pPr>
        <w:rPr>
          <w:rFonts w:cs="Arial"/>
          <w:i/>
        </w:rPr>
      </w:pPr>
    </w:p>
    <w:p w14:paraId="52C41486" w14:textId="77777777" w:rsidR="00433606" w:rsidRPr="001F38D4" w:rsidRDefault="00433606" w:rsidP="00433606">
      <w:pPr>
        <w:rPr>
          <w:rFonts w:cs="Arial"/>
          <w:i/>
        </w:rPr>
      </w:pPr>
      <w:r w:rsidRPr="001F38D4">
        <w:rPr>
          <w:rFonts w:cs="Arial"/>
          <w:i/>
        </w:rPr>
        <w:t>priimek in ime ________________kot (funkcija) ____________________podpis__________________</w:t>
      </w:r>
    </w:p>
    <w:p w14:paraId="475436CA" w14:textId="77777777" w:rsidR="00433606" w:rsidRPr="001F38D4" w:rsidRDefault="00433606" w:rsidP="00433606">
      <w:pPr>
        <w:jc w:val="both"/>
        <w:rPr>
          <w:rFonts w:cs="Arial"/>
          <w:i/>
        </w:rPr>
      </w:pPr>
    </w:p>
    <w:p w14:paraId="04C6C29F" w14:textId="77777777" w:rsidR="00433606" w:rsidRPr="001F38D4" w:rsidRDefault="00433606" w:rsidP="00433606">
      <w:pPr>
        <w:jc w:val="both"/>
        <w:rPr>
          <w:rFonts w:cs="Arial"/>
          <w:i/>
        </w:rPr>
      </w:pPr>
    </w:p>
    <w:p w14:paraId="5824FC11" w14:textId="32DF3C68" w:rsidR="00433606" w:rsidRDefault="00433606" w:rsidP="00433606">
      <w:pPr>
        <w:jc w:val="both"/>
        <w:rPr>
          <w:rFonts w:cs="Arial"/>
          <w:i/>
        </w:rPr>
      </w:pPr>
      <w:r w:rsidRPr="001F38D4">
        <w:rPr>
          <w:rFonts w:cs="Arial"/>
          <w:i/>
        </w:rPr>
        <w:lastRenderedPageBreak/>
        <w:t xml:space="preserve">Izdajatelj menice izrecno potrjuje, da je podpisnik menice pooblaščen za podpis menice in da velja to pooblastilo in podpisana menica tudi v primeru spremembe zakonitih zastopnikov izdajatelja menice. </w:t>
      </w:r>
    </w:p>
    <w:p w14:paraId="2E0CDC66" w14:textId="77777777" w:rsidR="00433606" w:rsidRPr="001F38D4" w:rsidRDefault="00433606" w:rsidP="00433606">
      <w:pPr>
        <w:jc w:val="both"/>
        <w:rPr>
          <w:rFonts w:cs="Arial"/>
          <w:i/>
        </w:rPr>
      </w:pPr>
      <w:r w:rsidRPr="001F38D4">
        <w:rPr>
          <w:rFonts w:cs="Arial"/>
          <w:i/>
        </w:rPr>
        <w:t xml:space="preserve">S podpisom te izjave izdajatelj menice </w:t>
      </w:r>
      <w:r w:rsidRPr="0094201E">
        <w:rPr>
          <w:rFonts w:cs="Arial"/>
          <w:i/>
        </w:rPr>
        <w:t xml:space="preserve">nepreklicno in brezpogojno pooblašča VODOVODI IN KANALIZACIJA NOVA GORICA </w:t>
      </w:r>
      <w:proofErr w:type="spellStart"/>
      <w:r w:rsidRPr="0094201E">
        <w:rPr>
          <w:rFonts w:cs="Arial"/>
          <w:i/>
        </w:rPr>
        <w:t>d.d</w:t>
      </w:r>
      <w:proofErr w:type="spellEnd"/>
      <w:r w:rsidRPr="0094201E">
        <w:rPr>
          <w:rFonts w:cs="Arial"/>
          <w:i/>
        </w:rPr>
        <w:t>., da izpolni bian</w:t>
      </w:r>
      <w:r>
        <w:rPr>
          <w:rFonts w:cs="Arial"/>
          <w:i/>
        </w:rPr>
        <w:t>c</w:t>
      </w:r>
      <w:r w:rsidRPr="0094201E">
        <w:rPr>
          <w:rFonts w:cs="Arial"/>
          <w:i/>
        </w:rPr>
        <w:t>o menice do višine ___________ EUR ter da izpolni vse druge sestavne dele bian</w:t>
      </w:r>
      <w:r>
        <w:rPr>
          <w:rFonts w:cs="Arial"/>
          <w:i/>
        </w:rPr>
        <w:t>c</w:t>
      </w:r>
      <w:r w:rsidRPr="0094201E">
        <w:rPr>
          <w:rFonts w:cs="Arial"/>
          <w:i/>
        </w:rPr>
        <w:t>o menice, ki niso izpolnjeni in to brez poprejšnjega obvestila, in sicer z vpisom poljubnega datuma dospelosti ter klavzulo »brez protesta</w:t>
      </w:r>
      <w:r w:rsidRPr="001F38D4">
        <w:rPr>
          <w:rFonts w:cs="Arial"/>
          <w:i/>
        </w:rPr>
        <w:t>«.</w:t>
      </w:r>
    </w:p>
    <w:p w14:paraId="3E6FEF80" w14:textId="77777777" w:rsidR="00433606" w:rsidRPr="001F38D4" w:rsidRDefault="00433606" w:rsidP="00433606">
      <w:pPr>
        <w:jc w:val="both"/>
        <w:rPr>
          <w:rFonts w:cs="Arial"/>
          <w:i/>
        </w:rPr>
      </w:pPr>
    </w:p>
    <w:p w14:paraId="6743CF0C" w14:textId="77777777" w:rsidR="00433606" w:rsidRPr="001F38D4" w:rsidRDefault="00433606" w:rsidP="00433606">
      <w:pPr>
        <w:jc w:val="both"/>
        <w:rPr>
          <w:rFonts w:cs="Arial"/>
          <w:i/>
        </w:rPr>
      </w:pPr>
      <w:r w:rsidRPr="001F38D4">
        <w:rPr>
          <w:rFonts w:cs="Arial"/>
          <w:i/>
        </w:rPr>
        <w:t>Podpisnik se odpoveduje vsem ugovorom proti tako izpolnjeni bian</w:t>
      </w:r>
      <w:r>
        <w:rPr>
          <w:rFonts w:cs="Arial"/>
          <w:i/>
        </w:rPr>
        <w:t>c</w:t>
      </w:r>
      <w:r w:rsidRPr="001F38D4">
        <w:rPr>
          <w:rFonts w:cs="Arial"/>
          <w:i/>
        </w:rPr>
        <w:t>o menici in se zavezuje v celoti plačati menico ob dospelosti. Podpisnik se odpoveduje ugovoru proti plačilnemu nalogu oziroma izvršilnemu dovolilu, izdanemu na podlagi izpolnjene menice.</w:t>
      </w:r>
    </w:p>
    <w:p w14:paraId="2F6AFF7D" w14:textId="77777777" w:rsidR="00433606" w:rsidRPr="001F38D4" w:rsidRDefault="00433606" w:rsidP="00433606">
      <w:pPr>
        <w:jc w:val="both"/>
        <w:rPr>
          <w:rFonts w:cs="Arial"/>
          <w:i/>
        </w:rPr>
      </w:pPr>
    </w:p>
    <w:p w14:paraId="36D8291D" w14:textId="77777777" w:rsidR="00433606" w:rsidRPr="001F38D4" w:rsidRDefault="00433606" w:rsidP="00433606">
      <w:pPr>
        <w:jc w:val="both"/>
        <w:rPr>
          <w:rFonts w:cs="Arial"/>
          <w:i/>
        </w:rPr>
      </w:pPr>
      <w:r w:rsidRPr="001F38D4">
        <w:rPr>
          <w:rFonts w:cs="Arial"/>
          <w:i/>
        </w:rPr>
        <w:t>Podpisnik pooblaščam</w:t>
      </w:r>
      <w:r w:rsidRPr="001F38D4">
        <w:rPr>
          <w:rFonts w:cs="Arial"/>
        </w:rPr>
        <w:t xml:space="preserve"> </w:t>
      </w:r>
      <w:r w:rsidRPr="001F38D4">
        <w:rPr>
          <w:rFonts w:cs="Arial"/>
          <w:i/>
        </w:rPr>
        <w:t xml:space="preserve">VODOVODI IN KANALIZACIJA NOVA GORICA </w:t>
      </w:r>
      <w:proofErr w:type="spellStart"/>
      <w:r w:rsidRPr="001F38D4">
        <w:rPr>
          <w:rFonts w:cs="Arial"/>
          <w:i/>
        </w:rPr>
        <w:t>d.d</w:t>
      </w:r>
      <w:proofErr w:type="spellEnd"/>
      <w:r w:rsidRPr="001F38D4">
        <w:rPr>
          <w:rFonts w:cs="Arial"/>
          <w:i/>
        </w:rPr>
        <w:t xml:space="preserve">., da menico domicilira pri ……………….banki, ki vodi naš račun št. ……………………….., ali katerikoli drugi poslovni banki, ki v času unovčenja vodi naš račun. </w:t>
      </w:r>
    </w:p>
    <w:p w14:paraId="1DAE1B0C" w14:textId="77777777" w:rsidR="00433606" w:rsidRPr="001F38D4" w:rsidRDefault="00433606" w:rsidP="00433606">
      <w:pPr>
        <w:jc w:val="both"/>
        <w:rPr>
          <w:rFonts w:cs="Arial"/>
          <w:i/>
        </w:rPr>
      </w:pPr>
    </w:p>
    <w:p w14:paraId="3B506936" w14:textId="77777777" w:rsidR="00433606" w:rsidRPr="001F38D4" w:rsidRDefault="00433606" w:rsidP="00433606">
      <w:pPr>
        <w:jc w:val="both"/>
        <w:rPr>
          <w:rFonts w:cs="Arial"/>
          <w:i/>
        </w:rPr>
      </w:pPr>
      <w:r w:rsidRPr="001F38D4">
        <w:rPr>
          <w:rFonts w:cs="Arial"/>
          <w:i/>
        </w:rPr>
        <w:t xml:space="preserve">Spodaj podpisani zastopnik ponudnika………………………, izjavljam, da sem pooblaščen za razpolaganje s sredstvi na računih pri poslovnih bankah ter hkrati nepreklicno in brezpogojno pooblaščam meničnega upnika VODOVODI IN KANALIZACIJA NOVA GORICA </w:t>
      </w:r>
      <w:proofErr w:type="spellStart"/>
      <w:r w:rsidRPr="001F38D4">
        <w:rPr>
          <w:rFonts w:cs="Arial"/>
          <w:i/>
        </w:rPr>
        <w:t>d.d</w:t>
      </w:r>
      <w:proofErr w:type="spellEnd"/>
      <w:r w:rsidRPr="001F38D4">
        <w:rPr>
          <w:rFonts w:cs="Arial"/>
          <w:i/>
        </w:rPr>
        <w:t>., da pri ……………… banki, ki vodi naš račun št. …………………………. ali katerihkoli drugih bankah, ki vodijo naše račune, izda nalog za prenos meničnega zneska na račun meničnega upnika</w:t>
      </w:r>
      <w:r w:rsidRPr="001F38D4">
        <w:rPr>
          <w:rFonts w:cs="Arial"/>
        </w:rPr>
        <w:t xml:space="preserve"> </w:t>
      </w:r>
      <w:r w:rsidRPr="001F38D4">
        <w:rPr>
          <w:rFonts w:cs="Arial"/>
          <w:i/>
        </w:rPr>
        <w:t xml:space="preserve">VODOVODI IN KANALIZACIJA NOVA GORICA </w:t>
      </w:r>
      <w:proofErr w:type="spellStart"/>
      <w:r w:rsidRPr="001F38D4">
        <w:rPr>
          <w:rFonts w:cs="Arial"/>
          <w:i/>
        </w:rPr>
        <w:t>d.d</w:t>
      </w:r>
      <w:proofErr w:type="spellEnd"/>
      <w:r w:rsidRPr="001F38D4">
        <w:rPr>
          <w:rFonts w:cs="Arial"/>
          <w:i/>
        </w:rPr>
        <w:t xml:space="preserve">., ki bo izvršen v breme meničnega dolžnika ………………………………. </w:t>
      </w:r>
    </w:p>
    <w:p w14:paraId="16E10BE5" w14:textId="77777777" w:rsidR="00433606" w:rsidRPr="001F38D4" w:rsidRDefault="00433606" w:rsidP="00433606">
      <w:pPr>
        <w:jc w:val="both"/>
        <w:rPr>
          <w:rFonts w:cs="Arial"/>
          <w:i/>
        </w:rPr>
      </w:pPr>
      <w:r w:rsidRPr="001F38D4">
        <w:rPr>
          <w:rFonts w:cs="Arial"/>
          <w:i/>
        </w:rPr>
        <w:t xml:space="preserve"> </w:t>
      </w:r>
    </w:p>
    <w:p w14:paraId="52920A69" w14:textId="77777777" w:rsidR="00433606" w:rsidRPr="001F38D4" w:rsidRDefault="00433606" w:rsidP="00433606">
      <w:pPr>
        <w:jc w:val="both"/>
        <w:rPr>
          <w:rFonts w:cs="Arial"/>
          <w:i/>
        </w:rPr>
      </w:pPr>
      <w:r w:rsidRPr="001F38D4">
        <w:rPr>
          <w:rFonts w:cs="Arial"/>
          <w:i/>
        </w:rPr>
        <w:t xml:space="preserve">Spodaj podpisani zastopnik ponudnika ……………………………, izjavljam, da dajem soglasje …………………….banki, ki vodi naš račun št. ……………………………. ali katerimkoli drugim bankam, ki vodijo naše račune, da izvršijo transakcijo v dobro meničnega upnika VODOVODI IN KANALIZACIJA NOVA GORICA </w:t>
      </w:r>
      <w:proofErr w:type="spellStart"/>
      <w:r w:rsidRPr="001F38D4">
        <w:rPr>
          <w:rFonts w:cs="Arial"/>
          <w:i/>
        </w:rPr>
        <w:t>d.d</w:t>
      </w:r>
      <w:proofErr w:type="spellEnd"/>
      <w:r w:rsidRPr="001F38D4">
        <w:rPr>
          <w:rFonts w:cs="Arial"/>
          <w:i/>
        </w:rPr>
        <w:t xml:space="preserve">. in v breme kateregakoli našega računa, ne glede na sicer dogovorjene pogoje o vodenju računa. </w:t>
      </w:r>
    </w:p>
    <w:p w14:paraId="47A63D27" w14:textId="77777777" w:rsidR="00433606" w:rsidRPr="001F38D4" w:rsidRDefault="00433606" w:rsidP="00433606">
      <w:pPr>
        <w:jc w:val="both"/>
        <w:rPr>
          <w:rFonts w:cs="Arial"/>
          <w:i/>
        </w:rPr>
      </w:pPr>
    </w:p>
    <w:p w14:paraId="4F84E74B" w14:textId="77777777" w:rsidR="00433606" w:rsidRPr="001F38D4" w:rsidRDefault="00433606" w:rsidP="00433606">
      <w:pPr>
        <w:jc w:val="both"/>
        <w:rPr>
          <w:rFonts w:cs="Arial"/>
          <w:i/>
        </w:rPr>
      </w:pPr>
      <w:r w:rsidRPr="001F38D4">
        <w:rPr>
          <w:rFonts w:cs="Arial"/>
          <w:i/>
        </w:rPr>
        <w:t>Zavezujemo se, da bomo ob vsaki spremembi domicila v roku treh (3) delovnih dni nadomestili to menično izjavo z ustrezno novo izjavo.</w:t>
      </w:r>
    </w:p>
    <w:p w14:paraId="38AA1831" w14:textId="77777777" w:rsidR="00433606" w:rsidRPr="001F38D4" w:rsidRDefault="00433606" w:rsidP="00433606">
      <w:pPr>
        <w:jc w:val="both"/>
        <w:rPr>
          <w:rFonts w:cs="Arial"/>
          <w:i/>
        </w:rPr>
      </w:pPr>
    </w:p>
    <w:p w14:paraId="706ED183" w14:textId="77777777" w:rsidR="00433606" w:rsidRPr="001F38D4" w:rsidRDefault="00433606" w:rsidP="00433606">
      <w:pPr>
        <w:jc w:val="both"/>
        <w:rPr>
          <w:rFonts w:cs="Arial"/>
          <w:i/>
        </w:rPr>
      </w:pPr>
      <w:r w:rsidRPr="001F38D4">
        <w:rPr>
          <w:rFonts w:cs="Arial"/>
          <w:i/>
        </w:rPr>
        <w:t>Priloga: 1 kom bian</w:t>
      </w:r>
      <w:r>
        <w:rPr>
          <w:rFonts w:cs="Arial"/>
          <w:i/>
        </w:rPr>
        <w:t>c</w:t>
      </w:r>
      <w:r w:rsidRPr="001F38D4">
        <w:rPr>
          <w:rFonts w:cs="Arial"/>
          <w:i/>
        </w:rPr>
        <w:t>o menice</w:t>
      </w:r>
      <w:r w:rsidRPr="001F38D4">
        <w:rPr>
          <w:rFonts w:cs="Arial"/>
          <w:i/>
        </w:rPr>
        <w:tab/>
      </w:r>
      <w:r w:rsidRPr="001F38D4">
        <w:rPr>
          <w:rFonts w:cs="Arial"/>
          <w:i/>
        </w:rPr>
        <w:tab/>
      </w:r>
    </w:p>
    <w:p w14:paraId="666873E4" w14:textId="77777777" w:rsidR="00433606" w:rsidRPr="001F38D4" w:rsidRDefault="00433606" w:rsidP="00433606">
      <w:pPr>
        <w:jc w:val="both"/>
        <w:rPr>
          <w:rFonts w:cs="Arial"/>
          <w:i/>
        </w:rPr>
      </w:pPr>
      <w:r w:rsidRPr="001F38D4">
        <w:rPr>
          <w:rFonts w:cs="Arial"/>
          <w:i/>
        </w:rPr>
        <w:t xml:space="preserve"> </w:t>
      </w:r>
    </w:p>
    <w:p w14:paraId="5032E1D8" w14:textId="77777777" w:rsidR="00433606" w:rsidRPr="001F38D4" w:rsidRDefault="00433606" w:rsidP="00433606">
      <w:pPr>
        <w:jc w:val="both"/>
        <w:rPr>
          <w:rFonts w:cs="Arial"/>
          <w:i/>
        </w:rPr>
      </w:pPr>
    </w:p>
    <w:p w14:paraId="4B0F0A83" w14:textId="77777777" w:rsidR="00433606" w:rsidRPr="001F38D4" w:rsidRDefault="00433606" w:rsidP="00433606">
      <w:pPr>
        <w:jc w:val="both"/>
        <w:rPr>
          <w:rFonts w:cs="Arial"/>
          <w:i/>
        </w:rPr>
      </w:pPr>
    </w:p>
    <w:p w14:paraId="1B1324C6" w14:textId="77777777" w:rsidR="00433606" w:rsidRPr="001F38D4" w:rsidRDefault="00433606" w:rsidP="00433606">
      <w:pPr>
        <w:jc w:val="both"/>
        <w:rPr>
          <w:rFonts w:cs="Arial"/>
          <w:i/>
        </w:rPr>
      </w:pPr>
    </w:p>
    <w:p w14:paraId="487689F5" w14:textId="77777777" w:rsidR="00433606" w:rsidRPr="001F38D4" w:rsidRDefault="00433606" w:rsidP="00433606">
      <w:pPr>
        <w:jc w:val="both"/>
        <w:rPr>
          <w:rFonts w:cs="Arial"/>
          <w:i/>
        </w:rPr>
      </w:pPr>
    </w:p>
    <w:p w14:paraId="06976788" w14:textId="77777777" w:rsidR="00433606" w:rsidRPr="001F38D4" w:rsidRDefault="00433606" w:rsidP="00433606">
      <w:pPr>
        <w:jc w:val="both"/>
        <w:rPr>
          <w:rFonts w:cs="Arial"/>
          <w:i/>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796B729E" w14:textId="77777777" w:rsidR="00433606" w:rsidRPr="001F38D4" w:rsidRDefault="00433606" w:rsidP="00433606">
      <w:pPr>
        <w:jc w:val="both"/>
        <w:rPr>
          <w:rFonts w:cs="Arial"/>
          <w:i/>
        </w:rPr>
      </w:pPr>
      <w:r w:rsidRPr="001F38D4">
        <w:rPr>
          <w:rFonts w:cs="Arial"/>
          <w:i/>
        </w:rPr>
        <w:t xml:space="preserve">                                                                               Podpis zakonitega zastopnika:</w:t>
      </w:r>
    </w:p>
    <w:p w14:paraId="2A1909AA" w14:textId="77777777" w:rsidR="00433606" w:rsidRPr="001F38D4" w:rsidRDefault="00433606" w:rsidP="00433606">
      <w:pPr>
        <w:rPr>
          <w:rFonts w:cs="Arial"/>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1D9498C0" w14:textId="77777777" w:rsidR="00433606" w:rsidRPr="001F38D4" w:rsidRDefault="00433606" w:rsidP="00433606">
      <w:pPr>
        <w:rPr>
          <w:rFonts w:cs="Arial"/>
        </w:rPr>
      </w:pPr>
    </w:p>
    <w:p w14:paraId="68B4B6FE" w14:textId="77777777" w:rsidR="00433606" w:rsidRPr="001F38D4" w:rsidRDefault="00433606" w:rsidP="00433606">
      <w:pPr>
        <w:rPr>
          <w:rFonts w:cs="Arial"/>
        </w:rPr>
      </w:pPr>
      <w:r w:rsidRPr="001F38D4">
        <w:rPr>
          <w:rFonts w:cs="Arial"/>
        </w:rPr>
        <w:t xml:space="preserve">                                                                                   ……………………………………..</w:t>
      </w:r>
    </w:p>
    <w:p w14:paraId="77DD25C8" w14:textId="77777777" w:rsidR="00433606" w:rsidRPr="001F38D4" w:rsidRDefault="00433606" w:rsidP="00433606">
      <w:pPr>
        <w:rPr>
          <w:rFonts w:cs="Arial"/>
        </w:rPr>
      </w:pPr>
    </w:p>
    <w:p w14:paraId="391D2478" w14:textId="77777777" w:rsidR="00433606" w:rsidRPr="001F38D4" w:rsidRDefault="00433606" w:rsidP="00433606">
      <w:pPr>
        <w:jc w:val="both"/>
        <w:rPr>
          <w:rFonts w:cs="Arial"/>
          <w:i/>
        </w:rPr>
      </w:pPr>
    </w:p>
    <w:p w14:paraId="76B1ECCF" w14:textId="1C1578C1" w:rsidR="00BF3D68" w:rsidRDefault="00BF3D68" w:rsidP="001F38D4">
      <w:pPr>
        <w:pStyle w:val="Standard"/>
        <w:rPr>
          <w:rFonts w:ascii="Arial" w:hAnsi="Arial" w:cs="Arial"/>
        </w:rPr>
      </w:pPr>
    </w:p>
    <w:p w14:paraId="7EC63424" w14:textId="14CB337B" w:rsidR="00433606" w:rsidRDefault="00433606" w:rsidP="001F38D4">
      <w:pPr>
        <w:pStyle w:val="Standard"/>
        <w:rPr>
          <w:rFonts w:ascii="Arial" w:hAnsi="Arial" w:cs="Arial"/>
        </w:rPr>
      </w:pPr>
    </w:p>
    <w:p w14:paraId="5282A676" w14:textId="7938E038" w:rsidR="00433606" w:rsidRDefault="00433606" w:rsidP="001F38D4">
      <w:pPr>
        <w:pStyle w:val="Standard"/>
        <w:rPr>
          <w:rFonts w:ascii="Arial" w:hAnsi="Arial" w:cs="Arial"/>
        </w:rPr>
      </w:pPr>
    </w:p>
    <w:p w14:paraId="4A3CAF69" w14:textId="3341BF8F" w:rsidR="00AA7FEF" w:rsidRPr="00AA7FEF" w:rsidRDefault="00AA7FEF" w:rsidP="00AA7FEF">
      <w:pPr>
        <w:pageBreakBefore/>
        <w:tabs>
          <w:tab w:val="right" w:pos="2556"/>
          <w:tab w:val="right" w:pos="5609"/>
        </w:tabs>
        <w:suppressAutoHyphens/>
        <w:autoSpaceDN w:val="0"/>
        <w:ind w:right="6"/>
        <w:jc w:val="right"/>
        <w:textAlignment w:val="baseline"/>
        <w:outlineLvl w:val="1"/>
        <w:rPr>
          <w:rFonts w:cs="Arial"/>
          <w:b/>
          <w:i/>
          <w:iCs/>
          <w:color w:val="000000"/>
          <w:szCs w:val="22"/>
        </w:rPr>
      </w:pPr>
      <w:bookmarkStart w:id="176" w:name="_Toc117688516"/>
      <w:r w:rsidRPr="00AA7FEF">
        <w:rPr>
          <w:rFonts w:cs="Arial"/>
          <w:b/>
          <w:i/>
          <w:iCs/>
          <w:color w:val="000000"/>
          <w:szCs w:val="22"/>
        </w:rPr>
        <w:lastRenderedPageBreak/>
        <w:t>Priloga št. 1</w:t>
      </w:r>
      <w:r w:rsidR="00E84163">
        <w:rPr>
          <w:rFonts w:cs="Arial"/>
          <w:b/>
          <w:i/>
          <w:iCs/>
          <w:color w:val="000000"/>
          <w:szCs w:val="22"/>
        </w:rPr>
        <w:t>9</w:t>
      </w:r>
      <w:bookmarkEnd w:id="176"/>
    </w:p>
    <w:p w14:paraId="152233DA" w14:textId="77777777" w:rsidR="00AA7FEF" w:rsidRPr="00AA7FEF" w:rsidRDefault="00AA7FEF" w:rsidP="00AA7FEF">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77" w:name="_Toc117688517"/>
      <w:r w:rsidRPr="00AA7FEF">
        <w:rPr>
          <w:rFonts w:cs="Arial"/>
          <w:b/>
          <w:bCs/>
          <w:i/>
          <w:iCs/>
          <w:color w:val="541C72"/>
          <w:spacing w:val="20"/>
          <w:lang w:eastAsia="zh-CN"/>
        </w:rPr>
        <w:t>POTRDILA BANK oz. BON-2</w:t>
      </w:r>
      <w:bookmarkEnd w:id="177"/>
    </w:p>
    <w:p w14:paraId="5C2BEA77" w14:textId="77777777" w:rsidR="00AA7FEF" w:rsidRPr="00AA7FEF" w:rsidRDefault="00AA7FEF" w:rsidP="00AA7FEF">
      <w:pPr>
        <w:rPr>
          <w:rFonts w:cs="Arial"/>
          <w:lang w:eastAsia="zh-CN"/>
        </w:rPr>
      </w:pPr>
    </w:p>
    <w:p w14:paraId="1BCEC0E2" w14:textId="77777777" w:rsidR="00AA7FEF" w:rsidRPr="00AA7FEF" w:rsidRDefault="00AA7FEF" w:rsidP="00AA7FEF">
      <w:pPr>
        <w:jc w:val="both"/>
        <w:rPr>
          <w:rFonts w:cs="Arial"/>
        </w:rPr>
      </w:pPr>
      <w:r w:rsidRPr="00AA7FEF">
        <w:rPr>
          <w:rFonts w:cs="Arial"/>
          <w:lang w:eastAsia="zh-CN"/>
        </w:rPr>
        <w:t xml:space="preserve">Ponudnik predloži </w:t>
      </w:r>
      <w:r w:rsidRPr="00AA7FEF">
        <w:rPr>
          <w:rFonts w:cs="Arial"/>
          <w:b/>
        </w:rPr>
        <w:t>potrdila vseh poslovnih bank</w:t>
      </w:r>
      <w:r w:rsidRPr="00AA7FEF">
        <w:rPr>
          <w:rFonts w:cs="Arial"/>
        </w:rPr>
        <w:t xml:space="preserve">, pri katerih ima gospodarski subjekt odprt poslovni račun o neblokiranih/blokiranih poslovnih računih v zadnjih 6 –mesecih ali </w:t>
      </w:r>
      <w:r w:rsidRPr="00AA7FEF">
        <w:rPr>
          <w:rFonts w:cs="Arial"/>
          <w:b/>
        </w:rPr>
        <w:t>obrazec BON-2</w:t>
      </w:r>
      <w:r w:rsidRPr="00AA7FEF">
        <w:rPr>
          <w:rFonts w:cs="Arial"/>
        </w:rPr>
        <w:t>. Potrdila oz. obrazec BON-2 ne smejo biti starejši od 30 dni od datuma, ki je določen kot skrajni rok za oddajo ponudbe.</w:t>
      </w:r>
    </w:p>
    <w:p w14:paraId="6B7FD223" w14:textId="77777777" w:rsidR="00AA7FEF" w:rsidRDefault="00AA7FEF" w:rsidP="00AA7FEF"/>
    <w:p w14:paraId="21AD718B" w14:textId="77777777" w:rsidR="00AA7FEF" w:rsidRDefault="00AA7FEF" w:rsidP="00AA7FEF"/>
    <w:p w14:paraId="15E99978" w14:textId="77777777" w:rsidR="00AA7FEF" w:rsidRDefault="00AA7FEF" w:rsidP="00AA7FEF"/>
    <w:p w14:paraId="3DB15E5F" w14:textId="77777777" w:rsidR="00AA7FEF" w:rsidRDefault="00AA7FEF" w:rsidP="00AA7FEF"/>
    <w:p w14:paraId="587E2AD1" w14:textId="77777777" w:rsidR="00AA7FEF" w:rsidRDefault="00AA7FEF" w:rsidP="00AA7FEF"/>
    <w:p w14:paraId="7B3D78A0" w14:textId="77777777" w:rsidR="00AA7FEF" w:rsidRDefault="00AA7FEF" w:rsidP="00AA7FEF"/>
    <w:p w14:paraId="00499720" w14:textId="77777777" w:rsidR="00AA7FEF" w:rsidRDefault="00AA7FEF" w:rsidP="00AA7FEF"/>
    <w:p w14:paraId="223769FD" w14:textId="29460057" w:rsidR="00AA7FEF" w:rsidRDefault="00AA7FEF" w:rsidP="00AA7FEF"/>
    <w:p w14:paraId="7D87CF6F" w14:textId="5E2DE09D" w:rsidR="00AA7FEF" w:rsidRDefault="00AA7FEF" w:rsidP="00AA7FEF"/>
    <w:p w14:paraId="210EDAA7" w14:textId="51E6F68F" w:rsidR="00AA7FEF" w:rsidRDefault="00AA7FEF" w:rsidP="00AA7FEF"/>
    <w:p w14:paraId="248DA724" w14:textId="6951C5B9" w:rsidR="00AA7FEF" w:rsidRDefault="00AA7FEF" w:rsidP="00AA7FEF"/>
    <w:p w14:paraId="011B4C83" w14:textId="0F52EC33" w:rsidR="00AA7FEF" w:rsidRDefault="00AA7FEF" w:rsidP="00AA7FEF"/>
    <w:p w14:paraId="7B3C1340" w14:textId="4ABB88D4" w:rsidR="00AA7FEF" w:rsidRDefault="00AA7FEF" w:rsidP="00AA7FEF"/>
    <w:p w14:paraId="177D17F1" w14:textId="350C33BF" w:rsidR="00AA7FEF" w:rsidRDefault="00AA7FEF" w:rsidP="00AA7FEF"/>
    <w:p w14:paraId="3029ECE5" w14:textId="5371E41B" w:rsidR="00AA7FEF" w:rsidRDefault="00AA7FEF" w:rsidP="00AA7FEF"/>
    <w:p w14:paraId="5348D49F" w14:textId="2C11B86C" w:rsidR="00AA7FEF" w:rsidRDefault="00AA7FEF" w:rsidP="00AA7FEF"/>
    <w:p w14:paraId="3EDCC6D9" w14:textId="36C554D7" w:rsidR="00AA7FEF" w:rsidRDefault="00AA7FEF" w:rsidP="00AA7FEF"/>
    <w:p w14:paraId="4B54860F" w14:textId="04A7D202" w:rsidR="00AA7FEF" w:rsidRDefault="00AA7FEF" w:rsidP="00AA7FEF"/>
    <w:p w14:paraId="35304110" w14:textId="173CCE58" w:rsidR="00AA7FEF" w:rsidRDefault="00AA7FEF" w:rsidP="00AA7FEF"/>
    <w:p w14:paraId="12C4BD0B" w14:textId="209515E1" w:rsidR="00AA7FEF" w:rsidRDefault="00AA7FEF" w:rsidP="00AA7FEF"/>
    <w:p w14:paraId="12752C23" w14:textId="342AF48F" w:rsidR="00AA7FEF" w:rsidRDefault="00AA7FEF" w:rsidP="00AA7FEF"/>
    <w:p w14:paraId="6EF4F47A" w14:textId="4653E70E" w:rsidR="00AA7FEF" w:rsidRDefault="00AA7FEF" w:rsidP="00AA7FEF"/>
    <w:p w14:paraId="1BD3CBF2" w14:textId="2743BDCF" w:rsidR="00AA7FEF" w:rsidRDefault="00AA7FEF" w:rsidP="00AA7FEF"/>
    <w:p w14:paraId="6CD57F32" w14:textId="557D8890" w:rsidR="00AA7FEF" w:rsidRDefault="00AA7FEF" w:rsidP="00AA7FEF"/>
    <w:p w14:paraId="4BECEFA0" w14:textId="5BB1BBDE" w:rsidR="00AA7FEF" w:rsidRDefault="00AA7FEF" w:rsidP="00AA7FEF"/>
    <w:p w14:paraId="4C811F52" w14:textId="109B674E" w:rsidR="00AA7FEF" w:rsidRDefault="00AA7FEF" w:rsidP="00AA7FEF"/>
    <w:p w14:paraId="34D6DEFF" w14:textId="3235B74D" w:rsidR="00AA7FEF" w:rsidRDefault="00AA7FEF" w:rsidP="00AA7FEF"/>
    <w:p w14:paraId="51C5D692" w14:textId="2DC57176" w:rsidR="00AA7FEF" w:rsidRDefault="00AA7FEF" w:rsidP="00AA7FEF"/>
    <w:p w14:paraId="0A9E8E38" w14:textId="7FC29F5B" w:rsidR="00AA7FEF" w:rsidRDefault="00AA7FEF" w:rsidP="00AA7FEF"/>
    <w:p w14:paraId="68685BEB" w14:textId="069B3BF0" w:rsidR="00AA7FEF" w:rsidRDefault="00AA7FEF" w:rsidP="00AA7FEF"/>
    <w:p w14:paraId="0C571971" w14:textId="0477C0D2" w:rsidR="00AA7FEF" w:rsidRDefault="00AA7FEF" w:rsidP="00AA7FEF"/>
    <w:p w14:paraId="012CF7AF" w14:textId="35269B50" w:rsidR="00AA7FEF" w:rsidRDefault="00AA7FEF" w:rsidP="00AA7FEF"/>
    <w:p w14:paraId="25212262" w14:textId="50AE37B3" w:rsidR="00AA7FEF" w:rsidRDefault="00AA7FEF" w:rsidP="00AA7FEF"/>
    <w:p w14:paraId="469B9CC7" w14:textId="5ADA5476" w:rsidR="00AA7FEF" w:rsidRDefault="00AA7FEF" w:rsidP="00AA7FEF"/>
    <w:p w14:paraId="04E7085D" w14:textId="2E3894EE" w:rsidR="00AA7FEF" w:rsidRDefault="00AA7FEF" w:rsidP="00AA7FEF"/>
    <w:p w14:paraId="4BB62A54" w14:textId="2682B760" w:rsidR="00AA7FEF" w:rsidRDefault="00AA7FEF" w:rsidP="00AA7FEF"/>
    <w:p w14:paraId="7FC1B610" w14:textId="45727BFF" w:rsidR="00AA7FEF" w:rsidRDefault="00AA7FEF" w:rsidP="00AA7FEF"/>
    <w:p w14:paraId="540BCCF6" w14:textId="63C2E5B6" w:rsidR="00AA7FEF" w:rsidRDefault="00AA7FEF" w:rsidP="00AA7FEF"/>
    <w:p w14:paraId="46F369FB" w14:textId="0335AD7C" w:rsidR="00AA7FEF" w:rsidRDefault="00AA7FEF" w:rsidP="00AA7FEF"/>
    <w:p w14:paraId="3D4D25B8" w14:textId="53ACDC1C" w:rsidR="00AA7FEF" w:rsidRDefault="00AA7FEF" w:rsidP="00AA7FEF"/>
    <w:p w14:paraId="29850DF7" w14:textId="707596DE" w:rsidR="00AA7FEF" w:rsidRDefault="00AA7FEF" w:rsidP="00AA7FEF"/>
    <w:p w14:paraId="6A29B031" w14:textId="5C593738" w:rsidR="00AA7FEF" w:rsidRDefault="00AA7FEF" w:rsidP="00AA7FEF"/>
    <w:p w14:paraId="65A83D01" w14:textId="77777777" w:rsidR="00AA7FEF" w:rsidRDefault="00AA7FEF" w:rsidP="00AA7FEF"/>
    <w:p w14:paraId="42E9CDB4" w14:textId="77777777" w:rsidR="00AA7FEF" w:rsidRDefault="00AA7FEF" w:rsidP="00AA7FEF"/>
    <w:p w14:paraId="786EA043" w14:textId="77777777" w:rsidR="00AA7FEF" w:rsidRDefault="00AA7FEF" w:rsidP="00AA7FEF"/>
    <w:p w14:paraId="3D140BDD" w14:textId="529641B9" w:rsidR="00AA7FEF" w:rsidRPr="00AA7FEF" w:rsidRDefault="00AA7FEF" w:rsidP="00AA7FEF">
      <w:pPr>
        <w:pageBreakBefore/>
        <w:tabs>
          <w:tab w:val="right" w:pos="2556"/>
          <w:tab w:val="right" w:pos="5609"/>
        </w:tabs>
        <w:suppressAutoHyphens/>
        <w:autoSpaceDN w:val="0"/>
        <w:ind w:right="6"/>
        <w:jc w:val="right"/>
        <w:textAlignment w:val="baseline"/>
        <w:outlineLvl w:val="1"/>
        <w:rPr>
          <w:rFonts w:cs="Arial"/>
          <w:b/>
          <w:i/>
          <w:iCs/>
          <w:color w:val="000000"/>
          <w:szCs w:val="22"/>
        </w:rPr>
      </w:pPr>
      <w:bookmarkStart w:id="178" w:name="_Toc117688518"/>
      <w:bookmarkStart w:id="179" w:name="_Hlk63325196"/>
      <w:r w:rsidRPr="00AA7FEF">
        <w:rPr>
          <w:rFonts w:cs="Arial"/>
          <w:b/>
          <w:i/>
          <w:iCs/>
          <w:color w:val="000000"/>
          <w:szCs w:val="22"/>
        </w:rPr>
        <w:lastRenderedPageBreak/>
        <w:t xml:space="preserve">Priloga št. </w:t>
      </w:r>
      <w:r w:rsidR="00E84163">
        <w:rPr>
          <w:rFonts w:cs="Arial"/>
          <w:b/>
          <w:i/>
          <w:iCs/>
          <w:color w:val="000000"/>
          <w:szCs w:val="22"/>
        </w:rPr>
        <w:t>20</w:t>
      </w:r>
      <w:r w:rsidR="00126CFC">
        <w:rPr>
          <w:rFonts w:cs="Arial"/>
          <w:b/>
          <w:i/>
          <w:iCs/>
          <w:color w:val="000000"/>
          <w:szCs w:val="22"/>
        </w:rPr>
        <w:t>.1</w:t>
      </w:r>
      <w:bookmarkEnd w:id="178"/>
    </w:p>
    <w:p w14:paraId="4517E5E4" w14:textId="26638403" w:rsidR="00AA7FEF" w:rsidRPr="00AA7FEF" w:rsidRDefault="00AA7FEF" w:rsidP="00AA7FEF">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0" w:name="_Toc117688519"/>
      <w:r>
        <w:rPr>
          <w:rFonts w:cs="Arial"/>
          <w:b/>
          <w:bCs/>
          <w:i/>
          <w:iCs/>
          <w:color w:val="541C72"/>
          <w:spacing w:val="20"/>
          <w:lang w:eastAsia="zh-CN"/>
        </w:rPr>
        <w:t>ZAPISNIK O VZORCIH MATERIALA</w:t>
      </w:r>
      <w:r w:rsidR="0094201E">
        <w:rPr>
          <w:rFonts w:cs="Arial"/>
          <w:b/>
          <w:bCs/>
          <w:i/>
          <w:iCs/>
          <w:color w:val="541C72"/>
          <w:spacing w:val="20"/>
          <w:lang w:eastAsia="zh-CN"/>
        </w:rPr>
        <w:t xml:space="preserve"> – SKLOP 1</w:t>
      </w:r>
      <w:bookmarkEnd w:id="180"/>
    </w:p>
    <w:p w14:paraId="66393E33" w14:textId="77777777" w:rsidR="00AA7FEF" w:rsidRDefault="00AA7FEF" w:rsidP="00AA7FEF">
      <w:pPr>
        <w:pStyle w:val="Kazalovsebine8"/>
        <w:rPr>
          <w:rFonts w:ascii="Arial" w:hAnsi="Arial" w:cs="Arial"/>
          <w:i/>
          <w:iCs/>
          <w:szCs w:val="22"/>
        </w:rPr>
      </w:pPr>
    </w:p>
    <w:tbl>
      <w:tblPr>
        <w:tblW w:w="0" w:type="auto"/>
        <w:tblLook w:val="04A0" w:firstRow="1" w:lastRow="0" w:firstColumn="1" w:lastColumn="0" w:noHBand="0" w:noVBand="1"/>
      </w:tblPr>
      <w:tblGrid>
        <w:gridCol w:w="2487"/>
        <w:gridCol w:w="6573"/>
      </w:tblGrid>
      <w:tr w:rsidR="00AA7FEF" w:rsidRPr="00100D9B" w14:paraId="107EDF4D" w14:textId="77777777" w:rsidTr="000313E1">
        <w:tc>
          <w:tcPr>
            <w:tcW w:w="2487" w:type="dxa"/>
            <w:tcBorders>
              <w:top w:val="single" w:sz="4" w:space="0" w:color="auto"/>
              <w:left w:val="single" w:sz="4" w:space="0" w:color="auto"/>
              <w:bottom w:val="single" w:sz="4" w:space="0" w:color="auto"/>
              <w:right w:val="single" w:sz="4" w:space="0" w:color="auto"/>
            </w:tcBorders>
            <w:hideMark/>
          </w:tcPr>
          <w:p w14:paraId="583C6350" w14:textId="77777777" w:rsidR="00AA7FEF" w:rsidRPr="00100D9B" w:rsidRDefault="00AA7FEF" w:rsidP="000313E1">
            <w:pPr>
              <w:jc w:val="both"/>
              <w:rPr>
                <w:rFonts w:cs="Arial"/>
                <w:szCs w:val="22"/>
                <w:lang w:eastAsia="en-US"/>
              </w:rPr>
            </w:pPr>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1FBAD985" w14:textId="77777777" w:rsidR="00AA7FEF" w:rsidRPr="00100D9B" w:rsidRDefault="00AA7FEF" w:rsidP="000313E1">
            <w:pPr>
              <w:jc w:val="both"/>
              <w:rPr>
                <w:rFonts w:cs="Arial"/>
                <w:szCs w:val="22"/>
              </w:rPr>
            </w:pPr>
            <w:r w:rsidRPr="00100D9B">
              <w:rPr>
                <w:rFonts w:cs="Arial"/>
                <w:szCs w:val="22"/>
              </w:rPr>
              <w:t xml:space="preserve">Vodovodi in kanalizacija Nova Gorica </w:t>
            </w:r>
            <w:proofErr w:type="spellStart"/>
            <w:r w:rsidRPr="00100D9B">
              <w:rPr>
                <w:rFonts w:cs="Arial"/>
                <w:szCs w:val="22"/>
              </w:rPr>
              <w:t>d.d</w:t>
            </w:r>
            <w:proofErr w:type="spellEnd"/>
            <w:r w:rsidRPr="00100D9B">
              <w:rPr>
                <w:rFonts w:cs="Arial"/>
                <w:szCs w:val="22"/>
              </w:rPr>
              <w:t>.</w:t>
            </w:r>
          </w:p>
          <w:p w14:paraId="5E37748B" w14:textId="77777777" w:rsidR="00AA7FEF" w:rsidRPr="00100D9B" w:rsidRDefault="00AA7FEF" w:rsidP="000313E1">
            <w:pPr>
              <w:jc w:val="both"/>
              <w:rPr>
                <w:rFonts w:cs="Arial"/>
                <w:szCs w:val="22"/>
              </w:rPr>
            </w:pPr>
            <w:r w:rsidRPr="00100D9B">
              <w:rPr>
                <w:rFonts w:cs="Arial"/>
                <w:szCs w:val="22"/>
              </w:rPr>
              <w:t>Kromberk, Cesta 25. junija 1b, 5000 Nova Gorica</w:t>
            </w:r>
          </w:p>
        </w:tc>
      </w:tr>
    </w:tbl>
    <w:p w14:paraId="6E49488A" w14:textId="77777777" w:rsidR="00AA7FEF" w:rsidRPr="00100D9B" w:rsidRDefault="00AA7FEF" w:rsidP="00AA7FEF">
      <w:pPr>
        <w:jc w:val="both"/>
        <w:rPr>
          <w:rFonts w:eastAsia="Calibri" w:cs="Arial"/>
          <w:b/>
          <w:szCs w:val="22"/>
          <w:lang w:eastAsia="en-US"/>
        </w:rPr>
      </w:pPr>
    </w:p>
    <w:tbl>
      <w:tblPr>
        <w:tblStyle w:val="Tabelamrea2"/>
        <w:tblW w:w="0" w:type="auto"/>
        <w:tblInd w:w="0" w:type="dxa"/>
        <w:tblLook w:val="04A0" w:firstRow="1" w:lastRow="0" w:firstColumn="1" w:lastColumn="0" w:noHBand="0" w:noVBand="1"/>
      </w:tblPr>
      <w:tblGrid>
        <w:gridCol w:w="2494"/>
        <w:gridCol w:w="6566"/>
      </w:tblGrid>
      <w:tr w:rsidR="00AA7FEF" w:rsidRPr="00100D9B" w14:paraId="1EF5EB7D"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0C70BF7C" w14:textId="77777777" w:rsidR="00AA7FEF" w:rsidRPr="00100D9B" w:rsidRDefault="00AA7FEF" w:rsidP="000313E1">
            <w:pPr>
              <w:jc w:val="both"/>
              <w:rPr>
                <w:rFonts w:eastAsiaTheme="minorHAnsi" w:cs="Arial"/>
                <w:szCs w:val="22"/>
              </w:rPr>
            </w:pPr>
            <w:r w:rsidRPr="00100D9B">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5C6EBA82" w14:textId="77777777" w:rsidR="00AA7FEF" w:rsidRPr="00100D9B" w:rsidRDefault="00AA7FEF" w:rsidP="000313E1">
            <w:pPr>
              <w:jc w:val="both"/>
              <w:rPr>
                <w:rFonts w:cs="Arial"/>
                <w:szCs w:val="22"/>
              </w:rPr>
            </w:pPr>
          </w:p>
        </w:tc>
      </w:tr>
      <w:tr w:rsidR="00AA7FEF" w:rsidRPr="00100D9B" w14:paraId="0F1982E6"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5B57E137" w14:textId="77777777" w:rsidR="00AA7FEF" w:rsidRPr="00100D9B" w:rsidRDefault="00AA7FEF" w:rsidP="000313E1">
            <w:pPr>
              <w:jc w:val="both"/>
              <w:rPr>
                <w:rFonts w:cs="Arial"/>
                <w:szCs w:val="22"/>
              </w:rPr>
            </w:pPr>
            <w:r w:rsidRPr="00100D9B">
              <w:rPr>
                <w:rFonts w:cs="Arial"/>
                <w:szCs w:val="22"/>
              </w:rPr>
              <w:t xml:space="preserve">Ulica: </w:t>
            </w:r>
            <w:r w:rsidRPr="00100D9B">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5567EDC5" w14:textId="77777777" w:rsidR="00AA7FEF" w:rsidRPr="00100D9B" w:rsidRDefault="00AA7FEF" w:rsidP="000313E1">
            <w:pPr>
              <w:jc w:val="both"/>
              <w:rPr>
                <w:rFonts w:cs="Arial"/>
                <w:szCs w:val="22"/>
              </w:rPr>
            </w:pPr>
          </w:p>
        </w:tc>
      </w:tr>
      <w:tr w:rsidR="00AA7FEF" w:rsidRPr="00100D9B" w14:paraId="7331B204"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60BF6D59" w14:textId="77777777" w:rsidR="00AA7FEF" w:rsidRPr="00100D9B" w:rsidRDefault="00AA7FEF" w:rsidP="000313E1">
            <w:pPr>
              <w:jc w:val="both"/>
              <w:rPr>
                <w:rFonts w:cs="Arial"/>
                <w:szCs w:val="22"/>
              </w:rPr>
            </w:pPr>
            <w:r w:rsidRPr="00100D9B">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2AD2C739" w14:textId="77777777" w:rsidR="00AA7FEF" w:rsidRPr="00100D9B" w:rsidRDefault="00AA7FEF" w:rsidP="000313E1">
            <w:pPr>
              <w:jc w:val="both"/>
              <w:rPr>
                <w:rFonts w:cs="Arial"/>
                <w:szCs w:val="22"/>
              </w:rPr>
            </w:pPr>
          </w:p>
        </w:tc>
      </w:tr>
    </w:tbl>
    <w:p w14:paraId="54873B43" w14:textId="77777777" w:rsidR="00AA7FEF" w:rsidRPr="00100D9B" w:rsidRDefault="00AA7FEF" w:rsidP="00AA7FEF">
      <w:pPr>
        <w:jc w:val="both"/>
        <w:rPr>
          <w:rFonts w:cs="Arial"/>
          <w:color w:val="FF0000"/>
          <w:szCs w:val="22"/>
          <w:highlight w:val="yellow"/>
        </w:rPr>
      </w:pPr>
    </w:p>
    <w:p w14:paraId="62F96443" w14:textId="06F767E9" w:rsidR="00AA7FEF" w:rsidRPr="00100D9B" w:rsidRDefault="00AA7FEF" w:rsidP="00AA7FEF">
      <w:pPr>
        <w:jc w:val="both"/>
        <w:rPr>
          <w:rFonts w:cs="Arial"/>
          <w:szCs w:val="22"/>
        </w:rPr>
      </w:pPr>
      <w:r w:rsidRPr="00100D9B">
        <w:rPr>
          <w:rFonts w:cs="Arial"/>
          <w:szCs w:val="22"/>
        </w:rPr>
        <w:t>Naročnik bo preveril tudi skladnost vzorcev materiala s tehničnimi karakteristikami, ki so navedene v razpisni dokumentaciji, zato</w:t>
      </w:r>
      <w:r w:rsidR="00610FE8">
        <w:rPr>
          <w:rFonts w:cs="Arial"/>
          <w:szCs w:val="22"/>
        </w:rPr>
        <w:t xml:space="preserve"> </w:t>
      </w:r>
      <w:r>
        <w:rPr>
          <w:rFonts w:cs="Arial"/>
          <w:szCs w:val="22"/>
        </w:rPr>
        <w:t xml:space="preserve">bo potrebno najkasneje v štirih dneh od poziva naročnika dostaviti </w:t>
      </w:r>
      <w:r w:rsidRPr="00100D9B">
        <w:rPr>
          <w:rFonts w:cs="Arial"/>
          <w:szCs w:val="22"/>
        </w:rPr>
        <w:t>sledeče vzorce:</w:t>
      </w:r>
    </w:p>
    <w:p w14:paraId="14883FE6" w14:textId="77777777" w:rsidR="00AA7FEF" w:rsidRPr="00100D9B" w:rsidRDefault="00AA7FEF" w:rsidP="00AA7FEF">
      <w:pPr>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AA7FEF" w:rsidRPr="00812AE8" w14:paraId="499B5542"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hideMark/>
          </w:tcPr>
          <w:p w14:paraId="4A082110" w14:textId="77777777" w:rsidR="00AA7FEF" w:rsidRPr="00812AE8" w:rsidRDefault="00AA7FEF" w:rsidP="000313E1">
            <w:pPr>
              <w:spacing w:line="276" w:lineRule="auto"/>
              <w:rPr>
                <w:rFonts w:cs="Arial"/>
                <w:sz w:val="18"/>
                <w:szCs w:val="18"/>
              </w:rPr>
            </w:pPr>
            <w:r w:rsidRPr="00812AE8">
              <w:rPr>
                <w:rFonts w:cs="Arial"/>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34E939BB" w14:textId="77777777" w:rsidR="00AA7FEF" w:rsidRPr="00812AE8" w:rsidRDefault="00AA7FEF" w:rsidP="000313E1">
            <w:pPr>
              <w:jc w:val="center"/>
              <w:rPr>
                <w:rFonts w:cs="Arial"/>
                <w:noProof/>
                <w:sz w:val="18"/>
                <w:szCs w:val="18"/>
              </w:rPr>
            </w:pPr>
            <w:r w:rsidRPr="00812AE8">
              <w:rPr>
                <w:rFonts w:cs="Arial"/>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72588961" w14:textId="77777777" w:rsidR="00AA7FEF" w:rsidRPr="00812AE8" w:rsidRDefault="00AA7FEF" w:rsidP="000313E1">
            <w:pPr>
              <w:jc w:val="center"/>
              <w:rPr>
                <w:rFonts w:cs="Arial"/>
                <w:noProof/>
                <w:sz w:val="18"/>
                <w:szCs w:val="18"/>
              </w:rPr>
            </w:pPr>
            <w:r w:rsidRPr="00812AE8">
              <w:rPr>
                <w:rFonts w:cs="Arial"/>
                <w:noProof/>
                <w:sz w:val="18"/>
                <w:szCs w:val="18"/>
              </w:rPr>
              <w:t>Ponudnik dostavil</w:t>
            </w:r>
          </w:p>
        </w:tc>
      </w:tr>
      <w:tr w:rsidR="00AA7FEF" w:rsidRPr="00812AE8" w14:paraId="380AF464"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6722AB1A" w14:textId="77777777" w:rsidR="00AA7FEF" w:rsidRPr="00812AE8" w:rsidRDefault="00AA7FEF" w:rsidP="000313E1">
            <w:pPr>
              <w:rPr>
                <w:rFonts w:cs="Arial"/>
                <w:b/>
                <w:noProof/>
                <w:sz w:val="18"/>
                <w:szCs w:val="18"/>
              </w:rPr>
            </w:pPr>
            <w:r w:rsidRPr="00812AE8">
              <w:rPr>
                <w:rFonts w:cs="Arial"/>
                <w:b/>
                <w:bCs/>
                <w:i/>
                <w:sz w:val="18"/>
                <w:szCs w:val="18"/>
              </w:rPr>
              <w:t>SKLOP 1. DUKTILNE CEVI, FAZONSKI KOSI, ARMATURA</w:t>
            </w:r>
          </w:p>
        </w:tc>
      </w:tr>
      <w:tr w:rsidR="00AA7FEF" w:rsidRPr="00812AE8" w14:paraId="5B2806D7"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174E620B" w14:textId="77777777" w:rsidR="00AA7FEF" w:rsidRPr="00812AE8" w:rsidRDefault="00AA7FEF" w:rsidP="000313E1">
            <w:pPr>
              <w:tabs>
                <w:tab w:val="left" w:pos="426"/>
              </w:tabs>
              <w:rPr>
                <w:rFonts w:cs="Arial"/>
                <w:sz w:val="18"/>
                <w:szCs w:val="18"/>
              </w:rPr>
            </w:pPr>
            <w:r w:rsidRPr="00812AE8">
              <w:rPr>
                <w:rFonts w:cs="Arial"/>
                <w:sz w:val="18"/>
                <w:szCs w:val="18"/>
              </w:rPr>
              <w:t>1.1.  CEVI IZ NODULARNE LITINE</w:t>
            </w:r>
          </w:p>
          <w:p w14:paraId="3513FEF0" w14:textId="77777777" w:rsidR="00AA7FEF" w:rsidRPr="00812AE8" w:rsidRDefault="00AA7FEF" w:rsidP="000313E1">
            <w:pPr>
              <w:jc w:val="center"/>
              <w:rPr>
                <w:rFonts w:cs="Arial"/>
                <w:noProof/>
                <w:sz w:val="18"/>
                <w:szCs w:val="18"/>
              </w:rPr>
            </w:pPr>
          </w:p>
        </w:tc>
      </w:tr>
      <w:tr w:rsidR="00AA7FEF" w:rsidRPr="00812AE8" w14:paraId="21FD34B6"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299B5527" w14:textId="232271B9" w:rsidR="00AA7FEF" w:rsidRPr="00812AE8" w:rsidRDefault="00AA7FEF" w:rsidP="000313E1">
            <w:pPr>
              <w:ind w:left="426"/>
              <w:contextualSpacing/>
              <w:jc w:val="both"/>
              <w:rPr>
                <w:rFonts w:cs="Arial"/>
                <w:noProof/>
                <w:sz w:val="18"/>
                <w:szCs w:val="18"/>
              </w:rPr>
            </w:pPr>
            <w:r w:rsidRPr="00812AE8">
              <w:rPr>
                <w:rFonts w:cs="Arial"/>
                <w:sz w:val="18"/>
                <w:szCs w:val="18"/>
              </w:rPr>
              <w:t>Cev NL C40, DN (med DN60 in DN200)</w:t>
            </w:r>
            <w:r w:rsidR="00A36DE7" w:rsidRPr="00812AE8">
              <w:rPr>
                <w:rFonts w:cs="Arial"/>
                <w:sz w:val="18"/>
                <w:szCs w:val="18"/>
              </w:rPr>
              <w:t>, L</w:t>
            </w:r>
            <w:r w:rsidR="00A36DE7" w:rsidRPr="00812AE8">
              <w:rPr>
                <w:rFonts w:cs="Arial"/>
                <w:sz w:val="18"/>
                <w:szCs w:val="18"/>
                <w:u w:val="single"/>
              </w:rPr>
              <w:t>&lt;</w:t>
            </w:r>
            <w:r w:rsidR="00A36DE7" w:rsidRPr="00812AE8">
              <w:rPr>
                <w:rFonts w:cs="Arial"/>
                <w:sz w:val="18"/>
                <w:szCs w:val="18"/>
              </w:rPr>
              <w:t>2000mm z obojko</w:t>
            </w:r>
          </w:p>
        </w:tc>
        <w:tc>
          <w:tcPr>
            <w:tcW w:w="2082" w:type="dxa"/>
            <w:tcBorders>
              <w:top w:val="single" w:sz="4" w:space="0" w:color="auto"/>
              <w:left w:val="single" w:sz="4" w:space="0" w:color="auto"/>
              <w:bottom w:val="single" w:sz="4" w:space="0" w:color="auto"/>
              <w:right w:val="single" w:sz="4" w:space="0" w:color="auto"/>
            </w:tcBorders>
            <w:vAlign w:val="center"/>
            <w:hideMark/>
          </w:tcPr>
          <w:p w14:paraId="471E73FD"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547AF0"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5696B670"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09DBF6C6" w14:textId="77777777" w:rsidR="00AA7FEF" w:rsidRPr="00812AE8" w:rsidRDefault="00AA7FEF" w:rsidP="000313E1">
            <w:pPr>
              <w:rPr>
                <w:rFonts w:cs="Arial"/>
                <w:noProof/>
                <w:sz w:val="18"/>
                <w:szCs w:val="18"/>
              </w:rPr>
            </w:pPr>
            <w:bookmarkStart w:id="181" w:name="_Hlk63261278"/>
            <w:r w:rsidRPr="00812AE8">
              <w:rPr>
                <w:rFonts w:cs="Arial"/>
                <w:sz w:val="18"/>
                <w:szCs w:val="18"/>
              </w:rPr>
              <w:t>1.2.  FAZONSKI KOSI</w:t>
            </w:r>
          </w:p>
        </w:tc>
      </w:tr>
      <w:tr w:rsidR="00AA7FEF" w:rsidRPr="00812AE8" w14:paraId="302B8B4A"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6EE1BC7A" w14:textId="77777777" w:rsidR="00AA7FEF" w:rsidRPr="00812AE8" w:rsidRDefault="00AA7FEF" w:rsidP="000313E1">
            <w:pPr>
              <w:ind w:left="426"/>
              <w:contextualSpacing/>
              <w:jc w:val="both"/>
              <w:rPr>
                <w:rFonts w:cs="Arial"/>
                <w:noProof/>
                <w:sz w:val="18"/>
                <w:szCs w:val="18"/>
              </w:rPr>
            </w:pPr>
            <w:r w:rsidRPr="00812AE8">
              <w:rPr>
                <w:rFonts w:cs="Arial"/>
                <w:sz w:val="18"/>
                <w:szCs w:val="18"/>
              </w:rPr>
              <w:t>Fazon NL FF L= (med 300 in 600 mm) DN (med DN60 in DN200)       </w:t>
            </w:r>
          </w:p>
        </w:tc>
        <w:tc>
          <w:tcPr>
            <w:tcW w:w="2082" w:type="dxa"/>
            <w:tcBorders>
              <w:top w:val="single" w:sz="4" w:space="0" w:color="auto"/>
              <w:left w:val="single" w:sz="4" w:space="0" w:color="auto"/>
              <w:bottom w:val="single" w:sz="4" w:space="0" w:color="auto"/>
              <w:right w:val="single" w:sz="4" w:space="0" w:color="auto"/>
            </w:tcBorders>
            <w:vAlign w:val="center"/>
          </w:tcPr>
          <w:p w14:paraId="650893B2"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15170BC7"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2A1027A2"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18B5FFD" w14:textId="77777777" w:rsidR="00AA7FEF" w:rsidRPr="00812AE8" w:rsidRDefault="00AA7FEF" w:rsidP="000313E1">
            <w:pPr>
              <w:ind w:left="426"/>
              <w:contextualSpacing/>
              <w:jc w:val="both"/>
              <w:rPr>
                <w:rFonts w:cs="Arial"/>
                <w:noProof/>
                <w:sz w:val="18"/>
                <w:szCs w:val="18"/>
              </w:rPr>
            </w:pPr>
            <w:r w:rsidRPr="00812AE8">
              <w:rPr>
                <w:rFonts w:cs="Arial"/>
                <w:sz w:val="18"/>
                <w:szCs w:val="18"/>
              </w:rPr>
              <w:t>Fazon NL FFK z vrtljivo prirobnico, DN (med DN60 in DN 150)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2AEE390A"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EFD17"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3C7E94BB"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48CD483E" w14:textId="77777777" w:rsidR="00AA7FEF" w:rsidRPr="00812AE8" w:rsidRDefault="00AA7FEF" w:rsidP="000313E1">
            <w:pPr>
              <w:ind w:left="426"/>
              <w:contextualSpacing/>
              <w:jc w:val="both"/>
              <w:rPr>
                <w:rFonts w:cs="Arial"/>
                <w:sz w:val="18"/>
                <w:szCs w:val="18"/>
              </w:rPr>
            </w:pPr>
            <w:r w:rsidRPr="00812AE8">
              <w:rPr>
                <w:rFonts w:cs="Arial"/>
                <w:sz w:val="18"/>
                <w:szCs w:val="18"/>
              </w:rPr>
              <w:t>Fazon NL MMQ z VI tesnilom, DN (med DN60 in DN150)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6595CED"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4EA0E1" w14:textId="77777777" w:rsidR="00AA7FEF" w:rsidRPr="00812AE8" w:rsidRDefault="00AA7FEF" w:rsidP="000313E1">
            <w:pPr>
              <w:jc w:val="center"/>
              <w:rPr>
                <w:rFonts w:cs="Arial"/>
                <w:noProof/>
                <w:sz w:val="18"/>
                <w:szCs w:val="18"/>
              </w:rPr>
            </w:pPr>
            <w:r w:rsidRPr="00812AE8">
              <w:rPr>
                <w:rFonts w:cs="Arial"/>
                <w:noProof/>
                <w:sz w:val="18"/>
                <w:szCs w:val="18"/>
              </w:rPr>
              <w:t>DA/NE</w:t>
            </w:r>
          </w:p>
        </w:tc>
      </w:tr>
      <w:bookmarkEnd w:id="181"/>
      <w:tr w:rsidR="00AA7FEF" w:rsidRPr="00812AE8" w14:paraId="67EEFE2B"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F1C9E3A" w14:textId="77777777" w:rsidR="00AA7FEF" w:rsidRPr="00812AE8" w:rsidRDefault="00AA7FEF" w:rsidP="000313E1">
            <w:pPr>
              <w:rPr>
                <w:rFonts w:cs="Arial"/>
                <w:noProof/>
                <w:sz w:val="18"/>
                <w:szCs w:val="18"/>
              </w:rPr>
            </w:pPr>
            <w:r w:rsidRPr="00812AE8">
              <w:rPr>
                <w:rFonts w:cs="Arial"/>
                <w:sz w:val="18"/>
                <w:szCs w:val="18"/>
              </w:rPr>
              <w:t>1.3.  ARMATURE</w:t>
            </w:r>
          </w:p>
        </w:tc>
      </w:tr>
    </w:tbl>
    <w:tbl>
      <w:tblPr>
        <w:tblStyle w:val="Tabelamrea"/>
        <w:tblW w:w="0" w:type="auto"/>
        <w:tblLook w:val="04A0" w:firstRow="1" w:lastRow="0" w:firstColumn="1" w:lastColumn="0" w:noHBand="0" w:noVBand="1"/>
      </w:tblPr>
      <w:tblGrid>
        <w:gridCol w:w="4999"/>
        <w:gridCol w:w="2082"/>
        <w:gridCol w:w="1979"/>
      </w:tblGrid>
      <w:tr w:rsidR="00AA7FEF" w:rsidRPr="00812AE8" w14:paraId="1C29A43C"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5699B56D" w14:textId="77777777" w:rsidR="00AA7FEF" w:rsidRPr="00812AE8" w:rsidRDefault="00AA7FEF" w:rsidP="000313E1">
            <w:pPr>
              <w:ind w:left="426"/>
              <w:contextualSpacing/>
              <w:jc w:val="both"/>
              <w:rPr>
                <w:rFonts w:cs="Arial"/>
                <w:noProof/>
                <w:sz w:val="18"/>
                <w:szCs w:val="18"/>
              </w:rPr>
            </w:pPr>
            <w:r w:rsidRPr="00812AE8">
              <w:rPr>
                <w:rFonts w:cs="Arial"/>
                <w:sz w:val="18"/>
                <w:szCs w:val="18"/>
              </w:rPr>
              <w:t>Zasun EV F4 PN16, DN (med DN80 in DN 150)</w:t>
            </w:r>
          </w:p>
        </w:tc>
        <w:tc>
          <w:tcPr>
            <w:tcW w:w="2082" w:type="dxa"/>
            <w:tcBorders>
              <w:top w:val="single" w:sz="4" w:space="0" w:color="auto"/>
              <w:left w:val="single" w:sz="4" w:space="0" w:color="auto"/>
              <w:bottom w:val="single" w:sz="4" w:space="0" w:color="auto"/>
              <w:right w:val="single" w:sz="4" w:space="0" w:color="auto"/>
            </w:tcBorders>
            <w:vAlign w:val="center"/>
          </w:tcPr>
          <w:p w14:paraId="61D1EF76"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4DDC6C0A"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36D0C12D"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048E5B28" w14:textId="77777777" w:rsidR="00AA7FEF" w:rsidRPr="00812AE8" w:rsidRDefault="00AA7FEF" w:rsidP="000313E1">
            <w:pPr>
              <w:ind w:left="426"/>
              <w:contextualSpacing/>
              <w:jc w:val="both"/>
              <w:rPr>
                <w:rFonts w:cs="Arial"/>
                <w:noProof/>
                <w:sz w:val="18"/>
                <w:szCs w:val="18"/>
              </w:rPr>
            </w:pPr>
            <w:proofErr w:type="spellStart"/>
            <w:r w:rsidRPr="00812AE8">
              <w:rPr>
                <w:rFonts w:cs="Arial"/>
                <w:sz w:val="18"/>
                <w:szCs w:val="18"/>
              </w:rPr>
              <w:t>Prirobnična</w:t>
            </w:r>
            <w:proofErr w:type="spellEnd"/>
            <w:r w:rsidRPr="00812AE8">
              <w:rPr>
                <w:rFonts w:cs="Arial"/>
                <w:sz w:val="18"/>
                <w:szCs w:val="18"/>
              </w:rPr>
              <w:t xml:space="preserve"> loputa, DN (med150 in DN 250)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644BBA56"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3866E9"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17DDBF32"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018FAE99" w14:textId="77777777" w:rsidR="00AA7FEF" w:rsidRPr="00812AE8" w:rsidRDefault="00AA7FEF" w:rsidP="000313E1">
            <w:pPr>
              <w:ind w:left="426"/>
              <w:contextualSpacing/>
              <w:jc w:val="both"/>
              <w:rPr>
                <w:rFonts w:cs="Arial"/>
                <w:sz w:val="18"/>
                <w:szCs w:val="18"/>
              </w:rPr>
            </w:pPr>
            <w:r w:rsidRPr="00812AE8">
              <w:rPr>
                <w:rFonts w:cs="Arial"/>
                <w:sz w:val="18"/>
                <w:szCs w:val="18"/>
              </w:rPr>
              <w:t>Hidrant nadzemni, DN80 ali DN100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029CF7F"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09D92F" w14:textId="77777777" w:rsidR="00AA7FEF" w:rsidRPr="00812AE8" w:rsidRDefault="00AA7FEF" w:rsidP="000313E1">
            <w:pPr>
              <w:jc w:val="center"/>
              <w:rPr>
                <w:rFonts w:cs="Arial"/>
                <w:noProof/>
                <w:sz w:val="18"/>
                <w:szCs w:val="18"/>
              </w:rPr>
            </w:pPr>
            <w:r w:rsidRPr="00812AE8">
              <w:rPr>
                <w:rFonts w:cs="Arial"/>
                <w:noProof/>
                <w:sz w:val="18"/>
                <w:szCs w:val="18"/>
              </w:rPr>
              <w:t>DA/NE</w:t>
            </w:r>
          </w:p>
        </w:tc>
      </w:tr>
    </w:tbl>
    <w:tbl>
      <w:tblPr>
        <w:tblW w:w="0" w:type="auto"/>
        <w:tblLook w:val="04A0" w:firstRow="1" w:lastRow="0" w:firstColumn="1" w:lastColumn="0" w:noHBand="0" w:noVBand="1"/>
      </w:tblPr>
      <w:tblGrid>
        <w:gridCol w:w="4999"/>
        <w:gridCol w:w="2082"/>
        <w:gridCol w:w="1979"/>
      </w:tblGrid>
      <w:tr w:rsidR="00AA7FEF" w:rsidRPr="00812AE8" w14:paraId="12276DD0"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30FCAA72" w14:textId="77777777" w:rsidR="00AA7FEF" w:rsidRPr="00812AE8" w:rsidRDefault="00AA7FEF" w:rsidP="000313E1">
            <w:pPr>
              <w:ind w:left="426"/>
              <w:contextualSpacing/>
              <w:jc w:val="both"/>
              <w:rPr>
                <w:rFonts w:cs="Arial"/>
                <w:sz w:val="18"/>
                <w:szCs w:val="18"/>
              </w:rPr>
            </w:pPr>
            <w:r w:rsidRPr="00812AE8">
              <w:rPr>
                <w:rFonts w:cs="Arial"/>
                <w:sz w:val="18"/>
                <w:szCs w:val="18"/>
              </w:rPr>
              <w:t>Cesta kapa teleskopska</w:t>
            </w:r>
          </w:p>
        </w:tc>
        <w:tc>
          <w:tcPr>
            <w:tcW w:w="2082" w:type="dxa"/>
            <w:tcBorders>
              <w:top w:val="single" w:sz="4" w:space="0" w:color="auto"/>
              <w:left w:val="single" w:sz="4" w:space="0" w:color="auto"/>
              <w:bottom w:val="single" w:sz="4" w:space="0" w:color="auto"/>
              <w:right w:val="single" w:sz="4" w:space="0" w:color="auto"/>
            </w:tcBorders>
            <w:vAlign w:val="center"/>
          </w:tcPr>
          <w:p w14:paraId="6823A39D"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3A48B3D3"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39588B7C"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0DAC74F8" w14:textId="77777777" w:rsidR="00AA7FEF" w:rsidRPr="00812AE8" w:rsidRDefault="00AA7FEF" w:rsidP="000313E1">
            <w:pPr>
              <w:ind w:left="426"/>
              <w:contextualSpacing/>
              <w:jc w:val="both"/>
              <w:rPr>
                <w:rFonts w:cs="Arial"/>
                <w:sz w:val="18"/>
                <w:szCs w:val="18"/>
              </w:rPr>
            </w:pPr>
            <w:r w:rsidRPr="00812AE8">
              <w:rPr>
                <w:rFonts w:cs="Arial"/>
                <w:sz w:val="18"/>
                <w:szCs w:val="18"/>
              </w:rPr>
              <w:t>Avtomatski hidravlični ventil, tip. po izbiri, DN (med DN50 in DN100)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2C100E9C"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0D3934"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4EEABA95"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4EBD6D0" w14:textId="77777777" w:rsidR="00AA7FEF" w:rsidRPr="00812AE8" w:rsidRDefault="00AA7FEF" w:rsidP="000313E1">
            <w:pPr>
              <w:spacing w:before="120"/>
              <w:jc w:val="both"/>
              <w:rPr>
                <w:rFonts w:cs="Arial"/>
                <w:sz w:val="18"/>
                <w:szCs w:val="18"/>
              </w:rPr>
            </w:pPr>
            <w:r w:rsidRPr="00812AE8">
              <w:rPr>
                <w:rFonts w:cs="Arial"/>
                <w:sz w:val="18"/>
                <w:szCs w:val="18"/>
              </w:rPr>
              <w:t>1.4.  VIJAČNI IN TESNILNI MATERIAL</w:t>
            </w:r>
          </w:p>
        </w:tc>
        <w:tc>
          <w:tcPr>
            <w:tcW w:w="2082" w:type="dxa"/>
            <w:tcBorders>
              <w:top w:val="single" w:sz="4" w:space="0" w:color="auto"/>
              <w:left w:val="single" w:sz="4" w:space="0" w:color="auto"/>
              <w:bottom w:val="single" w:sz="4" w:space="0" w:color="auto"/>
              <w:right w:val="single" w:sz="4" w:space="0" w:color="auto"/>
            </w:tcBorders>
            <w:vAlign w:val="center"/>
          </w:tcPr>
          <w:p w14:paraId="369C96F8" w14:textId="77777777" w:rsidR="00AA7FEF" w:rsidRPr="00812AE8" w:rsidRDefault="00AA7FEF" w:rsidP="000313E1">
            <w:pPr>
              <w:jc w:val="center"/>
              <w:rPr>
                <w:rFonts w:cs="Arial"/>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305884C8" w14:textId="77777777" w:rsidR="00AA7FEF" w:rsidRPr="00812AE8" w:rsidRDefault="00AA7FEF" w:rsidP="000313E1">
            <w:pPr>
              <w:jc w:val="center"/>
              <w:rPr>
                <w:rFonts w:cs="Arial"/>
                <w:noProof/>
                <w:sz w:val="18"/>
                <w:szCs w:val="18"/>
              </w:rPr>
            </w:pPr>
          </w:p>
        </w:tc>
      </w:tr>
      <w:tr w:rsidR="00AA7FEF" w:rsidRPr="00812AE8" w14:paraId="5D57B1B6"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E04BC60" w14:textId="77777777" w:rsidR="00AA7FEF" w:rsidRPr="00812AE8" w:rsidRDefault="00AA7FEF" w:rsidP="000313E1">
            <w:pPr>
              <w:ind w:left="426"/>
              <w:contextualSpacing/>
              <w:jc w:val="both"/>
              <w:rPr>
                <w:rFonts w:cs="Arial"/>
                <w:sz w:val="18"/>
                <w:szCs w:val="18"/>
              </w:rPr>
            </w:pPr>
            <w:proofErr w:type="spellStart"/>
            <w:r w:rsidRPr="00812AE8">
              <w:rPr>
                <w:rFonts w:cs="Arial"/>
                <w:sz w:val="18"/>
                <w:szCs w:val="18"/>
              </w:rPr>
              <w:t>Prirobnično</w:t>
            </w:r>
            <w:proofErr w:type="spellEnd"/>
            <w:r w:rsidRPr="00812AE8">
              <w:rPr>
                <w:rFonts w:cs="Arial"/>
                <w:sz w:val="18"/>
                <w:szCs w:val="18"/>
              </w:rPr>
              <w:t xml:space="preserve"> tesnilo,  DN (med DN80 in DN150)</w:t>
            </w:r>
          </w:p>
        </w:tc>
        <w:tc>
          <w:tcPr>
            <w:tcW w:w="2082" w:type="dxa"/>
            <w:tcBorders>
              <w:top w:val="single" w:sz="4" w:space="0" w:color="auto"/>
              <w:left w:val="single" w:sz="4" w:space="0" w:color="auto"/>
              <w:bottom w:val="single" w:sz="4" w:space="0" w:color="auto"/>
              <w:right w:val="single" w:sz="4" w:space="0" w:color="auto"/>
            </w:tcBorders>
            <w:vAlign w:val="center"/>
          </w:tcPr>
          <w:p w14:paraId="36BB64F9"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4E1D83D7" w14:textId="77777777" w:rsidR="00AA7FEF" w:rsidRPr="00812AE8" w:rsidRDefault="00AA7FEF" w:rsidP="000313E1">
            <w:pPr>
              <w:jc w:val="center"/>
              <w:rPr>
                <w:rFonts w:cs="Arial"/>
                <w:noProof/>
                <w:sz w:val="18"/>
                <w:szCs w:val="18"/>
              </w:rPr>
            </w:pPr>
            <w:r w:rsidRPr="00812AE8">
              <w:rPr>
                <w:rFonts w:cs="Arial"/>
                <w:noProof/>
                <w:sz w:val="18"/>
                <w:szCs w:val="18"/>
              </w:rPr>
              <w:t>DA/NE</w:t>
            </w:r>
          </w:p>
        </w:tc>
      </w:tr>
    </w:tbl>
    <w:p w14:paraId="08496E75" w14:textId="77777777" w:rsidR="00AA7FEF" w:rsidRPr="00100D9B" w:rsidRDefault="00AA7FEF" w:rsidP="00AA7FEF">
      <w:pPr>
        <w:jc w:val="both"/>
        <w:rPr>
          <w:rFonts w:cs="Arial"/>
          <w:color w:val="FF0000"/>
          <w:szCs w:val="22"/>
        </w:rPr>
      </w:pPr>
      <w:r w:rsidRPr="00100D9B">
        <w:rPr>
          <w:rFonts w:cs="Arial"/>
          <w:color w:val="FF0000"/>
          <w:szCs w:val="22"/>
        </w:rPr>
        <w:t xml:space="preserve">          </w:t>
      </w:r>
    </w:p>
    <w:tbl>
      <w:tblPr>
        <w:tblStyle w:val="Tabelamre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AA7FEF" w:rsidRPr="00100D9B" w14:paraId="04CDA91A" w14:textId="77777777" w:rsidTr="000313E1">
        <w:trPr>
          <w:trHeight w:val="454"/>
        </w:trPr>
        <w:tc>
          <w:tcPr>
            <w:tcW w:w="3005" w:type="dxa"/>
            <w:vAlign w:val="center"/>
            <w:hideMark/>
          </w:tcPr>
          <w:p w14:paraId="041F4218" w14:textId="77777777" w:rsidR="00AA7FEF" w:rsidRPr="00100D9B" w:rsidRDefault="00AA7FEF" w:rsidP="000313E1">
            <w:pPr>
              <w:jc w:val="center"/>
              <w:rPr>
                <w:rFonts w:cs="Arial"/>
                <w:szCs w:val="22"/>
              </w:rPr>
            </w:pPr>
            <w:r w:rsidRPr="00100D9B">
              <w:rPr>
                <w:rFonts w:cs="Arial"/>
                <w:szCs w:val="22"/>
              </w:rPr>
              <w:t>Komisija:</w:t>
            </w:r>
          </w:p>
        </w:tc>
        <w:tc>
          <w:tcPr>
            <w:tcW w:w="3005" w:type="dxa"/>
            <w:vAlign w:val="center"/>
            <w:hideMark/>
          </w:tcPr>
          <w:p w14:paraId="3E37400D" w14:textId="77777777" w:rsidR="00AA7FEF" w:rsidRPr="00100D9B" w:rsidRDefault="00AA7FEF" w:rsidP="000313E1">
            <w:pPr>
              <w:jc w:val="center"/>
              <w:rPr>
                <w:rFonts w:cs="Arial"/>
                <w:szCs w:val="22"/>
              </w:rPr>
            </w:pPr>
            <w:r w:rsidRPr="00100D9B">
              <w:rPr>
                <w:rFonts w:cs="Arial"/>
                <w:szCs w:val="22"/>
              </w:rPr>
              <w:t>Ime in priimek</w:t>
            </w:r>
          </w:p>
        </w:tc>
        <w:tc>
          <w:tcPr>
            <w:tcW w:w="3005" w:type="dxa"/>
            <w:vAlign w:val="center"/>
            <w:hideMark/>
          </w:tcPr>
          <w:p w14:paraId="68A10870" w14:textId="77777777" w:rsidR="00AA7FEF" w:rsidRPr="00100D9B" w:rsidRDefault="00AA7FEF" w:rsidP="000313E1">
            <w:pPr>
              <w:jc w:val="center"/>
              <w:rPr>
                <w:rFonts w:cs="Arial"/>
                <w:szCs w:val="22"/>
              </w:rPr>
            </w:pPr>
            <w:r w:rsidRPr="00100D9B">
              <w:rPr>
                <w:rFonts w:cs="Arial"/>
                <w:szCs w:val="22"/>
              </w:rPr>
              <w:t>Podpis</w:t>
            </w:r>
          </w:p>
        </w:tc>
      </w:tr>
      <w:tr w:rsidR="00AA7FEF" w:rsidRPr="00100D9B" w14:paraId="0B95F677" w14:textId="77777777" w:rsidTr="000313E1">
        <w:trPr>
          <w:trHeight w:val="454"/>
        </w:trPr>
        <w:tc>
          <w:tcPr>
            <w:tcW w:w="3005" w:type="dxa"/>
            <w:vAlign w:val="bottom"/>
            <w:hideMark/>
          </w:tcPr>
          <w:p w14:paraId="60DCF9F3" w14:textId="77777777" w:rsidR="00AA7FEF" w:rsidRPr="00100D9B" w:rsidRDefault="00AA7FEF" w:rsidP="000313E1">
            <w:pPr>
              <w:rPr>
                <w:rFonts w:cs="Arial"/>
                <w:szCs w:val="22"/>
              </w:rPr>
            </w:pPr>
            <w:r w:rsidRPr="00100D9B">
              <w:rPr>
                <w:rFonts w:cs="Arial"/>
                <w:szCs w:val="22"/>
              </w:rPr>
              <w:t>Predsednik :</w:t>
            </w:r>
          </w:p>
        </w:tc>
        <w:tc>
          <w:tcPr>
            <w:tcW w:w="3005" w:type="dxa"/>
            <w:vAlign w:val="bottom"/>
            <w:hideMark/>
          </w:tcPr>
          <w:p w14:paraId="186DBF43"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454F3AF7" w14:textId="77777777" w:rsidR="00AA7FEF" w:rsidRPr="00100D9B" w:rsidRDefault="00AA7FEF" w:rsidP="000313E1">
            <w:pPr>
              <w:rPr>
                <w:rFonts w:cs="Arial"/>
                <w:szCs w:val="22"/>
              </w:rPr>
            </w:pPr>
            <w:r w:rsidRPr="00100D9B">
              <w:rPr>
                <w:rFonts w:cs="Arial"/>
                <w:szCs w:val="22"/>
              </w:rPr>
              <w:t>……………………………………..</w:t>
            </w:r>
          </w:p>
        </w:tc>
      </w:tr>
      <w:tr w:rsidR="00AA7FEF" w:rsidRPr="00100D9B" w14:paraId="362E08D7" w14:textId="77777777" w:rsidTr="000313E1">
        <w:trPr>
          <w:trHeight w:val="454"/>
        </w:trPr>
        <w:tc>
          <w:tcPr>
            <w:tcW w:w="3005" w:type="dxa"/>
            <w:vAlign w:val="bottom"/>
            <w:hideMark/>
          </w:tcPr>
          <w:p w14:paraId="131CF9D1" w14:textId="77777777" w:rsidR="00AA7FEF" w:rsidRPr="00100D9B" w:rsidRDefault="00AA7FEF" w:rsidP="000313E1">
            <w:pPr>
              <w:rPr>
                <w:rFonts w:cs="Arial"/>
                <w:szCs w:val="22"/>
              </w:rPr>
            </w:pPr>
            <w:r w:rsidRPr="00100D9B">
              <w:rPr>
                <w:rFonts w:cs="Arial"/>
                <w:szCs w:val="22"/>
              </w:rPr>
              <w:t>Član:</w:t>
            </w:r>
          </w:p>
        </w:tc>
        <w:tc>
          <w:tcPr>
            <w:tcW w:w="3005" w:type="dxa"/>
            <w:vAlign w:val="bottom"/>
            <w:hideMark/>
          </w:tcPr>
          <w:p w14:paraId="59A87E72"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3007CC1C" w14:textId="77777777" w:rsidR="00AA7FEF" w:rsidRPr="00100D9B" w:rsidRDefault="00AA7FEF" w:rsidP="000313E1">
            <w:pPr>
              <w:rPr>
                <w:rFonts w:cs="Arial"/>
                <w:szCs w:val="22"/>
              </w:rPr>
            </w:pPr>
            <w:r w:rsidRPr="00100D9B">
              <w:rPr>
                <w:rFonts w:cs="Arial"/>
                <w:szCs w:val="22"/>
              </w:rPr>
              <w:t>………………………………..</w:t>
            </w:r>
          </w:p>
        </w:tc>
      </w:tr>
      <w:tr w:rsidR="00AA7FEF" w:rsidRPr="00100D9B" w14:paraId="729E34A4" w14:textId="77777777" w:rsidTr="000313E1">
        <w:trPr>
          <w:trHeight w:val="454"/>
        </w:trPr>
        <w:tc>
          <w:tcPr>
            <w:tcW w:w="3005" w:type="dxa"/>
            <w:vAlign w:val="bottom"/>
            <w:hideMark/>
          </w:tcPr>
          <w:p w14:paraId="1F160290" w14:textId="77777777" w:rsidR="00AA7FEF" w:rsidRPr="00100D9B" w:rsidRDefault="00AA7FEF" w:rsidP="000313E1">
            <w:pPr>
              <w:rPr>
                <w:rFonts w:cs="Arial"/>
                <w:szCs w:val="22"/>
              </w:rPr>
            </w:pPr>
            <w:r w:rsidRPr="00100D9B">
              <w:rPr>
                <w:rFonts w:cs="Arial"/>
                <w:szCs w:val="22"/>
              </w:rPr>
              <w:t>Član:</w:t>
            </w:r>
          </w:p>
        </w:tc>
        <w:tc>
          <w:tcPr>
            <w:tcW w:w="3005" w:type="dxa"/>
            <w:vAlign w:val="bottom"/>
            <w:hideMark/>
          </w:tcPr>
          <w:p w14:paraId="2A6D1BB7"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36CD074F" w14:textId="77777777" w:rsidR="00AA7FEF" w:rsidRPr="00100D9B" w:rsidRDefault="00AA7FEF" w:rsidP="000313E1">
            <w:pPr>
              <w:rPr>
                <w:rFonts w:cs="Arial"/>
                <w:szCs w:val="22"/>
              </w:rPr>
            </w:pPr>
            <w:r w:rsidRPr="00100D9B">
              <w:rPr>
                <w:rFonts w:cs="Arial"/>
                <w:szCs w:val="22"/>
              </w:rPr>
              <w:t>………………………………..</w:t>
            </w:r>
          </w:p>
        </w:tc>
      </w:tr>
      <w:tr w:rsidR="00AA7FEF" w:rsidRPr="00100D9B" w14:paraId="7E76DE31" w14:textId="77777777" w:rsidTr="000313E1">
        <w:trPr>
          <w:trHeight w:val="454"/>
        </w:trPr>
        <w:tc>
          <w:tcPr>
            <w:tcW w:w="3005" w:type="dxa"/>
            <w:vAlign w:val="bottom"/>
            <w:hideMark/>
          </w:tcPr>
          <w:p w14:paraId="3A567AB4" w14:textId="77777777" w:rsidR="00AA7FEF" w:rsidRPr="00100D9B" w:rsidRDefault="00AA7FEF" w:rsidP="000313E1">
            <w:pPr>
              <w:rPr>
                <w:rFonts w:cs="Arial"/>
                <w:szCs w:val="22"/>
              </w:rPr>
            </w:pPr>
            <w:r w:rsidRPr="00100D9B">
              <w:rPr>
                <w:rFonts w:cs="Arial"/>
                <w:szCs w:val="22"/>
              </w:rPr>
              <w:t>Predstavnik ponudnika:</w:t>
            </w:r>
          </w:p>
        </w:tc>
        <w:tc>
          <w:tcPr>
            <w:tcW w:w="3005" w:type="dxa"/>
            <w:vAlign w:val="bottom"/>
            <w:hideMark/>
          </w:tcPr>
          <w:p w14:paraId="22AE2070"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0D1F2263" w14:textId="77777777" w:rsidR="00AA7FEF" w:rsidRPr="00100D9B" w:rsidRDefault="00AA7FEF" w:rsidP="000313E1">
            <w:pPr>
              <w:rPr>
                <w:rFonts w:cs="Arial"/>
                <w:szCs w:val="22"/>
              </w:rPr>
            </w:pPr>
            <w:r w:rsidRPr="00100D9B">
              <w:rPr>
                <w:rFonts w:cs="Arial"/>
                <w:szCs w:val="22"/>
              </w:rPr>
              <w:t>………………………………..</w:t>
            </w:r>
          </w:p>
        </w:tc>
      </w:tr>
    </w:tbl>
    <w:p w14:paraId="313700C7" w14:textId="77777777" w:rsidR="00AA7FEF" w:rsidRPr="00100D9B" w:rsidRDefault="00AA7FEF" w:rsidP="00AA7FEF">
      <w:pPr>
        <w:jc w:val="both"/>
        <w:rPr>
          <w:rFonts w:cs="Arial"/>
          <w:color w:val="FF0000"/>
          <w:szCs w:val="22"/>
        </w:rPr>
      </w:pPr>
    </w:p>
    <w:p w14:paraId="0B75069E" w14:textId="52CC2AF9" w:rsidR="00AA7FEF" w:rsidRPr="0094201E" w:rsidRDefault="00AA7FEF" w:rsidP="0094201E">
      <w:pPr>
        <w:jc w:val="both"/>
        <w:rPr>
          <w:rFonts w:cs="Arial"/>
          <w:szCs w:val="22"/>
        </w:rPr>
      </w:pPr>
      <w:r w:rsidRPr="00100D9B">
        <w:rPr>
          <w:rFonts w:cs="Arial"/>
          <w:szCs w:val="22"/>
        </w:rPr>
        <w:t>V (kraj pregleda vzorcev): (datum) ………………………………………………</w:t>
      </w:r>
    </w:p>
    <w:p w14:paraId="6E1FF417" w14:textId="4EFFDFF1" w:rsidR="00FC5B9B" w:rsidRPr="00AA7FEF" w:rsidRDefault="00FC5B9B" w:rsidP="00FC5B9B">
      <w:pPr>
        <w:pageBreakBefore/>
        <w:tabs>
          <w:tab w:val="right" w:pos="2556"/>
          <w:tab w:val="right" w:pos="5609"/>
        </w:tabs>
        <w:suppressAutoHyphens/>
        <w:autoSpaceDN w:val="0"/>
        <w:ind w:right="6"/>
        <w:jc w:val="right"/>
        <w:textAlignment w:val="baseline"/>
        <w:outlineLvl w:val="1"/>
        <w:rPr>
          <w:rFonts w:cs="Arial"/>
          <w:b/>
          <w:i/>
          <w:iCs/>
          <w:color w:val="000000"/>
          <w:szCs w:val="22"/>
        </w:rPr>
      </w:pPr>
      <w:bookmarkStart w:id="182" w:name="_Toc117688520"/>
      <w:bookmarkEnd w:id="179"/>
      <w:r w:rsidRPr="00AA7FEF">
        <w:rPr>
          <w:rFonts w:cs="Arial"/>
          <w:b/>
          <w:i/>
          <w:iCs/>
          <w:color w:val="000000"/>
          <w:szCs w:val="22"/>
        </w:rPr>
        <w:lastRenderedPageBreak/>
        <w:t xml:space="preserve">Priloga št. </w:t>
      </w:r>
      <w:r w:rsidR="00E84163">
        <w:rPr>
          <w:rFonts w:cs="Arial"/>
          <w:b/>
          <w:i/>
          <w:iCs/>
          <w:color w:val="000000"/>
          <w:szCs w:val="22"/>
        </w:rPr>
        <w:t>20</w:t>
      </w:r>
      <w:r w:rsidR="00126CFC">
        <w:rPr>
          <w:rFonts w:cs="Arial"/>
          <w:b/>
          <w:i/>
          <w:iCs/>
          <w:color w:val="000000"/>
          <w:szCs w:val="22"/>
        </w:rPr>
        <w:t>.2</w:t>
      </w:r>
      <w:bookmarkEnd w:id="182"/>
    </w:p>
    <w:p w14:paraId="5AE40745" w14:textId="1822022D" w:rsidR="00FC5B9B" w:rsidRPr="00AA7FEF" w:rsidRDefault="00FC5B9B" w:rsidP="00FC5B9B">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3" w:name="_Toc117688521"/>
      <w:r>
        <w:rPr>
          <w:rFonts w:cs="Arial"/>
          <w:b/>
          <w:bCs/>
          <w:i/>
          <w:iCs/>
          <w:color w:val="541C72"/>
          <w:spacing w:val="20"/>
          <w:lang w:eastAsia="zh-CN"/>
        </w:rPr>
        <w:t>ZAPISNIK O VZORCIH MATERIALA</w:t>
      </w:r>
      <w:r w:rsidR="0094201E">
        <w:rPr>
          <w:rFonts w:cs="Arial"/>
          <w:b/>
          <w:bCs/>
          <w:i/>
          <w:iCs/>
          <w:color w:val="541C72"/>
          <w:spacing w:val="20"/>
          <w:lang w:eastAsia="zh-CN"/>
        </w:rPr>
        <w:t xml:space="preserve"> – SKLOP 2</w:t>
      </w:r>
      <w:bookmarkEnd w:id="183"/>
    </w:p>
    <w:p w14:paraId="78F7D813" w14:textId="77777777" w:rsidR="00FC5B9B" w:rsidRDefault="00FC5B9B" w:rsidP="00FC5B9B">
      <w:pPr>
        <w:pStyle w:val="Kazalovsebine5"/>
        <w:rPr>
          <w:rStyle w:val="Naslov3Znak"/>
          <w:rFonts w:cs="Arial"/>
          <w:i/>
          <w:iCs/>
          <w:szCs w:val="22"/>
        </w:rPr>
      </w:pPr>
    </w:p>
    <w:tbl>
      <w:tblPr>
        <w:tblW w:w="0" w:type="auto"/>
        <w:tblLook w:val="04A0" w:firstRow="1" w:lastRow="0" w:firstColumn="1" w:lastColumn="0" w:noHBand="0" w:noVBand="1"/>
      </w:tblPr>
      <w:tblGrid>
        <w:gridCol w:w="2487"/>
        <w:gridCol w:w="6573"/>
      </w:tblGrid>
      <w:tr w:rsidR="00FC5B9B" w:rsidRPr="00100D9B" w14:paraId="58F835A0" w14:textId="77777777" w:rsidTr="000313E1">
        <w:tc>
          <w:tcPr>
            <w:tcW w:w="2487" w:type="dxa"/>
            <w:tcBorders>
              <w:top w:val="single" w:sz="4" w:space="0" w:color="auto"/>
              <w:left w:val="single" w:sz="4" w:space="0" w:color="auto"/>
              <w:bottom w:val="single" w:sz="4" w:space="0" w:color="auto"/>
              <w:right w:val="single" w:sz="4" w:space="0" w:color="auto"/>
            </w:tcBorders>
            <w:hideMark/>
          </w:tcPr>
          <w:p w14:paraId="57295453" w14:textId="77777777" w:rsidR="00FC5B9B" w:rsidRPr="00100D9B" w:rsidRDefault="00FC5B9B" w:rsidP="000313E1">
            <w:pPr>
              <w:jc w:val="both"/>
              <w:rPr>
                <w:rFonts w:cs="Arial"/>
                <w:szCs w:val="22"/>
                <w:lang w:eastAsia="en-US"/>
              </w:rPr>
            </w:pPr>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6794E511" w14:textId="77777777" w:rsidR="00FC5B9B" w:rsidRPr="00100D9B" w:rsidRDefault="00FC5B9B" w:rsidP="000313E1">
            <w:pPr>
              <w:jc w:val="both"/>
              <w:rPr>
                <w:rFonts w:cs="Arial"/>
                <w:szCs w:val="22"/>
              </w:rPr>
            </w:pPr>
            <w:r w:rsidRPr="00100D9B">
              <w:rPr>
                <w:rFonts w:cs="Arial"/>
                <w:szCs w:val="22"/>
              </w:rPr>
              <w:t xml:space="preserve">Vodovodi in kanalizacija Nova Gorica </w:t>
            </w:r>
            <w:proofErr w:type="spellStart"/>
            <w:r w:rsidRPr="00100D9B">
              <w:rPr>
                <w:rFonts w:cs="Arial"/>
                <w:szCs w:val="22"/>
              </w:rPr>
              <w:t>d.d</w:t>
            </w:r>
            <w:proofErr w:type="spellEnd"/>
            <w:r w:rsidRPr="00100D9B">
              <w:rPr>
                <w:rFonts w:cs="Arial"/>
                <w:szCs w:val="22"/>
              </w:rPr>
              <w:t>.</w:t>
            </w:r>
          </w:p>
          <w:p w14:paraId="5624B31D" w14:textId="77777777" w:rsidR="00FC5B9B" w:rsidRPr="00100D9B" w:rsidRDefault="00FC5B9B" w:rsidP="000313E1">
            <w:pPr>
              <w:jc w:val="both"/>
              <w:rPr>
                <w:rFonts w:cs="Arial"/>
                <w:szCs w:val="22"/>
              </w:rPr>
            </w:pPr>
            <w:r w:rsidRPr="00100D9B">
              <w:rPr>
                <w:rFonts w:cs="Arial"/>
                <w:szCs w:val="22"/>
              </w:rPr>
              <w:t>Kromberk, Cesta 25. junija 1b, 5000 Nova Gorica</w:t>
            </w:r>
          </w:p>
        </w:tc>
      </w:tr>
    </w:tbl>
    <w:p w14:paraId="452E3003" w14:textId="77777777" w:rsidR="00FC5B9B" w:rsidRPr="00100D9B" w:rsidRDefault="00FC5B9B" w:rsidP="00FC5B9B">
      <w:pPr>
        <w:jc w:val="both"/>
        <w:rPr>
          <w:rFonts w:eastAsia="Calibri" w:cs="Arial"/>
          <w:b/>
          <w:szCs w:val="22"/>
          <w:lang w:eastAsia="en-US"/>
        </w:rPr>
      </w:pPr>
    </w:p>
    <w:tbl>
      <w:tblPr>
        <w:tblStyle w:val="Tabelamrea2"/>
        <w:tblW w:w="0" w:type="auto"/>
        <w:tblInd w:w="0" w:type="dxa"/>
        <w:tblLook w:val="04A0" w:firstRow="1" w:lastRow="0" w:firstColumn="1" w:lastColumn="0" w:noHBand="0" w:noVBand="1"/>
      </w:tblPr>
      <w:tblGrid>
        <w:gridCol w:w="2494"/>
        <w:gridCol w:w="6566"/>
      </w:tblGrid>
      <w:tr w:rsidR="00FC5B9B" w:rsidRPr="00100D9B" w14:paraId="32A6B5A0"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17F4CAB8" w14:textId="77777777" w:rsidR="00FC5B9B" w:rsidRPr="00100D9B" w:rsidRDefault="00FC5B9B" w:rsidP="000313E1">
            <w:pPr>
              <w:jc w:val="both"/>
              <w:rPr>
                <w:rFonts w:eastAsiaTheme="minorHAnsi" w:cs="Arial"/>
                <w:szCs w:val="22"/>
              </w:rPr>
            </w:pPr>
            <w:r w:rsidRPr="00100D9B">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2511B057" w14:textId="77777777" w:rsidR="00FC5B9B" w:rsidRPr="00100D9B" w:rsidRDefault="00FC5B9B" w:rsidP="000313E1">
            <w:pPr>
              <w:jc w:val="both"/>
              <w:rPr>
                <w:rFonts w:cs="Arial"/>
                <w:szCs w:val="22"/>
              </w:rPr>
            </w:pPr>
          </w:p>
        </w:tc>
      </w:tr>
      <w:tr w:rsidR="00FC5B9B" w:rsidRPr="00100D9B" w14:paraId="26F1BC21"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4092818F" w14:textId="77777777" w:rsidR="00FC5B9B" w:rsidRPr="00100D9B" w:rsidRDefault="00FC5B9B" w:rsidP="000313E1">
            <w:pPr>
              <w:jc w:val="both"/>
              <w:rPr>
                <w:rFonts w:cs="Arial"/>
                <w:szCs w:val="22"/>
              </w:rPr>
            </w:pPr>
            <w:r w:rsidRPr="00100D9B">
              <w:rPr>
                <w:rFonts w:cs="Arial"/>
                <w:szCs w:val="22"/>
              </w:rPr>
              <w:t xml:space="preserve">Ulica: </w:t>
            </w:r>
            <w:r w:rsidRPr="00100D9B">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4F811AE6" w14:textId="77777777" w:rsidR="00FC5B9B" w:rsidRPr="00100D9B" w:rsidRDefault="00FC5B9B" w:rsidP="000313E1">
            <w:pPr>
              <w:jc w:val="both"/>
              <w:rPr>
                <w:rFonts w:cs="Arial"/>
                <w:szCs w:val="22"/>
              </w:rPr>
            </w:pPr>
          </w:p>
        </w:tc>
      </w:tr>
      <w:tr w:rsidR="00FC5B9B" w:rsidRPr="00100D9B" w14:paraId="01E190E9"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22CAF7E9" w14:textId="77777777" w:rsidR="00FC5B9B" w:rsidRPr="00100D9B" w:rsidRDefault="00FC5B9B" w:rsidP="000313E1">
            <w:pPr>
              <w:jc w:val="both"/>
              <w:rPr>
                <w:rFonts w:cs="Arial"/>
                <w:szCs w:val="22"/>
              </w:rPr>
            </w:pPr>
            <w:r w:rsidRPr="00100D9B">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5F9568C7" w14:textId="77777777" w:rsidR="00FC5B9B" w:rsidRPr="00100D9B" w:rsidRDefault="00FC5B9B" w:rsidP="000313E1">
            <w:pPr>
              <w:jc w:val="both"/>
              <w:rPr>
                <w:rFonts w:cs="Arial"/>
                <w:szCs w:val="22"/>
              </w:rPr>
            </w:pPr>
          </w:p>
        </w:tc>
      </w:tr>
    </w:tbl>
    <w:p w14:paraId="4580DC5D" w14:textId="77777777" w:rsidR="00FC5B9B" w:rsidRPr="00100D9B" w:rsidRDefault="00FC5B9B" w:rsidP="00FC5B9B">
      <w:pPr>
        <w:jc w:val="both"/>
        <w:rPr>
          <w:rFonts w:cs="Arial"/>
          <w:color w:val="FF0000"/>
          <w:szCs w:val="22"/>
          <w:highlight w:val="yellow"/>
        </w:rPr>
      </w:pPr>
    </w:p>
    <w:p w14:paraId="7B92AB95" w14:textId="5C5A02FA" w:rsidR="00FC5B9B" w:rsidRPr="00100D9B" w:rsidRDefault="00FC5B9B" w:rsidP="00FC5B9B">
      <w:pPr>
        <w:jc w:val="both"/>
        <w:rPr>
          <w:rFonts w:cs="Arial"/>
          <w:szCs w:val="22"/>
        </w:rPr>
      </w:pPr>
      <w:r w:rsidRPr="00100D9B">
        <w:rPr>
          <w:rFonts w:cs="Arial"/>
          <w:szCs w:val="22"/>
        </w:rPr>
        <w:t>Naročnik bo preveril tudi skladnost vzorcev materiala s tehničnimi karakteristikami, ki so navedene v razpisni dokumentaciji, zato</w:t>
      </w:r>
      <w:r w:rsidR="00610FE8">
        <w:rPr>
          <w:rFonts w:cs="Arial"/>
          <w:szCs w:val="22"/>
        </w:rPr>
        <w:t xml:space="preserve"> </w:t>
      </w:r>
      <w:r>
        <w:rPr>
          <w:rFonts w:cs="Arial"/>
          <w:szCs w:val="22"/>
        </w:rPr>
        <w:t xml:space="preserve">bo potrebno najkasneje v štirih dneh od poziva naročnika dostaviti </w:t>
      </w:r>
      <w:r w:rsidRPr="00100D9B">
        <w:rPr>
          <w:rFonts w:cs="Arial"/>
          <w:szCs w:val="22"/>
        </w:rPr>
        <w:t>sledeče vzorce:</w:t>
      </w:r>
    </w:p>
    <w:p w14:paraId="44CD7521" w14:textId="77777777" w:rsidR="00FC5B9B" w:rsidRPr="00100D9B" w:rsidRDefault="00FC5B9B" w:rsidP="00FC5B9B">
      <w:pPr>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FC5B9B" w:rsidRPr="00812AE8" w14:paraId="24F72B27"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hideMark/>
          </w:tcPr>
          <w:p w14:paraId="19135286" w14:textId="77777777" w:rsidR="00FC5B9B" w:rsidRPr="00812AE8" w:rsidRDefault="00FC5B9B" w:rsidP="000313E1">
            <w:pPr>
              <w:spacing w:line="276" w:lineRule="auto"/>
              <w:rPr>
                <w:sz w:val="18"/>
                <w:szCs w:val="18"/>
              </w:rPr>
            </w:pPr>
            <w:r w:rsidRPr="00812AE8">
              <w:rPr>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1551A8DD" w14:textId="77777777" w:rsidR="00FC5B9B" w:rsidRPr="00812AE8" w:rsidRDefault="00FC5B9B" w:rsidP="000313E1">
            <w:pPr>
              <w:jc w:val="center"/>
              <w:rPr>
                <w:noProof/>
                <w:sz w:val="18"/>
                <w:szCs w:val="18"/>
              </w:rPr>
            </w:pPr>
            <w:r w:rsidRPr="00812AE8">
              <w:rPr>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78C7D304" w14:textId="77777777" w:rsidR="00FC5B9B" w:rsidRPr="00812AE8" w:rsidRDefault="00FC5B9B" w:rsidP="000313E1">
            <w:pPr>
              <w:jc w:val="center"/>
              <w:rPr>
                <w:noProof/>
                <w:sz w:val="18"/>
                <w:szCs w:val="18"/>
              </w:rPr>
            </w:pPr>
            <w:r w:rsidRPr="00812AE8">
              <w:rPr>
                <w:noProof/>
                <w:sz w:val="18"/>
                <w:szCs w:val="18"/>
              </w:rPr>
              <w:t>Ponudnik dostavil</w:t>
            </w:r>
          </w:p>
        </w:tc>
      </w:tr>
      <w:tr w:rsidR="00FC5B9B" w:rsidRPr="00812AE8" w14:paraId="4B19A229"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221115AC" w14:textId="77777777" w:rsidR="005557DD" w:rsidRPr="00812AE8" w:rsidRDefault="00FC5B9B" w:rsidP="005557DD">
            <w:pPr>
              <w:spacing w:after="120"/>
              <w:ind w:left="877" w:hanging="877"/>
              <w:jc w:val="both"/>
              <w:rPr>
                <w:b/>
                <w:bCs/>
                <w:i/>
                <w:sz w:val="18"/>
                <w:szCs w:val="18"/>
              </w:rPr>
            </w:pPr>
            <w:r w:rsidRPr="00812AE8">
              <w:rPr>
                <w:b/>
                <w:bCs/>
                <w:i/>
                <w:sz w:val="18"/>
                <w:szCs w:val="18"/>
              </w:rPr>
              <w:t xml:space="preserve">SKLOP 2. POLIETILENSKE IN POCINKANE CEVI, SPOJNI MATERIAL </w:t>
            </w:r>
          </w:p>
          <w:p w14:paraId="393F43D2" w14:textId="57EF5166" w:rsidR="00FC5B9B" w:rsidRPr="00812AE8" w:rsidRDefault="00FC5B9B" w:rsidP="005557DD">
            <w:pPr>
              <w:spacing w:after="120"/>
              <w:ind w:left="1727" w:hanging="877"/>
              <w:jc w:val="both"/>
              <w:rPr>
                <w:b/>
                <w:noProof/>
                <w:sz w:val="18"/>
                <w:szCs w:val="18"/>
              </w:rPr>
            </w:pPr>
            <w:r w:rsidRPr="00812AE8">
              <w:rPr>
                <w:b/>
                <w:bCs/>
                <w:i/>
                <w:sz w:val="18"/>
                <w:szCs w:val="18"/>
              </w:rPr>
              <w:t>TER</w:t>
            </w:r>
            <w:r w:rsidR="005557DD" w:rsidRPr="00812AE8">
              <w:rPr>
                <w:b/>
                <w:bCs/>
                <w:i/>
                <w:sz w:val="18"/>
                <w:szCs w:val="18"/>
              </w:rPr>
              <w:t xml:space="preserve">  </w:t>
            </w:r>
            <w:r w:rsidRPr="00812AE8">
              <w:rPr>
                <w:b/>
                <w:bCs/>
                <w:i/>
                <w:sz w:val="18"/>
                <w:szCs w:val="18"/>
              </w:rPr>
              <w:t>KANALIZACIJSKE CEVI IN JAŠKI</w:t>
            </w:r>
          </w:p>
        </w:tc>
      </w:tr>
      <w:tr w:rsidR="00FC5B9B" w:rsidRPr="00812AE8" w14:paraId="19492E64"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03E23CF5" w14:textId="5D49F995" w:rsidR="00FC5B9B" w:rsidRPr="00812AE8" w:rsidRDefault="00FC5B9B" w:rsidP="00FC5B9B">
            <w:pPr>
              <w:ind w:left="26"/>
              <w:rPr>
                <w:noProof/>
                <w:sz w:val="18"/>
                <w:szCs w:val="18"/>
              </w:rPr>
            </w:pPr>
            <w:r w:rsidRPr="00812AE8">
              <w:rPr>
                <w:sz w:val="18"/>
                <w:szCs w:val="18"/>
              </w:rPr>
              <w:t xml:space="preserve">2.1.  POLIETILENSKE CEVI </w:t>
            </w:r>
          </w:p>
        </w:tc>
      </w:tr>
      <w:tr w:rsidR="00FC5B9B" w:rsidRPr="00812AE8" w14:paraId="030A6A45"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27856C53" w14:textId="5C323FA2" w:rsidR="00FC5B9B" w:rsidRPr="00812AE8" w:rsidRDefault="00FC5B9B" w:rsidP="000313E1">
            <w:pPr>
              <w:ind w:left="426"/>
              <w:contextualSpacing/>
              <w:jc w:val="both"/>
              <w:rPr>
                <w:noProof/>
                <w:sz w:val="18"/>
                <w:szCs w:val="18"/>
              </w:rPr>
            </w:pPr>
            <w:r w:rsidRPr="00812AE8">
              <w:rPr>
                <w:sz w:val="18"/>
                <w:szCs w:val="18"/>
              </w:rPr>
              <w:t>PEHD CEVI PE 100 RC/SDR11; PN16 bar, d (med d32 in d63), L~1,0m1</w:t>
            </w:r>
          </w:p>
        </w:tc>
        <w:tc>
          <w:tcPr>
            <w:tcW w:w="2082" w:type="dxa"/>
            <w:tcBorders>
              <w:top w:val="single" w:sz="4" w:space="0" w:color="auto"/>
              <w:left w:val="single" w:sz="4" w:space="0" w:color="auto"/>
              <w:bottom w:val="single" w:sz="4" w:space="0" w:color="auto"/>
              <w:right w:val="single" w:sz="4" w:space="0" w:color="auto"/>
            </w:tcBorders>
            <w:vAlign w:val="center"/>
            <w:hideMark/>
          </w:tcPr>
          <w:p w14:paraId="44997642"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5A8E1A"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05633995"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419B7EFB" w14:textId="3082AD17" w:rsidR="00FC5B9B" w:rsidRPr="00812AE8" w:rsidRDefault="00FC5B9B" w:rsidP="00FC5B9B">
            <w:pPr>
              <w:spacing w:before="120"/>
              <w:ind w:left="26"/>
              <w:jc w:val="both"/>
              <w:rPr>
                <w:sz w:val="18"/>
                <w:szCs w:val="18"/>
              </w:rPr>
            </w:pPr>
            <w:r w:rsidRPr="00812AE8">
              <w:rPr>
                <w:sz w:val="18"/>
                <w:szCs w:val="18"/>
              </w:rPr>
              <w:t>2.2.  SPOJNI MATERIAL ZA POLIETILENSKE CEVI</w:t>
            </w:r>
          </w:p>
        </w:tc>
      </w:tr>
      <w:tr w:rsidR="00FC5B9B" w:rsidRPr="00812AE8" w14:paraId="6B4405DF"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AA4BDCE" w14:textId="21E466DD" w:rsidR="00FC5B9B" w:rsidRPr="00812AE8" w:rsidRDefault="00FC5B9B" w:rsidP="000313E1">
            <w:pPr>
              <w:ind w:left="426"/>
              <w:contextualSpacing/>
              <w:jc w:val="both"/>
              <w:rPr>
                <w:noProof/>
                <w:sz w:val="18"/>
                <w:szCs w:val="18"/>
              </w:rPr>
            </w:pPr>
            <w:r w:rsidRPr="00812AE8">
              <w:rPr>
                <w:sz w:val="18"/>
                <w:szCs w:val="18"/>
              </w:rPr>
              <w:t>Tlačna spojka medeninasta (tip. po ponudbi)</w:t>
            </w:r>
          </w:p>
        </w:tc>
        <w:tc>
          <w:tcPr>
            <w:tcW w:w="2082" w:type="dxa"/>
            <w:tcBorders>
              <w:top w:val="single" w:sz="4" w:space="0" w:color="auto"/>
              <w:left w:val="single" w:sz="4" w:space="0" w:color="auto"/>
              <w:bottom w:val="single" w:sz="4" w:space="0" w:color="auto"/>
              <w:right w:val="single" w:sz="4" w:space="0" w:color="auto"/>
            </w:tcBorders>
            <w:vAlign w:val="center"/>
          </w:tcPr>
          <w:p w14:paraId="2D1255EA"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3376AFD3"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0F68B3C9"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2BA21C25" w14:textId="088502EF" w:rsidR="00FC5B9B" w:rsidRPr="00812AE8" w:rsidRDefault="00FC5B9B" w:rsidP="000313E1">
            <w:pPr>
              <w:ind w:left="426"/>
              <w:contextualSpacing/>
              <w:jc w:val="both"/>
              <w:rPr>
                <w:noProof/>
                <w:sz w:val="18"/>
                <w:szCs w:val="18"/>
              </w:rPr>
            </w:pPr>
            <w:r w:rsidRPr="00812AE8">
              <w:rPr>
                <w:sz w:val="18"/>
                <w:szCs w:val="18"/>
              </w:rPr>
              <w:t>Tlačna spojka PP (tip. po ponudbi)</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51E9315"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FD45BA"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2EADB919"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B24D289" w14:textId="5ECFEC4E" w:rsidR="00FC5B9B" w:rsidRPr="00812AE8" w:rsidRDefault="00FC5B9B" w:rsidP="00FC5B9B">
            <w:pPr>
              <w:ind w:left="26"/>
              <w:rPr>
                <w:noProof/>
                <w:sz w:val="18"/>
                <w:szCs w:val="18"/>
              </w:rPr>
            </w:pPr>
            <w:r w:rsidRPr="00812AE8">
              <w:rPr>
                <w:sz w:val="18"/>
                <w:szCs w:val="18"/>
              </w:rPr>
              <w:t>2.3.  FITINGI - POCINKANI</w:t>
            </w:r>
          </w:p>
        </w:tc>
      </w:tr>
      <w:tr w:rsidR="00FC5B9B" w:rsidRPr="00812AE8" w14:paraId="26C09B7A"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59A2BA10" w14:textId="2D6319F7" w:rsidR="00FC5B9B" w:rsidRPr="00812AE8" w:rsidRDefault="00FC5B9B" w:rsidP="000313E1">
            <w:pPr>
              <w:ind w:left="426"/>
              <w:contextualSpacing/>
              <w:jc w:val="both"/>
              <w:rPr>
                <w:noProof/>
                <w:sz w:val="18"/>
                <w:szCs w:val="18"/>
              </w:rPr>
            </w:pPr>
            <w:proofErr w:type="spellStart"/>
            <w:r w:rsidRPr="00812AE8">
              <w:rPr>
                <w:sz w:val="18"/>
                <w:szCs w:val="18"/>
              </w:rPr>
              <w:t>Poc</w:t>
            </w:r>
            <w:proofErr w:type="spellEnd"/>
            <w:r w:rsidRPr="00812AE8">
              <w:rPr>
                <w:sz w:val="18"/>
                <w:szCs w:val="18"/>
              </w:rPr>
              <w:t xml:space="preserve">. </w:t>
            </w:r>
            <w:proofErr w:type="spellStart"/>
            <w:r w:rsidRPr="00812AE8">
              <w:rPr>
                <w:sz w:val="18"/>
                <w:szCs w:val="18"/>
              </w:rPr>
              <w:t>holandec</w:t>
            </w:r>
            <w:proofErr w:type="spellEnd"/>
            <w:r w:rsidRPr="00812AE8">
              <w:rPr>
                <w:sz w:val="18"/>
                <w:szCs w:val="18"/>
              </w:rPr>
              <w:t>, DN (med DN1/2'' in DN2'')</w:t>
            </w:r>
          </w:p>
        </w:tc>
        <w:tc>
          <w:tcPr>
            <w:tcW w:w="2082" w:type="dxa"/>
            <w:tcBorders>
              <w:top w:val="single" w:sz="4" w:space="0" w:color="auto"/>
              <w:left w:val="single" w:sz="4" w:space="0" w:color="auto"/>
              <w:bottom w:val="single" w:sz="4" w:space="0" w:color="auto"/>
              <w:right w:val="single" w:sz="4" w:space="0" w:color="auto"/>
            </w:tcBorders>
            <w:vAlign w:val="center"/>
          </w:tcPr>
          <w:p w14:paraId="52C8EAAD"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00DFDA26"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1FD6D34C" w14:textId="77777777" w:rsidTr="00FC5B9B">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6196F96" w14:textId="3ECF364A" w:rsidR="00FC5B9B" w:rsidRPr="00812AE8" w:rsidRDefault="00FC5B9B" w:rsidP="000313E1">
            <w:pPr>
              <w:ind w:left="426"/>
              <w:contextualSpacing/>
              <w:jc w:val="both"/>
              <w:rPr>
                <w:noProof/>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14:paraId="58DAB1C8" w14:textId="70F6956C" w:rsidR="00FC5B9B" w:rsidRPr="00812AE8" w:rsidRDefault="00FC5B9B" w:rsidP="000313E1">
            <w:pPr>
              <w:jc w:val="center"/>
              <w:rPr>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58E3378C" w14:textId="09252484" w:rsidR="00FC5B9B" w:rsidRPr="00812AE8" w:rsidRDefault="00FC5B9B" w:rsidP="000313E1">
            <w:pPr>
              <w:jc w:val="center"/>
              <w:rPr>
                <w:noProof/>
                <w:sz w:val="18"/>
                <w:szCs w:val="18"/>
              </w:rPr>
            </w:pPr>
          </w:p>
        </w:tc>
      </w:tr>
      <w:tr w:rsidR="00FC5B9B" w:rsidRPr="00812AE8" w14:paraId="624D468B" w14:textId="77777777" w:rsidTr="00FC5B9B">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0F74D17F" w14:textId="70E4CACD" w:rsidR="00FC5B9B" w:rsidRPr="00812AE8" w:rsidRDefault="00FC5B9B" w:rsidP="000313E1">
            <w:pPr>
              <w:ind w:left="426"/>
              <w:contextualSpacing/>
              <w:jc w:val="both"/>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14:paraId="0F95A22C" w14:textId="1294C8B7" w:rsidR="00FC5B9B" w:rsidRPr="00812AE8" w:rsidRDefault="00FC5B9B" w:rsidP="000313E1">
            <w:pPr>
              <w:jc w:val="center"/>
              <w:rPr>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7A7B2BD3" w14:textId="2E6277A5" w:rsidR="00FC5B9B" w:rsidRPr="00812AE8" w:rsidRDefault="00FC5B9B" w:rsidP="000313E1">
            <w:pPr>
              <w:jc w:val="center"/>
              <w:rPr>
                <w:noProof/>
                <w:sz w:val="18"/>
                <w:szCs w:val="18"/>
              </w:rPr>
            </w:pPr>
          </w:p>
        </w:tc>
      </w:tr>
      <w:tr w:rsidR="00FC5B9B" w:rsidRPr="00812AE8" w14:paraId="2A54D293"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9983D4E" w14:textId="0F1F7318" w:rsidR="00FC5B9B" w:rsidRPr="00812AE8" w:rsidRDefault="00FC5B9B" w:rsidP="000313E1">
            <w:pPr>
              <w:ind w:left="426"/>
              <w:contextualSpacing/>
              <w:jc w:val="both"/>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14:paraId="7074A802" w14:textId="38542515" w:rsidR="00FC5B9B" w:rsidRPr="00812AE8" w:rsidRDefault="00FC5B9B" w:rsidP="000313E1">
            <w:pPr>
              <w:jc w:val="center"/>
              <w:rPr>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465E4A4A" w14:textId="14450EC4" w:rsidR="00FC5B9B" w:rsidRPr="00812AE8" w:rsidRDefault="00FC5B9B" w:rsidP="000313E1">
            <w:pPr>
              <w:jc w:val="center"/>
              <w:rPr>
                <w:noProof/>
                <w:sz w:val="18"/>
                <w:szCs w:val="18"/>
              </w:rPr>
            </w:pPr>
          </w:p>
        </w:tc>
      </w:tr>
    </w:tbl>
    <w:p w14:paraId="61381806" w14:textId="77777777" w:rsidR="00FC5B9B" w:rsidRPr="00812AE8" w:rsidRDefault="00FC5B9B" w:rsidP="00FC5B9B">
      <w:pPr>
        <w:jc w:val="both"/>
        <w:rPr>
          <w:rFonts w:cs="Arial"/>
          <w:szCs w:val="22"/>
        </w:rPr>
      </w:pPr>
      <w:r w:rsidRPr="00812AE8">
        <w:rPr>
          <w:rFonts w:cs="Arial"/>
          <w:szCs w:val="22"/>
        </w:rPr>
        <w:t xml:space="preserve">          </w:t>
      </w:r>
    </w:p>
    <w:tbl>
      <w:tblPr>
        <w:tblStyle w:val="Tabelamre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2A66A7" w:rsidRPr="00812AE8" w14:paraId="4FDF677A" w14:textId="77777777" w:rsidTr="000313E1">
        <w:trPr>
          <w:trHeight w:val="454"/>
        </w:trPr>
        <w:tc>
          <w:tcPr>
            <w:tcW w:w="3005" w:type="dxa"/>
            <w:vAlign w:val="center"/>
            <w:hideMark/>
          </w:tcPr>
          <w:p w14:paraId="3FFE8249" w14:textId="77777777" w:rsidR="00FC5B9B" w:rsidRPr="00812AE8" w:rsidRDefault="00FC5B9B" w:rsidP="000313E1">
            <w:pPr>
              <w:jc w:val="center"/>
              <w:rPr>
                <w:rFonts w:cs="Arial"/>
                <w:szCs w:val="22"/>
              </w:rPr>
            </w:pPr>
            <w:r w:rsidRPr="00812AE8">
              <w:rPr>
                <w:rFonts w:cs="Arial"/>
                <w:szCs w:val="22"/>
              </w:rPr>
              <w:t>Komisija:</w:t>
            </w:r>
          </w:p>
        </w:tc>
        <w:tc>
          <w:tcPr>
            <w:tcW w:w="3005" w:type="dxa"/>
            <w:vAlign w:val="center"/>
            <w:hideMark/>
          </w:tcPr>
          <w:p w14:paraId="21D8F7C6" w14:textId="77777777" w:rsidR="00FC5B9B" w:rsidRPr="00812AE8" w:rsidRDefault="00FC5B9B" w:rsidP="000313E1">
            <w:pPr>
              <w:jc w:val="center"/>
              <w:rPr>
                <w:rFonts w:cs="Arial"/>
                <w:szCs w:val="22"/>
              </w:rPr>
            </w:pPr>
            <w:r w:rsidRPr="00812AE8">
              <w:rPr>
                <w:rFonts w:cs="Arial"/>
                <w:szCs w:val="22"/>
              </w:rPr>
              <w:t>Ime in priimek</w:t>
            </w:r>
          </w:p>
        </w:tc>
        <w:tc>
          <w:tcPr>
            <w:tcW w:w="3005" w:type="dxa"/>
            <w:vAlign w:val="center"/>
            <w:hideMark/>
          </w:tcPr>
          <w:p w14:paraId="1BA624D3" w14:textId="77777777" w:rsidR="00FC5B9B" w:rsidRPr="00812AE8" w:rsidRDefault="00FC5B9B" w:rsidP="000313E1">
            <w:pPr>
              <w:jc w:val="center"/>
              <w:rPr>
                <w:rFonts w:cs="Arial"/>
                <w:szCs w:val="22"/>
              </w:rPr>
            </w:pPr>
            <w:r w:rsidRPr="00812AE8">
              <w:rPr>
                <w:rFonts w:cs="Arial"/>
                <w:szCs w:val="22"/>
              </w:rPr>
              <w:t>Podpis</w:t>
            </w:r>
          </w:p>
        </w:tc>
      </w:tr>
      <w:tr w:rsidR="002A66A7" w:rsidRPr="00812AE8" w14:paraId="1BBD1B49" w14:textId="77777777" w:rsidTr="000313E1">
        <w:trPr>
          <w:trHeight w:val="454"/>
        </w:trPr>
        <w:tc>
          <w:tcPr>
            <w:tcW w:w="3005" w:type="dxa"/>
            <w:vAlign w:val="bottom"/>
            <w:hideMark/>
          </w:tcPr>
          <w:p w14:paraId="48918F55" w14:textId="77777777" w:rsidR="00FC5B9B" w:rsidRPr="00812AE8" w:rsidRDefault="00FC5B9B" w:rsidP="000313E1">
            <w:pPr>
              <w:rPr>
                <w:rFonts w:cs="Arial"/>
                <w:szCs w:val="22"/>
              </w:rPr>
            </w:pPr>
            <w:r w:rsidRPr="00812AE8">
              <w:rPr>
                <w:rFonts w:cs="Arial"/>
                <w:szCs w:val="22"/>
              </w:rPr>
              <w:t>Predsednik :</w:t>
            </w:r>
          </w:p>
        </w:tc>
        <w:tc>
          <w:tcPr>
            <w:tcW w:w="3005" w:type="dxa"/>
            <w:vAlign w:val="bottom"/>
            <w:hideMark/>
          </w:tcPr>
          <w:p w14:paraId="13348BD2"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61E4A5E5" w14:textId="77777777" w:rsidR="00FC5B9B" w:rsidRPr="00812AE8" w:rsidRDefault="00FC5B9B" w:rsidP="000313E1">
            <w:pPr>
              <w:rPr>
                <w:rFonts w:cs="Arial"/>
                <w:szCs w:val="22"/>
              </w:rPr>
            </w:pPr>
            <w:r w:rsidRPr="00812AE8">
              <w:rPr>
                <w:rFonts w:cs="Arial"/>
                <w:szCs w:val="22"/>
              </w:rPr>
              <w:t>……………………………………..</w:t>
            </w:r>
          </w:p>
        </w:tc>
      </w:tr>
      <w:tr w:rsidR="002A66A7" w:rsidRPr="00812AE8" w14:paraId="5EB6FFB0" w14:textId="77777777" w:rsidTr="000313E1">
        <w:trPr>
          <w:trHeight w:val="454"/>
        </w:trPr>
        <w:tc>
          <w:tcPr>
            <w:tcW w:w="3005" w:type="dxa"/>
            <w:vAlign w:val="bottom"/>
            <w:hideMark/>
          </w:tcPr>
          <w:p w14:paraId="40CC71DF" w14:textId="77777777" w:rsidR="00FC5B9B" w:rsidRPr="00812AE8" w:rsidRDefault="00FC5B9B" w:rsidP="000313E1">
            <w:pPr>
              <w:rPr>
                <w:rFonts w:cs="Arial"/>
                <w:szCs w:val="22"/>
              </w:rPr>
            </w:pPr>
            <w:r w:rsidRPr="00812AE8">
              <w:rPr>
                <w:rFonts w:cs="Arial"/>
                <w:szCs w:val="22"/>
              </w:rPr>
              <w:t>Član:</w:t>
            </w:r>
          </w:p>
        </w:tc>
        <w:tc>
          <w:tcPr>
            <w:tcW w:w="3005" w:type="dxa"/>
            <w:vAlign w:val="bottom"/>
            <w:hideMark/>
          </w:tcPr>
          <w:p w14:paraId="7E39543F"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7861E5BA" w14:textId="77777777" w:rsidR="00FC5B9B" w:rsidRPr="00812AE8" w:rsidRDefault="00FC5B9B" w:rsidP="000313E1">
            <w:pPr>
              <w:rPr>
                <w:rFonts w:cs="Arial"/>
                <w:szCs w:val="22"/>
              </w:rPr>
            </w:pPr>
            <w:r w:rsidRPr="00812AE8">
              <w:rPr>
                <w:rFonts w:cs="Arial"/>
                <w:szCs w:val="22"/>
              </w:rPr>
              <w:t>………………………………..</w:t>
            </w:r>
          </w:p>
        </w:tc>
      </w:tr>
      <w:tr w:rsidR="002A66A7" w:rsidRPr="00812AE8" w14:paraId="43552A6B" w14:textId="77777777" w:rsidTr="000313E1">
        <w:trPr>
          <w:trHeight w:val="454"/>
        </w:trPr>
        <w:tc>
          <w:tcPr>
            <w:tcW w:w="3005" w:type="dxa"/>
            <w:vAlign w:val="bottom"/>
            <w:hideMark/>
          </w:tcPr>
          <w:p w14:paraId="2D7BEB2A" w14:textId="77777777" w:rsidR="00FC5B9B" w:rsidRPr="00812AE8" w:rsidRDefault="00FC5B9B" w:rsidP="000313E1">
            <w:pPr>
              <w:rPr>
                <w:rFonts w:cs="Arial"/>
                <w:szCs w:val="22"/>
              </w:rPr>
            </w:pPr>
            <w:r w:rsidRPr="00812AE8">
              <w:rPr>
                <w:rFonts w:cs="Arial"/>
                <w:szCs w:val="22"/>
              </w:rPr>
              <w:t>Član:</w:t>
            </w:r>
          </w:p>
        </w:tc>
        <w:tc>
          <w:tcPr>
            <w:tcW w:w="3005" w:type="dxa"/>
            <w:vAlign w:val="bottom"/>
            <w:hideMark/>
          </w:tcPr>
          <w:p w14:paraId="05F97723"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4E5C3B20" w14:textId="77777777" w:rsidR="00FC5B9B" w:rsidRPr="00812AE8" w:rsidRDefault="00FC5B9B" w:rsidP="000313E1">
            <w:pPr>
              <w:rPr>
                <w:rFonts w:cs="Arial"/>
                <w:szCs w:val="22"/>
              </w:rPr>
            </w:pPr>
            <w:r w:rsidRPr="00812AE8">
              <w:rPr>
                <w:rFonts w:cs="Arial"/>
                <w:szCs w:val="22"/>
              </w:rPr>
              <w:t>………………………………..</w:t>
            </w:r>
          </w:p>
        </w:tc>
      </w:tr>
      <w:tr w:rsidR="002A66A7" w:rsidRPr="00812AE8" w14:paraId="5C7C63F7" w14:textId="77777777" w:rsidTr="000313E1">
        <w:trPr>
          <w:trHeight w:val="454"/>
        </w:trPr>
        <w:tc>
          <w:tcPr>
            <w:tcW w:w="3005" w:type="dxa"/>
            <w:vAlign w:val="bottom"/>
            <w:hideMark/>
          </w:tcPr>
          <w:p w14:paraId="35492503" w14:textId="77777777" w:rsidR="00FC5B9B" w:rsidRPr="00812AE8" w:rsidRDefault="00FC5B9B" w:rsidP="000313E1">
            <w:pPr>
              <w:rPr>
                <w:rFonts w:cs="Arial"/>
                <w:szCs w:val="22"/>
              </w:rPr>
            </w:pPr>
            <w:r w:rsidRPr="00812AE8">
              <w:rPr>
                <w:rFonts w:cs="Arial"/>
                <w:szCs w:val="22"/>
              </w:rPr>
              <w:t>Predstavnik ponudnika:</w:t>
            </w:r>
          </w:p>
        </w:tc>
        <w:tc>
          <w:tcPr>
            <w:tcW w:w="3005" w:type="dxa"/>
            <w:vAlign w:val="bottom"/>
            <w:hideMark/>
          </w:tcPr>
          <w:p w14:paraId="521DAB45"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57406555" w14:textId="77777777" w:rsidR="00FC5B9B" w:rsidRPr="00812AE8" w:rsidRDefault="00FC5B9B" w:rsidP="000313E1">
            <w:pPr>
              <w:rPr>
                <w:rFonts w:cs="Arial"/>
                <w:szCs w:val="22"/>
              </w:rPr>
            </w:pPr>
            <w:r w:rsidRPr="00812AE8">
              <w:rPr>
                <w:rFonts w:cs="Arial"/>
                <w:szCs w:val="22"/>
              </w:rPr>
              <w:t>………………………………..</w:t>
            </w:r>
          </w:p>
        </w:tc>
      </w:tr>
    </w:tbl>
    <w:p w14:paraId="2B13DEC3" w14:textId="77777777" w:rsidR="00FC5B9B" w:rsidRPr="00812AE8" w:rsidRDefault="00FC5B9B" w:rsidP="00FC5B9B">
      <w:pPr>
        <w:jc w:val="both"/>
        <w:rPr>
          <w:rFonts w:cs="Arial"/>
          <w:szCs w:val="22"/>
        </w:rPr>
      </w:pPr>
    </w:p>
    <w:p w14:paraId="3455A520" w14:textId="77777777" w:rsidR="00FC5B9B" w:rsidRPr="00812AE8" w:rsidRDefault="00FC5B9B" w:rsidP="00FC5B9B">
      <w:pPr>
        <w:jc w:val="both"/>
        <w:rPr>
          <w:rFonts w:cs="Arial"/>
          <w:szCs w:val="22"/>
        </w:rPr>
      </w:pPr>
      <w:r w:rsidRPr="00812AE8">
        <w:rPr>
          <w:rFonts w:cs="Arial"/>
          <w:szCs w:val="22"/>
        </w:rPr>
        <w:t>V (kraj pregleda vzorcev): (datum) ………………………………………………</w:t>
      </w:r>
    </w:p>
    <w:p w14:paraId="54AC7EA3" w14:textId="77777777" w:rsidR="00FC5B9B" w:rsidRPr="00812AE8" w:rsidRDefault="00FC5B9B" w:rsidP="00FC5B9B">
      <w:pPr>
        <w:rPr>
          <w:rFonts w:cs="Arial"/>
        </w:rPr>
      </w:pPr>
    </w:p>
    <w:p w14:paraId="238B9120" w14:textId="77777777" w:rsidR="00AA7FEF" w:rsidRPr="00812AE8" w:rsidRDefault="00AA7FEF" w:rsidP="00AA7FEF">
      <w:pPr>
        <w:rPr>
          <w:rFonts w:cs="Arial"/>
          <w:lang w:eastAsia="zh-CN"/>
        </w:rPr>
      </w:pPr>
    </w:p>
    <w:p w14:paraId="3C4B352B" w14:textId="77777777" w:rsidR="00AA7FEF" w:rsidRPr="00812AE8" w:rsidRDefault="00AA7FEF" w:rsidP="00AA7FEF">
      <w:pPr>
        <w:rPr>
          <w:rFonts w:cs="Arial"/>
          <w:lang w:eastAsia="zh-CN"/>
        </w:rPr>
      </w:pPr>
    </w:p>
    <w:p w14:paraId="64A67BF8" w14:textId="77777777" w:rsidR="00AA7FEF" w:rsidRPr="00812AE8" w:rsidRDefault="00AA7FEF" w:rsidP="00AA7FEF">
      <w:pPr>
        <w:jc w:val="both"/>
        <w:rPr>
          <w:rFonts w:cs="Arial"/>
          <w:sz w:val="18"/>
          <w:szCs w:val="18"/>
        </w:rPr>
      </w:pPr>
    </w:p>
    <w:p w14:paraId="61EED58C" w14:textId="77777777" w:rsidR="00AA7FEF" w:rsidRPr="00812AE8" w:rsidRDefault="00AA7FEF" w:rsidP="00AA7FEF">
      <w:pPr>
        <w:jc w:val="both"/>
        <w:rPr>
          <w:rFonts w:cs="Arial"/>
          <w:sz w:val="18"/>
          <w:szCs w:val="18"/>
        </w:rPr>
      </w:pPr>
    </w:p>
    <w:p w14:paraId="2F1DBD79" w14:textId="7D13621A" w:rsidR="00AA7FEF" w:rsidRPr="00FC5B9B" w:rsidRDefault="00AA7FEF" w:rsidP="000313E1">
      <w:pPr>
        <w:tabs>
          <w:tab w:val="left" w:pos="7655"/>
        </w:tabs>
        <w:suppressAutoHyphens/>
        <w:autoSpaceDN w:val="0"/>
        <w:contextualSpacing/>
        <w:jc w:val="both"/>
        <w:textAlignment w:val="baseline"/>
        <w:rPr>
          <w:rFonts w:cs="Arial"/>
          <w:b/>
          <w:color w:val="0070C0"/>
          <w:sz w:val="18"/>
          <w:szCs w:val="18"/>
        </w:rPr>
      </w:pPr>
      <w:r w:rsidRPr="00FC5B9B">
        <w:rPr>
          <w:rFonts w:cs="Arial"/>
          <w:color w:val="0070C0"/>
          <w:sz w:val="18"/>
          <w:szCs w:val="18"/>
        </w:rPr>
        <w:tab/>
      </w:r>
    </w:p>
    <w:p w14:paraId="2E5E06BB" w14:textId="2BB0C88B" w:rsidR="000313E1" w:rsidRPr="000313E1" w:rsidRDefault="000313E1" w:rsidP="000313E1">
      <w:pPr>
        <w:pStyle w:val="Odstavekseznama"/>
        <w:pageBreakBefore/>
        <w:tabs>
          <w:tab w:val="right" w:pos="2556"/>
          <w:tab w:val="right" w:pos="5609"/>
        </w:tabs>
        <w:suppressAutoHyphens/>
        <w:autoSpaceDN w:val="0"/>
        <w:ind w:right="6"/>
        <w:jc w:val="center"/>
        <w:textAlignment w:val="baseline"/>
        <w:outlineLvl w:val="1"/>
        <w:rPr>
          <w:rFonts w:cs="Arial"/>
          <w:b/>
          <w:i/>
          <w:iCs/>
          <w:color w:val="000000"/>
          <w:szCs w:val="22"/>
        </w:rPr>
      </w:pPr>
      <w:r>
        <w:rPr>
          <w:rFonts w:cs="Arial"/>
          <w:b/>
          <w:i/>
          <w:iCs/>
          <w:color w:val="000000"/>
          <w:szCs w:val="22"/>
        </w:rPr>
        <w:lastRenderedPageBreak/>
        <w:t xml:space="preserve">                                                                                                               </w:t>
      </w:r>
      <w:bookmarkStart w:id="184" w:name="_Toc117688522"/>
      <w:r w:rsidRPr="000313E1">
        <w:rPr>
          <w:rFonts w:cs="Arial"/>
          <w:b/>
          <w:i/>
          <w:iCs/>
          <w:color w:val="000000"/>
          <w:szCs w:val="22"/>
        </w:rPr>
        <w:t xml:space="preserve">Priloga št. </w:t>
      </w:r>
      <w:r w:rsidR="00E84163">
        <w:rPr>
          <w:rFonts w:cs="Arial"/>
          <w:b/>
          <w:i/>
          <w:iCs/>
          <w:color w:val="000000"/>
          <w:szCs w:val="22"/>
        </w:rPr>
        <w:t>20</w:t>
      </w:r>
      <w:r w:rsidR="00126CFC">
        <w:rPr>
          <w:rFonts w:cs="Arial"/>
          <w:b/>
          <w:i/>
          <w:iCs/>
          <w:color w:val="000000"/>
          <w:szCs w:val="22"/>
        </w:rPr>
        <w:t>.3</w:t>
      </w:r>
      <w:bookmarkEnd w:id="184"/>
    </w:p>
    <w:p w14:paraId="68350C1F" w14:textId="6AFACD68" w:rsidR="000313E1" w:rsidRPr="000313E1" w:rsidRDefault="000313E1" w:rsidP="000313E1">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5" w:name="_Toc117688523"/>
      <w:r w:rsidRPr="000313E1">
        <w:rPr>
          <w:rFonts w:cs="Arial"/>
          <w:b/>
          <w:bCs/>
          <w:i/>
          <w:iCs/>
          <w:color w:val="541C72"/>
          <w:spacing w:val="20"/>
          <w:lang w:eastAsia="zh-CN"/>
        </w:rPr>
        <w:t>ZAPISNIK O VZORCIH MATERIALA</w:t>
      </w:r>
      <w:r w:rsidR="0094201E">
        <w:rPr>
          <w:rFonts w:cs="Arial"/>
          <w:b/>
          <w:bCs/>
          <w:i/>
          <w:iCs/>
          <w:color w:val="541C72"/>
          <w:spacing w:val="20"/>
          <w:lang w:eastAsia="zh-CN"/>
        </w:rPr>
        <w:t xml:space="preserve"> – SKLOP 3</w:t>
      </w:r>
      <w:bookmarkEnd w:id="185"/>
    </w:p>
    <w:p w14:paraId="561EF972" w14:textId="77777777" w:rsidR="000313E1" w:rsidRDefault="000313E1" w:rsidP="000313E1">
      <w:pPr>
        <w:pStyle w:val="Kazalovsebine5"/>
        <w:rPr>
          <w:rStyle w:val="Naslov3Znak"/>
          <w:rFonts w:cs="Arial"/>
          <w:i/>
          <w:iCs/>
          <w:szCs w:val="22"/>
        </w:rPr>
      </w:pPr>
    </w:p>
    <w:tbl>
      <w:tblPr>
        <w:tblW w:w="0" w:type="auto"/>
        <w:tblLook w:val="04A0" w:firstRow="1" w:lastRow="0" w:firstColumn="1" w:lastColumn="0" w:noHBand="0" w:noVBand="1"/>
      </w:tblPr>
      <w:tblGrid>
        <w:gridCol w:w="2487"/>
        <w:gridCol w:w="6573"/>
      </w:tblGrid>
      <w:tr w:rsidR="000313E1" w:rsidRPr="00100D9B" w14:paraId="36671D1C" w14:textId="77777777" w:rsidTr="000313E1">
        <w:tc>
          <w:tcPr>
            <w:tcW w:w="2487" w:type="dxa"/>
            <w:tcBorders>
              <w:top w:val="single" w:sz="4" w:space="0" w:color="auto"/>
              <w:left w:val="single" w:sz="4" w:space="0" w:color="auto"/>
              <w:bottom w:val="single" w:sz="4" w:space="0" w:color="auto"/>
              <w:right w:val="single" w:sz="4" w:space="0" w:color="auto"/>
            </w:tcBorders>
            <w:hideMark/>
          </w:tcPr>
          <w:p w14:paraId="7D5471BD" w14:textId="77777777" w:rsidR="000313E1" w:rsidRPr="00100D9B" w:rsidRDefault="000313E1" w:rsidP="000313E1">
            <w:pPr>
              <w:jc w:val="both"/>
              <w:rPr>
                <w:rFonts w:cs="Arial"/>
                <w:szCs w:val="22"/>
                <w:lang w:eastAsia="en-US"/>
              </w:rPr>
            </w:pPr>
            <w:bookmarkStart w:id="186" w:name="_Hlk72213942"/>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2B9C4C02" w14:textId="77777777" w:rsidR="000313E1" w:rsidRPr="00100D9B" w:rsidRDefault="000313E1" w:rsidP="000313E1">
            <w:pPr>
              <w:jc w:val="both"/>
              <w:rPr>
                <w:rFonts w:cs="Arial"/>
                <w:szCs w:val="22"/>
              </w:rPr>
            </w:pPr>
            <w:r w:rsidRPr="00100D9B">
              <w:rPr>
                <w:rFonts w:cs="Arial"/>
                <w:szCs w:val="22"/>
              </w:rPr>
              <w:t xml:space="preserve">Vodovodi in kanalizacija Nova Gorica </w:t>
            </w:r>
            <w:proofErr w:type="spellStart"/>
            <w:r w:rsidRPr="00100D9B">
              <w:rPr>
                <w:rFonts w:cs="Arial"/>
                <w:szCs w:val="22"/>
              </w:rPr>
              <w:t>d.d</w:t>
            </w:r>
            <w:proofErr w:type="spellEnd"/>
            <w:r w:rsidRPr="00100D9B">
              <w:rPr>
                <w:rFonts w:cs="Arial"/>
                <w:szCs w:val="22"/>
              </w:rPr>
              <w:t>.</w:t>
            </w:r>
          </w:p>
          <w:p w14:paraId="261CB561" w14:textId="77777777" w:rsidR="000313E1" w:rsidRPr="00100D9B" w:rsidRDefault="000313E1" w:rsidP="000313E1">
            <w:pPr>
              <w:jc w:val="both"/>
              <w:rPr>
                <w:rFonts w:cs="Arial"/>
                <w:szCs w:val="22"/>
              </w:rPr>
            </w:pPr>
            <w:r w:rsidRPr="00100D9B">
              <w:rPr>
                <w:rFonts w:cs="Arial"/>
                <w:szCs w:val="22"/>
              </w:rPr>
              <w:t>Kromberk, Cesta 25. junija 1b, 5000 Nova Gorica</w:t>
            </w:r>
          </w:p>
        </w:tc>
      </w:tr>
      <w:bookmarkEnd w:id="186"/>
    </w:tbl>
    <w:p w14:paraId="2CD490F7" w14:textId="77777777" w:rsidR="000313E1" w:rsidRPr="000313E1" w:rsidRDefault="000313E1" w:rsidP="000313E1">
      <w:pPr>
        <w:ind w:left="360"/>
        <w:jc w:val="both"/>
        <w:rPr>
          <w:rFonts w:eastAsia="Calibri" w:cs="Arial"/>
          <w:b/>
          <w:szCs w:val="22"/>
          <w:lang w:eastAsia="en-US"/>
        </w:rPr>
      </w:pPr>
    </w:p>
    <w:tbl>
      <w:tblPr>
        <w:tblStyle w:val="Tabelamrea2"/>
        <w:tblW w:w="0" w:type="auto"/>
        <w:tblInd w:w="0" w:type="dxa"/>
        <w:tblLook w:val="04A0" w:firstRow="1" w:lastRow="0" w:firstColumn="1" w:lastColumn="0" w:noHBand="0" w:noVBand="1"/>
      </w:tblPr>
      <w:tblGrid>
        <w:gridCol w:w="2494"/>
        <w:gridCol w:w="6566"/>
      </w:tblGrid>
      <w:tr w:rsidR="000313E1" w:rsidRPr="00100D9B" w14:paraId="0E1E91CA"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71CA2CBE" w14:textId="77777777" w:rsidR="000313E1" w:rsidRPr="00100D9B" w:rsidRDefault="000313E1" w:rsidP="000313E1">
            <w:pPr>
              <w:jc w:val="both"/>
              <w:rPr>
                <w:rFonts w:eastAsiaTheme="minorHAnsi" w:cs="Arial"/>
                <w:szCs w:val="22"/>
              </w:rPr>
            </w:pPr>
            <w:r w:rsidRPr="00100D9B">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74236D21" w14:textId="77777777" w:rsidR="000313E1" w:rsidRPr="00100D9B" w:rsidRDefault="000313E1" w:rsidP="000313E1">
            <w:pPr>
              <w:jc w:val="both"/>
              <w:rPr>
                <w:rFonts w:cs="Arial"/>
                <w:szCs w:val="22"/>
              </w:rPr>
            </w:pPr>
          </w:p>
        </w:tc>
      </w:tr>
      <w:tr w:rsidR="000313E1" w:rsidRPr="00100D9B" w14:paraId="0F69374B"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45CB9D2B" w14:textId="77777777" w:rsidR="000313E1" w:rsidRPr="00100D9B" w:rsidRDefault="000313E1" w:rsidP="000313E1">
            <w:pPr>
              <w:jc w:val="both"/>
              <w:rPr>
                <w:rFonts w:cs="Arial"/>
                <w:szCs w:val="22"/>
              </w:rPr>
            </w:pPr>
            <w:r w:rsidRPr="00100D9B">
              <w:rPr>
                <w:rFonts w:cs="Arial"/>
                <w:szCs w:val="22"/>
              </w:rPr>
              <w:t xml:space="preserve">Ulica: </w:t>
            </w:r>
            <w:r w:rsidRPr="00100D9B">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2F594999" w14:textId="77777777" w:rsidR="000313E1" w:rsidRPr="00100D9B" w:rsidRDefault="000313E1" w:rsidP="000313E1">
            <w:pPr>
              <w:jc w:val="both"/>
              <w:rPr>
                <w:rFonts w:cs="Arial"/>
                <w:szCs w:val="22"/>
              </w:rPr>
            </w:pPr>
          </w:p>
        </w:tc>
      </w:tr>
      <w:tr w:rsidR="000313E1" w:rsidRPr="00100D9B" w14:paraId="51E3C087"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527B0160" w14:textId="77777777" w:rsidR="000313E1" w:rsidRPr="00100D9B" w:rsidRDefault="000313E1" w:rsidP="000313E1">
            <w:pPr>
              <w:jc w:val="both"/>
              <w:rPr>
                <w:rFonts w:cs="Arial"/>
                <w:szCs w:val="22"/>
              </w:rPr>
            </w:pPr>
            <w:r w:rsidRPr="00100D9B">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53F0A481" w14:textId="77777777" w:rsidR="000313E1" w:rsidRPr="00100D9B" w:rsidRDefault="000313E1" w:rsidP="000313E1">
            <w:pPr>
              <w:jc w:val="both"/>
              <w:rPr>
                <w:rFonts w:cs="Arial"/>
                <w:szCs w:val="22"/>
              </w:rPr>
            </w:pPr>
          </w:p>
        </w:tc>
      </w:tr>
    </w:tbl>
    <w:p w14:paraId="295DE8D1" w14:textId="77777777" w:rsidR="000313E1" w:rsidRPr="000313E1" w:rsidRDefault="000313E1" w:rsidP="000313E1">
      <w:pPr>
        <w:ind w:left="360"/>
        <w:jc w:val="both"/>
        <w:rPr>
          <w:rFonts w:cs="Arial"/>
          <w:color w:val="FF0000"/>
          <w:szCs w:val="22"/>
          <w:highlight w:val="yellow"/>
        </w:rPr>
      </w:pPr>
    </w:p>
    <w:p w14:paraId="12B95160" w14:textId="0431068B" w:rsidR="000313E1" w:rsidRPr="000313E1" w:rsidRDefault="000313E1" w:rsidP="000313E1">
      <w:pPr>
        <w:jc w:val="both"/>
        <w:rPr>
          <w:rFonts w:cs="Arial"/>
          <w:szCs w:val="22"/>
        </w:rPr>
      </w:pPr>
      <w:r w:rsidRPr="000313E1">
        <w:rPr>
          <w:rFonts w:cs="Arial"/>
          <w:szCs w:val="22"/>
        </w:rPr>
        <w:t>Naročnik bo preveril tudi skladnost vzorcev materiala s tehničnimi karakteristikami, ki so navedene v razpisni dokumentaciji, zato</w:t>
      </w:r>
      <w:r w:rsidR="00610FE8">
        <w:rPr>
          <w:rFonts w:cs="Arial"/>
          <w:szCs w:val="22"/>
        </w:rPr>
        <w:t xml:space="preserve"> </w:t>
      </w:r>
      <w:r w:rsidRPr="000313E1">
        <w:rPr>
          <w:rFonts w:cs="Arial"/>
          <w:szCs w:val="22"/>
        </w:rPr>
        <w:t>bo potrebno najkasneje v štirih dneh od poziva naročnika dostaviti sledeče vzorce:</w:t>
      </w:r>
    </w:p>
    <w:p w14:paraId="6A73933C" w14:textId="77777777" w:rsidR="000313E1" w:rsidRPr="00812AE8" w:rsidRDefault="000313E1" w:rsidP="000313E1">
      <w:pPr>
        <w:pStyle w:val="Odstavekseznama"/>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0313E1" w:rsidRPr="00812AE8" w14:paraId="07F0FB47"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hideMark/>
          </w:tcPr>
          <w:p w14:paraId="6EE449F3" w14:textId="77777777" w:rsidR="000313E1" w:rsidRPr="00812AE8" w:rsidRDefault="000313E1" w:rsidP="000313E1">
            <w:pPr>
              <w:spacing w:line="276" w:lineRule="auto"/>
              <w:rPr>
                <w:sz w:val="18"/>
                <w:szCs w:val="18"/>
              </w:rPr>
            </w:pPr>
            <w:r w:rsidRPr="00812AE8">
              <w:rPr>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46F5D15C" w14:textId="77777777" w:rsidR="000313E1" w:rsidRPr="00812AE8" w:rsidRDefault="000313E1" w:rsidP="000313E1">
            <w:pPr>
              <w:jc w:val="center"/>
              <w:rPr>
                <w:noProof/>
                <w:sz w:val="18"/>
                <w:szCs w:val="18"/>
              </w:rPr>
            </w:pPr>
            <w:r w:rsidRPr="00812AE8">
              <w:rPr>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5F6D876B" w14:textId="77777777" w:rsidR="000313E1" w:rsidRPr="00812AE8" w:rsidRDefault="000313E1" w:rsidP="000313E1">
            <w:pPr>
              <w:jc w:val="center"/>
              <w:rPr>
                <w:noProof/>
                <w:sz w:val="18"/>
                <w:szCs w:val="18"/>
              </w:rPr>
            </w:pPr>
            <w:r w:rsidRPr="00812AE8">
              <w:rPr>
                <w:noProof/>
                <w:sz w:val="18"/>
                <w:szCs w:val="18"/>
              </w:rPr>
              <w:t>Ponudnik dostavil</w:t>
            </w:r>
          </w:p>
        </w:tc>
      </w:tr>
      <w:tr w:rsidR="000313E1" w:rsidRPr="00812AE8" w14:paraId="52116CFB"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42E47962" w14:textId="56ABEF2F" w:rsidR="000313E1" w:rsidRPr="00812AE8" w:rsidRDefault="000313E1" w:rsidP="000313E1">
            <w:pPr>
              <w:spacing w:after="120"/>
              <w:ind w:left="26"/>
              <w:jc w:val="both"/>
              <w:rPr>
                <w:b/>
                <w:bCs/>
                <w:i/>
                <w:sz w:val="18"/>
                <w:szCs w:val="18"/>
              </w:rPr>
            </w:pPr>
            <w:r w:rsidRPr="00812AE8">
              <w:rPr>
                <w:b/>
                <w:bCs/>
                <w:i/>
                <w:sz w:val="18"/>
                <w:szCs w:val="18"/>
              </w:rPr>
              <w:t xml:space="preserve">SKLOP 3. MATERIAL ZA VODOVODNE PRIKLJUČKE </w:t>
            </w:r>
          </w:p>
        </w:tc>
      </w:tr>
      <w:tr w:rsidR="000313E1" w:rsidRPr="00812AE8" w14:paraId="1DFAFC91"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5D22E012" w14:textId="5BA7E2F0" w:rsidR="000313E1" w:rsidRPr="00812AE8" w:rsidRDefault="000313E1" w:rsidP="000313E1">
            <w:pPr>
              <w:ind w:left="26"/>
              <w:rPr>
                <w:noProof/>
                <w:sz w:val="18"/>
                <w:szCs w:val="18"/>
              </w:rPr>
            </w:pPr>
            <w:r w:rsidRPr="00812AE8">
              <w:rPr>
                <w:sz w:val="18"/>
                <w:szCs w:val="18"/>
              </w:rPr>
              <w:t>3.2.  NAVRTNI OKLEPI</w:t>
            </w:r>
          </w:p>
        </w:tc>
      </w:tr>
      <w:tr w:rsidR="000313E1" w:rsidRPr="00812AE8" w14:paraId="743BF7B0"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40B80671" w14:textId="0860CA78" w:rsidR="000313E1" w:rsidRPr="00812AE8" w:rsidRDefault="000313E1" w:rsidP="000313E1">
            <w:pPr>
              <w:ind w:left="451"/>
              <w:contextualSpacing/>
              <w:jc w:val="both"/>
              <w:rPr>
                <w:noProof/>
                <w:sz w:val="18"/>
                <w:szCs w:val="18"/>
              </w:rPr>
            </w:pPr>
            <w:proofErr w:type="spellStart"/>
            <w:r w:rsidRPr="00812AE8">
              <w:rPr>
                <w:sz w:val="18"/>
                <w:szCs w:val="18"/>
              </w:rPr>
              <w:t>Navrtni</w:t>
            </w:r>
            <w:proofErr w:type="spellEnd"/>
            <w:r w:rsidRPr="00812AE8">
              <w:rPr>
                <w:sz w:val="18"/>
                <w:szCs w:val="18"/>
              </w:rPr>
              <w:t xml:space="preserve"> oklep za LŽ cevi-montaža pod pritiskom, DN (med DN80 in DN200)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6EDBE6A1"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2B9691"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20AE75A9"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3B9A11ED" w14:textId="3A8E9559" w:rsidR="000313E1" w:rsidRPr="00812AE8" w:rsidRDefault="000313E1" w:rsidP="000313E1">
            <w:pPr>
              <w:rPr>
                <w:noProof/>
                <w:sz w:val="18"/>
                <w:szCs w:val="18"/>
              </w:rPr>
            </w:pPr>
            <w:r w:rsidRPr="00812AE8">
              <w:rPr>
                <w:sz w:val="18"/>
                <w:szCs w:val="18"/>
              </w:rPr>
              <w:t>3.3.  MATERIAL ZA PRIKLJUČKE ZAK</w:t>
            </w:r>
          </w:p>
        </w:tc>
      </w:tr>
      <w:tr w:rsidR="000313E1" w:rsidRPr="00812AE8" w14:paraId="044B5FD8"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5FE48F96" w14:textId="058DA8BF" w:rsidR="000313E1" w:rsidRPr="00812AE8" w:rsidRDefault="000313E1" w:rsidP="000313E1">
            <w:pPr>
              <w:ind w:left="451"/>
              <w:contextualSpacing/>
              <w:jc w:val="both"/>
              <w:rPr>
                <w:noProof/>
                <w:sz w:val="18"/>
                <w:szCs w:val="18"/>
              </w:rPr>
            </w:pPr>
            <w:r w:rsidRPr="00812AE8">
              <w:rPr>
                <w:sz w:val="18"/>
                <w:szCs w:val="18"/>
              </w:rPr>
              <w:t xml:space="preserve">ZAK </w:t>
            </w:r>
            <w:proofErr w:type="spellStart"/>
            <w:r w:rsidRPr="00812AE8">
              <w:rPr>
                <w:sz w:val="18"/>
                <w:szCs w:val="18"/>
              </w:rPr>
              <w:t>navrtni</w:t>
            </w:r>
            <w:proofErr w:type="spellEnd"/>
            <w:r w:rsidRPr="00812AE8">
              <w:rPr>
                <w:sz w:val="18"/>
                <w:szCs w:val="18"/>
              </w:rPr>
              <w:t xml:space="preserve"> zasun za NL</w:t>
            </w:r>
          </w:p>
        </w:tc>
        <w:tc>
          <w:tcPr>
            <w:tcW w:w="2082" w:type="dxa"/>
            <w:tcBorders>
              <w:top w:val="single" w:sz="4" w:space="0" w:color="auto"/>
              <w:left w:val="single" w:sz="4" w:space="0" w:color="auto"/>
              <w:bottom w:val="single" w:sz="4" w:space="0" w:color="auto"/>
              <w:right w:val="single" w:sz="4" w:space="0" w:color="auto"/>
            </w:tcBorders>
            <w:vAlign w:val="center"/>
          </w:tcPr>
          <w:p w14:paraId="5E655A5D"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714878B3"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6BC23A93"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07413606" w14:textId="314A1369" w:rsidR="000313E1" w:rsidRPr="00812AE8" w:rsidRDefault="000313E1" w:rsidP="000313E1">
            <w:pPr>
              <w:rPr>
                <w:noProof/>
                <w:sz w:val="18"/>
                <w:szCs w:val="18"/>
              </w:rPr>
            </w:pPr>
            <w:r w:rsidRPr="00812AE8">
              <w:rPr>
                <w:sz w:val="18"/>
                <w:szCs w:val="18"/>
              </w:rPr>
              <w:t>3.4.  HOLANCI</w:t>
            </w:r>
          </w:p>
        </w:tc>
      </w:tr>
      <w:tr w:rsidR="000313E1" w:rsidRPr="00812AE8" w14:paraId="380F9023"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54E14AA" w14:textId="4E929920" w:rsidR="000313E1" w:rsidRPr="00812AE8" w:rsidRDefault="000313E1" w:rsidP="000313E1">
            <w:pPr>
              <w:ind w:left="451"/>
              <w:contextualSpacing/>
              <w:jc w:val="both"/>
              <w:rPr>
                <w:noProof/>
                <w:sz w:val="18"/>
                <w:szCs w:val="18"/>
              </w:rPr>
            </w:pPr>
            <w:r w:rsidRPr="00812AE8">
              <w:rPr>
                <w:sz w:val="18"/>
                <w:szCs w:val="18"/>
              </w:rPr>
              <w:t>Holandec MS, DN (med DN 1/2'' in DN6/4'')</w:t>
            </w:r>
          </w:p>
        </w:tc>
        <w:tc>
          <w:tcPr>
            <w:tcW w:w="2082" w:type="dxa"/>
            <w:tcBorders>
              <w:top w:val="single" w:sz="4" w:space="0" w:color="auto"/>
              <w:left w:val="single" w:sz="4" w:space="0" w:color="auto"/>
              <w:bottom w:val="single" w:sz="4" w:space="0" w:color="auto"/>
              <w:right w:val="single" w:sz="4" w:space="0" w:color="auto"/>
            </w:tcBorders>
            <w:vAlign w:val="center"/>
          </w:tcPr>
          <w:p w14:paraId="6F7B6997"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6C8EA9A8"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774DF1C0"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1605CB1E" w14:textId="4CE1CA43" w:rsidR="000313E1" w:rsidRPr="00812AE8" w:rsidRDefault="000313E1" w:rsidP="000313E1">
            <w:pPr>
              <w:rPr>
                <w:noProof/>
                <w:sz w:val="18"/>
                <w:szCs w:val="18"/>
              </w:rPr>
            </w:pPr>
            <w:r w:rsidRPr="00812AE8">
              <w:rPr>
                <w:sz w:val="18"/>
                <w:szCs w:val="18"/>
              </w:rPr>
              <w:t>3.5.  VENTILI</w:t>
            </w:r>
          </w:p>
        </w:tc>
      </w:tr>
      <w:tr w:rsidR="000313E1" w:rsidRPr="00812AE8" w14:paraId="7815978D"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8195D2A" w14:textId="368B33C1" w:rsidR="000313E1" w:rsidRPr="00812AE8" w:rsidRDefault="000313E1" w:rsidP="000313E1">
            <w:pPr>
              <w:ind w:left="168"/>
              <w:contextualSpacing/>
              <w:jc w:val="both"/>
              <w:rPr>
                <w:noProof/>
                <w:sz w:val="18"/>
                <w:szCs w:val="18"/>
              </w:rPr>
            </w:pPr>
            <w:r w:rsidRPr="00812AE8">
              <w:rPr>
                <w:sz w:val="18"/>
                <w:szCs w:val="18"/>
              </w:rPr>
              <w:t>-</w:t>
            </w:r>
            <w:r w:rsidRPr="00812AE8">
              <w:rPr>
                <w:sz w:val="18"/>
                <w:szCs w:val="18"/>
              </w:rPr>
              <w:tab/>
              <w:t>Ventil kroglični, DN (med DN 1/2'' in DN6/4'')</w:t>
            </w:r>
          </w:p>
        </w:tc>
        <w:tc>
          <w:tcPr>
            <w:tcW w:w="2082" w:type="dxa"/>
            <w:tcBorders>
              <w:top w:val="single" w:sz="4" w:space="0" w:color="auto"/>
              <w:left w:val="single" w:sz="4" w:space="0" w:color="auto"/>
              <w:bottom w:val="single" w:sz="4" w:space="0" w:color="auto"/>
              <w:right w:val="single" w:sz="4" w:space="0" w:color="auto"/>
            </w:tcBorders>
            <w:vAlign w:val="center"/>
            <w:hideMark/>
          </w:tcPr>
          <w:p w14:paraId="1017F4EB"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1B9AFD"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4D6EC30C"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6F63EC8A" w14:textId="68B81E0B" w:rsidR="000313E1" w:rsidRPr="00812AE8" w:rsidRDefault="000313E1" w:rsidP="000313E1">
            <w:pPr>
              <w:ind w:left="168"/>
              <w:contextualSpacing/>
              <w:jc w:val="both"/>
              <w:rPr>
                <w:sz w:val="18"/>
                <w:szCs w:val="18"/>
              </w:rPr>
            </w:pPr>
            <w:r w:rsidRPr="00812AE8">
              <w:rPr>
                <w:sz w:val="18"/>
                <w:szCs w:val="18"/>
              </w:rPr>
              <w:t>-</w:t>
            </w:r>
            <w:r w:rsidRPr="00812AE8">
              <w:rPr>
                <w:sz w:val="18"/>
                <w:szCs w:val="18"/>
              </w:rPr>
              <w:tab/>
              <w:t>Glavni ventil kroglični, DN (med DN 1/2'' in DN6/4'')</w:t>
            </w:r>
          </w:p>
        </w:tc>
        <w:tc>
          <w:tcPr>
            <w:tcW w:w="2082" w:type="dxa"/>
            <w:tcBorders>
              <w:top w:val="single" w:sz="4" w:space="0" w:color="auto"/>
              <w:left w:val="single" w:sz="4" w:space="0" w:color="auto"/>
              <w:bottom w:val="single" w:sz="4" w:space="0" w:color="auto"/>
              <w:right w:val="single" w:sz="4" w:space="0" w:color="auto"/>
            </w:tcBorders>
            <w:vAlign w:val="center"/>
            <w:hideMark/>
          </w:tcPr>
          <w:p w14:paraId="677665B0"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27FF02" w14:textId="77777777" w:rsidR="000313E1" w:rsidRPr="00812AE8" w:rsidRDefault="000313E1" w:rsidP="000313E1">
            <w:pPr>
              <w:ind w:left="168"/>
              <w:jc w:val="center"/>
              <w:rPr>
                <w:noProof/>
                <w:sz w:val="18"/>
                <w:szCs w:val="18"/>
              </w:rPr>
            </w:pPr>
            <w:r w:rsidRPr="00812AE8">
              <w:rPr>
                <w:noProof/>
                <w:sz w:val="18"/>
                <w:szCs w:val="18"/>
              </w:rPr>
              <w:t>DA/NE</w:t>
            </w:r>
          </w:p>
        </w:tc>
      </w:tr>
    </w:tbl>
    <w:p w14:paraId="078D892F" w14:textId="77777777" w:rsidR="0047604B" w:rsidRPr="00812AE8" w:rsidRDefault="0047604B" w:rsidP="000313E1">
      <w:pPr>
        <w:ind w:left="360"/>
        <w:jc w:val="both"/>
        <w:rPr>
          <w:rFonts w:cs="Arial"/>
          <w:szCs w:val="22"/>
        </w:rPr>
      </w:pPr>
    </w:p>
    <w:p w14:paraId="484B3E07" w14:textId="4E149B10" w:rsidR="000313E1" w:rsidRPr="000313E1" w:rsidRDefault="000313E1" w:rsidP="000313E1">
      <w:pPr>
        <w:ind w:left="360"/>
        <w:jc w:val="both"/>
        <w:rPr>
          <w:rFonts w:cs="Arial"/>
          <w:color w:val="FF0000"/>
          <w:szCs w:val="22"/>
        </w:rPr>
      </w:pPr>
      <w:r w:rsidRPr="000313E1">
        <w:rPr>
          <w:rFonts w:cs="Arial"/>
          <w:color w:val="FF0000"/>
          <w:szCs w:val="22"/>
        </w:rPr>
        <w:t xml:space="preserve">          </w:t>
      </w:r>
    </w:p>
    <w:tbl>
      <w:tblPr>
        <w:tblStyle w:val="Tabelamre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0313E1" w:rsidRPr="00100D9B" w14:paraId="06432641" w14:textId="77777777" w:rsidTr="000313E1">
        <w:trPr>
          <w:trHeight w:val="454"/>
        </w:trPr>
        <w:tc>
          <w:tcPr>
            <w:tcW w:w="3005" w:type="dxa"/>
            <w:vAlign w:val="center"/>
            <w:hideMark/>
          </w:tcPr>
          <w:p w14:paraId="09976544" w14:textId="77777777" w:rsidR="000313E1" w:rsidRPr="00100D9B" w:rsidRDefault="000313E1" w:rsidP="000313E1">
            <w:pPr>
              <w:jc w:val="center"/>
              <w:rPr>
                <w:rFonts w:cs="Arial"/>
                <w:szCs w:val="22"/>
              </w:rPr>
            </w:pPr>
            <w:r w:rsidRPr="00100D9B">
              <w:rPr>
                <w:rFonts w:cs="Arial"/>
                <w:szCs w:val="22"/>
              </w:rPr>
              <w:t>Komisija:</w:t>
            </w:r>
          </w:p>
        </w:tc>
        <w:tc>
          <w:tcPr>
            <w:tcW w:w="3005" w:type="dxa"/>
            <w:vAlign w:val="center"/>
            <w:hideMark/>
          </w:tcPr>
          <w:p w14:paraId="1014A990" w14:textId="77777777" w:rsidR="000313E1" w:rsidRPr="00100D9B" w:rsidRDefault="000313E1" w:rsidP="000313E1">
            <w:pPr>
              <w:jc w:val="center"/>
              <w:rPr>
                <w:rFonts w:cs="Arial"/>
                <w:szCs w:val="22"/>
              </w:rPr>
            </w:pPr>
            <w:r w:rsidRPr="00100D9B">
              <w:rPr>
                <w:rFonts w:cs="Arial"/>
                <w:szCs w:val="22"/>
              </w:rPr>
              <w:t>Ime in priimek</w:t>
            </w:r>
          </w:p>
        </w:tc>
        <w:tc>
          <w:tcPr>
            <w:tcW w:w="3005" w:type="dxa"/>
            <w:vAlign w:val="center"/>
            <w:hideMark/>
          </w:tcPr>
          <w:p w14:paraId="03B9B436" w14:textId="77777777" w:rsidR="000313E1" w:rsidRPr="00100D9B" w:rsidRDefault="000313E1" w:rsidP="000313E1">
            <w:pPr>
              <w:jc w:val="center"/>
              <w:rPr>
                <w:rFonts w:cs="Arial"/>
                <w:szCs w:val="22"/>
              </w:rPr>
            </w:pPr>
            <w:r w:rsidRPr="00100D9B">
              <w:rPr>
                <w:rFonts w:cs="Arial"/>
                <w:szCs w:val="22"/>
              </w:rPr>
              <w:t>Podpis</w:t>
            </w:r>
          </w:p>
        </w:tc>
      </w:tr>
      <w:tr w:rsidR="000313E1" w:rsidRPr="00100D9B" w14:paraId="65FD23C0" w14:textId="77777777" w:rsidTr="000313E1">
        <w:trPr>
          <w:trHeight w:val="454"/>
        </w:trPr>
        <w:tc>
          <w:tcPr>
            <w:tcW w:w="3005" w:type="dxa"/>
            <w:vAlign w:val="bottom"/>
            <w:hideMark/>
          </w:tcPr>
          <w:p w14:paraId="591F4CA6" w14:textId="77777777" w:rsidR="000313E1" w:rsidRPr="00100D9B" w:rsidRDefault="000313E1" w:rsidP="000313E1">
            <w:pPr>
              <w:rPr>
                <w:rFonts w:cs="Arial"/>
                <w:szCs w:val="22"/>
              </w:rPr>
            </w:pPr>
            <w:r w:rsidRPr="00100D9B">
              <w:rPr>
                <w:rFonts w:cs="Arial"/>
                <w:szCs w:val="22"/>
              </w:rPr>
              <w:t>Predsednik :</w:t>
            </w:r>
          </w:p>
        </w:tc>
        <w:tc>
          <w:tcPr>
            <w:tcW w:w="3005" w:type="dxa"/>
            <w:vAlign w:val="bottom"/>
            <w:hideMark/>
          </w:tcPr>
          <w:p w14:paraId="20CC6F9F"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5DE2EF24" w14:textId="77777777" w:rsidR="000313E1" w:rsidRPr="00100D9B" w:rsidRDefault="000313E1" w:rsidP="000313E1">
            <w:pPr>
              <w:rPr>
                <w:rFonts w:cs="Arial"/>
                <w:szCs w:val="22"/>
              </w:rPr>
            </w:pPr>
            <w:r w:rsidRPr="00100D9B">
              <w:rPr>
                <w:rFonts w:cs="Arial"/>
                <w:szCs w:val="22"/>
              </w:rPr>
              <w:t>……………………………………..</w:t>
            </w:r>
          </w:p>
        </w:tc>
      </w:tr>
      <w:tr w:rsidR="000313E1" w:rsidRPr="00100D9B" w14:paraId="1A8DB660" w14:textId="77777777" w:rsidTr="000313E1">
        <w:trPr>
          <w:trHeight w:val="454"/>
        </w:trPr>
        <w:tc>
          <w:tcPr>
            <w:tcW w:w="3005" w:type="dxa"/>
            <w:vAlign w:val="bottom"/>
            <w:hideMark/>
          </w:tcPr>
          <w:p w14:paraId="3B515744" w14:textId="77777777" w:rsidR="000313E1" w:rsidRPr="00100D9B" w:rsidRDefault="000313E1" w:rsidP="000313E1">
            <w:pPr>
              <w:rPr>
                <w:rFonts w:cs="Arial"/>
                <w:szCs w:val="22"/>
              </w:rPr>
            </w:pPr>
            <w:r w:rsidRPr="00100D9B">
              <w:rPr>
                <w:rFonts w:cs="Arial"/>
                <w:szCs w:val="22"/>
              </w:rPr>
              <w:t>Član:</w:t>
            </w:r>
          </w:p>
        </w:tc>
        <w:tc>
          <w:tcPr>
            <w:tcW w:w="3005" w:type="dxa"/>
            <w:vAlign w:val="bottom"/>
            <w:hideMark/>
          </w:tcPr>
          <w:p w14:paraId="3A8D8F5D"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63C1BD72" w14:textId="77777777" w:rsidR="000313E1" w:rsidRPr="00100D9B" w:rsidRDefault="000313E1" w:rsidP="000313E1">
            <w:pPr>
              <w:rPr>
                <w:rFonts w:cs="Arial"/>
                <w:szCs w:val="22"/>
              </w:rPr>
            </w:pPr>
            <w:r w:rsidRPr="00100D9B">
              <w:rPr>
                <w:rFonts w:cs="Arial"/>
                <w:szCs w:val="22"/>
              </w:rPr>
              <w:t>………………………………..</w:t>
            </w:r>
          </w:p>
        </w:tc>
      </w:tr>
      <w:tr w:rsidR="000313E1" w:rsidRPr="00100D9B" w14:paraId="6F61F519" w14:textId="77777777" w:rsidTr="000313E1">
        <w:trPr>
          <w:trHeight w:val="454"/>
        </w:trPr>
        <w:tc>
          <w:tcPr>
            <w:tcW w:w="3005" w:type="dxa"/>
            <w:vAlign w:val="bottom"/>
            <w:hideMark/>
          </w:tcPr>
          <w:p w14:paraId="499A534C" w14:textId="77777777" w:rsidR="000313E1" w:rsidRPr="00100D9B" w:rsidRDefault="000313E1" w:rsidP="000313E1">
            <w:pPr>
              <w:rPr>
                <w:rFonts w:cs="Arial"/>
                <w:szCs w:val="22"/>
              </w:rPr>
            </w:pPr>
            <w:r w:rsidRPr="00100D9B">
              <w:rPr>
                <w:rFonts w:cs="Arial"/>
                <w:szCs w:val="22"/>
              </w:rPr>
              <w:t>Član:</w:t>
            </w:r>
          </w:p>
        </w:tc>
        <w:tc>
          <w:tcPr>
            <w:tcW w:w="3005" w:type="dxa"/>
            <w:vAlign w:val="bottom"/>
            <w:hideMark/>
          </w:tcPr>
          <w:p w14:paraId="407A5CF5"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314CEE62" w14:textId="77777777" w:rsidR="000313E1" w:rsidRPr="00100D9B" w:rsidRDefault="000313E1" w:rsidP="000313E1">
            <w:pPr>
              <w:rPr>
                <w:rFonts w:cs="Arial"/>
                <w:szCs w:val="22"/>
              </w:rPr>
            </w:pPr>
            <w:r w:rsidRPr="00100D9B">
              <w:rPr>
                <w:rFonts w:cs="Arial"/>
                <w:szCs w:val="22"/>
              </w:rPr>
              <w:t>………………………………..</w:t>
            </w:r>
          </w:p>
        </w:tc>
      </w:tr>
      <w:tr w:rsidR="000313E1" w:rsidRPr="00100D9B" w14:paraId="2908382F" w14:textId="77777777" w:rsidTr="000313E1">
        <w:trPr>
          <w:trHeight w:val="454"/>
        </w:trPr>
        <w:tc>
          <w:tcPr>
            <w:tcW w:w="3005" w:type="dxa"/>
            <w:vAlign w:val="bottom"/>
            <w:hideMark/>
          </w:tcPr>
          <w:p w14:paraId="1C04B592" w14:textId="77777777" w:rsidR="000313E1" w:rsidRPr="00100D9B" w:rsidRDefault="000313E1" w:rsidP="000313E1">
            <w:pPr>
              <w:rPr>
                <w:rFonts w:cs="Arial"/>
                <w:szCs w:val="22"/>
              </w:rPr>
            </w:pPr>
            <w:r w:rsidRPr="00100D9B">
              <w:rPr>
                <w:rFonts w:cs="Arial"/>
                <w:szCs w:val="22"/>
              </w:rPr>
              <w:t>Predstavnik ponudnika:</w:t>
            </w:r>
          </w:p>
        </w:tc>
        <w:tc>
          <w:tcPr>
            <w:tcW w:w="3005" w:type="dxa"/>
            <w:vAlign w:val="bottom"/>
            <w:hideMark/>
          </w:tcPr>
          <w:p w14:paraId="7BB674AF"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21A744D4" w14:textId="77777777" w:rsidR="000313E1" w:rsidRPr="00100D9B" w:rsidRDefault="000313E1" w:rsidP="000313E1">
            <w:pPr>
              <w:rPr>
                <w:rFonts w:cs="Arial"/>
                <w:szCs w:val="22"/>
              </w:rPr>
            </w:pPr>
            <w:r w:rsidRPr="00100D9B">
              <w:rPr>
                <w:rFonts w:cs="Arial"/>
                <w:szCs w:val="22"/>
              </w:rPr>
              <w:t>………………………………..</w:t>
            </w:r>
          </w:p>
        </w:tc>
      </w:tr>
    </w:tbl>
    <w:p w14:paraId="3B601B45" w14:textId="77777777" w:rsidR="000313E1" w:rsidRPr="0047604B" w:rsidRDefault="000313E1" w:rsidP="0047604B">
      <w:pPr>
        <w:ind w:left="360"/>
        <w:jc w:val="both"/>
        <w:rPr>
          <w:rFonts w:cs="Arial"/>
          <w:color w:val="FF0000"/>
          <w:szCs w:val="22"/>
        </w:rPr>
      </w:pPr>
    </w:p>
    <w:p w14:paraId="710308BF" w14:textId="77777777" w:rsidR="000313E1" w:rsidRPr="0047604B" w:rsidRDefault="000313E1" w:rsidP="0047604B">
      <w:pPr>
        <w:ind w:left="360"/>
        <w:jc w:val="both"/>
        <w:rPr>
          <w:rFonts w:cs="Arial"/>
          <w:szCs w:val="22"/>
        </w:rPr>
      </w:pPr>
      <w:r w:rsidRPr="0047604B">
        <w:rPr>
          <w:rFonts w:cs="Arial"/>
          <w:szCs w:val="22"/>
        </w:rPr>
        <w:t>V (kraj pregleda vzorcev): (datum) ………………………………………………</w:t>
      </w:r>
    </w:p>
    <w:p w14:paraId="79BF3A68" w14:textId="77777777" w:rsidR="000313E1" w:rsidRDefault="000313E1" w:rsidP="00AA7FEF">
      <w:pPr>
        <w:spacing w:after="120"/>
        <w:jc w:val="both"/>
        <w:rPr>
          <w:rFonts w:cs="Arial"/>
          <w:b/>
          <w:bCs/>
          <w:i/>
          <w:color w:val="0070C0"/>
          <w:sz w:val="18"/>
          <w:szCs w:val="18"/>
        </w:rPr>
      </w:pPr>
    </w:p>
    <w:p w14:paraId="3DF9BCAC" w14:textId="7A20E250" w:rsidR="000313E1" w:rsidRDefault="000313E1" w:rsidP="00AA7FEF">
      <w:pPr>
        <w:spacing w:after="120"/>
        <w:jc w:val="both"/>
        <w:rPr>
          <w:rFonts w:cs="Arial"/>
          <w:b/>
          <w:bCs/>
          <w:i/>
          <w:color w:val="0070C0"/>
          <w:sz w:val="18"/>
          <w:szCs w:val="18"/>
        </w:rPr>
      </w:pPr>
    </w:p>
    <w:p w14:paraId="5A971CBC" w14:textId="723633EE" w:rsidR="00DC348F" w:rsidRDefault="00DC348F" w:rsidP="00AA7FEF">
      <w:pPr>
        <w:spacing w:after="120"/>
        <w:jc w:val="both"/>
        <w:rPr>
          <w:rFonts w:cs="Arial"/>
          <w:b/>
          <w:bCs/>
          <w:i/>
          <w:color w:val="0070C0"/>
          <w:sz w:val="18"/>
          <w:szCs w:val="18"/>
        </w:rPr>
      </w:pPr>
    </w:p>
    <w:p w14:paraId="24733749" w14:textId="731CAEE1" w:rsidR="00DC348F" w:rsidRDefault="00DC348F" w:rsidP="00AA7FEF">
      <w:pPr>
        <w:spacing w:after="120"/>
        <w:jc w:val="both"/>
        <w:rPr>
          <w:rFonts w:cs="Arial"/>
          <w:b/>
          <w:bCs/>
          <w:i/>
          <w:color w:val="0070C0"/>
          <w:sz w:val="18"/>
          <w:szCs w:val="18"/>
        </w:rPr>
      </w:pPr>
    </w:p>
    <w:p w14:paraId="2E6DD2E5" w14:textId="4640570F" w:rsidR="00DC348F" w:rsidRDefault="00DC348F" w:rsidP="00AA7FEF">
      <w:pPr>
        <w:spacing w:after="120"/>
        <w:jc w:val="both"/>
        <w:rPr>
          <w:rFonts w:cs="Arial"/>
          <w:b/>
          <w:bCs/>
          <w:i/>
          <w:color w:val="0070C0"/>
          <w:sz w:val="18"/>
          <w:szCs w:val="18"/>
        </w:rPr>
      </w:pPr>
    </w:p>
    <w:p w14:paraId="2D58B94F" w14:textId="3FC9E3E4" w:rsidR="00DC348F" w:rsidRDefault="00DC348F" w:rsidP="00AA7FEF">
      <w:pPr>
        <w:spacing w:after="120"/>
        <w:jc w:val="both"/>
        <w:rPr>
          <w:rFonts w:cs="Arial"/>
          <w:b/>
          <w:bCs/>
          <w:i/>
          <w:color w:val="0070C0"/>
          <w:sz w:val="18"/>
          <w:szCs w:val="18"/>
        </w:rPr>
      </w:pPr>
    </w:p>
    <w:p w14:paraId="43F0B865" w14:textId="27C48B21" w:rsidR="00DC348F" w:rsidRPr="00DC348F" w:rsidRDefault="00DC348F" w:rsidP="00DC348F">
      <w:pPr>
        <w:pageBreakBefore/>
        <w:tabs>
          <w:tab w:val="right" w:pos="2556"/>
          <w:tab w:val="right" w:pos="5609"/>
        </w:tabs>
        <w:suppressAutoHyphens/>
        <w:autoSpaceDN w:val="0"/>
        <w:ind w:left="720" w:right="6"/>
        <w:jc w:val="center"/>
        <w:textAlignment w:val="baseline"/>
        <w:outlineLvl w:val="1"/>
        <w:rPr>
          <w:rFonts w:cs="Arial"/>
          <w:b/>
          <w:i/>
          <w:iCs/>
          <w:color w:val="000000"/>
          <w:szCs w:val="22"/>
        </w:rPr>
      </w:pPr>
      <w:r w:rsidRPr="00DC348F">
        <w:rPr>
          <w:rFonts w:cs="Arial"/>
          <w:b/>
          <w:i/>
          <w:iCs/>
          <w:color w:val="000000"/>
          <w:szCs w:val="22"/>
        </w:rPr>
        <w:lastRenderedPageBreak/>
        <w:t xml:space="preserve">                                                                                                               </w:t>
      </w:r>
      <w:bookmarkStart w:id="187" w:name="_Toc117688524"/>
      <w:r w:rsidRPr="00DC348F">
        <w:rPr>
          <w:rFonts w:cs="Arial"/>
          <w:b/>
          <w:i/>
          <w:iCs/>
          <w:color w:val="000000"/>
          <w:szCs w:val="22"/>
        </w:rPr>
        <w:t xml:space="preserve">Priloga št. </w:t>
      </w:r>
      <w:r w:rsidR="00E84163">
        <w:rPr>
          <w:rFonts w:cs="Arial"/>
          <w:b/>
          <w:i/>
          <w:iCs/>
          <w:color w:val="000000"/>
          <w:szCs w:val="22"/>
        </w:rPr>
        <w:t>20</w:t>
      </w:r>
      <w:r w:rsidR="00126CFC">
        <w:rPr>
          <w:rFonts w:cs="Arial"/>
          <w:b/>
          <w:i/>
          <w:iCs/>
          <w:color w:val="000000"/>
          <w:szCs w:val="22"/>
        </w:rPr>
        <w:t>.4</w:t>
      </w:r>
      <w:bookmarkEnd w:id="187"/>
    </w:p>
    <w:p w14:paraId="04DECD91" w14:textId="48849C47" w:rsidR="00DC348F" w:rsidRPr="00DC348F" w:rsidRDefault="00DC348F" w:rsidP="00DC348F">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8" w:name="_Toc117688525"/>
      <w:r w:rsidRPr="00DC348F">
        <w:rPr>
          <w:rFonts w:cs="Arial"/>
          <w:b/>
          <w:bCs/>
          <w:i/>
          <w:iCs/>
          <w:color w:val="541C72"/>
          <w:spacing w:val="20"/>
          <w:lang w:eastAsia="zh-CN"/>
        </w:rPr>
        <w:t>ZAPISNIK O VZORCIH MATERIALA</w:t>
      </w:r>
      <w:r w:rsidR="0094201E">
        <w:rPr>
          <w:rFonts w:cs="Arial"/>
          <w:b/>
          <w:bCs/>
          <w:i/>
          <w:iCs/>
          <w:color w:val="541C72"/>
          <w:spacing w:val="20"/>
          <w:lang w:eastAsia="zh-CN"/>
        </w:rPr>
        <w:t xml:space="preserve"> – SKLOP 4</w:t>
      </w:r>
      <w:bookmarkEnd w:id="188"/>
    </w:p>
    <w:p w14:paraId="7280E31A" w14:textId="77777777" w:rsidR="00DC348F" w:rsidRPr="00DC348F" w:rsidRDefault="00DC348F" w:rsidP="00DC348F">
      <w:pPr>
        <w:rPr>
          <w:rFonts w:cs="Arial"/>
          <w:b/>
          <w:bCs/>
          <w:i/>
          <w:iCs/>
          <w:color w:val="541C72"/>
          <w:sz w:val="24"/>
          <w:szCs w:val="22"/>
          <w:lang w:eastAsia="zh-CN"/>
        </w:rPr>
      </w:pPr>
    </w:p>
    <w:tbl>
      <w:tblPr>
        <w:tblW w:w="0" w:type="auto"/>
        <w:tblLook w:val="04A0" w:firstRow="1" w:lastRow="0" w:firstColumn="1" w:lastColumn="0" w:noHBand="0" w:noVBand="1"/>
      </w:tblPr>
      <w:tblGrid>
        <w:gridCol w:w="2487"/>
        <w:gridCol w:w="6573"/>
      </w:tblGrid>
      <w:tr w:rsidR="00023B6E" w:rsidRPr="00100D9B" w14:paraId="429F3ADE" w14:textId="77777777" w:rsidTr="00FD03BA">
        <w:tc>
          <w:tcPr>
            <w:tcW w:w="2487" w:type="dxa"/>
            <w:tcBorders>
              <w:top w:val="single" w:sz="4" w:space="0" w:color="auto"/>
              <w:left w:val="single" w:sz="4" w:space="0" w:color="auto"/>
              <w:bottom w:val="single" w:sz="4" w:space="0" w:color="auto"/>
              <w:right w:val="single" w:sz="4" w:space="0" w:color="auto"/>
            </w:tcBorders>
            <w:hideMark/>
          </w:tcPr>
          <w:p w14:paraId="23B8ED8B" w14:textId="77777777" w:rsidR="00023B6E" w:rsidRPr="00100D9B" w:rsidRDefault="00023B6E" w:rsidP="00FD03BA">
            <w:pPr>
              <w:jc w:val="both"/>
              <w:rPr>
                <w:rFonts w:cs="Arial"/>
                <w:szCs w:val="22"/>
                <w:lang w:eastAsia="en-US"/>
              </w:rPr>
            </w:pPr>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087DAC4A" w14:textId="77777777" w:rsidR="00023B6E" w:rsidRPr="00100D9B" w:rsidRDefault="00023B6E" w:rsidP="00FD03BA">
            <w:pPr>
              <w:jc w:val="both"/>
              <w:rPr>
                <w:rFonts w:cs="Arial"/>
                <w:szCs w:val="22"/>
              </w:rPr>
            </w:pPr>
            <w:r w:rsidRPr="00100D9B">
              <w:rPr>
                <w:rFonts w:cs="Arial"/>
                <w:szCs w:val="22"/>
              </w:rPr>
              <w:t xml:space="preserve">Vodovodi in kanalizacija Nova Gorica </w:t>
            </w:r>
            <w:proofErr w:type="spellStart"/>
            <w:r w:rsidRPr="00100D9B">
              <w:rPr>
                <w:rFonts w:cs="Arial"/>
                <w:szCs w:val="22"/>
              </w:rPr>
              <w:t>d.d</w:t>
            </w:r>
            <w:proofErr w:type="spellEnd"/>
            <w:r w:rsidRPr="00100D9B">
              <w:rPr>
                <w:rFonts w:cs="Arial"/>
                <w:szCs w:val="22"/>
              </w:rPr>
              <w:t>.</w:t>
            </w:r>
          </w:p>
          <w:p w14:paraId="58474E99" w14:textId="77777777" w:rsidR="00023B6E" w:rsidRPr="00100D9B" w:rsidRDefault="00023B6E" w:rsidP="00FD03BA">
            <w:pPr>
              <w:jc w:val="both"/>
              <w:rPr>
                <w:rFonts w:cs="Arial"/>
                <w:szCs w:val="22"/>
              </w:rPr>
            </w:pPr>
            <w:r w:rsidRPr="00100D9B">
              <w:rPr>
                <w:rFonts w:cs="Arial"/>
                <w:szCs w:val="22"/>
              </w:rPr>
              <w:t>Kromberk, Cesta 25. junija 1b, 5000 Nova Gorica</w:t>
            </w:r>
          </w:p>
        </w:tc>
      </w:tr>
    </w:tbl>
    <w:p w14:paraId="46627B3D" w14:textId="77777777" w:rsidR="00DC348F" w:rsidRPr="00DC348F" w:rsidRDefault="00DC348F" w:rsidP="00DC348F">
      <w:pPr>
        <w:ind w:left="360"/>
        <w:jc w:val="both"/>
        <w:rPr>
          <w:rFonts w:eastAsia="Calibri" w:cs="Arial"/>
          <w:b/>
          <w:szCs w:val="22"/>
          <w:lang w:eastAsia="en-US"/>
        </w:rPr>
      </w:pPr>
    </w:p>
    <w:tbl>
      <w:tblPr>
        <w:tblStyle w:val="Tabelamrea21"/>
        <w:tblW w:w="0" w:type="auto"/>
        <w:tblInd w:w="0" w:type="dxa"/>
        <w:tblLook w:val="04A0" w:firstRow="1" w:lastRow="0" w:firstColumn="1" w:lastColumn="0" w:noHBand="0" w:noVBand="1"/>
      </w:tblPr>
      <w:tblGrid>
        <w:gridCol w:w="2494"/>
        <w:gridCol w:w="6566"/>
      </w:tblGrid>
      <w:tr w:rsidR="00DC348F" w:rsidRPr="00DC348F" w14:paraId="2967E313" w14:textId="77777777" w:rsidTr="0094201E">
        <w:tc>
          <w:tcPr>
            <w:tcW w:w="2518" w:type="dxa"/>
            <w:tcBorders>
              <w:top w:val="single" w:sz="4" w:space="0" w:color="auto"/>
              <w:left w:val="single" w:sz="4" w:space="0" w:color="auto"/>
              <w:bottom w:val="single" w:sz="4" w:space="0" w:color="auto"/>
              <w:right w:val="single" w:sz="4" w:space="0" w:color="auto"/>
            </w:tcBorders>
            <w:hideMark/>
          </w:tcPr>
          <w:p w14:paraId="4B1EA295" w14:textId="77777777" w:rsidR="00DC348F" w:rsidRPr="00DC348F" w:rsidRDefault="00DC348F" w:rsidP="00DC348F">
            <w:pPr>
              <w:jc w:val="both"/>
              <w:rPr>
                <w:rFonts w:eastAsiaTheme="minorHAnsi" w:cs="Arial"/>
                <w:szCs w:val="22"/>
              </w:rPr>
            </w:pPr>
            <w:r w:rsidRPr="00DC348F">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71501CA5" w14:textId="77777777" w:rsidR="00DC348F" w:rsidRPr="00DC348F" w:rsidRDefault="00DC348F" w:rsidP="00DC348F">
            <w:pPr>
              <w:jc w:val="both"/>
              <w:rPr>
                <w:rFonts w:cs="Arial"/>
                <w:szCs w:val="22"/>
              </w:rPr>
            </w:pPr>
          </w:p>
        </w:tc>
      </w:tr>
      <w:tr w:rsidR="00DC348F" w:rsidRPr="00DC348F" w14:paraId="12D49DCB" w14:textId="77777777" w:rsidTr="0094201E">
        <w:tc>
          <w:tcPr>
            <w:tcW w:w="2518" w:type="dxa"/>
            <w:tcBorders>
              <w:top w:val="single" w:sz="4" w:space="0" w:color="auto"/>
              <w:left w:val="single" w:sz="4" w:space="0" w:color="auto"/>
              <w:bottom w:val="single" w:sz="4" w:space="0" w:color="auto"/>
              <w:right w:val="single" w:sz="4" w:space="0" w:color="auto"/>
            </w:tcBorders>
            <w:hideMark/>
          </w:tcPr>
          <w:p w14:paraId="117F1092" w14:textId="77777777" w:rsidR="00DC348F" w:rsidRPr="00DC348F" w:rsidRDefault="00DC348F" w:rsidP="00DC348F">
            <w:pPr>
              <w:jc w:val="both"/>
              <w:rPr>
                <w:rFonts w:cs="Arial"/>
                <w:szCs w:val="22"/>
              </w:rPr>
            </w:pPr>
            <w:r w:rsidRPr="00DC348F">
              <w:rPr>
                <w:rFonts w:cs="Arial"/>
                <w:szCs w:val="22"/>
              </w:rPr>
              <w:t xml:space="preserve">Ulica: </w:t>
            </w:r>
            <w:r w:rsidRPr="00DC348F">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52AB5B26" w14:textId="77777777" w:rsidR="00DC348F" w:rsidRPr="00DC348F" w:rsidRDefault="00DC348F" w:rsidP="00DC348F">
            <w:pPr>
              <w:jc w:val="both"/>
              <w:rPr>
                <w:rFonts w:cs="Arial"/>
                <w:szCs w:val="22"/>
              </w:rPr>
            </w:pPr>
          </w:p>
        </w:tc>
      </w:tr>
      <w:tr w:rsidR="00DC348F" w:rsidRPr="00DC348F" w14:paraId="09A95158" w14:textId="77777777" w:rsidTr="0094201E">
        <w:tc>
          <w:tcPr>
            <w:tcW w:w="2518" w:type="dxa"/>
            <w:tcBorders>
              <w:top w:val="single" w:sz="4" w:space="0" w:color="auto"/>
              <w:left w:val="single" w:sz="4" w:space="0" w:color="auto"/>
              <w:bottom w:val="single" w:sz="4" w:space="0" w:color="auto"/>
              <w:right w:val="single" w:sz="4" w:space="0" w:color="auto"/>
            </w:tcBorders>
            <w:hideMark/>
          </w:tcPr>
          <w:p w14:paraId="01B63830" w14:textId="77777777" w:rsidR="00DC348F" w:rsidRPr="00DC348F" w:rsidRDefault="00DC348F" w:rsidP="00DC348F">
            <w:pPr>
              <w:jc w:val="both"/>
              <w:rPr>
                <w:rFonts w:cs="Arial"/>
                <w:szCs w:val="22"/>
              </w:rPr>
            </w:pPr>
            <w:r w:rsidRPr="00DC348F">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469628D5" w14:textId="77777777" w:rsidR="00DC348F" w:rsidRPr="00DC348F" w:rsidRDefault="00DC348F" w:rsidP="00DC348F">
            <w:pPr>
              <w:jc w:val="both"/>
              <w:rPr>
                <w:rFonts w:cs="Arial"/>
                <w:szCs w:val="22"/>
              </w:rPr>
            </w:pPr>
          </w:p>
        </w:tc>
      </w:tr>
    </w:tbl>
    <w:p w14:paraId="3FA25EE8" w14:textId="77777777" w:rsidR="00DC348F" w:rsidRPr="00DC348F" w:rsidRDefault="00DC348F" w:rsidP="00DC348F">
      <w:pPr>
        <w:ind w:left="360"/>
        <w:jc w:val="both"/>
        <w:rPr>
          <w:rFonts w:cs="Arial"/>
          <w:color w:val="FF0000"/>
          <w:szCs w:val="22"/>
          <w:highlight w:val="yellow"/>
        </w:rPr>
      </w:pPr>
    </w:p>
    <w:p w14:paraId="531FBE20" w14:textId="67D4AE2D" w:rsidR="00DC348F" w:rsidRPr="00DC348F" w:rsidRDefault="00DC348F" w:rsidP="00DC348F">
      <w:pPr>
        <w:jc w:val="both"/>
        <w:rPr>
          <w:rFonts w:cs="Arial"/>
          <w:szCs w:val="22"/>
        </w:rPr>
      </w:pPr>
      <w:r w:rsidRPr="00DC348F">
        <w:rPr>
          <w:rFonts w:cs="Arial"/>
          <w:szCs w:val="22"/>
        </w:rPr>
        <w:t>Naročnik bo preveril tudi skladnost vzorcev materiala s tehničnimi karakteristikami, ki so navedene v razpisni dokumentaciji, zato</w:t>
      </w:r>
      <w:r w:rsidR="00610FE8">
        <w:rPr>
          <w:rFonts w:cs="Arial"/>
          <w:szCs w:val="22"/>
        </w:rPr>
        <w:t xml:space="preserve"> </w:t>
      </w:r>
      <w:r w:rsidRPr="00DC348F">
        <w:rPr>
          <w:rFonts w:cs="Arial"/>
          <w:szCs w:val="22"/>
        </w:rPr>
        <w:t>bo potrebno najkasneje v štirih dneh od poziva naročnika dostaviti sledeče vzorce:</w:t>
      </w:r>
    </w:p>
    <w:p w14:paraId="03CDB549" w14:textId="579A62ED" w:rsidR="00DC348F" w:rsidRPr="00812AE8" w:rsidRDefault="00DC348F" w:rsidP="00DC348F">
      <w:pPr>
        <w:ind w:left="720"/>
        <w:jc w:val="both"/>
        <w:rPr>
          <w:rFonts w:cs="Arial"/>
          <w:strike/>
          <w:noProof/>
          <w:szCs w:val="22"/>
        </w:rPr>
      </w:pPr>
    </w:p>
    <w:p w14:paraId="2E37444D" w14:textId="77777777" w:rsidR="00DC348F" w:rsidRPr="00812AE8" w:rsidRDefault="00DC348F" w:rsidP="00DC348F">
      <w:pPr>
        <w:ind w:left="720"/>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DC348F" w:rsidRPr="00812AE8" w14:paraId="44596D8B"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hideMark/>
          </w:tcPr>
          <w:p w14:paraId="194404DC" w14:textId="77777777" w:rsidR="00DC348F" w:rsidRPr="00812AE8" w:rsidRDefault="00DC348F" w:rsidP="00DC348F">
            <w:pPr>
              <w:spacing w:line="276" w:lineRule="auto"/>
              <w:rPr>
                <w:sz w:val="18"/>
                <w:szCs w:val="18"/>
              </w:rPr>
            </w:pPr>
            <w:r w:rsidRPr="00812AE8">
              <w:rPr>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617B2474" w14:textId="77777777" w:rsidR="00DC348F" w:rsidRPr="00812AE8" w:rsidRDefault="00DC348F" w:rsidP="00DC348F">
            <w:pPr>
              <w:jc w:val="center"/>
              <w:rPr>
                <w:noProof/>
                <w:sz w:val="18"/>
                <w:szCs w:val="18"/>
              </w:rPr>
            </w:pPr>
            <w:r w:rsidRPr="00812AE8">
              <w:rPr>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4C3264FF" w14:textId="77777777" w:rsidR="00DC348F" w:rsidRPr="00812AE8" w:rsidRDefault="00DC348F" w:rsidP="00DC348F">
            <w:pPr>
              <w:jc w:val="center"/>
              <w:rPr>
                <w:noProof/>
                <w:sz w:val="18"/>
                <w:szCs w:val="18"/>
              </w:rPr>
            </w:pPr>
            <w:r w:rsidRPr="00812AE8">
              <w:rPr>
                <w:noProof/>
                <w:sz w:val="18"/>
                <w:szCs w:val="18"/>
              </w:rPr>
              <w:t>Ponudnik dostavil</w:t>
            </w:r>
          </w:p>
        </w:tc>
      </w:tr>
      <w:tr w:rsidR="00DC348F" w:rsidRPr="00812AE8" w14:paraId="77808F6E"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35CC3E58" w14:textId="0C3C4E7A" w:rsidR="00DC348F" w:rsidRPr="00812AE8" w:rsidRDefault="00DC348F" w:rsidP="00DC348F">
            <w:pPr>
              <w:spacing w:after="120"/>
              <w:ind w:left="26"/>
              <w:jc w:val="both"/>
              <w:rPr>
                <w:b/>
                <w:bCs/>
                <w:i/>
                <w:sz w:val="18"/>
                <w:szCs w:val="18"/>
              </w:rPr>
            </w:pPr>
            <w:r w:rsidRPr="00812AE8">
              <w:rPr>
                <w:b/>
                <w:bCs/>
                <w:i/>
                <w:sz w:val="18"/>
                <w:szCs w:val="18"/>
              </w:rPr>
              <w:t>SKLOP 4. OSTALI VODOVODNI IN KANALIZACIJSKI MATERIAL</w:t>
            </w:r>
          </w:p>
        </w:tc>
      </w:tr>
      <w:tr w:rsidR="00DC348F" w:rsidRPr="00812AE8" w14:paraId="43023806"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1A0B6A85" w14:textId="00B66BBA" w:rsidR="00DC348F" w:rsidRPr="00812AE8" w:rsidRDefault="00DC348F" w:rsidP="00DC348F">
            <w:pPr>
              <w:ind w:left="26"/>
              <w:rPr>
                <w:noProof/>
                <w:sz w:val="18"/>
                <w:szCs w:val="18"/>
              </w:rPr>
            </w:pPr>
            <w:r w:rsidRPr="00812AE8">
              <w:rPr>
                <w:sz w:val="18"/>
                <w:szCs w:val="18"/>
              </w:rPr>
              <w:t>4.2.  HIDRO REPARATURNE SPOJKE</w:t>
            </w:r>
          </w:p>
        </w:tc>
      </w:tr>
      <w:tr w:rsidR="00DC348F" w:rsidRPr="00812AE8" w14:paraId="15FD5A10"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472C1180" w14:textId="2ADBE7B2" w:rsidR="00DC348F" w:rsidRPr="00812AE8" w:rsidRDefault="00DC348F" w:rsidP="00DC348F">
            <w:pPr>
              <w:ind w:left="451"/>
              <w:contextualSpacing/>
              <w:jc w:val="both"/>
              <w:rPr>
                <w:noProof/>
                <w:sz w:val="18"/>
                <w:szCs w:val="18"/>
              </w:rPr>
            </w:pPr>
            <w:proofErr w:type="spellStart"/>
            <w:r w:rsidRPr="00812AE8">
              <w:rPr>
                <w:sz w:val="18"/>
                <w:szCs w:val="18"/>
              </w:rPr>
              <w:t>Reparaturna</w:t>
            </w:r>
            <w:proofErr w:type="spellEnd"/>
            <w:r w:rsidRPr="00812AE8">
              <w:rPr>
                <w:sz w:val="18"/>
                <w:szCs w:val="18"/>
              </w:rPr>
              <w:t xml:space="preserve"> hidro spojka, (vzorec po ponudbi)</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0A834BE" w14:textId="77777777" w:rsidR="00DC348F" w:rsidRPr="00812AE8" w:rsidRDefault="00DC348F" w:rsidP="00DC348F">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FC1D50" w14:textId="77777777" w:rsidR="00DC348F" w:rsidRPr="00812AE8" w:rsidRDefault="00DC348F" w:rsidP="00DC348F">
            <w:pPr>
              <w:ind w:left="168"/>
              <w:jc w:val="center"/>
              <w:rPr>
                <w:noProof/>
                <w:sz w:val="18"/>
                <w:szCs w:val="18"/>
              </w:rPr>
            </w:pPr>
            <w:r w:rsidRPr="00812AE8">
              <w:rPr>
                <w:noProof/>
                <w:sz w:val="18"/>
                <w:szCs w:val="18"/>
              </w:rPr>
              <w:t>DA/NE</w:t>
            </w:r>
          </w:p>
        </w:tc>
      </w:tr>
      <w:tr w:rsidR="00DC348F" w:rsidRPr="00812AE8" w14:paraId="222EECFD"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3374C824" w14:textId="13C4D618" w:rsidR="00DC348F" w:rsidRPr="00812AE8" w:rsidRDefault="00DC348F" w:rsidP="00DC348F">
            <w:pPr>
              <w:ind w:left="26"/>
              <w:rPr>
                <w:noProof/>
                <w:sz w:val="18"/>
                <w:szCs w:val="18"/>
              </w:rPr>
            </w:pPr>
            <w:r w:rsidRPr="00812AE8">
              <w:rPr>
                <w:sz w:val="18"/>
                <w:szCs w:val="18"/>
              </w:rPr>
              <w:t>4.3.  ANDORE REPARATURNE OBJEMKE</w:t>
            </w:r>
          </w:p>
        </w:tc>
      </w:tr>
      <w:tr w:rsidR="00DC348F" w:rsidRPr="00812AE8" w14:paraId="5B51462F"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7D466C90" w14:textId="623C6FBA" w:rsidR="00DC348F" w:rsidRPr="00812AE8" w:rsidRDefault="00DC348F" w:rsidP="00DC348F">
            <w:pPr>
              <w:ind w:left="451"/>
              <w:contextualSpacing/>
              <w:jc w:val="both"/>
              <w:rPr>
                <w:noProof/>
                <w:sz w:val="18"/>
                <w:szCs w:val="18"/>
              </w:rPr>
            </w:pPr>
            <w:r w:rsidRPr="00812AE8">
              <w:rPr>
                <w:sz w:val="18"/>
                <w:szCs w:val="18"/>
              </w:rPr>
              <w:t>Andore spojka, (vzorec po ponudbi)</w:t>
            </w:r>
          </w:p>
        </w:tc>
        <w:tc>
          <w:tcPr>
            <w:tcW w:w="2082" w:type="dxa"/>
            <w:tcBorders>
              <w:top w:val="single" w:sz="4" w:space="0" w:color="auto"/>
              <w:left w:val="single" w:sz="4" w:space="0" w:color="auto"/>
              <w:bottom w:val="single" w:sz="4" w:space="0" w:color="auto"/>
              <w:right w:val="single" w:sz="4" w:space="0" w:color="auto"/>
            </w:tcBorders>
            <w:vAlign w:val="center"/>
          </w:tcPr>
          <w:p w14:paraId="11BFDB88" w14:textId="77777777" w:rsidR="00DC348F" w:rsidRPr="00812AE8" w:rsidRDefault="00DC348F" w:rsidP="00DC348F">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0855B6C5" w14:textId="77777777" w:rsidR="00DC348F" w:rsidRPr="00812AE8" w:rsidRDefault="00DC348F" w:rsidP="00DC348F">
            <w:pPr>
              <w:ind w:left="168"/>
              <w:jc w:val="center"/>
              <w:rPr>
                <w:noProof/>
                <w:sz w:val="18"/>
                <w:szCs w:val="18"/>
              </w:rPr>
            </w:pPr>
            <w:r w:rsidRPr="00812AE8">
              <w:rPr>
                <w:noProof/>
                <w:sz w:val="18"/>
                <w:szCs w:val="18"/>
              </w:rPr>
              <w:t>DA/NE</w:t>
            </w:r>
          </w:p>
        </w:tc>
      </w:tr>
      <w:tr w:rsidR="00DC348F" w:rsidRPr="00812AE8" w14:paraId="5246F21C"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7FE4FC4" w14:textId="3C56CBD0" w:rsidR="00DC348F" w:rsidRPr="00812AE8" w:rsidRDefault="00DC348F" w:rsidP="00DC348F">
            <w:pPr>
              <w:ind w:left="26"/>
              <w:rPr>
                <w:noProof/>
                <w:sz w:val="18"/>
                <w:szCs w:val="18"/>
              </w:rPr>
            </w:pPr>
            <w:r w:rsidRPr="00812AE8">
              <w:rPr>
                <w:sz w:val="18"/>
                <w:szCs w:val="18"/>
              </w:rPr>
              <w:t xml:space="preserve">4.4.  UNIVERZALNE SPOJKE </w:t>
            </w:r>
          </w:p>
        </w:tc>
      </w:tr>
      <w:tr w:rsidR="00DC348F" w:rsidRPr="00812AE8" w14:paraId="7CF79591"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06C30932" w14:textId="000337CD" w:rsidR="00DC348F" w:rsidRPr="00812AE8" w:rsidRDefault="00DC348F" w:rsidP="00DC348F">
            <w:pPr>
              <w:ind w:left="451"/>
              <w:contextualSpacing/>
              <w:jc w:val="both"/>
              <w:rPr>
                <w:noProof/>
                <w:sz w:val="18"/>
                <w:szCs w:val="18"/>
              </w:rPr>
            </w:pPr>
            <w:r w:rsidRPr="00812AE8">
              <w:rPr>
                <w:sz w:val="18"/>
                <w:szCs w:val="18"/>
              </w:rPr>
              <w:t>Spojka univerzalna,  DN (med DN100 in DN 200)</w:t>
            </w:r>
          </w:p>
        </w:tc>
        <w:tc>
          <w:tcPr>
            <w:tcW w:w="2082" w:type="dxa"/>
            <w:tcBorders>
              <w:top w:val="single" w:sz="4" w:space="0" w:color="auto"/>
              <w:left w:val="single" w:sz="4" w:space="0" w:color="auto"/>
              <w:bottom w:val="single" w:sz="4" w:space="0" w:color="auto"/>
              <w:right w:val="single" w:sz="4" w:space="0" w:color="auto"/>
            </w:tcBorders>
            <w:vAlign w:val="center"/>
          </w:tcPr>
          <w:p w14:paraId="034481A9" w14:textId="77777777" w:rsidR="00DC348F" w:rsidRPr="00812AE8" w:rsidRDefault="00DC348F" w:rsidP="00DC348F">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762ED03C" w14:textId="77777777" w:rsidR="00DC348F" w:rsidRPr="00812AE8" w:rsidRDefault="00DC348F" w:rsidP="00DC348F">
            <w:pPr>
              <w:ind w:left="168"/>
              <w:jc w:val="center"/>
              <w:rPr>
                <w:noProof/>
                <w:sz w:val="18"/>
                <w:szCs w:val="18"/>
              </w:rPr>
            </w:pPr>
            <w:r w:rsidRPr="00812AE8">
              <w:rPr>
                <w:noProof/>
                <w:sz w:val="18"/>
                <w:szCs w:val="18"/>
              </w:rPr>
              <w:t>DA/NE</w:t>
            </w:r>
          </w:p>
        </w:tc>
      </w:tr>
    </w:tbl>
    <w:p w14:paraId="1B2D2260" w14:textId="77777777" w:rsidR="00DC348F" w:rsidRPr="00812AE8" w:rsidRDefault="00DC348F" w:rsidP="00DC348F">
      <w:pPr>
        <w:ind w:left="360"/>
        <w:jc w:val="both"/>
        <w:rPr>
          <w:rFonts w:cs="Arial"/>
          <w:szCs w:val="22"/>
        </w:rPr>
      </w:pPr>
    </w:p>
    <w:p w14:paraId="2D8C8DF3" w14:textId="77777777" w:rsidR="00DC348F" w:rsidRPr="00812AE8" w:rsidRDefault="00DC348F" w:rsidP="00DC348F">
      <w:pPr>
        <w:ind w:left="360"/>
        <w:jc w:val="both"/>
        <w:rPr>
          <w:rFonts w:cs="Arial"/>
          <w:szCs w:val="22"/>
        </w:rPr>
      </w:pPr>
      <w:r w:rsidRPr="00812AE8">
        <w:rPr>
          <w:rFonts w:cs="Arial"/>
          <w:szCs w:val="22"/>
        </w:rPr>
        <w:t xml:space="preserve">          </w:t>
      </w:r>
    </w:p>
    <w:p w14:paraId="58D2099E" w14:textId="0CC7E558" w:rsidR="00DC348F" w:rsidRPr="00812AE8" w:rsidRDefault="00DC348F" w:rsidP="00DC348F">
      <w:pPr>
        <w:jc w:val="both"/>
        <w:rPr>
          <w:rFonts w:cs="Arial"/>
          <w:strike/>
          <w:noProof/>
          <w:szCs w:val="22"/>
        </w:rPr>
      </w:pPr>
    </w:p>
    <w:p w14:paraId="6BB60681" w14:textId="25E3B759" w:rsidR="00DC348F" w:rsidRDefault="00DC348F" w:rsidP="00DC348F">
      <w:pPr>
        <w:ind w:left="720"/>
        <w:jc w:val="both"/>
        <w:rPr>
          <w:rFonts w:cs="Arial"/>
          <w:strike/>
          <w:noProof/>
          <w:szCs w:val="22"/>
        </w:rPr>
      </w:pPr>
    </w:p>
    <w:p w14:paraId="2BFDA974" w14:textId="3D5A82A2" w:rsidR="00631CA4" w:rsidRDefault="00631CA4" w:rsidP="00DC348F">
      <w:pPr>
        <w:ind w:left="720"/>
        <w:jc w:val="both"/>
        <w:rPr>
          <w:rFonts w:cs="Arial"/>
          <w:strike/>
          <w:noProof/>
          <w:szCs w:val="22"/>
        </w:rPr>
      </w:pPr>
    </w:p>
    <w:p w14:paraId="5452633B" w14:textId="77B5BB3A" w:rsidR="00631CA4" w:rsidRDefault="00631CA4" w:rsidP="00DC348F">
      <w:pPr>
        <w:ind w:left="720"/>
        <w:jc w:val="both"/>
        <w:rPr>
          <w:rFonts w:cs="Arial"/>
          <w:strike/>
          <w:noProof/>
          <w:szCs w:val="22"/>
        </w:rPr>
      </w:pPr>
    </w:p>
    <w:p w14:paraId="11DC9663" w14:textId="5682003F" w:rsidR="00631CA4" w:rsidRDefault="00631CA4" w:rsidP="00DC348F">
      <w:pPr>
        <w:ind w:left="720"/>
        <w:jc w:val="both"/>
        <w:rPr>
          <w:rFonts w:cs="Arial"/>
          <w:strike/>
          <w:noProof/>
          <w:szCs w:val="22"/>
        </w:rPr>
      </w:pPr>
    </w:p>
    <w:p w14:paraId="54505823" w14:textId="29521C18" w:rsidR="00631CA4" w:rsidRDefault="00631CA4" w:rsidP="00DC348F">
      <w:pPr>
        <w:ind w:left="720"/>
        <w:jc w:val="both"/>
        <w:rPr>
          <w:rFonts w:cs="Arial"/>
          <w:strike/>
          <w:noProof/>
          <w:szCs w:val="22"/>
        </w:rPr>
      </w:pPr>
    </w:p>
    <w:p w14:paraId="4E0C9557" w14:textId="53CA1587" w:rsidR="00631CA4" w:rsidRDefault="00631CA4" w:rsidP="00DC348F">
      <w:pPr>
        <w:ind w:left="720"/>
        <w:jc w:val="both"/>
        <w:rPr>
          <w:rFonts w:cs="Arial"/>
          <w:strike/>
          <w:noProof/>
          <w:szCs w:val="22"/>
        </w:rPr>
      </w:pPr>
    </w:p>
    <w:p w14:paraId="0AA8BD9A" w14:textId="067E8375" w:rsidR="00631CA4" w:rsidRDefault="00631CA4" w:rsidP="00DC348F">
      <w:pPr>
        <w:ind w:left="720"/>
        <w:jc w:val="both"/>
        <w:rPr>
          <w:rFonts w:cs="Arial"/>
          <w:strike/>
          <w:noProof/>
          <w:szCs w:val="22"/>
        </w:rPr>
      </w:pPr>
    </w:p>
    <w:p w14:paraId="3E85D00F" w14:textId="2E8B9DE7" w:rsidR="00631CA4" w:rsidRDefault="00631CA4" w:rsidP="00DC348F">
      <w:pPr>
        <w:ind w:left="720"/>
        <w:jc w:val="both"/>
        <w:rPr>
          <w:rFonts w:cs="Arial"/>
          <w:strike/>
          <w:noProof/>
          <w:szCs w:val="22"/>
        </w:rPr>
      </w:pPr>
    </w:p>
    <w:p w14:paraId="3D356136" w14:textId="43DF3A98" w:rsidR="00631CA4" w:rsidRDefault="00631CA4" w:rsidP="00DC348F">
      <w:pPr>
        <w:ind w:left="720"/>
        <w:jc w:val="both"/>
        <w:rPr>
          <w:rFonts w:cs="Arial"/>
          <w:strike/>
          <w:noProof/>
          <w:szCs w:val="22"/>
        </w:rPr>
      </w:pPr>
    </w:p>
    <w:p w14:paraId="65D7BB39" w14:textId="20366A07" w:rsidR="00631CA4" w:rsidRDefault="00631CA4" w:rsidP="00DC348F">
      <w:pPr>
        <w:ind w:left="720"/>
        <w:jc w:val="both"/>
        <w:rPr>
          <w:rFonts w:cs="Arial"/>
          <w:strike/>
          <w:noProof/>
          <w:szCs w:val="22"/>
        </w:rPr>
      </w:pPr>
    </w:p>
    <w:p w14:paraId="628E4CBB" w14:textId="08229900" w:rsidR="00631CA4" w:rsidRDefault="00631CA4" w:rsidP="00DC348F">
      <w:pPr>
        <w:ind w:left="720"/>
        <w:jc w:val="both"/>
        <w:rPr>
          <w:rFonts w:cs="Arial"/>
          <w:strike/>
          <w:noProof/>
          <w:szCs w:val="22"/>
        </w:rPr>
      </w:pPr>
    </w:p>
    <w:p w14:paraId="32543A2A" w14:textId="64483AB1" w:rsidR="00631CA4" w:rsidRDefault="00631CA4" w:rsidP="00DC348F">
      <w:pPr>
        <w:ind w:left="720"/>
        <w:jc w:val="both"/>
        <w:rPr>
          <w:rFonts w:cs="Arial"/>
          <w:strike/>
          <w:noProof/>
          <w:szCs w:val="22"/>
        </w:rPr>
      </w:pPr>
    </w:p>
    <w:p w14:paraId="4200858C" w14:textId="29101F42" w:rsidR="00631CA4" w:rsidRDefault="00631CA4" w:rsidP="00DC348F">
      <w:pPr>
        <w:ind w:left="720"/>
        <w:jc w:val="both"/>
        <w:rPr>
          <w:rFonts w:cs="Arial"/>
          <w:strike/>
          <w:noProof/>
          <w:szCs w:val="22"/>
        </w:rPr>
      </w:pPr>
    </w:p>
    <w:p w14:paraId="6A8BE0D2" w14:textId="133CBAD3" w:rsidR="00631CA4" w:rsidRDefault="00631CA4" w:rsidP="00DC348F">
      <w:pPr>
        <w:ind w:left="720"/>
        <w:jc w:val="both"/>
        <w:rPr>
          <w:rFonts w:cs="Arial"/>
          <w:strike/>
          <w:noProof/>
          <w:szCs w:val="22"/>
        </w:rPr>
      </w:pPr>
    </w:p>
    <w:p w14:paraId="1BD7DEA9" w14:textId="4385C11A" w:rsidR="00631CA4" w:rsidRDefault="00631CA4" w:rsidP="00DC348F">
      <w:pPr>
        <w:ind w:left="720"/>
        <w:jc w:val="both"/>
        <w:rPr>
          <w:rFonts w:cs="Arial"/>
          <w:strike/>
          <w:noProof/>
          <w:szCs w:val="22"/>
        </w:rPr>
      </w:pPr>
    </w:p>
    <w:p w14:paraId="7D4DD5C3" w14:textId="2E0E9972" w:rsidR="00631CA4" w:rsidRDefault="00631CA4" w:rsidP="00DC348F">
      <w:pPr>
        <w:ind w:left="720"/>
        <w:jc w:val="both"/>
        <w:rPr>
          <w:rFonts w:cs="Arial"/>
          <w:strike/>
          <w:noProof/>
          <w:szCs w:val="22"/>
        </w:rPr>
      </w:pPr>
    </w:p>
    <w:p w14:paraId="01216AC8" w14:textId="7A0A2F41" w:rsidR="00631CA4" w:rsidRDefault="00631CA4" w:rsidP="00DC348F">
      <w:pPr>
        <w:ind w:left="720"/>
        <w:jc w:val="both"/>
        <w:rPr>
          <w:rFonts w:cs="Arial"/>
          <w:strike/>
          <w:noProof/>
          <w:szCs w:val="22"/>
        </w:rPr>
      </w:pPr>
    </w:p>
    <w:p w14:paraId="73C3BE15" w14:textId="37601F8B" w:rsidR="00631CA4" w:rsidRDefault="00631CA4" w:rsidP="00DC348F">
      <w:pPr>
        <w:ind w:left="720"/>
        <w:jc w:val="both"/>
        <w:rPr>
          <w:rFonts w:cs="Arial"/>
          <w:strike/>
          <w:noProof/>
          <w:szCs w:val="22"/>
        </w:rPr>
      </w:pPr>
    </w:p>
    <w:p w14:paraId="7DA6F155" w14:textId="088541EB" w:rsidR="00631CA4" w:rsidRDefault="00631CA4" w:rsidP="00DC348F">
      <w:pPr>
        <w:ind w:left="720"/>
        <w:jc w:val="both"/>
        <w:rPr>
          <w:rFonts w:cs="Arial"/>
          <w:strike/>
          <w:noProof/>
          <w:szCs w:val="22"/>
        </w:rPr>
      </w:pPr>
    </w:p>
    <w:p w14:paraId="7B3E878B" w14:textId="28E2E206" w:rsidR="00631CA4" w:rsidRDefault="00631CA4" w:rsidP="00DC348F">
      <w:pPr>
        <w:ind w:left="720"/>
        <w:jc w:val="both"/>
        <w:rPr>
          <w:rFonts w:cs="Arial"/>
          <w:strike/>
          <w:noProof/>
          <w:szCs w:val="22"/>
        </w:rPr>
      </w:pPr>
    </w:p>
    <w:p w14:paraId="2305C3D8" w14:textId="77777777" w:rsidR="00631CA4" w:rsidRDefault="00631CA4" w:rsidP="00DC348F">
      <w:pPr>
        <w:ind w:left="720"/>
        <w:jc w:val="both"/>
        <w:rPr>
          <w:rFonts w:cs="Arial"/>
          <w:strike/>
          <w:noProof/>
          <w:szCs w:val="22"/>
        </w:rPr>
      </w:pPr>
    </w:p>
    <w:p w14:paraId="362C2466" w14:textId="6866B16D" w:rsidR="00131729" w:rsidRPr="001F38D4" w:rsidRDefault="00131729" w:rsidP="00ED707C">
      <w:pPr>
        <w:pStyle w:val="Slog3"/>
        <w:rPr>
          <w:rStyle w:val="Neenpoudarek"/>
          <w:rFonts w:ascii="Arial" w:hAnsi="Arial" w:cs="Arial"/>
          <w:i/>
          <w:iCs/>
          <w:color w:val="auto"/>
          <w:sz w:val="22"/>
          <w:szCs w:val="22"/>
        </w:rPr>
      </w:pPr>
      <w:bookmarkStart w:id="189" w:name="_Toc117688526"/>
      <w:bookmarkEnd w:id="164"/>
      <w:r w:rsidRPr="001F38D4">
        <w:rPr>
          <w:rStyle w:val="Neenpoudarek"/>
          <w:rFonts w:ascii="Arial" w:hAnsi="Arial" w:cs="Arial"/>
          <w:i/>
          <w:iCs/>
          <w:color w:val="auto"/>
          <w:sz w:val="22"/>
          <w:szCs w:val="22"/>
        </w:rPr>
        <w:lastRenderedPageBreak/>
        <w:t>P</w:t>
      </w:r>
      <w:r w:rsidR="00B12BD0" w:rsidRPr="001F38D4">
        <w:rPr>
          <w:rStyle w:val="Neenpoudarek"/>
          <w:rFonts w:ascii="Arial" w:hAnsi="Arial" w:cs="Arial"/>
          <w:i/>
          <w:iCs/>
          <w:color w:val="auto"/>
          <w:sz w:val="22"/>
          <w:szCs w:val="22"/>
        </w:rPr>
        <w:t xml:space="preserve">riloga </w:t>
      </w:r>
      <w:r w:rsidRPr="001F38D4">
        <w:rPr>
          <w:rStyle w:val="Neenpoudarek"/>
          <w:rFonts w:ascii="Arial" w:hAnsi="Arial" w:cs="Arial"/>
          <w:i/>
          <w:iCs/>
          <w:color w:val="auto"/>
          <w:sz w:val="22"/>
          <w:szCs w:val="22"/>
        </w:rPr>
        <w:t xml:space="preserve">št. </w:t>
      </w:r>
      <w:r w:rsidR="00AA7FEF">
        <w:rPr>
          <w:rStyle w:val="Neenpoudarek"/>
          <w:rFonts w:ascii="Arial" w:hAnsi="Arial" w:cs="Arial"/>
          <w:i/>
          <w:iCs/>
          <w:color w:val="auto"/>
          <w:sz w:val="22"/>
          <w:szCs w:val="22"/>
        </w:rPr>
        <w:t>2</w:t>
      </w:r>
      <w:r w:rsidR="00771A09">
        <w:rPr>
          <w:rStyle w:val="Neenpoudarek"/>
          <w:rFonts w:ascii="Arial" w:hAnsi="Arial" w:cs="Arial"/>
          <w:i/>
          <w:iCs/>
          <w:color w:val="auto"/>
          <w:sz w:val="22"/>
          <w:szCs w:val="22"/>
        </w:rPr>
        <w:t>1</w:t>
      </w:r>
      <w:bookmarkEnd w:id="189"/>
    </w:p>
    <w:p w14:paraId="567D1DCB" w14:textId="25CBC780" w:rsidR="00131729" w:rsidRPr="001F38D4" w:rsidRDefault="00131729" w:rsidP="001F38D4">
      <w:pPr>
        <w:pStyle w:val="Intenzivencitat"/>
        <w:rPr>
          <w:lang w:eastAsia="zh-CN"/>
        </w:rPr>
      </w:pPr>
      <w:bookmarkStart w:id="190" w:name="_Toc117688527"/>
      <w:r w:rsidRPr="001F38D4">
        <w:rPr>
          <w:lang w:eastAsia="zh-CN"/>
        </w:rPr>
        <w:t xml:space="preserve">VZOREC </w:t>
      </w:r>
      <w:r w:rsidR="002103D8" w:rsidRPr="001F38D4">
        <w:rPr>
          <w:lang w:eastAsia="zh-CN"/>
        </w:rPr>
        <w:t>POGODBE</w:t>
      </w:r>
      <w:bookmarkEnd w:id="190"/>
      <w:r w:rsidR="00D87536" w:rsidRPr="001F38D4">
        <w:rPr>
          <w:lang w:eastAsia="zh-CN"/>
        </w:rPr>
        <w:t xml:space="preserve"> </w:t>
      </w:r>
    </w:p>
    <w:p w14:paraId="18ECCC31" w14:textId="77777777" w:rsidR="00D87536" w:rsidRPr="001F38D4" w:rsidRDefault="00D87536" w:rsidP="001F38D4">
      <w:pPr>
        <w:pStyle w:val="Standard"/>
        <w:rPr>
          <w:rFonts w:ascii="Arial" w:hAnsi="Arial" w:cs="Arial"/>
          <w:b/>
          <w:bCs/>
        </w:rPr>
      </w:pPr>
    </w:p>
    <w:p w14:paraId="4F62264D" w14:textId="77777777" w:rsidR="00D87536" w:rsidRPr="001F38D4" w:rsidRDefault="00D87536" w:rsidP="001F38D4">
      <w:pPr>
        <w:pStyle w:val="Standard"/>
        <w:rPr>
          <w:rFonts w:ascii="Arial" w:hAnsi="Arial" w:cs="Arial"/>
          <w:b/>
          <w:bCs/>
        </w:rPr>
      </w:pPr>
      <w:r w:rsidRPr="001F38D4">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87536" w:rsidRPr="001F38D4" w14:paraId="7C230FF3"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44226"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9011" w14:textId="77777777" w:rsidR="00AB2583" w:rsidRPr="001F38D4" w:rsidRDefault="00AB2583" w:rsidP="001F38D4">
            <w:pPr>
              <w:pStyle w:val="Standard"/>
              <w:rPr>
                <w:rFonts w:ascii="Arial" w:hAnsi="Arial" w:cs="Arial"/>
                <w:b/>
                <w:bCs/>
              </w:rPr>
            </w:pPr>
            <w:r w:rsidRPr="001F38D4">
              <w:rPr>
                <w:rFonts w:ascii="Arial" w:hAnsi="Arial" w:cs="Arial"/>
                <w:b/>
                <w:bCs/>
              </w:rPr>
              <w:t xml:space="preserve">VODOVODI IN KANALIZACIJA NOVA GORICA </w:t>
            </w:r>
            <w:proofErr w:type="spellStart"/>
            <w:r w:rsidRPr="001F38D4">
              <w:rPr>
                <w:rFonts w:ascii="Arial" w:hAnsi="Arial" w:cs="Arial"/>
                <w:b/>
                <w:bCs/>
              </w:rPr>
              <w:t>d.d</w:t>
            </w:r>
            <w:proofErr w:type="spellEnd"/>
            <w:r w:rsidRPr="001F38D4">
              <w:rPr>
                <w:rFonts w:ascii="Arial" w:hAnsi="Arial" w:cs="Arial"/>
                <w:b/>
                <w:bCs/>
              </w:rPr>
              <w:t>.</w:t>
            </w:r>
          </w:p>
          <w:p w14:paraId="22E7931A" w14:textId="77777777" w:rsidR="00AB2583" w:rsidRPr="001F38D4" w:rsidRDefault="00AB2583" w:rsidP="001F38D4">
            <w:pPr>
              <w:pStyle w:val="Standard"/>
              <w:rPr>
                <w:rFonts w:ascii="Arial" w:hAnsi="Arial" w:cs="Arial"/>
              </w:rPr>
            </w:pPr>
            <w:r w:rsidRPr="001F38D4">
              <w:rPr>
                <w:rFonts w:ascii="Arial" w:hAnsi="Arial" w:cs="Arial"/>
              </w:rPr>
              <w:t>Kromberk, Cesta 25. junija 1B</w:t>
            </w:r>
          </w:p>
          <w:p w14:paraId="4B7900DE" w14:textId="29030564" w:rsidR="00D87536" w:rsidRPr="001F38D4" w:rsidRDefault="00AB2583" w:rsidP="001F38D4">
            <w:pPr>
              <w:pStyle w:val="Standard"/>
              <w:rPr>
                <w:rFonts w:ascii="Arial" w:hAnsi="Arial" w:cs="Arial"/>
              </w:rPr>
            </w:pPr>
            <w:r w:rsidRPr="001F38D4">
              <w:rPr>
                <w:rFonts w:ascii="Arial" w:hAnsi="Arial" w:cs="Arial"/>
              </w:rPr>
              <w:t>5000 Nova Gorica</w:t>
            </w:r>
          </w:p>
        </w:tc>
      </w:tr>
      <w:tr w:rsidR="00D87536" w:rsidRPr="001F38D4" w14:paraId="2FE0B4B5"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27CC2B"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0873A" w14:textId="6BDC61E5" w:rsidR="00D87536" w:rsidRPr="001F38D4" w:rsidRDefault="00436A06" w:rsidP="001F38D4">
            <w:pPr>
              <w:pStyle w:val="Standard"/>
              <w:rPr>
                <w:rFonts w:ascii="Arial" w:hAnsi="Arial" w:cs="Arial"/>
              </w:rPr>
            </w:pPr>
            <w:r w:rsidRPr="00436A06">
              <w:rPr>
                <w:rFonts w:ascii="Arial" w:hAnsi="Arial" w:cs="Arial"/>
              </w:rPr>
              <w:t>Borut Mozetič</w:t>
            </w:r>
            <w:r w:rsidR="00D87536" w:rsidRPr="00436A06">
              <w:rPr>
                <w:rFonts w:ascii="Arial" w:hAnsi="Arial" w:cs="Arial"/>
              </w:rPr>
              <w:t>, direktor</w:t>
            </w:r>
          </w:p>
        </w:tc>
      </w:tr>
      <w:tr w:rsidR="00D87536" w:rsidRPr="001F38D4" w14:paraId="013DF47E"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81482A"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46E1" w14:textId="5AFDE39E" w:rsidR="00D87536" w:rsidRPr="001F38D4" w:rsidRDefault="00AB2583" w:rsidP="001F38D4">
            <w:pPr>
              <w:pStyle w:val="Standard"/>
              <w:rPr>
                <w:rFonts w:ascii="Arial" w:hAnsi="Arial" w:cs="Arial"/>
              </w:rPr>
            </w:pPr>
            <w:r w:rsidRPr="001F38D4">
              <w:rPr>
                <w:rFonts w:ascii="Arial" w:hAnsi="Arial" w:cs="Arial"/>
              </w:rPr>
              <w:t>1550144000</w:t>
            </w:r>
          </w:p>
        </w:tc>
      </w:tr>
      <w:tr w:rsidR="00D87536" w:rsidRPr="001F38D4" w14:paraId="7AEC86F1"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D93594"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4442" w14:textId="03D0EC35" w:rsidR="00D87536" w:rsidRPr="001F38D4" w:rsidRDefault="00AB2583" w:rsidP="001F38D4">
            <w:pPr>
              <w:pStyle w:val="Standard"/>
              <w:rPr>
                <w:rFonts w:ascii="Arial" w:hAnsi="Arial" w:cs="Arial"/>
              </w:rPr>
            </w:pPr>
            <w:r w:rsidRPr="001F38D4">
              <w:rPr>
                <w:rFonts w:ascii="Arial" w:hAnsi="Arial" w:cs="Arial"/>
              </w:rPr>
              <w:t>SI 91503027</w:t>
            </w:r>
          </w:p>
        </w:tc>
      </w:tr>
      <w:tr w:rsidR="00D87536" w:rsidRPr="001F38D4" w14:paraId="330A15DD"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01CC20"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DC23" w14:textId="5DFEA6A7" w:rsidR="00D87536" w:rsidRPr="001F38D4" w:rsidRDefault="00D87536" w:rsidP="001F38D4">
            <w:pPr>
              <w:pStyle w:val="Standard"/>
              <w:rPr>
                <w:rFonts w:ascii="Arial" w:hAnsi="Arial" w:cs="Arial"/>
              </w:rPr>
            </w:pPr>
          </w:p>
        </w:tc>
      </w:tr>
    </w:tbl>
    <w:p w14:paraId="24F58F63" w14:textId="77777777" w:rsidR="00D87536" w:rsidRPr="001F38D4" w:rsidRDefault="00D87536" w:rsidP="001F38D4">
      <w:pPr>
        <w:pStyle w:val="Standard"/>
        <w:rPr>
          <w:rFonts w:ascii="Arial" w:hAnsi="Arial" w:cs="Arial"/>
        </w:rPr>
      </w:pPr>
      <w:r w:rsidRPr="001F38D4">
        <w:rPr>
          <w:rFonts w:ascii="Arial" w:hAnsi="Arial" w:cs="Arial"/>
        </w:rPr>
        <w:t xml:space="preserve"> (v nadaljevanju: naročnik)</w:t>
      </w:r>
    </w:p>
    <w:p w14:paraId="7B8A831B" w14:textId="77777777" w:rsidR="00D87536" w:rsidRPr="001F38D4" w:rsidRDefault="00D87536" w:rsidP="001F38D4">
      <w:pPr>
        <w:pStyle w:val="Standard"/>
        <w:rPr>
          <w:rFonts w:ascii="Arial" w:hAnsi="Arial" w:cs="Arial"/>
        </w:rPr>
      </w:pPr>
    </w:p>
    <w:p w14:paraId="0BD4A137" w14:textId="77777777" w:rsidR="00D87536" w:rsidRPr="001F38D4" w:rsidRDefault="00D87536" w:rsidP="001F38D4">
      <w:pPr>
        <w:pStyle w:val="Standard"/>
        <w:rPr>
          <w:rFonts w:ascii="Arial" w:hAnsi="Arial" w:cs="Arial"/>
        </w:rPr>
      </w:pPr>
      <w:r w:rsidRPr="001F38D4">
        <w:rPr>
          <w:rFonts w:ascii="Arial" w:hAnsi="Arial" w:cs="Arial"/>
        </w:rPr>
        <w:t>in</w:t>
      </w:r>
    </w:p>
    <w:p w14:paraId="77397EF0" w14:textId="77777777" w:rsidR="00D87536" w:rsidRPr="001F38D4" w:rsidRDefault="00D87536" w:rsidP="001F38D4">
      <w:pPr>
        <w:pStyle w:val="Standard"/>
        <w:rPr>
          <w:rFonts w:ascii="Arial" w:hAnsi="Arial" w:cs="Arial"/>
        </w:rPr>
      </w:pPr>
    </w:p>
    <w:p w14:paraId="73C7B3B9" w14:textId="06162667" w:rsidR="00D87536" w:rsidRPr="001F38D4" w:rsidRDefault="002103D8" w:rsidP="001F38D4">
      <w:pPr>
        <w:pStyle w:val="Standard"/>
        <w:rPr>
          <w:rFonts w:ascii="Arial" w:hAnsi="Arial" w:cs="Arial"/>
          <w:b/>
          <w:bCs/>
        </w:rPr>
      </w:pPr>
      <w:r w:rsidRPr="001F38D4">
        <w:rPr>
          <w:rFonts w:ascii="Arial" w:hAnsi="Arial" w:cs="Arial"/>
          <w:b/>
          <w:bCs/>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87536" w:rsidRPr="001F38D4" w14:paraId="6F5A0297"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6A7D5" w14:textId="77777777" w:rsidR="00D87536" w:rsidRPr="001F38D4" w:rsidRDefault="00D87536" w:rsidP="001F38D4">
            <w:pPr>
              <w:pStyle w:val="Standard"/>
              <w:snapToGrid w:val="0"/>
              <w:rPr>
                <w:rFonts w:ascii="Arial" w:hAnsi="Arial" w:cs="Arial"/>
              </w:rPr>
            </w:pPr>
            <w:r w:rsidRPr="001F38D4">
              <w:rPr>
                <w:rFonts w:ascii="Arial" w:hAnsi="Arial" w:cs="Arial"/>
              </w:rPr>
              <w:t>Naziv in naslov:</w:t>
            </w:r>
          </w:p>
          <w:p w14:paraId="64A1784F" w14:textId="77777777" w:rsidR="00D87536" w:rsidRPr="001F38D4" w:rsidRDefault="00D87536" w:rsidP="001F38D4">
            <w:pPr>
              <w:pStyle w:val="Standard"/>
              <w:snapToGrid w:val="0"/>
              <w:rPr>
                <w:rFonts w:ascii="Arial" w:hAnsi="Arial" w:cs="Arial"/>
              </w:rPr>
            </w:pPr>
          </w:p>
          <w:p w14:paraId="2191580D" w14:textId="77777777" w:rsidR="00D87536" w:rsidRPr="001F38D4" w:rsidRDefault="00D87536" w:rsidP="001F38D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AD08" w14:textId="77777777" w:rsidR="00D87536" w:rsidRPr="001F38D4" w:rsidRDefault="00D87536" w:rsidP="001F38D4">
            <w:pPr>
              <w:pStyle w:val="Standard"/>
              <w:snapToGrid w:val="0"/>
              <w:rPr>
                <w:rFonts w:ascii="Arial" w:hAnsi="Arial" w:cs="Arial"/>
              </w:rPr>
            </w:pPr>
          </w:p>
        </w:tc>
      </w:tr>
      <w:tr w:rsidR="00D87536" w:rsidRPr="001F38D4" w14:paraId="04A06E58"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25044" w14:textId="77777777" w:rsidR="00D87536" w:rsidRPr="001F38D4" w:rsidRDefault="00D87536" w:rsidP="001F38D4">
            <w:pPr>
              <w:pStyle w:val="Standard"/>
              <w:snapToGrid w:val="0"/>
              <w:rPr>
                <w:rFonts w:ascii="Arial" w:hAnsi="Arial" w:cs="Arial"/>
              </w:rPr>
            </w:pPr>
            <w:r w:rsidRPr="001F38D4">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E32D2" w14:textId="77777777" w:rsidR="00D87536" w:rsidRPr="001F38D4" w:rsidRDefault="00D87536" w:rsidP="001F38D4">
            <w:pPr>
              <w:pStyle w:val="Standard"/>
              <w:snapToGrid w:val="0"/>
              <w:rPr>
                <w:rFonts w:ascii="Arial" w:hAnsi="Arial" w:cs="Arial"/>
              </w:rPr>
            </w:pPr>
          </w:p>
        </w:tc>
      </w:tr>
      <w:tr w:rsidR="00D87536" w:rsidRPr="001F38D4" w14:paraId="4AA2CAEF"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E775" w14:textId="77777777" w:rsidR="00D87536" w:rsidRPr="001F38D4" w:rsidRDefault="00D87536" w:rsidP="001F38D4">
            <w:pPr>
              <w:pStyle w:val="Standard"/>
              <w:snapToGrid w:val="0"/>
              <w:rPr>
                <w:rFonts w:ascii="Arial" w:hAnsi="Arial" w:cs="Arial"/>
              </w:rPr>
            </w:pPr>
            <w:r w:rsidRPr="001F38D4">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43E6" w14:textId="77777777" w:rsidR="00D87536" w:rsidRPr="001F38D4" w:rsidRDefault="00D87536" w:rsidP="001F38D4">
            <w:pPr>
              <w:pStyle w:val="Standard"/>
              <w:snapToGrid w:val="0"/>
              <w:rPr>
                <w:rFonts w:ascii="Arial" w:hAnsi="Arial" w:cs="Arial"/>
              </w:rPr>
            </w:pPr>
          </w:p>
        </w:tc>
      </w:tr>
      <w:tr w:rsidR="00D87536" w:rsidRPr="001F38D4" w14:paraId="5694DB0C"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020BE" w14:textId="77777777" w:rsidR="00D87536" w:rsidRPr="001F38D4" w:rsidRDefault="00D87536" w:rsidP="001F38D4">
            <w:pPr>
              <w:pStyle w:val="Standard"/>
              <w:snapToGrid w:val="0"/>
              <w:rPr>
                <w:rFonts w:ascii="Arial" w:hAnsi="Arial" w:cs="Arial"/>
              </w:rPr>
            </w:pPr>
            <w:r w:rsidRPr="001F38D4">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04C5" w14:textId="77777777" w:rsidR="00D87536" w:rsidRPr="001F38D4" w:rsidRDefault="00D87536" w:rsidP="001F38D4">
            <w:pPr>
              <w:pStyle w:val="Standard"/>
              <w:snapToGrid w:val="0"/>
              <w:rPr>
                <w:rFonts w:ascii="Arial" w:hAnsi="Arial" w:cs="Arial"/>
              </w:rPr>
            </w:pPr>
          </w:p>
        </w:tc>
      </w:tr>
      <w:tr w:rsidR="00D87536" w:rsidRPr="001F38D4" w14:paraId="3B5E9150"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A44143" w14:textId="77777777" w:rsidR="00D87536" w:rsidRPr="001F38D4" w:rsidRDefault="00D87536" w:rsidP="001F38D4">
            <w:pPr>
              <w:pStyle w:val="Standard"/>
              <w:snapToGrid w:val="0"/>
              <w:rPr>
                <w:rFonts w:ascii="Arial" w:hAnsi="Arial" w:cs="Arial"/>
              </w:rPr>
            </w:pPr>
            <w:r w:rsidRPr="001F38D4">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8260" w14:textId="77777777" w:rsidR="00D87536" w:rsidRPr="001F38D4" w:rsidRDefault="00D87536" w:rsidP="001F38D4">
            <w:pPr>
              <w:pStyle w:val="Standard"/>
              <w:snapToGrid w:val="0"/>
              <w:rPr>
                <w:rFonts w:ascii="Arial" w:hAnsi="Arial" w:cs="Arial"/>
              </w:rPr>
            </w:pPr>
          </w:p>
        </w:tc>
      </w:tr>
    </w:tbl>
    <w:p w14:paraId="35F98E3E" w14:textId="4C91B0BC" w:rsidR="00D87536" w:rsidRPr="001F38D4" w:rsidRDefault="00D87536" w:rsidP="001F38D4">
      <w:pPr>
        <w:pStyle w:val="Standard"/>
        <w:rPr>
          <w:rFonts w:ascii="Arial" w:hAnsi="Arial" w:cs="Arial"/>
        </w:rPr>
      </w:pPr>
      <w:r w:rsidRPr="001F38D4">
        <w:rPr>
          <w:rFonts w:ascii="Arial" w:hAnsi="Arial" w:cs="Arial"/>
        </w:rPr>
        <w:t xml:space="preserve">(v nadaljevanju: </w:t>
      </w:r>
      <w:r w:rsidR="002103D8" w:rsidRPr="001F38D4">
        <w:rPr>
          <w:rFonts w:ascii="Arial" w:hAnsi="Arial" w:cs="Arial"/>
        </w:rPr>
        <w:t>dobavitelj</w:t>
      </w:r>
      <w:r w:rsidRPr="001F38D4">
        <w:rPr>
          <w:rFonts w:ascii="Arial" w:hAnsi="Arial" w:cs="Arial"/>
        </w:rPr>
        <w:t>)</w:t>
      </w:r>
    </w:p>
    <w:p w14:paraId="41D2B4BE" w14:textId="77777777" w:rsidR="00D87536" w:rsidRPr="001F38D4" w:rsidRDefault="00D87536" w:rsidP="001F38D4">
      <w:pPr>
        <w:pStyle w:val="Standard"/>
        <w:rPr>
          <w:rFonts w:ascii="Arial" w:hAnsi="Arial" w:cs="Arial"/>
        </w:rPr>
      </w:pPr>
    </w:p>
    <w:p w14:paraId="4B6CBD28" w14:textId="77777777" w:rsidR="00D87536" w:rsidRPr="001F38D4" w:rsidRDefault="00D87536" w:rsidP="001F38D4">
      <w:pPr>
        <w:pStyle w:val="Standard"/>
        <w:rPr>
          <w:rFonts w:ascii="Arial" w:hAnsi="Arial" w:cs="Arial"/>
        </w:rPr>
      </w:pPr>
      <w:r w:rsidRPr="001F38D4">
        <w:rPr>
          <w:rFonts w:ascii="Arial" w:hAnsi="Arial" w:cs="Arial"/>
        </w:rPr>
        <w:t>sklepata naslednji</w:t>
      </w:r>
    </w:p>
    <w:p w14:paraId="25A18318" w14:textId="77777777" w:rsidR="00D87536" w:rsidRPr="001F38D4" w:rsidRDefault="00D87536" w:rsidP="001F38D4">
      <w:pPr>
        <w:pStyle w:val="Standard"/>
        <w:jc w:val="center"/>
        <w:rPr>
          <w:rFonts w:ascii="Arial" w:hAnsi="Arial" w:cs="Arial"/>
          <w:b/>
          <w:bCs/>
        </w:rPr>
      </w:pPr>
    </w:p>
    <w:p w14:paraId="402F0836" w14:textId="1223AD06" w:rsidR="00D87536" w:rsidRPr="001F38D4" w:rsidRDefault="002103D8" w:rsidP="001F38D4">
      <w:pPr>
        <w:jc w:val="center"/>
        <w:rPr>
          <w:rFonts w:cs="Arial"/>
          <w:b/>
        </w:rPr>
      </w:pPr>
      <w:r w:rsidRPr="001F38D4">
        <w:rPr>
          <w:rFonts w:cs="Arial"/>
          <w:b/>
        </w:rPr>
        <w:t>POGODBA</w:t>
      </w:r>
    </w:p>
    <w:p w14:paraId="675AC6F2" w14:textId="77777777" w:rsidR="00D87536" w:rsidRPr="001F38D4" w:rsidRDefault="00D87536" w:rsidP="001F38D4">
      <w:pPr>
        <w:jc w:val="center"/>
        <w:rPr>
          <w:rFonts w:cs="Arial"/>
          <w:b/>
        </w:rPr>
      </w:pPr>
      <w:r w:rsidRPr="001F38D4">
        <w:rPr>
          <w:rFonts w:cs="Arial"/>
          <w:b/>
        </w:rPr>
        <w:t>za izvajanje javnega naročila</w:t>
      </w:r>
    </w:p>
    <w:p w14:paraId="208F2F1F" w14:textId="52D99CE5" w:rsidR="00D87536" w:rsidRPr="001F38D4" w:rsidRDefault="00D87536" w:rsidP="001F38D4">
      <w:pPr>
        <w:pStyle w:val="Standard"/>
        <w:jc w:val="center"/>
        <w:rPr>
          <w:rFonts w:ascii="Arial" w:hAnsi="Arial" w:cs="Arial"/>
          <w:b/>
          <w:bCs/>
        </w:rPr>
      </w:pPr>
      <w:r w:rsidRPr="001F38D4">
        <w:rPr>
          <w:rFonts w:ascii="Arial" w:hAnsi="Arial" w:cs="Arial"/>
          <w:b/>
          <w:bCs/>
        </w:rPr>
        <w:t>»</w:t>
      </w:r>
      <w:r w:rsidR="00C737FF" w:rsidRPr="001F38D4">
        <w:rPr>
          <w:rFonts w:ascii="Arial" w:hAnsi="Arial" w:cs="Arial"/>
          <w:b/>
          <w:bCs/>
        </w:rPr>
        <w:t>Dobava vodovodnega in kanalizacijskega materiala za obdobje dveh let</w:t>
      </w:r>
      <w:r w:rsidRPr="001F38D4">
        <w:rPr>
          <w:rFonts w:ascii="Arial" w:hAnsi="Arial" w:cs="Arial"/>
          <w:b/>
          <w:bCs/>
        </w:rPr>
        <w:t>«</w:t>
      </w:r>
    </w:p>
    <w:p w14:paraId="300F7FBF" w14:textId="77777777" w:rsidR="00D87536" w:rsidRPr="001F38D4" w:rsidRDefault="00D87536" w:rsidP="001F38D4">
      <w:pPr>
        <w:jc w:val="center"/>
        <w:rPr>
          <w:rFonts w:cs="Arial"/>
          <w:b/>
          <w:bCs/>
        </w:rPr>
      </w:pPr>
      <w:r w:rsidRPr="001F38D4">
        <w:rPr>
          <w:rFonts w:cs="Arial"/>
          <w:b/>
          <w:bCs/>
        </w:rPr>
        <w:t>ŠT. _________________</w:t>
      </w:r>
    </w:p>
    <w:p w14:paraId="5DA480CD" w14:textId="77777777" w:rsidR="00D87536" w:rsidRPr="001F38D4" w:rsidRDefault="00D87536" w:rsidP="001F38D4">
      <w:pPr>
        <w:pStyle w:val="Standard"/>
        <w:jc w:val="center"/>
        <w:rPr>
          <w:rFonts w:ascii="Arial" w:hAnsi="Arial" w:cs="Arial"/>
          <w:b/>
          <w:bCs/>
        </w:rPr>
      </w:pPr>
      <w:r w:rsidRPr="001F38D4">
        <w:rPr>
          <w:rFonts w:ascii="Arial" w:hAnsi="Arial" w:cs="Arial"/>
          <w:b/>
          <w:bCs/>
        </w:rPr>
        <w:t>ZA SKLOP __</w:t>
      </w:r>
    </w:p>
    <w:p w14:paraId="0AEE1E14" w14:textId="0164E126" w:rsidR="00D87536" w:rsidRPr="001F38D4" w:rsidRDefault="00C737FF" w:rsidP="001F38D4">
      <w:pPr>
        <w:pStyle w:val="Standard"/>
        <w:jc w:val="center"/>
        <w:rPr>
          <w:rFonts w:ascii="Arial" w:hAnsi="Arial" w:cs="Arial"/>
          <w:b/>
          <w:bCs/>
        </w:rPr>
      </w:pPr>
      <w:r w:rsidRPr="001F38D4">
        <w:rPr>
          <w:rFonts w:ascii="Arial" w:hAnsi="Arial" w:cs="Arial"/>
          <w:b/>
          <w:bCs/>
        </w:rPr>
        <w:t xml:space="preserve"> </w:t>
      </w:r>
    </w:p>
    <w:p w14:paraId="6C04A46E" w14:textId="77777777" w:rsidR="00D87536" w:rsidRPr="001F38D4" w:rsidRDefault="00D87536" w:rsidP="001F38D4">
      <w:pPr>
        <w:pStyle w:val="Standard"/>
        <w:jc w:val="left"/>
        <w:rPr>
          <w:rFonts w:ascii="Arial" w:hAnsi="Arial" w:cs="Arial"/>
          <w:b/>
          <w:bCs/>
        </w:rPr>
      </w:pPr>
      <w:r w:rsidRPr="001F38D4">
        <w:rPr>
          <w:rFonts w:ascii="Arial" w:hAnsi="Arial" w:cs="Arial"/>
          <w:b/>
          <w:bCs/>
        </w:rPr>
        <w:t>UVODNE UGOTOVITVE</w:t>
      </w:r>
    </w:p>
    <w:p w14:paraId="0924EE86" w14:textId="77777777" w:rsidR="00D87536" w:rsidRPr="001F38D4" w:rsidRDefault="00D87536" w:rsidP="001F38D4">
      <w:pPr>
        <w:pStyle w:val="Standard"/>
        <w:ind w:left="360"/>
        <w:jc w:val="left"/>
        <w:rPr>
          <w:rFonts w:ascii="Arial" w:hAnsi="Arial" w:cs="Arial"/>
          <w:b/>
          <w:bCs/>
        </w:rPr>
      </w:pPr>
    </w:p>
    <w:p w14:paraId="68DF4725" w14:textId="77777777" w:rsidR="00D87536" w:rsidRPr="001F38D4" w:rsidRDefault="00D87536" w:rsidP="001F38D4">
      <w:pPr>
        <w:pStyle w:val="Standard"/>
        <w:numPr>
          <w:ilvl w:val="0"/>
          <w:numId w:val="38"/>
        </w:numPr>
        <w:jc w:val="center"/>
        <w:rPr>
          <w:rFonts w:ascii="Arial" w:hAnsi="Arial" w:cs="Arial"/>
          <w:b/>
          <w:bCs/>
        </w:rPr>
      </w:pPr>
      <w:r w:rsidRPr="001F38D4">
        <w:rPr>
          <w:rFonts w:ascii="Arial" w:hAnsi="Arial" w:cs="Arial"/>
          <w:b/>
          <w:bCs/>
        </w:rPr>
        <w:t>člen</w:t>
      </w:r>
    </w:p>
    <w:p w14:paraId="58B946AF" w14:textId="6C8B45C5" w:rsidR="00D87536" w:rsidRPr="00812AE8" w:rsidRDefault="00D87536" w:rsidP="001F38D4">
      <w:pPr>
        <w:jc w:val="both"/>
        <w:rPr>
          <w:rFonts w:cs="Arial"/>
        </w:rPr>
      </w:pPr>
      <w:r w:rsidRPr="001F38D4">
        <w:rPr>
          <w:rFonts w:cs="Arial"/>
        </w:rPr>
        <w:t>Naročnik je izvedel postopek oddaje javnega naročila »</w:t>
      </w:r>
      <w:r w:rsidR="00C737FF" w:rsidRPr="001F38D4">
        <w:rPr>
          <w:rFonts w:cs="Arial"/>
        </w:rPr>
        <w:t>Dobava vodovodnega in kanalizacijskega materiala za obdobje dveh let</w:t>
      </w:r>
      <w:r w:rsidRPr="001F38D4">
        <w:rPr>
          <w:rFonts w:cs="Arial"/>
        </w:rPr>
        <w:t>« po odprtem postopku v skladu s 40. členom</w:t>
      </w:r>
      <w:r w:rsidR="002103D8" w:rsidRPr="001F38D4">
        <w:rPr>
          <w:rFonts w:cs="Arial"/>
        </w:rPr>
        <w:t xml:space="preserve"> </w:t>
      </w:r>
      <w:r w:rsidRPr="001F38D4">
        <w:rPr>
          <w:rFonts w:cs="Arial"/>
        </w:rPr>
        <w:t>ZJN-3 (</w:t>
      </w:r>
      <w:r w:rsidR="00C737FF" w:rsidRPr="001F38D4">
        <w:rPr>
          <w:rFonts w:cs="Arial"/>
        </w:rPr>
        <w:t>Uradni list RS, št. 91/15 in 14/18</w:t>
      </w:r>
      <w:r w:rsidRPr="001F38D4">
        <w:rPr>
          <w:rFonts w:cs="Arial"/>
        </w:rPr>
        <w:t xml:space="preserve">), ki je bil objavljen na Portalu javnih naročil z dne </w:t>
      </w:r>
      <w:r w:rsidRPr="00812AE8">
        <w:rPr>
          <w:rFonts w:cs="Arial"/>
        </w:rPr>
        <w:t>________ pod, št. objave</w:t>
      </w:r>
      <w:r w:rsidR="00C737FF" w:rsidRPr="00812AE8">
        <w:rPr>
          <w:rFonts w:cs="Arial"/>
        </w:rPr>
        <w:t xml:space="preserve"> ______</w:t>
      </w:r>
      <w:r w:rsidR="00CA493F" w:rsidRPr="00812AE8">
        <w:rPr>
          <w:rFonts w:cs="Arial"/>
        </w:rPr>
        <w:t xml:space="preserve">in na Informacijskem portalu Uradnega lista Evropske unije z dne </w:t>
      </w:r>
      <w:r w:rsidR="00C737FF" w:rsidRPr="00812AE8">
        <w:rPr>
          <w:rFonts w:cs="Arial"/>
        </w:rPr>
        <w:t>___</w:t>
      </w:r>
      <w:r w:rsidR="00CA493F" w:rsidRPr="00812AE8">
        <w:rPr>
          <w:rFonts w:cs="Arial"/>
        </w:rPr>
        <w:t xml:space="preserve">    </w:t>
      </w:r>
      <w:r w:rsidR="00373F53" w:rsidRPr="00812AE8">
        <w:rPr>
          <w:rFonts w:cs="Arial"/>
        </w:rPr>
        <w:t>.</w:t>
      </w:r>
      <w:r w:rsidR="00C737FF" w:rsidRPr="00812AE8">
        <w:rPr>
          <w:rFonts w:cs="Arial"/>
        </w:rPr>
        <w:t xml:space="preserve"> </w:t>
      </w:r>
      <w:r w:rsidR="00CA493F" w:rsidRPr="00812AE8">
        <w:rPr>
          <w:rFonts w:cs="Arial"/>
        </w:rPr>
        <w:t>pod, št. objave ______</w:t>
      </w:r>
    </w:p>
    <w:p w14:paraId="56D98529" w14:textId="7CB19374" w:rsidR="00D87536" w:rsidRPr="00812AE8" w:rsidRDefault="00C737FF" w:rsidP="001F38D4">
      <w:pPr>
        <w:jc w:val="both"/>
        <w:rPr>
          <w:rFonts w:cs="Arial"/>
        </w:rPr>
      </w:pPr>
      <w:r w:rsidRPr="00812AE8">
        <w:rPr>
          <w:rFonts w:cs="Arial"/>
        </w:rPr>
        <w:t xml:space="preserve"> </w:t>
      </w:r>
    </w:p>
    <w:p w14:paraId="71D64AB6" w14:textId="143DA96A" w:rsidR="00D87536" w:rsidRPr="00812AE8" w:rsidRDefault="00D87536" w:rsidP="001F38D4">
      <w:pPr>
        <w:jc w:val="both"/>
        <w:rPr>
          <w:rFonts w:cs="Arial"/>
        </w:rPr>
      </w:pPr>
      <w:r w:rsidRPr="00812AE8">
        <w:rPr>
          <w:rFonts w:cs="Arial"/>
        </w:rPr>
        <w:t xml:space="preserve">Odločitev o </w:t>
      </w:r>
      <w:r w:rsidR="00373F53" w:rsidRPr="00812AE8">
        <w:rPr>
          <w:rFonts w:cs="Arial"/>
        </w:rPr>
        <w:t xml:space="preserve">oddaji javnega </w:t>
      </w:r>
      <w:r w:rsidR="00A607A4" w:rsidRPr="00812AE8">
        <w:rPr>
          <w:rFonts w:cs="Arial"/>
        </w:rPr>
        <w:t>naročila je</w:t>
      </w:r>
      <w:r w:rsidRPr="00812AE8">
        <w:rPr>
          <w:rFonts w:cs="Arial"/>
        </w:rPr>
        <w:t xml:space="preserve"> postala pravnomočna dne ___________ .</w:t>
      </w:r>
    </w:p>
    <w:p w14:paraId="44FD19A2" w14:textId="77777777" w:rsidR="00D87536" w:rsidRPr="001F38D4" w:rsidRDefault="00D87536" w:rsidP="001F38D4">
      <w:pPr>
        <w:pStyle w:val="Standard"/>
        <w:jc w:val="left"/>
        <w:rPr>
          <w:rFonts w:ascii="Arial" w:hAnsi="Arial" w:cs="Arial"/>
          <w:b/>
        </w:rPr>
      </w:pPr>
    </w:p>
    <w:p w14:paraId="3CCD3CE2" w14:textId="240203F0" w:rsidR="00D87536" w:rsidRPr="001F38D4" w:rsidRDefault="00D87536" w:rsidP="001F38D4">
      <w:pPr>
        <w:pStyle w:val="Standard"/>
        <w:jc w:val="left"/>
        <w:rPr>
          <w:rFonts w:ascii="Arial" w:hAnsi="Arial" w:cs="Arial"/>
          <w:b/>
        </w:rPr>
      </w:pPr>
      <w:r w:rsidRPr="001F38D4">
        <w:rPr>
          <w:rFonts w:ascii="Arial" w:hAnsi="Arial" w:cs="Arial"/>
          <w:b/>
          <w:bCs/>
        </w:rPr>
        <w:t>PREDMET</w:t>
      </w:r>
      <w:r w:rsidRPr="001F38D4">
        <w:rPr>
          <w:rFonts w:ascii="Arial" w:hAnsi="Arial" w:cs="Arial"/>
          <w:b/>
        </w:rPr>
        <w:t xml:space="preserve"> </w:t>
      </w:r>
      <w:r w:rsidR="002103D8" w:rsidRPr="001F38D4">
        <w:rPr>
          <w:rFonts w:ascii="Arial" w:hAnsi="Arial" w:cs="Arial"/>
          <w:b/>
        </w:rPr>
        <w:t>POGODBE</w:t>
      </w:r>
    </w:p>
    <w:p w14:paraId="28A58C8F" w14:textId="77777777" w:rsidR="00D87536" w:rsidRPr="001F38D4" w:rsidRDefault="00D87536" w:rsidP="001F38D4">
      <w:pPr>
        <w:pStyle w:val="Standard"/>
        <w:ind w:left="360"/>
        <w:jc w:val="left"/>
        <w:rPr>
          <w:rFonts w:ascii="Arial" w:hAnsi="Arial" w:cs="Arial"/>
          <w:b/>
        </w:rPr>
      </w:pPr>
    </w:p>
    <w:p w14:paraId="720E1759"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21A2A386" w14:textId="3B5C3DC0" w:rsidR="00145806" w:rsidRPr="001F38D4" w:rsidRDefault="00145806" w:rsidP="001F38D4">
      <w:pPr>
        <w:jc w:val="both"/>
        <w:rPr>
          <w:rFonts w:cs="Arial"/>
        </w:rPr>
      </w:pPr>
      <w:r w:rsidRPr="00812AE8">
        <w:rPr>
          <w:rFonts w:cs="Arial"/>
        </w:rPr>
        <w:t xml:space="preserve">S </w:t>
      </w:r>
      <w:r w:rsidR="002103D8" w:rsidRPr="00812AE8">
        <w:rPr>
          <w:rFonts w:cs="Arial"/>
        </w:rPr>
        <w:t>to pogodbo</w:t>
      </w:r>
      <w:r w:rsidRPr="00812AE8">
        <w:rPr>
          <w:rFonts w:cs="Arial"/>
        </w:rPr>
        <w:t xml:space="preserve"> naročnik odda, dobavitelj pa prevzema v skladu z razpisnimi pogoji dobavo </w:t>
      </w:r>
      <w:proofErr w:type="spellStart"/>
      <w:r w:rsidR="003F2357" w:rsidRPr="00812AE8">
        <w:rPr>
          <w:rFonts w:cs="Arial"/>
          <w:u w:val="single"/>
        </w:rPr>
        <w:t>dobavo</w:t>
      </w:r>
      <w:proofErr w:type="spellEnd"/>
      <w:r w:rsidR="003F2357" w:rsidRPr="00812AE8">
        <w:rPr>
          <w:rFonts w:cs="Arial"/>
          <w:u w:val="single"/>
        </w:rPr>
        <w:t xml:space="preserve"> vodovodnega in kanalizacijskega </w:t>
      </w:r>
      <w:r w:rsidR="00610FE8" w:rsidRPr="00812AE8">
        <w:rPr>
          <w:rFonts w:cs="Arial"/>
          <w:u w:val="single"/>
        </w:rPr>
        <w:t>materiala</w:t>
      </w:r>
      <w:r w:rsidR="003F2357" w:rsidRPr="00812AE8">
        <w:rPr>
          <w:rFonts w:cs="Arial"/>
          <w:u w:val="single"/>
        </w:rPr>
        <w:t xml:space="preserve"> za sklop 1 + 2 + 3 + 4 </w:t>
      </w:r>
      <w:r w:rsidRPr="00812AE8">
        <w:rPr>
          <w:rFonts w:cs="Arial"/>
        </w:rPr>
        <w:t xml:space="preserve"> na podlagi sukcesivnega naročila naročnika, ki jih bo naročnik potreboval v času trajanja </w:t>
      </w:r>
      <w:r w:rsidR="002103D8" w:rsidRPr="00812AE8">
        <w:rPr>
          <w:rFonts w:cs="Arial"/>
        </w:rPr>
        <w:t>te pogodbe</w:t>
      </w:r>
      <w:r w:rsidRPr="00812AE8">
        <w:rPr>
          <w:rFonts w:cs="Arial"/>
        </w:rPr>
        <w:t>.</w:t>
      </w:r>
    </w:p>
    <w:p w14:paraId="77681E9F" w14:textId="77777777" w:rsidR="00D87536" w:rsidRPr="001F38D4" w:rsidRDefault="00D87536" w:rsidP="001F38D4">
      <w:pPr>
        <w:pStyle w:val="Textbody"/>
        <w:spacing w:after="0"/>
        <w:rPr>
          <w:rFonts w:ascii="Arial" w:hAnsi="Arial" w:cs="Arial"/>
          <w:sz w:val="22"/>
          <w:szCs w:val="22"/>
        </w:rPr>
      </w:pPr>
    </w:p>
    <w:p w14:paraId="706BBCE2" w14:textId="08337DDF" w:rsidR="00D87536" w:rsidRPr="001F38D4" w:rsidRDefault="00D87536" w:rsidP="001F38D4">
      <w:pPr>
        <w:pStyle w:val="Textbody"/>
        <w:spacing w:after="0"/>
        <w:rPr>
          <w:rFonts w:ascii="Arial" w:hAnsi="Arial" w:cs="Arial"/>
          <w:sz w:val="22"/>
          <w:szCs w:val="22"/>
        </w:rPr>
      </w:pPr>
      <w:r w:rsidRPr="001F38D4">
        <w:rPr>
          <w:rFonts w:ascii="Arial" w:hAnsi="Arial" w:cs="Arial"/>
          <w:sz w:val="22"/>
          <w:szCs w:val="22"/>
        </w:rPr>
        <w:t xml:space="preserve">Sestavni del </w:t>
      </w:r>
      <w:r w:rsidR="002103D8" w:rsidRPr="001F38D4">
        <w:rPr>
          <w:rFonts w:ascii="Arial" w:hAnsi="Arial" w:cs="Arial"/>
          <w:sz w:val="22"/>
          <w:szCs w:val="22"/>
        </w:rPr>
        <w:t>te pogodbe</w:t>
      </w:r>
      <w:r w:rsidRPr="001F38D4">
        <w:rPr>
          <w:rFonts w:ascii="Arial" w:hAnsi="Arial" w:cs="Arial"/>
          <w:sz w:val="22"/>
          <w:szCs w:val="22"/>
        </w:rPr>
        <w:t xml:space="preserve"> so pogoji in zahteve, določene z dokumentacijo v zvezi z oddajo javnega naročila</w:t>
      </w:r>
      <w:r w:rsidR="00812AE8">
        <w:rPr>
          <w:rFonts w:ascii="Arial" w:hAnsi="Arial" w:cs="Arial"/>
          <w:sz w:val="22"/>
          <w:szCs w:val="22"/>
        </w:rPr>
        <w:t xml:space="preserve"> </w:t>
      </w:r>
      <w:r w:rsidR="00812AE8" w:rsidRPr="00EE7DBA">
        <w:rPr>
          <w:rFonts w:ascii="Arial" w:hAnsi="Arial" w:cs="Arial"/>
          <w:sz w:val="22"/>
          <w:szCs w:val="22"/>
        </w:rPr>
        <w:t xml:space="preserve">JN </w:t>
      </w:r>
      <w:r w:rsidR="00962BCE" w:rsidRPr="00EE7DBA">
        <w:rPr>
          <w:rFonts w:ascii="Arial" w:hAnsi="Arial" w:cs="Arial"/>
          <w:sz w:val="22"/>
          <w:szCs w:val="22"/>
        </w:rPr>
        <w:t>6</w:t>
      </w:r>
      <w:r w:rsidR="00812AE8" w:rsidRPr="00EE7DBA">
        <w:rPr>
          <w:rFonts w:ascii="Arial" w:hAnsi="Arial" w:cs="Arial"/>
          <w:sz w:val="22"/>
          <w:szCs w:val="22"/>
        </w:rPr>
        <w:t>B/202</w:t>
      </w:r>
      <w:r w:rsidR="00962BCE" w:rsidRPr="00EE7DBA">
        <w:rPr>
          <w:rFonts w:ascii="Arial" w:hAnsi="Arial" w:cs="Arial"/>
          <w:sz w:val="22"/>
          <w:szCs w:val="22"/>
        </w:rPr>
        <w:t>2</w:t>
      </w:r>
      <w:r w:rsidRPr="00EE7DBA">
        <w:rPr>
          <w:rFonts w:ascii="Arial" w:hAnsi="Arial" w:cs="Arial"/>
          <w:sz w:val="22"/>
          <w:szCs w:val="22"/>
        </w:rPr>
        <w:t xml:space="preserve"> z dne </w:t>
      </w:r>
      <w:r w:rsidR="00EE7DBA">
        <w:rPr>
          <w:rFonts w:ascii="Arial" w:hAnsi="Arial" w:cs="Arial"/>
          <w:sz w:val="22"/>
          <w:szCs w:val="22"/>
        </w:rPr>
        <w:t>27</w:t>
      </w:r>
      <w:r w:rsidRPr="00EE7DBA">
        <w:rPr>
          <w:rFonts w:ascii="Arial" w:hAnsi="Arial" w:cs="Arial"/>
          <w:sz w:val="22"/>
          <w:szCs w:val="22"/>
        </w:rPr>
        <w:t>.</w:t>
      </w:r>
      <w:r w:rsidR="00EE7DBA">
        <w:rPr>
          <w:rFonts w:ascii="Arial" w:hAnsi="Arial" w:cs="Arial"/>
          <w:sz w:val="22"/>
          <w:szCs w:val="22"/>
        </w:rPr>
        <w:t>10</w:t>
      </w:r>
      <w:r w:rsidRPr="00EE7DBA">
        <w:rPr>
          <w:rFonts w:ascii="Arial" w:hAnsi="Arial" w:cs="Arial"/>
          <w:sz w:val="22"/>
          <w:szCs w:val="22"/>
        </w:rPr>
        <w:t>.20</w:t>
      </w:r>
      <w:r w:rsidR="00C737FF" w:rsidRPr="00EE7DBA">
        <w:rPr>
          <w:rFonts w:ascii="Arial" w:hAnsi="Arial" w:cs="Arial"/>
          <w:sz w:val="22"/>
          <w:szCs w:val="22"/>
        </w:rPr>
        <w:t>2</w:t>
      </w:r>
      <w:r w:rsidR="00962BCE" w:rsidRPr="00EE7DBA">
        <w:rPr>
          <w:rFonts w:ascii="Arial" w:hAnsi="Arial" w:cs="Arial"/>
          <w:sz w:val="22"/>
          <w:szCs w:val="22"/>
        </w:rPr>
        <w:t>2</w:t>
      </w:r>
      <w:r w:rsidRPr="00EE7DBA">
        <w:rPr>
          <w:rFonts w:ascii="Arial" w:hAnsi="Arial" w:cs="Arial"/>
          <w:sz w:val="22"/>
          <w:szCs w:val="22"/>
        </w:rPr>
        <w:t xml:space="preserve"> </w:t>
      </w:r>
      <w:r w:rsidR="00D94E5F" w:rsidRPr="001F38D4">
        <w:rPr>
          <w:rFonts w:ascii="Arial" w:hAnsi="Arial" w:cs="Arial"/>
          <w:sz w:val="22"/>
          <w:szCs w:val="22"/>
        </w:rPr>
        <w:t xml:space="preserve">in vse njene priloge </w:t>
      </w:r>
      <w:r w:rsidRPr="001F38D4">
        <w:rPr>
          <w:rFonts w:ascii="Arial" w:hAnsi="Arial" w:cs="Arial"/>
          <w:sz w:val="22"/>
          <w:szCs w:val="22"/>
        </w:rPr>
        <w:t>(v nadaljev</w:t>
      </w:r>
      <w:r w:rsidR="00D94E5F" w:rsidRPr="001F38D4">
        <w:rPr>
          <w:rFonts w:ascii="Arial" w:hAnsi="Arial" w:cs="Arial"/>
          <w:sz w:val="22"/>
          <w:szCs w:val="22"/>
        </w:rPr>
        <w:t xml:space="preserve">anju razpisna dokumentacija) ter </w:t>
      </w:r>
      <w:r w:rsidRPr="001F38D4">
        <w:rPr>
          <w:rFonts w:ascii="Arial" w:hAnsi="Arial" w:cs="Arial"/>
          <w:sz w:val="22"/>
          <w:szCs w:val="22"/>
        </w:rPr>
        <w:t xml:space="preserve">ponudbena dokumentacija </w:t>
      </w:r>
      <w:r w:rsidR="002103D8" w:rsidRPr="001F38D4">
        <w:rPr>
          <w:rFonts w:ascii="Arial" w:hAnsi="Arial" w:cs="Arial"/>
          <w:sz w:val="22"/>
          <w:szCs w:val="22"/>
        </w:rPr>
        <w:t>pogodbenih strank</w:t>
      </w:r>
      <w:r w:rsidRPr="001F38D4">
        <w:rPr>
          <w:rFonts w:ascii="Arial" w:hAnsi="Arial" w:cs="Arial"/>
          <w:sz w:val="22"/>
          <w:szCs w:val="22"/>
        </w:rPr>
        <w:t>.</w:t>
      </w:r>
    </w:p>
    <w:p w14:paraId="703A2581" w14:textId="77777777" w:rsidR="00D87536" w:rsidRPr="001F38D4" w:rsidRDefault="00D87536" w:rsidP="001F38D4">
      <w:pPr>
        <w:pStyle w:val="Textbody"/>
        <w:spacing w:after="0"/>
        <w:rPr>
          <w:rFonts w:ascii="Arial" w:hAnsi="Arial" w:cs="Arial"/>
          <w:sz w:val="22"/>
          <w:szCs w:val="22"/>
        </w:rPr>
      </w:pPr>
    </w:p>
    <w:p w14:paraId="01BDCC5D" w14:textId="3A130702" w:rsidR="00D87536" w:rsidRPr="001F38D4" w:rsidRDefault="00D87536" w:rsidP="001F38D4">
      <w:pPr>
        <w:pStyle w:val="Standard"/>
        <w:rPr>
          <w:rFonts w:ascii="Arial" w:hAnsi="Arial" w:cs="Arial"/>
        </w:rPr>
      </w:pPr>
      <w:r w:rsidRPr="001F38D4">
        <w:rPr>
          <w:rFonts w:ascii="Arial" w:hAnsi="Arial" w:cs="Arial"/>
        </w:rPr>
        <w:t xml:space="preserve">V primeru nasprotja med </w:t>
      </w:r>
      <w:r w:rsidR="002103D8" w:rsidRPr="001F38D4">
        <w:rPr>
          <w:rFonts w:ascii="Arial" w:hAnsi="Arial" w:cs="Arial"/>
        </w:rPr>
        <w:t>pogodbo</w:t>
      </w:r>
      <w:r w:rsidRPr="001F38D4">
        <w:rPr>
          <w:rFonts w:ascii="Arial" w:hAnsi="Arial" w:cs="Arial"/>
        </w:rPr>
        <w:t xml:space="preserve">, dokumentacijo in ponudbo, veljajo najprej določbe </w:t>
      </w:r>
      <w:r w:rsidR="002103D8" w:rsidRPr="001F38D4">
        <w:rPr>
          <w:rFonts w:ascii="Arial" w:hAnsi="Arial" w:cs="Arial"/>
        </w:rPr>
        <w:t>te pogodbe</w:t>
      </w:r>
      <w:r w:rsidRPr="001F38D4">
        <w:rPr>
          <w:rFonts w:ascii="Arial" w:hAnsi="Arial" w:cs="Arial"/>
        </w:rPr>
        <w:t xml:space="preserve">, nato določbe dokumentacije, nato določbe ponudbe, če ni v </w:t>
      </w:r>
      <w:r w:rsidR="002103D8" w:rsidRPr="001F38D4">
        <w:rPr>
          <w:rFonts w:ascii="Arial" w:hAnsi="Arial" w:cs="Arial"/>
        </w:rPr>
        <w:t>tej pogodbi</w:t>
      </w:r>
      <w:r w:rsidRPr="001F38D4">
        <w:rPr>
          <w:rFonts w:ascii="Arial" w:hAnsi="Arial" w:cs="Arial"/>
        </w:rPr>
        <w:t xml:space="preserve"> izrecno navedeno drugače.</w:t>
      </w:r>
    </w:p>
    <w:p w14:paraId="6955C10F" w14:textId="77777777" w:rsidR="00145806" w:rsidRPr="001F38D4" w:rsidRDefault="00145806" w:rsidP="001F38D4">
      <w:pPr>
        <w:pStyle w:val="Standard"/>
        <w:rPr>
          <w:rFonts w:ascii="Arial" w:hAnsi="Arial" w:cs="Arial"/>
        </w:rPr>
      </w:pPr>
    </w:p>
    <w:p w14:paraId="19DC3BEA" w14:textId="77777777" w:rsidR="00145806" w:rsidRPr="001F38D4" w:rsidRDefault="00145806" w:rsidP="001F38D4">
      <w:pPr>
        <w:pStyle w:val="Standard"/>
        <w:numPr>
          <w:ilvl w:val="0"/>
          <w:numId w:val="38"/>
        </w:numPr>
        <w:jc w:val="center"/>
        <w:rPr>
          <w:rFonts w:ascii="Arial" w:hAnsi="Arial" w:cs="Arial"/>
          <w:b/>
        </w:rPr>
      </w:pPr>
      <w:r w:rsidRPr="001F38D4">
        <w:rPr>
          <w:rFonts w:ascii="Arial" w:hAnsi="Arial" w:cs="Arial"/>
          <w:b/>
        </w:rPr>
        <w:t>člen</w:t>
      </w:r>
    </w:p>
    <w:p w14:paraId="30F333DC" w14:textId="3DEB78E7" w:rsidR="00D87536" w:rsidRPr="001F38D4" w:rsidRDefault="00145806" w:rsidP="001F38D4">
      <w:pPr>
        <w:pStyle w:val="Textbody"/>
        <w:spacing w:after="0"/>
        <w:rPr>
          <w:rFonts w:ascii="Arial" w:hAnsi="Arial" w:cs="Arial"/>
          <w:sz w:val="22"/>
          <w:szCs w:val="22"/>
        </w:rPr>
      </w:pPr>
      <w:r w:rsidRPr="001F38D4">
        <w:rPr>
          <w:rFonts w:ascii="Arial" w:hAnsi="Arial" w:cs="Arial"/>
          <w:sz w:val="22"/>
          <w:szCs w:val="22"/>
        </w:rPr>
        <w:t xml:space="preserve">Naročnik bo naročal </w:t>
      </w:r>
      <w:r w:rsidRPr="00812AE8">
        <w:rPr>
          <w:rFonts w:ascii="Arial" w:hAnsi="Arial" w:cs="Arial"/>
          <w:sz w:val="22"/>
          <w:szCs w:val="22"/>
        </w:rPr>
        <w:t xml:space="preserve">dobavo </w:t>
      </w:r>
      <w:r w:rsidR="003F2357" w:rsidRPr="00812AE8">
        <w:rPr>
          <w:rFonts w:ascii="Arial" w:hAnsi="Arial" w:cs="Arial"/>
          <w:sz w:val="22"/>
          <w:szCs w:val="22"/>
        </w:rPr>
        <w:t>materiala</w:t>
      </w:r>
      <w:r w:rsidRPr="00812AE8">
        <w:rPr>
          <w:rFonts w:ascii="Arial" w:hAnsi="Arial" w:cs="Arial"/>
          <w:sz w:val="22"/>
          <w:szCs w:val="22"/>
        </w:rPr>
        <w:t xml:space="preserve"> </w:t>
      </w:r>
      <w:r w:rsidRPr="001F38D4">
        <w:rPr>
          <w:rFonts w:ascii="Arial" w:hAnsi="Arial" w:cs="Arial"/>
          <w:sz w:val="22"/>
          <w:szCs w:val="22"/>
        </w:rPr>
        <w:t xml:space="preserve">na osnovi </w:t>
      </w:r>
      <w:r w:rsidR="002103D8" w:rsidRPr="001F38D4">
        <w:rPr>
          <w:rFonts w:ascii="Arial" w:hAnsi="Arial" w:cs="Arial"/>
          <w:sz w:val="22"/>
          <w:szCs w:val="22"/>
        </w:rPr>
        <w:t>te pogodbe</w:t>
      </w:r>
      <w:r w:rsidRPr="001F38D4">
        <w:rPr>
          <w:rFonts w:ascii="Arial" w:hAnsi="Arial" w:cs="Arial"/>
          <w:sz w:val="22"/>
          <w:szCs w:val="22"/>
        </w:rPr>
        <w:t xml:space="preserve"> skladno s svojimi potrebami. </w:t>
      </w:r>
    </w:p>
    <w:p w14:paraId="7D194D12" w14:textId="77777777" w:rsidR="00145806" w:rsidRPr="001F38D4" w:rsidRDefault="00145806" w:rsidP="001F38D4">
      <w:pPr>
        <w:pStyle w:val="Textbody"/>
        <w:spacing w:after="0"/>
        <w:rPr>
          <w:rFonts w:ascii="Arial" w:hAnsi="Arial" w:cs="Arial"/>
          <w:sz w:val="22"/>
          <w:szCs w:val="22"/>
        </w:rPr>
      </w:pPr>
    </w:p>
    <w:p w14:paraId="4EAE96B0"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1AD7AE30" w14:textId="60504E76" w:rsidR="00D87536" w:rsidRPr="001F38D4" w:rsidRDefault="002103D8" w:rsidP="001F38D4">
      <w:pPr>
        <w:numPr>
          <w:ilvl w:val="12"/>
          <w:numId w:val="0"/>
        </w:numPr>
        <w:jc w:val="both"/>
        <w:rPr>
          <w:rFonts w:cs="Arial"/>
        </w:rPr>
      </w:pPr>
      <w:r w:rsidRPr="001F38D4">
        <w:rPr>
          <w:rFonts w:cs="Arial"/>
        </w:rPr>
        <w:t>Pogodba</w:t>
      </w:r>
      <w:r w:rsidR="00D87536" w:rsidRPr="001F38D4">
        <w:rPr>
          <w:rFonts w:cs="Arial"/>
        </w:rPr>
        <w:t xml:space="preserve"> se sklepa za določen čas</w:t>
      </w:r>
      <w:r w:rsidR="001F38D4" w:rsidRPr="001F38D4">
        <w:rPr>
          <w:rFonts w:cs="Arial"/>
        </w:rPr>
        <w:t xml:space="preserve"> dveh let.</w:t>
      </w:r>
    </w:p>
    <w:p w14:paraId="65F2BE8D" w14:textId="77777777" w:rsidR="00D41B01" w:rsidRPr="001F38D4" w:rsidRDefault="00D41B01" w:rsidP="001F38D4">
      <w:pPr>
        <w:numPr>
          <w:ilvl w:val="12"/>
          <w:numId w:val="0"/>
        </w:numPr>
        <w:jc w:val="both"/>
        <w:rPr>
          <w:rFonts w:cs="Arial"/>
        </w:rPr>
      </w:pPr>
    </w:p>
    <w:p w14:paraId="1819394D" w14:textId="77777777" w:rsidR="003F2357" w:rsidRPr="00812AE8" w:rsidRDefault="003F2357" w:rsidP="003F2357">
      <w:pPr>
        <w:jc w:val="both"/>
        <w:rPr>
          <w:rFonts w:cs="Arial"/>
          <w:b/>
        </w:rPr>
      </w:pPr>
      <w:r w:rsidRPr="00812AE8">
        <w:rPr>
          <w:rFonts w:cs="Arial"/>
          <w:b/>
        </w:rPr>
        <w:t xml:space="preserve">CENA </w:t>
      </w:r>
    </w:p>
    <w:p w14:paraId="1AB7F00E" w14:textId="77777777" w:rsidR="003F2357" w:rsidRPr="00812AE8" w:rsidRDefault="003F2357" w:rsidP="003F2357">
      <w:pPr>
        <w:numPr>
          <w:ilvl w:val="0"/>
          <w:numId w:val="38"/>
        </w:numPr>
        <w:suppressAutoHyphens/>
        <w:autoSpaceDN w:val="0"/>
        <w:spacing w:line="276" w:lineRule="auto"/>
        <w:ind w:right="6"/>
        <w:jc w:val="center"/>
        <w:textAlignment w:val="baseline"/>
        <w:rPr>
          <w:rFonts w:eastAsia="Calibri" w:cs="Arial"/>
          <w:b/>
          <w:kern w:val="3"/>
          <w:szCs w:val="22"/>
          <w:lang w:eastAsia="zh-CN"/>
        </w:rPr>
      </w:pPr>
      <w:r w:rsidRPr="00812AE8">
        <w:rPr>
          <w:rFonts w:eastAsia="Calibri" w:cs="Arial"/>
          <w:b/>
          <w:kern w:val="3"/>
          <w:szCs w:val="22"/>
          <w:lang w:eastAsia="zh-CN"/>
        </w:rPr>
        <w:t>člen</w:t>
      </w:r>
    </w:p>
    <w:p w14:paraId="784093AA" w14:textId="6CECF98E" w:rsidR="003F2357" w:rsidRPr="003F2357" w:rsidRDefault="003F2357" w:rsidP="00812AE8">
      <w:pPr>
        <w:jc w:val="both"/>
        <w:rPr>
          <w:rFonts w:cs="Arial"/>
        </w:rPr>
      </w:pPr>
      <w:r w:rsidRPr="003F2357">
        <w:rPr>
          <w:rFonts w:cs="Arial"/>
        </w:rPr>
        <w:t>Dobavitelj se zavezuje blago, ki je predmet te pogodbe dobaviti po cenah, kot so navedene v ponudbi ponudnika št. ___</w:t>
      </w:r>
      <w:r w:rsidR="00812AE8">
        <w:rPr>
          <w:rFonts w:cs="Arial"/>
        </w:rPr>
        <w:t>_____</w:t>
      </w:r>
      <w:r w:rsidRPr="003F2357">
        <w:rPr>
          <w:rFonts w:cs="Arial"/>
        </w:rPr>
        <w:t xml:space="preserve">__ z dne </w:t>
      </w:r>
      <w:r w:rsidRPr="00812AE8">
        <w:rPr>
          <w:rFonts w:cs="Arial"/>
        </w:rPr>
        <w:t>__.__.</w:t>
      </w:r>
      <w:r w:rsidRPr="00436A06">
        <w:rPr>
          <w:rFonts w:cs="Arial"/>
        </w:rPr>
        <w:t>202</w:t>
      </w:r>
      <w:r w:rsidR="00436A06" w:rsidRPr="00436A06">
        <w:rPr>
          <w:rFonts w:cs="Arial"/>
        </w:rPr>
        <w:t>2</w:t>
      </w:r>
      <w:r w:rsidRPr="00436A06">
        <w:rPr>
          <w:rFonts w:cs="Arial"/>
        </w:rPr>
        <w:t xml:space="preserve">, </w:t>
      </w:r>
      <w:r w:rsidRPr="003F2357">
        <w:rPr>
          <w:rFonts w:cs="Arial"/>
        </w:rPr>
        <w:t>katere sestavni del je ponudbeni</w:t>
      </w:r>
      <w:r w:rsidR="00812AE8">
        <w:rPr>
          <w:rFonts w:cs="Arial"/>
        </w:rPr>
        <w:t>.</w:t>
      </w:r>
    </w:p>
    <w:p w14:paraId="606DC95B" w14:textId="77777777" w:rsidR="003F2357" w:rsidRPr="00491174" w:rsidRDefault="003F2357" w:rsidP="00812AE8">
      <w:pPr>
        <w:jc w:val="both"/>
        <w:rPr>
          <w:rFonts w:cs="Arial"/>
        </w:rPr>
      </w:pPr>
    </w:p>
    <w:p w14:paraId="20158077" w14:textId="0A835C3A" w:rsidR="003F2357" w:rsidRPr="00491174" w:rsidRDefault="00C55A8D" w:rsidP="00812AE8">
      <w:pPr>
        <w:jc w:val="both"/>
        <w:rPr>
          <w:rFonts w:cs="Arial"/>
        </w:rPr>
      </w:pPr>
      <w:r w:rsidRPr="00491174">
        <w:rPr>
          <w:rFonts w:cs="Arial"/>
        </w:rPr>
        <w:t>Cene na enoto, navedene v ponudbenem predračunu, so v prvih dvanajstih (12) mesecih od dneva sklenitve te pogodbe fiksne in se ne spreminjajo pod nobenim pogojem.</w:t>
      </w:r>
    </w:p>
    <w:p w14:paraId="6C75DF3B" w14:textId="3BA9B984" w:rsidR="00C55A8D" w:rsidRPr="00491174" w:rsidRDefault="00C55A8D" w:rsidP="00812AE8">
      <w:pPr>
        <w:jc w:val="both"/>
        <w:rPr>
          <w:rFonts w:cs="Arial"/>
        </w:rPr>
      </w:pPr>
    </w:p>
    <w:p w14:paraId="16C1FC05" w14:textId="1A0CBE70" w:rsidR="00C55A8D" w:rsidRPr="00491174" w:rsidRDefault="00C55A8D" w:rsidP="00C55A8D">
      <w:pPr>
        <w:widowControl w:val="0"/>
        <w:suppressAutoHyphens/>
        <w:autoSpaceDE w:val="0"/>
        <w:jc w:val="both"/>
        <w:rPr>
          <w:rFonts w:cs="Arial"/>
          <w:szCs w:val="22"/>
        </w:rPr>
      </w:pPr>
      <w:bookmarkStart w:id="191" w:name="_Hlk66438958"/>
      <w:r w:rsidRPr="00491174">
        <w:rPr>
          <w:rFonts w:eastAsia="Arial" w:cs="Arial"/>
          <w:szCs w:val="22"/>
          <w:lang w:eastAsia="ar-SA"/>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w:t>
      </w:r>
      <w:r w:rsidRPr="00491174">
        <w:rPr>
          <w:rFonts w:cs="Arial"/>
          <w:szCs w:val="22"/>
        </w:rPr>
        <w:t xml:space="preserve"> sorazmerno z ustreznim indeksom cen, ki veljajo za tiste vrste materiala, ki je predmet te pogodbe</w:t>
      </w:r>
      <w:r w:rsidRPr="00491174">
        <w:rPr>
          <w:rFonts w:cs="Arial"/>
          <w:szCs w:val="22"/>
          <w:lang w:val="fr-FR"/>
        </w:rPr>
        <w:t xml:space="preserve"> oziroma indeks cen tistih elementov, ki vplivajo na denarne obveznosti v pogodbi</w:t>
      </w:r>
      <w:r w:rsidRPr="00491174">
        <w:rPr>
          <w:rFonts w:cs="Arial"/>
          <w:szCs w:val="22"/>
        </w:rPr>
        <w:t>, o čemer se pogodbeni stranki sporazumno dogovorita.</w:t>
      </w:r>
    </w:p>
    <w:p w14:paraId="75F28575" w14:textId="482430E0" w:rsidR="00083327" w:rsidRPr="00491174" w:rsidRDefault="00083327" w:rsidP="00C55A8D">
      <w:pPr>
        <w:widowControl w:val="0"/>
        <w:suppressAutoHyphens/>
        <w:autoSpaceDE w:val="0"/>
        <w:jc w:val="both"/>
        <w:rPr>
          <w:rFonts w:cs="Arial"/>
          <w:szCs w:val="22"/>
        </w:rPr>
      </w:pPr>
    </w:p>
    <w:p w14:paraId="2F73D838" w14:textId="0A6A729D" w:rsidR="00083327" w:rsidRPr="00491174" w:rsidRDefault="00083327" w:rsidP="00C55A8D">
      <w:pPr>
        <w:widowControl w:val="0"/>
        <w:suppressAutoHyphens/>
        <w:autoSpaceDE w:val="0"/>
        <w:jc w:val="both"/>
        <w:rPr>
          <w:rFonts w:cs="Arial"/>
          <w:b/>
          <w:bCs/>
          <w:szCs w:val="22"/>
        </w:rPr>
      </w:pPr>
      <w:r w:rsidRPr="00491174">
        <w:rPr>
          <w:rFonts w:cs="Arial"/>
          <w:szCs w:val="22"/>
        </w:rPr>
        <w:t xml:space="preserve">V primeru, da bo naročnik v času veljavnosti te pogodbe potreboval material, ki ni naveden na ponudbenem predračunu, se dobavitelj obvezuje naročniku zagotavljati popust v </w:t>
      </w:r>
      <w:r w:rsidRPr="00491174">
        <w:rPr>
          <w:rFonts w:cs="Arial"/>
          <w:b/>
          <w:bCs/>
          <w:szCs w:val="22"/>
        </w:rPr>
        <w:t xml:space="preserve">višini ______ % </w:t>
      </w:r>
      <w:r w:rsidRPr="00491174">
        <w:rPr>
          <w:rFonts w:cs="Arial"/>
          <w:szCs w:val="22"/>
        </w:rPr>
        <w:t xml:space="preserve">od cen, navedenih v veljavnem ceniku dobavitelja (minimalno 10%). </w:t>
      </w:r>
      <w:r w:rsidRPr="00491174">
        <w:rPr>
          <w:rFonts w:cs="Arial"/>
          <w:b/>
          <w:bCs/>
          <w:szCs w:val="22"/>
        </w:rPr>
        <w:t>(opozorilo: izpolniti ob oddaji ponudbe)</w:t>
      </w:r>
    </w:p>
    <w:bookmarkEnd w:id="191"/>
    <w:p w14:paraId="793ED5D1" w14:textId="77777777" w:rsidR="00C55A8D" w:rsidRPr="00491174" w:rsidRDefault="00C55A8D" w:rsidP="00812AE8">
      <w:pPr>
        <w:jc w:val="both"/>
        <w:rPr>
          <w:rFonts w:cs="Arial"/>
        </w:rPr>
      </w:pPr>
    </w:p>
    <w:p w14:paraId="73EE20AE" w14:textId="1C9FECF7" w:rsidR="003F2357" w:rsidRPr="003F2357" w:rsidRDefault="003F2357" w:rsidP="00812AE8">
      <w:pPr>
        <w:jc w:val="both"/>
        <w:rPr>
          <w:rFonts w:cs="Arial"/>
        </w:rPr>
      </w:pPr>
      <w:r w:rsidRPr="003F2357">
        <w:rPr>
          <w:rFonts w:cs="Arial"/>
        </w:rPr>
        <w:t xml:space="preserve">Cene so </w:t>
      </w:r>
      <w:proofErr w:type="spellStart"/>
      <w:r w:rsidRPr="00812AE8">
        <w:rPr>
          <w:rFonts w:cs="Arial"/>
        </w:rPr>
        <w:t>Cfo</w:t>
      </w:r>
      <w:proofErr w:type="spellEnd"/>
      <w:r w:rsidRPr="00812AE8">
        <w:rPr>
          <w:rFonts w:cs="Arial"/>
        </w:rPr>
        <w:t xml:space="preserve"> </w:t>
      </w:r>
      <w:r w:rsidRPr="003F2357">
        <w:rPr>
          <w:rFonts w:cs="Arial"/>
        </w:rPr>
        <w:t xml:space="preserve">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1168B00B" w14:textId="77777777" w:rsidR="003F2357" w:rsidRPr="003F2357" w:rsidRDefault="003F2357" w:rsidP="00812AE8">
      <w:pPr>
        <w:jc w:val="both"/>
        <w:rPr>
          <w:rFonts w:cs="Arial"/>
        </w:rPr>
      </w:pPr>
    </w:p>
    <w:p w14:paraId="78366125" w14:textId="77777777" w:rsidR="003F2357" w:rsidRPr="003F2357" w:rsidRDefault="003F2357" w:rsidP="003F2357">
      <w:pPr>
        <w:jc w:val="both"/>
        <w:rPr>
          <w:rFonts w:cs="Arial"/>
        </w:rPr>
      </w:pPr>
      <w:r w:rsidRPr="003F2357">
        <w:rPr>
          <w:rFonts w:cs="Arial"/>
        </w:rPr>
        <w:t>V ceno so zajeti vsi pričakovani stroški, kot so:</w:t>
      </w:r>
    </w:p>
    <w:p w14:paraId="5939CFC3" w14:textId="77777777" w:rsidR="003F2357" w:rsidRPr="003F2357" w:rsidRDefault="003F2357" w:rsidP="003F2357">
      <w:pPr>
        <w:numPr>
          <w:ilvl w:val="0"/>
          <w:numId w:val="41"/>
        </w:numPr>
        <w:autoSpaceDN w:val="0"/>
        <w:jc w:val="both"/>
        <w:rPr>
          <w:rFonts w:cs="Arial"/>
        </w:rPr>
      </w:pPr>
      <w:r w:rsidRPr="003F2357">
        <w:rPr>
          <w:rFonts w:cs="Arial"/>
        </w:rPr>
        <w:t>dobava blaga,</w:t>
      </w:r>
    </w:p>
    <w:p w14:paraId="19E4477B" w14:textId="77777777" w:rsidR="003F2357" w:rsidRPr="003F2357" w:rsidRDefault="003F2357" w:rsidP="003F2357">
      <w:pPr>
        <w:numPr>
          <w:ilvl w:val="0"/>
          <w:numId w:val="41"/>
        </w:numPr>
        <w:autoSpaceDN w:val="0"/>
        <w:jc w:val="both"/>
        <w:rPr>
          <w:rFonts w:cs="Arial"/>
        </w:rPr>
      </w:pPr>
      <w:r w:rsidRPr="003F2357">
        <w:rPr>
          <w:rFonts w:cs="Arial"/>
        </w:rPr>
        <w:t>zavarovanje prevozov in tovorov,</w:t>
      </w:r>
    </w:p>
    <w:p w14:paraId="6596F2C7" w14:textId="77777777" w:rsidR="003F2357" w:rsidRPr="003F2357" w:rsidRDefault="003F2357" w:rsidP="003F2357">
      <w:pPr>
        <w:numPr>
          <w:ilvl w:val="0"/>
          <w:numId w:val="41"/>
        </w:numPr>
        <w:autoSpaceDN w:val="0"/>
        <w:jc w:val="both"/>
        <w:rPr>
          <w:rFonts w:cs="Arial"/>
        </w:rPr>
      </w:pPr>
      <w:r w:rsidRPr="003F2357">
        <w:rPr>
          <w:rFonts w:cs="Arial"/>
        </w:rPr>
        <w:t>pridobitev vseh predpisanih atestov blaga in materialov,</w:t>
      </w:r>
    </w:p>
    <w:p w14:paraId="6AECA5DD" w14:textId="77777777" w:rsidR="003F2357" w:rsidRPr="003F2357" w:rsidRDefault="003F2357" w:rsidP="003F2357">
      <w:pPr>
        <w:numPr>
          <w:ilvl w:val="0"/>
          <w:numId w:val="41"/>
        </w:numPr>
        <w:autoSpaceDN w:val="0"/>
        <w:jc w:val="both"/>
        <w:rPr>
          <w:rFonts w:cs="Arial"/>
        </w:rPr>
      </w:pPr>
      <w:r w:rsidRPr="003F2357">
        <w:rPr>
          <w:rFonts w:cs="Arial"/>
        </w:rPr>
        <w:t>morebitni popusti in manipulativni stroški,</w:t>
      </w:r>
    </w:p>
    <w:p w14:paraId="13A40CDE" w14:textId="77777777" w:rsidR="003F2357" w:rsidRPr="003F2357" w:rsidRDefault="003F2357" w:rsidP="003F2357">
      <w:pPr>
        <w:numPr>
          <w:ilvl w:val="0"/>
          <w:numId w:val="41"/>
        </w:numPr>
        <w:autoSpaceDN w:val="0"/>
        <w:jc w:val="both"/>
        <w:rPr>
          <w:rFonts w:cs="Arial"/>
        </w:rPr>
      </w:pPr>
      <w:r w:rsidRPr="003F2357">
        <w:rPr>
          <w:rFonts w:cs="Arial"/>
        </w:rPr>
        <w:t>ipd.</w:t>
      </w:r>
    </w:p>
    <w:p w14:paraId="178E649C" w14:textId="77777777" w:rsidR="003F2357" w:rsidRPr="003F2357" w:rsidRDefault="003F2357" w:rsidP="003F2357">
      <w:pPr>
        <w:suppressAutoHyphens/>
        <w:autoSpaceDN w:val="0"/>
        <w:spacing w:line="276" w:lineRule="auto"/>
        <w:ind w:right="6"/>
        <w:jc w:val="both"/>
        <w:textAlignment w:val="baseline"/>
        <w:rPr>
          <w:rFonts w:eastAsia="Calibri" w:cs="Arial"/>
          <w:kern w:val="3"/>
          <w:szCs w:val="22"/>
          <w:lang w:eastAsia="zh-CN"/>
        </w:rPr>
      </w:pPr>
    </w:p>
    <w:p w14:paraId="4CB684D8" w14:textId="77777777" w:rsidR="003F2357" w:rsidRPr="003F2357" w:rsidRDefault="003F2357" w:rsidP="003F2357">
      <w:pPr>
        <w:suppressAutoHyphens/>
        <w:autoSpaceDN w:val="0"/>
        <w:spacing w:line="276" w:lineRule="auto"/>
        <w:ind w:right="6"/>
        <w:textAlignment w:val="baseline"/>
        <w:rPr>
          <w:rFonts w:eastAsia="Calibri" w:cs="Arial"/>
          <w:b/>
          <w:kern w:val="3"/>
          <w:szCs w:val="22"/>
          <w:lang w:eastAsia="zh-CN"/>
        </w:rPr>
      </w:pPr>
      <w:r w:rsidRPr="003F2357">
        <w:rPr>
          <w:rFonts w:eastAsia="Calibri" w:cs="Arial"/>
          <w:b/>
          <w:kern w:val="3"/>
          <w:szCs w:val="22"/>
          <w:lang w:eastAsia="zh-CN"/>
        </w:rPr>
        <w:t>VREDNOST POGODBE</w:t>
      </w:r>
    </w:p>
    <w:p w14:paraId="111339F3" w14:textId="77777777" w:rsidR="003F2357" w:rsidRPr="003F2357" w:rsidRDefault="003F2357" w:rsidP="003F2357">
      <w:pPr>
        <w:tabs>
          <w:tab w:val="left" w:pos="360"/>
        </w:tabs>
        <w:suppressAutoHyphens/>
        <w:autoSpaceDN w:val="0"/>
        <w:spacing w:line="276" w:lineRule="auto"/>
        <w:ind w:right="7"/>
        <w:jc w:val="both"/>
        <w:textAlignment w:val="baseline"/>
        <w:rPr>
          <w:rFonts w:eastAsia="Calibri" w:cs="Arial"/>
          <w:b/>
          <w:kern w:val="3"/>
          <w:szCs w:val="22"/>
          <w:lang w:eastAsia="zh-CN"/>
        </w:rPr>
      </w:pPr>
    </w:p>
    <w:p w14:paraId="29A2CCD6" w14:textId="77777777" w:rsidR="003F2357" w:rsidRPr="003F2357" w:rsidRDefault="003F2357" w:rsidP="003F2357">
      <w:pPr>
        <w:numPr>
          <w:ilvl w:val="0"/>
          <w:numId w:val="38"/>
        </w:numPr>
        <w:suppressAutoHyphens/>
        <w:autoSpaceDN w:val="0"/>
        <w:spacing w:line="276" w:lineRule="auto"/>
        <w:ind w:right="6"/>
        <w:jc w:val="center"/>
        <w:textAlignment w:val="baseline"/>
        <w:rPr>
          <w:rFonts w:eastAsia="Calibri" w:cs="Arial"/>
          <w:b/>
          <w:kern w:val="3"/>
          <w:szCs w:val="22"/>
          <w:lang w:eastAsia="zh-CN"/>
        </w:rPr>
      </w:pPr>
      <w:r w:rsidRPr="003F2357">
        <w:rPr>
          <w:rFonts w:eastAsia="Calibri" w:cs="Arial"/>
          <w:b/>
          <w:kern w:val="3"/>
          <w:szCs w:val="22"/>
          <w:lang w:eastAsia="zh-CN"/>
        </w:rPr>
        <w:t>člen</w:t>
      </w:r>
    </w:p>
    <w:p w14:paraId="6598F200" w14:textId="77777777" w:rsidR="003F2357" w:rsidRPr="003F2357" w:rsidRDefault="003F2357" w:rsidP="003F2357">
      <w:pPr>
        <w:tabs>
          <w:tab w:val="left" w:pos="0"/>
          <w:tab w:val="left" w:pos="1296"/>
          <w:tab w:val="left" w:pos="9639"/>
        </w:tabs>
        <w:jc w:val="both"/>
        <w:rPr>
          <w:rFonts w:cs="Arial"/>
        </w:rPr>
      </w:pPr>
      <w:r w:rsidRPr="00812AE8">
        <w:rPr>
          <w:rFonts w:cs="Arial"/>
        </w:rPr>
        <w:t>Dejanske vrednosti pogodbe ni mogoče določiti, zato naročnik podaja podatek o ocenjeni vrednosti pogodbe, ki znaša</w:t>
      </w:r>
      <w:r w:rsidRPr="003F2357">
        <w:rPr>
          <w:rFonts w:cs="Arial"/>
        </w:rPr>
        <w:t xml:space="preserve"> </w:t>
      </w:r>
    </w:p>
    <w:p w14:paraId="3788D60C" w14:textId="77777777" w:rsidR="003F2357" w:rsidRPr="003F2357" w:rsidRDefault="003F2357" w:rsidP="003F2357">
      <w:pPr>
        <w:tabs>
          <w:tab w:val="left" w:pos="0"/>
          <w:tab w:val="left" w:pos="1296"/>
          <w:tab w:val="left" w:pos="9639"/>
        </w:tabs>
        <w:jc w:val="both"/>
        <w:rPr>
          <w:rFonts w:cs="Arial"/>
          <w:color w:val="000000" w:themeColor="text1"/>
        </w:rPr>
      </w:pPr>
    </w:p>
    <w:p w14:paraId="1788615B" w14:textId="77777777" w:rsidR="003F2357" w:rsidRPr="003F2357" w:rsidRDefault="003F2357" w:rsidP="003F2357">
      <w:pPr>
        <w:rPr>
          <w:rFonts w:cs="Arial"/>
          <w:b/>
          <w:color w:val="000000" w:themeColor="text1"/>
        </w:rPr>
      </w:pPr>
      <w:r w:rsidRPr="003F2357">
        <w:rPr>
          <w:rFonts w:cs="Arial"/>
          <w:b/>
          <w:color w:val="000000" w:themeColor="text1"/>
        </w:rPr>
        <w:t>1. sklop : DUKTILNE CEVI, FAZONSKI KOSI, ARMATURA</w:t>
      </w:r>
    </w:p>
    <w:p w14:paraId="660B8F1D" w14:textId="77777777" w:rsidR="003F2357" w:rsidRPr="003F2357" w:rsidRDefault="003F2357" w:rsidP="003F2357">
      <w:pPr>
        <w:ind w:left="1021"/>
        <w:contextualSpacing/>
        <w:rPr>
          <w:rFonts w:cs="Arial"/>
          <w:color w:val="000000" w:themeColor="text1"/>
        </w:rPr>
      </w:pPr>
    </w:p>
    <w:p w14:paraId="647E2812" w14:textId="77777777" w:rsidR="003F2357" w:rsidRPr="003F2357" w:rsidRDefault="003F2357" w:rsidP="003F2357">
      <w:pPr>
        <w:rPr>
          <w:rFonts w:cs="Arial"/>
          <w:color w:val="000000" w:themeColor="text1"/>
        </w:rPr>
      </w:pPr>
      <w:r w:rsidRPr="003F2357">
        <w:rPr>
          <w:rFonts w:cs="Arial"/>
          <w:color w:val="000000" w:themeColor="text1"/>
        </w:rPr>
        <w:t>Pogodbena vrednost brez DDV znaša: ___________________________ EUR,</w:t>
      </w:r>
    </w:p>
    <w:p w14:paraId="56D420E4" w14:textId="77777777" w:rsidR="003F2357" w:rsidRPr="003F2357" w:rsidRDefault="003F2357" w:rsidP="003F2357">
      <w:pPr>
        <w:rPr>
          <w:rFonts w:cs="Arial"/>
          <w:color w:val="000000" w:themeColor="text1"/>
        </w:rPr>
      </w:pPr>
    </w:p>
    <w:p w14:paraId="22FEA951"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1EB23DC7" w14:textId="77777777" w:rsidR="003F2357" w:rsidRPr="003F2357" w:rsidRDefault="003F2357" w:rsidP="003F2357">
      <w:pPr>
        <w:rPr>
          <w:rFonts w:cs="Arial"/>
          <w:color w:val="000000" w:themeColor="text1"/>
        </w:rPr>
      </w:pPr>
    </w:p>
    <w:p w14:paraId="36F8BB5C"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7F387782" w14:textId="77777777" w:rsidR="003F2357" w:rsidRPr="003F2357" w:rsidRDefault="003F2357" w:rsidP="003F2357">
      <w:pPr>
        <w:rPr>
          <w:rFonts w:cs="Arial"/>
          <w:color w:val="000000" w:themeColor="text1"/>
        </w:rPr>
      </w:pPr>
    </w:p>
    <w:p w14:paraId="344DB42F" w14:textId="77777777" w:rsidR="003F2357" w:rsidRPr="003F2357" w:rsidRDefault="003F2357" w:rsidP="003F2357">
      <w:pPr>
        <w:rPr>
          <w:rFonts w:cs="Arial"/>
          <w:color w:val="000000" w:themeColor="text1"/>
        </w:rPr>
      </w:pPr>
    </w:p>
    <w:p w14:paraId="24062F97" w14:textId="77777777" w:rsidR="003F2357" w:rsidRPr="003F2357" w:rsidRDefault="003F2357" w:rsidP="003F2357">
      <w:pPr>
        <w:rPr>
          <w:rFonts w:cs="Arial"/>
          <w:b/>
          <w:bCs/>
          <w:color w:val="000000" w:themeColor="text1"/>
        </w:rPr>
      </w:pPr>
      <w:r w:rsidRPr="003F2357">
        <w:rPr>
          <w:rFonts w:cs="Arial"/>
          <w:b/>
          <w:bCs/>
          <w:color w:val="000000" w:themeColor="text1"/>
        </w:rPr>
        <w:t>2. sklop : POLIETILENSKE CEVI, SPOJNI MATERIAL TER KANALIZACIJSKE CEVI IN JAŠKI</w:t>
      </w:r>
    </w:p>
    <w:p w14:paraId="1C5C7665" w14:textId="77777777" w:rsidR="003F2357" w:rsidRPr="003F2357" w:rsidRDefault="003F2357" w:rsidP="003F2357">
      <w:pPr>
        <w:rPr>
          <w:rFonts w:cs="Arial"/>
          <w:color w:val="000000" w:themeColor="text1"/>
        </w:rPr>
      </w:pPr>
    </w:p>
    <w:p w14:paraId="2236BF8F" w14:textId="77777777" w:rsidR="003F2357" w:rsidRPr="003F2357" w:rsidRDefault="003F2357" w:rsidP="003F2357">
      <w:pPr>
        <w:rPr>
          <w:rFonts w:cs="Arial"/>
          <w:color w:val="000000" w:themeColor="text1"/>
        </w:rPr>
      </w:pPr>
      <w:r w:rsidRPr="003F2357">
        <w:rPr>
          <w:rFonts w:cs="Arial"/>
          <w:color w:val="000000" w:themeColor="text1"/>
        </w:rPr>
        <w:t>Pogodbena vrednost brez DDV znaša:___________________________ EUR,</w:t>
      </w:r>
    </w:p>
    <w:p w14:paraId="295F93A3" w14:textId="77777777" w:rsidR="003F2357" w:rsidRPr="003F2357" w:rsidRDefault="003F2357" w:rsidP="003F2357">
      <w:pPr>
        <w:rPr>
          <w:rFonts w:cs="Arial"/>
          <w:color w:val="000000" w:themeColor="text1"/>
        </w:rPr>
      </w:pPr>
    </w:p>
    <w:p w14:paraId="52AFA104"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36C0F743" w14:textId="77777777" w:rsidR="003F2357" w:rsidRPr="003F2357" w:rsidRDefault="003F2357" w:rsidP="003F2357">
      <w:pPr>
        <w:rPr>
          <w:rFonts w:cs="Arial"/>
          <w:color w:val="000000" w:themeColor="text1"/>
        </w:rPr>
      </w:pPr>
    </w:p>
    <w:p w14:paraId="23DA92E5"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13420E98" w14:textId="77777777" w:rsidR="003F2357" w:rsidRPr="003F2357" w:rsidRDefault="003F2357" w:rsidP="003F2357">
      <w:pPr>
        <w:rPr>
          <w:rFonts w:cs="Arial"/>
          <w:color w:val="000000" w:themeColor="text1"/>
        </w:rPr>
      </w:pPr>
    </w:p>
    <w:p w14:paraId="6836A7EC" w14:textId="77777777" w:rsidR="003F2357" w:rsidRPr="003F2357" w:rsidRDefault="003F2357" w:rsidP="003F2357">
      <w:pPr>
        <w:rPr>
          <w:rFonts w:cs="Arial"/>
          <w:color w:val="000000" w:themeColor="text1"/>
        </w:rPr>
      </w:pPr>
    </w:p>
    <w:p w14:paraId="13D4E63F" w14:textId="77777777" w:rsidR="003F2357" w:rsidRPr="003F2357" w:rsidRDefault="003F2357" w:rsidP="003F2357">
      <w:pPr>
        <w:rPr>
          <w:rFonts w:cs="Arial"/>
          <w:b/>
          <w:color w:val="000000" w:themeColor="text1"/>
        </w:rPr>
      </w:pPr>
      <w:r w:rsidRPr="003F2357">
        <w:rPr>
          <w:rFonts w:cs="Arial"/>
          <w:b/>
          <w:bCs/>
          <w:color w:val="000000" w:themeColor="text1"/>
        </w:rPr>
        <w:t>3. sklop : MATERIAL ZA VODOVODNE PRIKLJUČKE</w:t>
      </w:r>
    </w:p>
    <w:p w14:paraId="6991CCBC" w14:textId="77777777" w:rsidR="003F2357" w:rsidRPr="003F2357" w:rsidRDefault="003F2357" w:rsidP="003F2357">
      <w:pPr>
        <w:rPr>
          <w:rFonts w:cs="Arial"/>
          <w:color w:val="000000" w:themeColor="text1"/>
        </w:rPr>
      </w:pPr>
    </w:p>
    <w:p w14:paraId="19683DF0" w14:textId="77777777" w:rsidR="003F2357" w:rsidRPr="003F2357" w:rsidRDefault="003F2357" w:rsidP="003F2357">
      <w:pPr>
        <w:rPr>
          <w:rFonts w:cs="Arial"/>
          <w:color w:val="000000" w:themeColor="text1"/>
        </w:rPr>
      </w:pPr>
      <w:r w:rsidRPr="003F2357">
        <w:rPr>
          <w:rFonts w:cs="Arial"/>
          <w:color w:val="000000" w:themeColor="text1"/>
        </w:rPr>
        <w:t>Pogodbena vrednost brez DDV znaša:___________________________ EUR,</w:t>
      </w:r>
    </w:p>
    <w:p w14:paraId="4F1CDA68" w14:textId="77777777" w:rsidR="003F2357" w:rsidRPr="003F2357" w:rsidRDefault="003F2357" w:rsidP="003F2357">
      <w:pPr>
        <w:rPr>
          <w:rFonts w:cs="Arial"/>
          <w:color w:val="000000" w:themeColor="text1"/>
        </w:rPr>
      </w:pPr>
    </w:p>
    <w:p w14:paraId="20F3A6CB"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3E527983" w14:textId="77777777" w:rsidR="003F2357" w:rsidRPr="003F2357" w:rsidRDefault="003F2357" w:rsidP="003F2357">
      <w:pPr>
        <w:rPr>
          <w:rFonts w:cs="Arial"/>
          <w:color w:val="000000" w:themeColor="text1"/>
        </w:rPr>
      </w:pPr>
    </w:p>
    <w:p w14:paraId="7D0C602B"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5ED239B2" w14:textId="77777777" w:rsidR="003F2357" w:rsidRPr="003F2357" w:rsidRDefault="003F2357" w:rsidP="003F2357">
      <w:pPr>
        <w:rPr>
          <w:rFonts w:cs="Arial"/>
          <w:color w:val="000000" w:themeColor="text1"/>
        </w:rPr>
      </w:pPr>
    </w:p>
    <w:p w14:paraId="41FC470B" w14:textId="77777777" w:rsidR="003F2357" w:rsidRPr="003F2357" w:rsidRDefault="003F2357" w:rsidP="003F2357">
      <w:pPr>
        <w:rPr>
          <w:rFonts w:cs="Arial"/>
          <w:color w:val="000000" w:themeColor="text1"/>
        </w:rPr>
      </w:pPr>
    </w:p>
    <w:p w14:paraId="063E419F" w14:textId="77777777" w:rsidR="003F2357" w:rsidRPr="003F2357" w:rsidRDefault="003F2357" w:rsidP="003F2357">
      <w:pPr>
        <w:rPr>
          <w:rFonts w:cs="Arial"/>
          <w:b/>
          <w:bCs/>
          <w:color w:val="000000" w:themeColor="text1"/>
        </w:rPr>
      </w:pPr>
      <w:r w:rsidRPr="003F2357">
        <w:rPr>
          <w:rFonts w:cs="Arial"/>
          <w:b/>
          <w:bCs/>
          <w:color w:val="000000" w:themeColor="text1"/>
        </w:rPr>
        <w:t>4. sklop : OSTALI VODOVODNI IN KANALIZACIJSKI MATERIAL</w:t>
      </w:r>
    </w:p>
    <w:p w14:paraId="1D683553" w14:textId="77777777" w:rsidR="003F2357" w:rsidRPr="003F2357" w:rsidRDefault="003F2357" w:rsidP="003F2357">
      <w:pPr>
        <w:rPr>
          <w:rFonts w:cs="Arial"/>
          <w:color w:val="000000" w:themeColor="text1"/>
        </w:rPr>
      </w:pPr>
    </w:p>
    <w:p w14:paraId="41D26C59" w14:textId="77777777" w:rsidR="003F2357" w:rsidRPr="003F2357" w:rsidRDefault="003F2357" w:rsidP="003F2357">
      <w:pPr>
        <w:rPr>
          <w:rFonts w:cs="Arial"/>
          <w:color w:val="000000" w:themeColor="text1"/>
        </w:rPr>
      </w:pPr>
      <w:r w:rsidRPr="003F2357">
        <w:rPr>
          <w:rFonts w:cs="Arial"/>
          <w:color w:val="000000" w:themeColor="text1"/>
        </w:rPr>
        <w:t>Pogodbena vrednost brez DDV znaša: ___________________________ EUR,</w:t>
      </w:r>
    </w:p>
    <w:p w14:paraId="409358D7" w14:textId="77777777" w:rsidR="003F2357" w:rsidRPr="003F2357" w:rsidRDefault="003F2357" w:rsidP="003F2357">
      <w:pPr>
        <w:rPr>
          <w:rFonts w:cs="Arial"/>
          <w:color w:val="000000" w:themeColor="text1"/>
        </w:rPr>
      </w:pPr>
    </w:p>
    <w:p w14:paraId="6FC40705"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4E4E3FA1" w14:textId="77777777" w:rsidR="003F2357" w:rsidRPr="003F2357" w:rsidRDefault="003F2357" w:rsidP="003F2357">
      <w:pPr>
        <w:rPr>
          <w:rFonts w:cs="Arial"/>
          <w:color w:val="000000" w:themeColor="text1"/>
        </w:rPr>
      </w:pPr>
    </w:p>
    <w:p w14:paraId="2AEBE439"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369F254A" w14:textId="77777777" w:rsidR="003F2357" w:rsidRPr="003F2357" w:rsidRDefault="003F2357" w:rsidP="003F2357">
      <w:pPr>
        <w:rPr>
          <w:rFonts w:cs="Arial"/>
          <w:color w:val="000000" w:themeColor="text1"/>
        </w:rPr>
      </w:pPr>
    </w:p>
    <w:p w14:paraId="126665C5" w14:textId="77777777" w:rsidR="003F2357" w:rsidRPr="003F2357" w:rsidRDefault="003F2357" w:rsidP="003F2357">
      <w:pPr>
        <w:rPr>
          <w:rFonts w:cs="Arial"/>
          <w:color w:val="000000" w:themeColor="text1"/>
        </w:rPr>
      </w:pPr>
    </w:p>
    <w:p w14:paraId="7D5B00E4" w14:textId="77777777" w:rsidR="003F2357" w:rsidRPr="003F2357" w:rsidRDefault="003F2357" w:rsidP="003F2357">
      <w:pPr>
        <w:rPr>
          <w:rFonts w:cs="Arial"/>
          <w:b/>
          <w:color w:val="000000" w:themeColor="text1"/>
        </w:rPr>
      </w:pPr>
      <w:r w:rsidRPr="003F2357">
        <w:rPr>
          <w:rFonts w:cs="Arial"/>
          <w:b/>
          <w:bCs/>
          <w:color w:val="000000" w:themeColor="text1"/>
        </w:rPr>
        <w:t xml:space="preserve">SKUPAJ VSI SKLOPI (1+2+3+4) -  </w:t>
      </w:r>
      <w:r w:rsidRPr="003F2357">
        <w:rPr>
          <w:rFonts w:cs="Arial"/>
          <w:bCs/>
          <w:color w:val="000000" w:themeColor="text1"/>
        </w:rPr>
        <w:t xml:space="preserve"> ustrezno obkroži</w:t>
      </w:r>
    </w:p>
    <w:p w14:paraId="273E323A" w14:textId="77777777" w:rsidR="003F2357" w:rsidRPr="003F2357" w:rsidRDefault="003F2357" w:rsidP="003F2357">
      <w:pPr>
        <w:rPr>
          <w:rFonts w:cs="Arial"/>
          <w:color w:val="000000" w:themeColor="text1"/>
        </w:rPr>
      </w:pPr>
    </w:p>
    <w:p w14:paraId="1819973E" w14:textId="77777777" w:rsidR="003F2357" w:rsidRPr="003F2357" w:rsidRDefault="003F2357" w:rsidP="003F2357">
      <w:pPr>
        <w:rPr>
          <w:rFonts w:cs="Arial"/>
          <w:color w:val="000000" w:themeColor="text1"/>
        </w:rPr>
      </w:pPr>
      <w:r w:rsidRPr="003F2357">
        <w:rPr>
          <w:rFonts w:cs="Arial"/>
          <w:color w:val="000000" w:themeColor="text1"/>
        </w:rPr>
        <w:t>Pogodbena vrednost brez DDV znaša: ___________________________ EUR,</w:t>
      </w:r>
    </w:p>
    <w:p w14:paraId="28CBD388" w14:textId="77777777" w:rsidR="003F2357" w:rsidRPr="003F2357" w:rsidRDefault="003F2357" w:rsidP="003F2357">
      <w:pPr>
        <w:rPr>
          <w:rFonts w:cs="Arial"/>
          <w:color w:val="000000" w:themeColor="text1"/>
        </w:rPr>
      </w:pPr>
    </w:p>
    <w:p w14:paraId="2E7ED01D"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5202BBDB" w14:textId="77777777" w:rsidR="003F2357" w:rsidRPr="003F2357" w:rsidRDefault="003F2357" w:rsidP="003F2357">
      <w:pPr>
        <w:rPr>
          <w:rFonts w:cs="Arial"/>
          <w:color w:val="000000" w:themeColor="text1"/>
        </w:rPr>
      </w:pPr>
    </w:p>
    <w:p w14:paraId="4DED99CC"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2F320DC3" w14:textId="77777777" w:rsidR="003F2357" w:rsidRPr="003F2357" w:rsidRDefault="003F2357" w:rsidP="003F2357">
      <w:pPr>
        <w:rPr>
          <w:rFonts w:cs="Arial"/>
        </w:rPr>
      </w:pPr>
    </w:p>
    <w:p w14:paraId="2E46C5D6" w14:textId="7E2F253F" w:rsidR="003F2357" w:rsidRPr="003F2357" w:rsidRDefault="003F2357" w:rsidP="003F2357">
      <w:pPr>
        <w:tabs>
          <w:tab w:val="left" w:pos="0"/>
          <w:tab w:val="left" w:pos="1296"/>
          <w:tab w:val="left" w:pos="9639"/>
        </w:tabs>
        <w:jc w:val="both"/>
        <w:rPr>
          <w:rFonts w:cs="Arial"/>
        </w:rPr>
      </w:pPr>
      <w:r w:rsidRPr="00812AE8">
        <w:rPr>
          <w:rFonts w:cs="Arial"/>
        </w:rPr>
        <w:t>Okvirna vrednost je opredeljena glede na pričakovane količine blaga, za katere naročnik ocenjuje, da jih bo potreboval v času trajanja te pogodbe.</w:t>
      </w:r>
    </w:p>
    <w:p w14:paraId="6C206DF8" w14:textId="77777777" w:rsidR="003F2357" w:rsidRPr="003F2357" w:rsidRDefault="003F2357" w:rsidP="003F2357">
      <w:pPr>
        <w:autoSpaceDE w:val="0"/>
        <w:jc w:val="both"/>
        <w:rPr>
          <w:rFonts w:cs="Arial"/>
        </w:rPr>
      </w:pPr>
    </w:p>
    <w:p w14:paraId="3327AB05" w14:textId="5C7C8F9B" w:rsidR="003F2357" w:rsidRPr="003F2357" w:rsidRDefault="003F2357" w:rsidP="003F2357">
      <w:pPr>
        <w:autoSpaceDE w:val="0"/>
        <w:jc w:val="both"/>
        <w:rPr>
          <w:rFonts w:cs="Arial"/>
        </w:rPr>
      </w:pPr>
      <w:r w:rsidRPr="003F2357">
        <w:rPr>
          <w:rFonts w:cs="Arial"/>
        </w:rPr>
        <w:t xml:space="preserve">Naročnik ne odgovarja za nedoseganje </w:t>
      </w:r>
      <w:r w:rsidRPr="00812AE8">
        <w:rPr>
          <w:rFonts w:cs="Arial"/>
        </w:rPr>
        <w:t xml:space="preserve">okvirnih količin iz te </w:t>
      </w:r>
      <w:r w:rsidRPr="003F2357">
        <w:rPr>
          <w:rFonts w:cs="Arial"/>
        </w:rPr>
        <w:t>pogodbe, dobavitelj pa iz tega naslova nima nobenega zahtevka.</w:t>
      </w:r>
    </w:p>
    <w:p w14:paraId="5F422F84" w14:textId="7AAEDC97" w:rsidR="00D87536" w:rsidRDefault="00D87536" w:rsidP="001F38D4">
      <w:pPr>
        <w:tabs>
          <w:tab w:val="left" w:pos="360"/>
        </w:tabs>
        <w:ind w:right="7"/>
        <w:jc w:val="both"/>
        <w:rPr>
          <w:rFonts w:cs="Arial"/>
          <w:b/>
        </w:rPr>
      </w:pPr>
    </w:p>
    <w:p w14:paraId="21518FAF" w14:textId="77777777" w:rsidR="003F2357" w:rsidRDefault="003F2357" w:rsidP="001F38D4">
      <w:pPr>
        <w:tabs>
          <w:tab w:val="left" w:pos="360"/>
        </w:tabs>
        <w:ind w:right="7"/>
        <w:jc w:val="both"/>
        <w:rPr>
          <w:rFonts w:cs="Arial"/>
          <w:b/>
        </w:rPr>
      </w:pPr>
    </w:p>
    <w:p w14:paraId="5101E5BE" w14:textId="2B1CF149" w:rsidR="003F2357" w:rsidRPr="00812AE8" w:rsidRDefault="003F2357" w:rsidP="003F2357">
      <w:pPr>
        <w:rPr>
          <w:b/>
          <w:bCs/>
        </w:rPr>
      </w:pPr>
      <w:r w:rsidRPr="00812AE8">
        <w:rPr>
          <w:b/>
          <w:bCs/>
        </w:rPr>
        <w:t>PODIZVAJALCI</w:t>
      </w:r>
    </w:p>
    <w:p w14:paraId="50D79A91" w14:textId="77777777" w:rsidR="003F2357" w:rsidRPr="00812AE8" w:rsidRDefault="003F2357" w:rsidP="003F2357"/>
    <w:p w14:paraId="7A517FC5" w14:textId="20461A6B" w:rsidR="003F2357" w:rsidRPr="00812AE8" w:rsidRDefault="003F2357" w:rsidP="00EB1033">
      <w:pPr>
        <w:numPr>
          <w:ilvl w:val="0"/>
          <w:numId w:val="38"/>
        </w:numPr>
        <w:suppressAutoHyphens/>
        <w:autoSpaceDN w:val="0"/>
        <w:spacing w:line="276" w:lineRule="auto"/>
        <w:ind w:right="6"/>
        <w:jc w:val="center"/>
        <w:textAlignment w:val="baseline"/>
      </w:pPr>
      <w:r w:rsidRPr="00812AE8">
        <w:rPr>
          <w:rFonts w:eastAsia="Calibri" w:cs="Arial"/>
          <w:b/>
          <w:kern w:val="3"/>
          <w:szCs w:val="22"/>
          <w:lang w:eastAsia="zh-CN"/>
        </w:rPr>
        <w:t>člen</w:t>
      </w:r>
    </w:p>
    <w:p w14:paraId="239F9344" w14:textId="77777777" w:rsidR="003F2357" w:rsidRPr="00812AE8" w:rsidRDefault="003F2357" w:rsidP="003F2357">
      <w:r w:rsidRPr="00812AE8">
        <w:t>Izvajalec bo izvedel dobave blaga, prevzeta s to pogodbo, brez podizvajalcev.</w:t>
      </w:r>
    </w:p>
    <w:p w14:paraId="3BE1645B" w14:textId="377AF4D3" w:rsidR="003F2357" w:rsidRPr="00812AE8" w:rsidRDefault="003F2357" w:rsidP="00EB1033">
      <w:pPr>
        <w:jc w:val="both"/>
      </w:pPr>
      <w:r w:rsidRPr="00812AE8">
        <w:t>ALI</w:t>
      </w:r>
    </w:p>
    <w:p w14:paraId="030F03FE" w14:textId="77777777" w:rsidR="00EB1033" w:rsidRPr="00812AE8" w:rsidRDefault="00EB1033" w:rsidP="00EB1033">
      <w:pPr>
        <w:jc w:val="both"/>
      </w:pPr>
    </w:p>
    <w:p w14:paraId="540DD381" w14:textId="12AE3AFC" w:rsidR="003F2357" w:rsidRPr="00812AE8" w:rsidRDefault="003F2357" w:rsidP="00EB1033">
      <w:pPr>
        <w:jc w:val="both"/>
      </w:pPr>
      <w:r w:rsidRPr="00812AE8">
        <w:t>Poleg izvajalca sodelujejo pri dobavi blaga tudi podizvajalci iz prilog k tej pogodbi.</w:t>
      </w:r>
      <w:r w:rsidR="00EB1033" w:rsidRPr="00812AE8">
        <w:t xml:space="preserve"> </w:t>
      </w:r>
      <w:r w:rsidRPr="00812AE8">
        <w:t>Izvajalec sme podizvajalce zamenjati le po predhodnem obvestilu in soglasju naročnika.</w:t>
      </w:r>
      <w:r w:rsidR="00EB1033" w:rsidRPr="00812AE8">
        <w:t xml:space="preserve"> </w:t>
      </w:r>
      <w:r w:rsidRPr="00812AE8">
        <w:t>Novi podizvajalec mora izpolnjevati pogoje iz 2. odstavka 75. člena ZJN-3.</w:t>
      </w:r>
      <w:r w:rsidR="00EB1033" w:rsidRPr="00812AE8">
        <w:t xml:space="preserve"> </w:t>
      </w:r>
      <w:r w:rsidRPr="00812AE8">
        <w:t>V primeru, da se po sklenitvi pogodbe zamenja podizvajalec, ali če bo izvajalec sklenil</w:t>
      </w:r>
      <w:r w:rsidR="00EB1033" w:rsidRPr="00812AE8">
        <w:t xml:space="preserve"> </w:t>
      </w:r>
      <w:r w:rsidRPr="00812AE8">
        <w:t>pogodbo z novim podizvajalcem, mora izvajalec naročniku v 5 dneh po spremembi</w:t>
      </w:r>
      <w:r w:rsidR="00EB1033" w:rsidRPr="00812AE8">
        <w:t xml:space="preserve"> </w:t>
      </w:r>
      <w:r w:rsidRPr="00812AE8">
        <w:t>predložiti:</w:t>
      </w:r>
    </w:p>
    <w:p w14:paraId="6061C8A0" w14:textId="0C1D77AF" w:rsidR="003F2357" w:rsidRPr="00812AE8" w:rsidRDefault="003F2357" w:rsidP="00EB1033">
      <w:pPr>
        <w:jc w:val="both"/>
      </w:pPr>
      <w:r w:rsidRPr="00812AE8">
        <w:t>- svojo izjavo, da je poravnal vse nesporne obveznosti prvotnemu podizvajalcu,</w:t>
      </w:r>
      <w:r w:rsidR="00EB1033" w:rsidRPr="00812AE8">
        <w:t xml:space="preserve"> </w:t>
      </w:r>
      <w:r w:rsidRPr="00812AE8">
        <w:t>če je bil le-ta zamenjan,</w:t>
      </w:r>
    </w:p>
    <w:p w14:paraId="0782DFAD" w14:textId="1DE554EC" w:rsidR="003F2357" w:rsidRPr="0016607D" w:rsidRDefault="003F2357" w:rsidP="00EB1033">
      <w:pPr>
        <w:jc w:val="both"/>
      </w:pPr>
      <w:r w:rsidRPr="0016607D">
        <w:t>- soglasje novega podizvajalca k neposrednemu plačilu oziroma izpolnjen</w:t>
      </w:r>
      <w:r w:rsidR="00EB1033" w:rsidRPr="0016607D">
        <w:t xml:space="preserve"> </w:t>
      </w:r>
      <w:r w:rsidRPr="0016607D">
        <w:t xml:space="preserve">obrazec </w:t>
      </w:r>
      <w:r w:rsidR="00EB1033" w:rsidRPr="0016607D">
        <w:t xml:space="preserve">Priloga št. </w:t>
      </w:r>
      <w:r w:rsidR="00812AE8" w:rsidRPr="0016607D">
        <w:t>6</w:t>
      </w:r>
      <w:r w:rsidRPr="0016607D">
        <w:t xml:space="preserve"> iz razpisne dokumentacije</w:t>
      </w:r>
    </w:p>
    <w:p w14:paraId="42CBB5C2" w14:textId="77777777" w:rsidR="003F2357" w:rsidRPr="0016607D" w:rsidRDefault="003F2357" w:rsidP="00EB1033">
      <w:pPr>
        <w:jc w:val="both"/>
      </w:pPr>
      <w:r w:rsidRPr="0016607D">
        <w:t>- opis dela, ki ga bo izvedel podizvajalec,</w:t>
      </w:r>
    </w:p>
    <w:p w14:paraId="1C089903" w14:textId="76598A43" w:rsidR="003F2357" w:rsidRPr="00812AE8" w:rsidRDefault="003F2357" w:rsidP="00EB1033">
      <w:pPr>
        <w:jc w:val="both"/>
      </w:pPr>
      <w:r w:rsidRPr="0016607D">
        <w:t>- kontaktne podatke in zakonite zastopnike podizvajalca.</w:t>
      </w:r>
    </w:p>
    <w:p w14:paraId="641A22A6" w14:textId="77777777" w:rsidR="00EB1033" w:rsidRPr="00812AE8" w:rsidRDefault="00EB1033" w:rsidP="00EB1033">
      <w:pPr>
        <w:jc w:val="both"/>
      </w:pPr>
    </w:p>
    <w:p w14:paraId="10E2D126" w14:textId="77777777" w:rsidR="003F2357" w:rsidRPr="00812AE8" w:rsidRDefault="003F2357" w:rsidP="00EB1033">
      <w:pPr>
        <w:jc w:val="both"/>
      </w:pPr>
      <w:r w:rsidRPr="00812AE8">
        <w:t>V primeru da podizvajalec zahteva neposredna plačila je potrebno predložiti tudi:</w:t>
      </w:r>
    </w:p>
    <w:p w14:paraId="687E561A" w14:textId="77777777" w:rsidR="003F2357" w:rsidRPr="00812AE8" w:rsidRDefault="003F2357" w:rsidP="00EB1033">
      <w:pPr>
        <w:jc w:val="both"/>
      </w:pPr>
      <w:r w:rsidRPr="00812AE8">
        <w:t>- zahtevo podizvajalca po neposrednih plačilih.</w:t>
      </w:r>
    </w:p>
    <w:p w14:paraId="678167D4" w14:textId="32FAC171" w:rsidR="003F2357" w:rsidRPr="00812AE8" w:rsidRDefault="003F2357" w:rsidP="00EB1033">
      <w:pPr>
        <w:jc w:val="both"/>
      </w:pPr>
      <w:r w:rsidRPr="00812AE8">
        <w:t>- soglasje podizvajalca na podlagi katerega naročnik namesto izvajalca poravna</w:t>
      </w:r>
      <w:r w:rsidR="00EB1033" w:rsidRPr="00812AE8">
        <w:t xml:space="preserve"> </w:t>
      </w:r>
      <w:r w:rsidRPr="00812AE8">
        <w:t>podizvajalčevo terjatev do izvajalca.</w:t>
      </w:r>
    </w:p>
    <w:p w14:paraId="58DBDCAC" w14:textId="77777777" w:rsidR="00EB1033" w:rsidRPr="00812AE8" w:rsidRDefault="00EB1033" w:rsidP="00EB1033">
      <w:pPr>
        <w:jc w:val="both"/>
      </w:pPr>
    </w:p>
    <w:p w14:paraId="278DD928" w14:textId="6EDAB246" w:rsidR="003F2357" w:rsidRPr="00812AE8" w:rsidRDefault="003F2357" w:rsidP="00EB1033">
      <w:pPr>
        <w:jc w:val="both"/>
      </w:pPr>
      <w:r w:rsidRPr="00812AE8">
        <w:t>V primeru da neposredna plačila podizvajalcu niso zahtevana, mora izvajalec v roku 60 dni</w:t>
      </w:r>
      <w:r w:rsidR="00EB1033" w:rsidRPr="00812AE8">
        <w:t xml:space="preserve"> </w:t>
      </w:r>
      <w:r w:rsidRPr="00812AE8">
        <w:t>od plačila končnega računa predložiti njegovo in podizvajalčevo pisno izjavo, o tem, da je</w:t>
      </w:r>
      <w:r w:rsidR="00EB1033" w:rsidRPr="00812AE8">
        <w:t xml:space="preserve"> </w:t>
      </w:r>
      <w:r w:rsidRPr="00812AE8">
        <w:t>podizvajalec prejel plačilo za izvedena dela povezana s to pogodbo. Kršitev tega določila</w:t>
      </w:r>
      <w:r w:rsidR="00EB1033" w:rsidRPr="00812AE8">
        <w:t xml:space="preserve"> </w:t>
      </w:r>
      <w:r w:rsidRPr="00812AE8">
        <w:t>ima za posledico uvedbo postopka o prekršku iz 2. točke 1. odstavka 112. člena ZJN-3.</w:t>
      </w:r>
      <w:r w:rsidRPr="00812AE8">
        <w:cr/>
      </w:r>
    </w:p>
    <w:p w14:paraId="07D09865" w14:textId="77777777" w:rsidR="003F2357" w:rsidRDefault="003F2357" w:rsidP="003F2357"/>
    <w:p w14:paraId="0925D11E" w14:textId="2AA29FA9" w:rsidR="00D87536" w:rsidRPr="00812AE8" w:rsidRDefault="00F02EF3" w:rsidP="001F38D4">
      <w:pPr>
        <w:tabs>
          <w:tab w:val="left" w:pos="360"/>
        </w:tabs>
        <w:ind w:right="7"/>
        <w:jc w:val="both"/>
        <w:rPr>
          <w:rFonts w:cs="Arial"/>
          <w:b/>
        </w:rPr>
      </w:pPr>
      <w:r w:rsidRPr="00812AE8">
        <w:rPr>
          <w:rFonts w:cs="Arial"/>
          <w:b/>
        </w:rPr>
        <w:t xml:space="preserve">NAROČANJE IN </w:t>
      </w:r>
      <w:r w:rsidR="00D87536" w:rsidRPr="00812AE8">
        <w:rPr>
          <w:rFonts w:cs="Arial"/>
          <w:b/>
        </w:rPr>
        <w:t>DOBAVNI ROK</w:t>
      </w:r>
    </w:p>
    <w:p w14:paraId="0AD43089" w14:textId="77777777" w:rsidR="00D87536" w:rsidRPr="00812AE8" w:rsidRDefault="00D87536" w:rsidP="001F38D4">
      <w:pPr>
        <w:pStyle w:val="Standard"/>
        <w:numPr>
          <w:ilvl w:val="0"/>
          <w:numId w:val="38"/>
        </w:numPr>
        <w:jc w:val="center"/>
        <w:rPr>
          <w:rFonts w:ascii="Arial" w:hAnsi="Arial" w:cs="Arial"/>
          <w:b/>
        </w:rPr>
      </w:pPr>
      <w:r w:rsidRPr="00812AE8">
        <w:rPr>
          <w:rFonts w:ascii="Arial" w:hAnsi="Arial" w:cs="Arial"/>
          <w:b/>
        </w:rPr>
        <w:t>člen</w:t>
      </w:r>
    </w:p>
    <w:p w14:paraId="699A3CFD" w14:textId="77777777" w:rsidR="00F02EF3" w:rsidRPr="00812AE8" w:rsidRDefault="00F02EF3" w:rsidP="00F02EF3">
      <w:pPr>
        <w:jc w:val="both"/>
        <w:rPr>
          <w:rFonts w:cs="Arial"/>
        </w:rPr>
      </w:pPr>
      <w:r w:rsidRPr="00812AE8">
        <w:rPr>
          <w:rFonts w:cs="Arial"/>
        </w:rPr>
        <w:t xml:space="preserve">Dobava predmeta pogodbe se bo izvajala sukcesivno, na osnovi sprotnih, pisnih naročil naročnika. </w:t>
      </w:r>
    </w:p>
    <w:p w14:paraId="5D22B609" w14:textId="77777777" w:rsidR="00F02EF3" w:rsidRPr="00812AE8" w:rsidRDefault="00F02EF3" w:rsidP="00F02EF3">
      <w:pPr>
        <w:jc w:val="both"/>
        <w:rPr>
          <w:rFonts w:cs="Arial"/>
        </w:rPr>
      </w:pPr>
    </w:p>
    <w:p w14:paraId="17AE6857" w14:textId="77777777" w:rsidR="00F02EF3" w:rsidRPr="00812AE8" w:rsidRDefault="00F02EF3" w:rsidP="00F02EF3">
      <w:pPr>
        <w:jc w:val="both"/>
        <w:rPr>
          <w:rFonts w:cs="Arial"/>
        </w:rPr>
      </w:pPr>
      <w:r w:rsidRPr="00812AE8">
        <w:rPr>
          <w:rFonts w:cs="Arial"/>
        </w:rPr>
        <w:t>Dobavni rok za manjša naročila je 1 (en) dan, za večja pa 7 (sedem) dni, razen v primerih, ko naročnik odobri daljši dobavni rok.</w:t>
      </w:r>
    </w:p>
    <w:p w14:paraId="143896E9" w14:textId="18E588C1" w:rsidR="00D87536" w:rsidRPr="00812AE8" w:rsidRDefault="00F02EF3" w:rsidP="00F02EF3">
      <w:pPr>
        <w:jc w:val="both"/>
        <w:rPr>
          <w:rFonts w:cs="Arial"/>
        </w:rPr>
      </w:pPr>
      <w:r w:rsidRPr="00812AE8">
        <w:rPr>
          <w:rFonts w:cs="Arial"/>
        </w:rPr>
        <w:t>Kot večje naročilo šteje vsako naročilo v vrednosti nad 2.500 evrov.</w:t>
      </w:r>
    </w:p>
    <w:p w14:paraId="5A023392" w14:textId="5D55BCBD" w:rsidR="00D87536" w:rsidRPr="00812AE8" w:rsidRDefault="00D87536" w:rsidP="001F38D4">
      <w:pPr>
        <w:jc w:val="both"/>
        <w:rPr>
          <w:rFonts w:cs="Arial"/>
        </w:rPr>
      </w:pPr>
      <w:r w:rsidRPr="00812AE8">
        <w:rPr>
          <w:rFonts w:cs="Arial"/>
        </w:rPr>
        <w:t xml:space="preserve">Šteje se, da </w:t>
      </w:r>
      <w:r w:rsidR="002103D8" w:rsidRPr="00812AE8">
        <w:rPr>
          <w:rFonts w:cs="Arial"/>
        </w:rPr>
        <w:t xml:space="preserve">dobavitelj </w:t>
      </w:r>
      <w:r w:rsidRPr="00812AE8">
        <w:rPr>
          <w:rFonts w:cs="Arial"/>
        </w:rPr>
        <w:t xml:space="preserve">izpolni vse obveznosti, ki jih ima po </w:t>
      </w:r>
      <w:r w:rsidR="002103D8" w:rsidRPr="00812AE8">
        <w:rPr>
          <w:rFonts w:cs="Arial"/>
        </w:rPr>
        <w:t>tej pogodbi</w:t>
      </w:r>
      <w:r w:rsidRPr="00812AE8">
        <w:rPr>
          <w:rFonts w:cs="Arial"/>
        </w:rPr>
        <w:t xml:space="preserve"> </w:t>
      </w:r>
      <w:r w:rsidR="00A607A4" w:rsidRPr="00812AE8">
        <w:rPr>
          <w:rFonts w:cs="Arial"/>
        </w:rPr>
        <w:t xml:space="preserve">takrat, </w:t>
      </w:r>
      <w:r w:rsidRPr="00812AE8">
        <w:rPr>
          <w:rFonts w:cs="Arial"/>
        </w:rPr>
        <w:t xml:space="preserve">ko je izvedel dobavo na </w:t>
      </w:r>
      <w:r w:rsidR="00C67191" w:rsidRPr="00812AE8">
        <w:rPr>
          <w:rFonts w:cs="Arial"/>
        </w:rPr>
        <w:t>naslov</w:t>
      </w:r>
      <w:r w:rsidR="00780D89" w:rsidRPr="00812AE8">
        <w:rPr>
          <w:rFonts w:cs="Arial"/>
        </w:rPr>
        <w:t xml:space="preserve"> naročnika </w:t>
      </w:r>
      <w:r w:rsidRPr="00812AE8">
        <w:rPr>
          <w:rFonts w:cs="Arial"/>
        </w:rPr>
        <w:t xml:space="preserve">ter naročniku predal vse dokumente, ki jih opredeljuje razpisna dokumentacija. </w:t>
      </w:r>
    </w:p>
    <w:p w14:paraId="21815A75" w14:textId="77777777" w:rsidR="00D87536" w:rsidRPr="00812AE8" w:rsidRDefault="00D87536" w:rsidP="001F38D4">
      <w:pPr>
        <w:rPr>
          <w:rFonts w:cs="Arial"/>
          <w:bCs/>
        </w:rPr>
      </w:pPr>
    </w:p>
    <w:p w14:paraId="7A77FBFD" w14:textId="7B99AC29" w:rsidR="00D87536" w:rsidRPr="00812AE8" w:rsidRDefault="002103D8" w:rsidP="001F38D4">
      <w:pPr>
        <w:jc w:val="both"/>
        <w:rPr>
          <w:rFonts w:cs="Arial"/>
        </w:rPr>
      </w:pPr>
      <w:r w:rsidRPr="00812AE8">
        <w:rPr>
          <w:rFonts w:cs="Arial"/>
        </w:rPr>
        <w:t>Dobavitelj</w:t>
      </w:r>
      <w:r w:rsidR="00D87536" w:rsidRPr="00812AE8">
        <w:rPr>
          <w:rFonts w:cs="Arial"/>
        </w:rPr>
        <w:t xml:space="preserve"> je za morebitno zamudo pri izvedbi dobav naročniku odškodninsko odgovoren.</w:t>
      </w:r>
    </w:p>
    <w:p w14:paraId="680B0FAB" w14:textId="77777777" w:rsidR="00D87536" w:rsidRPr="001F38D4" w:rsidRDefault="00D87536" w:rsidP="001F38D4">
      <w:pPr>
        <w:jc w:val="both"/>
        <w:rPr>
          <w:rFonts w:cs="Arial"/>
          <w:b/>
        </w:rPr>
      </w:pPr>
    </w:p>
    <w:p w14:paraId="0B650F95" w14:textId="5D631B1E" w:rsidR="000A50D4" w:rsidRPr="001F38D4" w:rsidRDefault="00AD29A1" w:rsidP="001F38D4">
      <w:pPr>
        <w:pStyle w:val="Odstavekseznama"/>
        <w:numPr>
          <w:ilvl w:val="0"/>
          <w:numId w:val="38"/>
        </w:numPr>
        <w:jc w:val="center"/>
        <w:rPr>
          <w:rFonts w:cs="Arial"/>
          <w:b/>
        </w:rPr>
      </w:pPr>
      <w:r w:rsidRPr="001F38D4">
        <w:rPr>
          <w:rFonts w:cs="Arial"/>
          <w:b/>
        </w:rPr>
        <w:t>č</w:t>
      </w:r>
      <w:r w:rsidR="000A50D4" w:rsidRPr="001F38D4">
        <w:rPr>
          <w:rFonts w:cs="Arial"/>
          <w:b/>
        </w:rPr>
        <w:t>len</w:t>
      </w:r>
    </w:p>
    <w:p w14:paraId="60CE2912" w14:textId="319E1A41" w:rsidR="00AD29A1" w:rsidRPr="00812AE8" w:rsidRDefault="00AD29A1" w:rsidP="001F38D4">
      <w:pPr>
        <w:pStyle w:val="Standard"/>
        <w:rPr>
          <w:rFonts w:ascii="Arial" w:hAnsi="Arial" w:cs="Arial"/>
          <w:strike/>
        </w:rPr>
      </w:pPr>
      <w:r w:rsidRPr="001F38D4">
        <w:rPr>
          <w:rFonts w:ascii="Arial" w:hAnsi="Arial" w:cs="Arial"/>
        </w:rPr>
        <w:t xml:space="preserve">V primeru, </w:t>
      </w:r>
      <w:r w:rsidR="002103D8" w:rsidRPr="001F38D4">
        <w:rPr>
          <w:rFonts w:ascii="Arial" w:hAnsi="Arial" w:cs="Arial"/>
        </w:rPr>
        <w:t>da dobavitelj</w:t>
      </w:r>
      <w:r w:rsidRPr="001F38D4">
        <w:rPr>
          <w:rFonts w:ascii="Arial" w:hAnsi="Arial" w:cs="Arial"/>
        </w:rPr>
        <w:t xml:space="preserve"> po svoji krivdi zamudi oziroma prekorači s tem  </w:t>
      </w:r>
      <w:r w:rsidR="002103D8" w:rsidRPr="001F38D4">
        <w:rPr>
          <w:rFonts w:ascii="Arial" w:hAnsi="Arial" w:cs="Arial"/>
        </w:rPr>
        <w:t>pogodbo</w:t>
      </w:r>
      <w:r w:rsidRPr="001F38D4">
        <w:rPr>
          <w:rFonts w:ascii="Arial" w:hAnsi="Arial" w:cs="Arial"/>
        </w:rPr>
        <w:t xml:space="preserve"> dogovorjeni rok za dobavo blaga, ima naročnik pon</w:t>
      </w:r>
      <w:r w:rsidR="00610FE8">
        <w:rPr>
          <w:rFonts w:ascii="Arial" w:hAnsi="Arial" w:cs="Arial"/>
        </w:rPr>
        <w:t>u</w:t>
      </w:r>
      <w:r w:rsidRPr="001F38D4">
        <w:rPr>
          <w:rFonts w:ascii="Arial" w:hAnsi="Arial" w:cs="Arial"/>
        </w:rPr>
        <w:t xml:space="preserve">dniku pravico zaračunati pogodbeno kazen, ki bo </w:t>
      </w:r>
      <w:r w:rsidRPr="00812AE8">
        <w:rPr>
          <w:rFonts w:ascii="Arial" w:hAnsi="Arial" w:cs="Arial"/>
        </w:rPr>
        <w:t xml:space="preserve">odvisna od dolžine zamude, in sicer za vsak koledarski dan zamude v višini 0,5 % (nič celih </w:t>
      </w:r>
      <w:r w:rsidRPr="00812AE8">
        <w:rPr>
          <w:rFonts w:ascii="Arial" w:hAnsi="Arial" w:cs="Arial"/>
        </w:rPr>
        <w:lastRenderedPageBreak/>
        <w:t xml:space="preserve">pet odstotkov) od skupne pogodbene cene (z DDV) za posamezno naročilo, vendar skupno največ v višini 10 % (deset odstotkov) od skupne vrednosti </w:t>
      </w:r>
      <w:r w:rsidR="006C534F" w:rsidRPr="00812AE8">
        <w:rPr>
          <w:rFonts w:ascii="Arial" w:hAnsi="Arial" w:cs="Arial"/>
        </w:rPr>
        <w:t>naročila</w:t>
      </w:r>
      <w:r w:rsidRPr="00812AE8">
        <w:rPr>
          <w:rFonts w:ascii="Arial" w:hAnsi="Arial" w:cs="Arial"/>
        </w:rPr>
        <w:t>(z DDV)</w:t>
      </w:r>
      <w:r w:rsidR="00055934" w:rsidRPr="00812AE8">
        <w:rPr>
          <w:rFonts w:ascii="Arial" w:hAnsi="Arial" w:cs="Arial"/>
        </w:rPr>
        <w:t>.</w:t>
      </w:r>
      <w:r w:rsidRPr="00812AE8">
        <w:rPr>
          <w:rFonts w:ascii="Arial" w:hAnsi="Arial" w:cs="Arial"/>
        </w:rPr>
        <w:t xml:space="preserve"> </w:t>
      </w:r>
    </w:p>
    <w:p w14:paraId="600A85AF" w14:textId="77777777" w:rsidR="00AD29A1" w:rsidRPr="001F38D4" w:rsidRDefault="00AD29A1" w:rsidP="001F38D4">
      <w:pPr>
        <w:pStyle w:val="Standard"/>
        <w:rPr>
          <w:rFonts w:ascii="Arial" w:hAnsi="Arial" w:cs="Arial"/>
        </w:rPr>
      </w:pPr>
    </w:p>
    <w:p w14:paraId="0EB764DE" w14:textId="46A1834E" w:rsidR="00AD29A1" w:rsidRPr="001F38D4" w:rsidRDefault="00AD29A1" w:rsidP="001F38D4">
      <w:pPr>
        <w:pStyle w:val="Standard"/>
        <w:rPr>
          <w:rFonts w:ascii="Arial" w:hAnsi="Arial" w:cs="Arial"/>
        </w:rPr>
      </w:pPr>
      <w:r w:rsidRPr="001F38D4">
        <w:rPr>
          <w:rFonts w:ascii="Arial" w:hAnsi="Arial" w:cs="Arial"/>
        </w:rPr>
        <w:t xml:space="preserve">Če zaradi zamude izvedbe pogodbenih del nastaja pri naročniku dodatna škoda, je naročnik upravičen do povrnitve nastale škode s strani </w:t>
      </w:r>
      <w:r w:rsidR="002103D8" w:rsidRPr="001F38D4">
        <w:rPr>
          <w:rFonts w:ascii="Arial" w:hAnsi="Arial" w:cs="Arial"/>
        </w:rPr>
        <w:t>dobavitelja</w:t>
      </w:r>
      <w:r w:rsidRPr="001F38D4">
        <w:rPr>
          <w:rFonts w:ascii="Arial" w:hAnsi="Arial" w:cs="Arial"/>
        </w:rPr>
        <w:t>.</w:t>
      </w:r>
    </w:p>
    <w:p w14:paraId="2CA54768" w14:textId="77777777" w:rsidR="00AD29A1" w:rsidRPr="001F38D4" w:rsidRDefault="00AD29A1" w:rsidP="001F38D4">
      <w:pPr>
        <w:pStyle w:val="Standard"/>
        <w:rPr>
          <w:rFonts w:ascii="Arial" w:hAnsi="Arial" w:cs="Arial"/>
        </w:rPr>
      </w:pPr>
    </w:p>
    <w:p w14:paraId="5BB12171" w14:textId="3DBE3F16" w:rsidR="00AD29A1" w:rsidRPr="001F38D4" w:rsidRDefault="00AD29A1" w:rsidP="001F38D4">
      <w:pPr>
        <w:pStyle w:val="Standard"/>
        <w:rPr>
          <w:rFonts w:ascii="Arial" w:hAnsi="Arial" w:cs="Arial"/>
        </w:rPr>
      </w:pPr>
      <w:r w:rsidRPr="001F38D4">
        <w:rPr>
          <w:rFonts w:ascii="Arial" w:hAnsi="Arial" w:cs="Arial"/>
        </w:rPr>
        <w:t xml:space="preserve">Naročnik in </w:t>
      </w:r>
      <w:r w:rsidR="002103D8" w:rsidRPr="001F38D4">
        <w:rPr>
          <w:rFonts w:ascii="Arial" w:hAnsi="Arial" w:cs="Arial"/>
        </w:rPr>
        <w:t>dobavitelj</w:t>
      </w:r>
      <w:r w:rsidRPr="001F38D4">
        <w:rPr>
          <w:rFonts w:ascii="Arial" w:hAnsi="Arial" w:cs="Arial"/>
        </w:rPr>
        <w:t xml:space="preserve"> soglašata, da pravica do zaračunavanja pogodbene kazni ni pogojena z nastankom škode naročniku. Povračilo tako nastale škode bo naročnik uveljavljal po splošnih načelih odškodninske odgovornosti, neodvisno od uveljavljanja pogodbene kazni.</w:t>
      </w:r>
    </w:p>
    <w:p w14:paraId="355CE2E3" w14:textId="77777777" w:rsidR="00AD29A1" w:rsidRPr="001F38D4" w:rsidRDefault="00AD29A1" w:rsidP="001F38D4">
      <w:pPr>
        <w:pStyle w:val="Standard"/>
        <w:rPr>
          <w:rFonts w:ascii="Arial" w:hAnsi="Arial" w:cs="Arial"/>
        </w:rPr>
      </w:pPr>
    </w:p>
    <w:p w14:paraId="4778FB73" w14:textId="0F9CE76A" w:rsidR="00AD29A1" w:rsidRPr="001F38D4" w:rsidRDefault="00AD29A1" w:rsidP="001F38D4">
      <w:pPr>
        <w:pStyle w:val="Standard"/>
        <w:rPr>
          <w:rFonts w:ascii="Arial" w:hAnsi="Arial" w:cs="Arial"/>
        </w:rPr>
      </w:pPr>
      <w:r w:rsidRPr="001F38D4">
        <w:rPr>
          <w:rFonts w:ascii="Arial" w:hAnsi="Arial" w:cs="Arial"/>
        </w:rPr>
        <w:t xml:space="preserve">Ne glede na določilo o pogodbeni kazni ima naročnik zaradi zamude </w:t>
      </w:r>
      <w:r w:rsidR="002103D8" w:rsidRPr="001F38D4">
        <w:rPr>
          <w:rFonts w:ascii="Arial" w:hAnsi="Arial" w:cs="Arial"/>
        </w:rPr>
        <w:t>dobavitelja,</w:t>
      </w:r>
      <w:r w:rsidRPr="001F38D4">
        <w:rPr>
          <w:rFonts w:ascii="Arial" w:hAnsi="Arial" w:cs="Arial"/>
        </w:rPr>
        <w:t xml:space="preserve"> kot tudi iz vseh drugih razlogov na strani </w:t>
      </w:r>
      <w:r w:rsidR="002103D8" w:rsidRPr="001F38D4">
        <w:rPr>
          <w:rFonts w:ascii="Arial" w:hAnsi="Arial" w:cs="Arial"/>
        </w:rPr>
        <w:t xml:space="preserve">dobavitelja </w:t>
      </w:r>
      <w:r w:rsidRPr="001F38D4">
        <w:rPr>
          <w:rFonts w:ascii="Arial" w:hAnsi="Arial" w:cs="Arial"/>
        </w:rPr>
        <w:t>pravico terjati poplačilo celotne škode, ki nastane kot posledica zamud, napak ali drugih n</w:t>
      </w:r>
      <w:r w:rsidR="004D613A" w:rsidRPr="001F38D4">
        <w:rPr>
          <w:rFonts w:ascii="Arial" w:hAnsi="Arial" w:cs="Arial"/>
        </w:rPr>
        <w:t xml:space="preserve">epravilnosti s </w:t>
      </w:r>
      <w:r w:rsidR="002103D8" w:rsidRPr="001F38D4">
        <w:rPr>
          <w:rFonts w:ascii="Arial" w:hAnsi="Arial" w:cs="Arial"/>
        </w:rPr>
        <w:t>strani dobavitelja.</w:t>
      </w:r>
    </w:p>
    <w:p w14:paraId="3E143BD2" w14:textId="77777777" w:rsidR="00AD29A1" w:rsidRPr="001F38D4" w:rsidRDefault="00AD29A1" w:rsidP="001F38D4">
      <w:pPr>
        <w:jc w:val="both"/>
        <w:rPr>
          <w:rFonts w:cs="Arial"/>
          <w:b/>
        </w:rPr>
      </w:pPr>
    </w:p>
    <w:p w14:paraId="55E99435" w14:textId="77777777" w:rsidR="00AD29A1" w:rsidRPr="001F38D4" w:rsidRDefault="00AD29A1" w:rsidP="001F38D4">
      <w:pPr>
        <w:jc w:val="center"/>
        <w:rPr>
          <w:rFonts w:cs="Arial"/>
          <w:b/>
        </w:rPr>
      </w:pPr>
    </w:p>
    <w:p w14:paraId="4D00CCBE" w14:textId="07779D44" w:rsidR="00AD29A1" w:rsidRPr="001F38D4" w:rsidRDefault="00AD29A1" w:rsidP="001F38D4">
      <w:pPr>
        <w:pStyle w:val="Odstavekseznama"/>
        <w:numPr>
          <w:ilvl w:val="0"/>
          <w:numId w:val="38"/>
        </w:numPr>
        <w:jc w:val="center"/>
        <w:rPr>
          <w:rFonts w:cs="Arial"/>
          <w:b/>
        </w:rPr>
      </w:pPr>
      <w:r w:rsidRPr="001F38D4">
        <w:rPr>
          <w:rFonts w:cs="Arial"/>
          <w:b/>
        </w:rPr>
        <w:t>člen</w:t>
      </w:r>
    </w:p>
    <w:p w14:paraId="67A15182" w14:textId="3D7A26C4" w:rsidR="000A50D4" w:rsidRPr="00491174" w:rsidRDefault="002103D8" w:rsidP="001F38D4">
      <w:pPr>
        <w:jc w:val="both"/>
        <w:rPr>
          <w:rFonts w:cs="Arial"/>
        </w:rPr>
      </w:pPr>
      <w:r w:rsidRPr="00812AE8">
        <w:rPr>
          <w:rFonts w:cs="Arial"/>
        </w:rPr>
        <w:t>Dobavitelj</w:t>
      </w:r>
      <w:r w:rsidR="000A50D4" w:rsidRPr="00812AE8">
        <w:rPr>
          <w:rFonts w:cs="Arial"/>
        </w:rPr>
        <w:t xml:space="preserve"> zagotavlja, da bo imel ves čas trajanja </w:t>
      </w:r>
      <w:r w:rsidRPr="00812AE8">
        <w:rPr>
          <w:rFonts w:cs="Arial"/>
        </w:rPr>
        <w:t>te pogodbe</w:t>
      </w:r>
      <w:r w:rsidR="000A6654" w:rsidRPr="00812AE8">
        <w:rPr>
          <w:rFonts w:cs="Arial"/>
        </w:rPr>
        <w:t xml:space="preserve"> </w:t>
      </w:r>
      <w:r w:rsidR="000A50D4" w:rsidRPr="00812AE8">
        <w:rPr>
          <w:rFonts w:cs="Arial"/>
        </w:rPr>
        <w:t>na zalogi vsaj 1</w:t>
      </w:r>
      <w:r w:rsidR="00360348" w:rsidRPr="00812AE8">
        <w:rPr>
          <w:rFonts w:cs="Arial"/>
        </w:rPr>
        <w:t>/6</w:t>
      </w:r>
      <w:r w:rsidR="000A50D4" w:rsidRPr="00812AE8">
        <w:rPr>
          <w:rFonts w:cs="Arial"/>
        </w:rPr>
        <w:t xml:space="preserve"> </w:t>
      </w:r>
      <w:r w:rsidR="00EB1033" w:rsidRPr="00812AE8">
        <w:rPr>
          <w:rFonts w:cs="Arial"/>
        </w:rPr>
        <w:t xml:space="preserve">vrednosti </w:t>
      </w:r>
      <w:r w:rsidR="00EB1033" w:rsidRPr="00491174">
        <w:rPr>
          <w:rFonts w:cs="Arial"/>
        </w:rPr>
        <w:t>materiala</w:t>
      </w:r>
      <w:r w:rsidR="004C705F" w:rsidRPr="00491174">
        <w:rPr>
          <w:rFonts w:cs="Arial"/>
        </w:rPr>
        <w:t xml:space="preserve"> posameznega podsklopa</w:t>
      </w:r>
      <w:r w:rsidR="000A50D4" w:rsidRPr="00491174">
        <w:rPr>
          <w:rFonts w:cs="Arial"/>
        </w:rPr>
        <w:t xml:space="preserve">, ki ga naročnik zahteva v posameznem sklopu in sicer </w:t>
      </w:r>
      <w:r w:rsidR="000F3F21" w:rsidRPr="00491174">
        <w:rPr>
          <w:rFonts w:cs="Arial"/>
        </w:rPr>
        <w:t>za sklop, za katerega se sklepa predmetn</w:t>
      </w:r>
      <w:r w:rsidRPr="00491174">
        <w:rPr>
          <w:rFonts w:cs="Arial"/>
        </w:rPr>
        <w:t>a pogodba</w:t>
      </w:r>
      <w:r w:rsidR="000F3F21" w:rsidRPr="00491174">
        <w:rPr>
          <w:rFonts w:cs="Arial"/>
        </w:rPr>
        <w:t>.</w:t>
      </w:r>
    </w:p>
    <w:p w14:paraId="32C0CA16" w14:textId="77777777" w:rsidR="000A50D4" w:rsidRPr="00491174" w:rsidRDefault="000A50D4" w:rsidP="001F38D4">
      <w:pPr>
        <w:jc w:val="both"/>
        <w:rPr>
          <w:rFonts w:cs="Arial"/>
        </w:rPr>
      </w:pPr>
    </w:p>
    <w:p w14:paraId="29156A03" w14:textId="347CC459" w:rsidR="000A50D4" w:rsidRPr="00491174" w:rsidRDefault="000A50D4" w:rsidP="001F38D4">
      <w:pPr>
        <w:jc w:val="both"/>
        <w:rPr>
          <w:rFonts w:cs="Arial"/>
        </w:rPr>
      </w:pPr>
      <w:r w:rsidRPr="00491174">
        <w:rPr>
          <w:rFonts w:cs="Arial"/>
        </w:rPr>
        <w:t xml:space="preserve">Naročnik si pridružuje pravico, da kadarkoli v času trajanja </w:t>
      </w:r>
      <w:r w:rsidR="002103D8" w:rsidRPr="00491174">
        <w:rPr>
          <w:rFonts w:cs="Arial"/>
        </w:rPr>
        <w:t>te pogodbe</w:t>
      </w:r>
      <w:r w:rsidRPr="00491174">
        <w:rPr>
          <w:rFonts w:cs="Arial"/>
        </w:rPr>
        <w:t xml:space="preserve"> preveri dejansko stanje zalog na naslovu skladiščnih prostorov </w:t>
      </w:r>
      <w:r w:rsidR="002103D8" w:rsidRPr="00491174">
        <w:rPr>
          <w:rFonts w:cs="Arial"/>
        </w:rPr>
        <w:t>dobavitelja.</w:t>
      </w:r>
      <w:r w:rsidRPr="00491174">
        <w:rPr>
          <w:rFonts w:cs="Arial"/>
        </w:rPr>
        <w:t xml:space="preserve"> V kolikor količine ne dosegajo zahtev iz prvega odstavka tega člena, </w:t>
      </w:r>
      <w:r w:rsidR="000F3F21" w:rsidRPr="00491174">
        <w:rPr>
          <w:rFonts w:cs="Arial"/>
        </w:rPr>
        <w:t>ima naročnik pravico unovčiti</w:t>
      </w:r>
      <w:r w:rsidRPr="00491174">
        <w:rPr>
          <w:rFonts w:cs="Arial"/>
        </w:rPr>
        <w:t xml:space="preserve"> finančno zavarovanje za dobro izvedbo obveznosti </w:t>
      </w:r>
      <w:r w:rsidR="002103D8" w:rsidRPr="00491174">
        <w:rPr>
          <w:rFonts w:cs="Arial"/>
        </w:rPr>
        <w:t>pogodbe</w:t>
      </w:r>
      <w:r w:rsidRPr="00491174">
        <w:rPr>
          <w:rFonts w:cs="Arial"/>
        </w:rPr>
        <w:t xml:space="preserve"> in </w:t>
      </w:r>
      <w:r w:rsidR="000F3F21" w:rsidRPr="00491174">
        <w:rPr>
          <w:rFonts w:cs="Arial"/>
        </w:rPr>
        <w:t xml:space="preserve">ima pravico odstopiti od </w:t>
      </w:r>
      <w:r w:rsidR="002103D8" w:rsidRPr="00491174">
        <w:rPr>
          <w:rFonts w:cs="Arial"/>
        </w:rPr>
        <w:t>pogodbe</w:t>
      </w:r>
      <w:r w:rsidRPr="00491174">
        <w:rPr>
          <w:rFonts w:cs="Arial"/>
        </w:rPr>
        <w:t>.</w:t>
      </w:r>
    </w:p>
    <w:p w14:paraId="3590BB86" w14:textId="77777777" w:rsidR="000A50D4" w:rsidRPr="00491174" w:rsidRDefault="000A50D4" w:rsidP="001F38D4">
      <w:pPr>
        <w:jc w:val="both"/>
        <w:rPr>
          <w:rFonts w:cs="Arial"/>
        </w:rPr>
      </w:pPr>
    </w:p>
    <w:p w14:paraId="0C76D3A2" w14:textId="5BC9BC59" w:rsidR="000A50D4" w:rsidRPr="001F38D4" w:rsidRDefault="002103D8" w:rsidP="001F38D4">
      <w:pPr>
        <w:jc w:val="both"/>
        <w:rPr>
          <w:rFonts w:cs="Arial"/>
        </w:rPr>
      </w:pPr>
      <w:r w:rsidRPr="00491174">
        <w:rPr>
          <w:rFonts w:cs="Arial"/>
        </w:rPr>
        <w:t>Dobavitelj</w:t>
      </w:r>
      <w:r w:rsidR="000A50D4" w:rsidRPr="00491174">
        <w:rPr>
          <w:rFonts w:cs="Arial"/>
        </w:rPr>
        <w:t xml:space="preserve"> mora zagotavljati zadostne transportne in skladiščne kapacitete, glede na </w:t>
      </w:r>
      <w:r w:rsidR="000A50D4" w:rsidRPr="00812AE8">
        <w:rPr>
          <w:rFonts w:cs="Arial"/>
        </w:rPr>
        <w:t xml:space="preserve">naročnikov odjem, kar pomeni, da </w:t>
      </w:r>
      <w:r w:rsidR="000F3F21" w:rsidRPr="00812AE8">
        <w:rPr>
          <w:rFonts w:cs="Arial"/>
        </w:rPr>
        <w:t>je zmožen zagotoviti</w:t>
      </w:r>
      <w:r w:rsidR="000A50D4" w:rsidRPr="00812AE8">
        <w:rPr>
          <w:rFonts w:cs="Arial"/>
        </w:rPr>
        <w:t xml:space="preserve"> dobavo v roku 24 ur od prejema naročila. V kolikor dve dobavi ne bos</w:t>
      </w:r>
      <w:r w:rsidR="000F3F21" w:rsidRPr="00812AE8">
        <w:rPr>
          <w:rFonts w:cs="Arial"/>
        </w:rPr>
        <w:t xml:space="preserve">ta izvršeni v zahtevanem roku, ima </w:t>
      </w:r>
      <w:r w:rsidR="000A50D4" w:rsidRPr="00812AE8">
        <w:rPr>
          <w:rFonts w:cs="Arial"/>
        </w:rPr>
        <w:t>naročnik</w:t>
      </w:r>
      <w:r w:rsidR="000F3F21" w:rsidRPr="00812AE8">
        <w:rPr>
          <w:rFonts w:cs="Arial"/>
        </w:rPr>
        <w:t xml:space="preserve"> pravico </w:t>
      </w:r>
      <w:r w:rsidR="000A50D4" w:rsidRPr="00812AE8">
        <w:rPr>
          <w:rFonts w:cs="Arial"/>
        </w:rPr>
        <w:t>unovči</w:t>
      </w:r>
      <w:r w:rsidR="000F3F21" w:rsidRPr="00812AE8">
        <w:rPr>
          <w:rFonts w:cs="Arial"/>
        </w:rPr>
        <w:t>ti</w:t>
      </w:r>
      <w:r w:rsidR="000A50D4" w:rsidRPr="00812AE8">
        <w:rPr>
          <w:rFonts w:cs="Arial"/>
        </w:rPr>
        <w:t xml:space="preserve"> finančno zavarovanje za dobro izvedbo obveznosti </w:t>
      </w:r>
      <w:r w:rsidRPr="00812AE8">
        <w:rPr>
          <w:rFonts w:cs="Arial"/>
        </w:rPr>
        <w:t>pogodbe</w:t>
      </w:r>
      <w:r w:rsidR="000A50D4" w:rsidRPr="00812AE8">
        <w:rPr>
          <w:rFonts w:cs="Arial"/>
        </w:rPr>
        <w:t xml:space="preserve"> in </w:t>
      </w:r>
      <w:r w:rsidR="000F3F21" w:rsidRPr="00812AE8">
        <w:rPr>
          <w:rFonts w:cs="Arial"/>
        </w:rPr>
        <w:t xml:space="preserve">odstopiti od </w:t>
      </w:r>
      <w:r w:rsidRPr="00812AE8">
        <w:rPr>
          <w:rFonts w:cs="Arial"/>
        </w:rPr>
        <w:t>pogodbe</w:t>
      </w:r>
      <w:r w:rsidR="000F3F21" w:rsidRPr="00812AE8">
        <w:rPr>
          <w:rFonts w:cs="Arial"/>
        </w:rPr>
        <w:t>.</w:t>
      </w:r>
    </w:p>
    <w:p w14:paraId="45A19A0F" w14:textId="77777777" w:rsidR="000A50D4" w:rsidRPr="001F38D4" w:rsidRDefault="000A50D4" w:rsidP="001F38D4">
      <w:pPr>
        <w:jc w:val="both"/>
        <w:rPr>
          <w:rFonts w:cs="Arial"/>
          <w:b/>
        </w:rPr>
      </w:pPr>
    </w:p>
    <w:p w14:paraId="15BC1EEE" w14:textId="77777777" w:rsidR="00D87536" w:rsidRPr="001F38D4" w:rsidRDefault="00D87536" w:rsidP="001F38D4">
      <w:pPr>
        <w:autoSpaceDE w:val="0"/>
        <w:jc w:val="both"/>
        <w:rPr>
          <w:rFonts w:cs="Arial"/>
        </w:rPr>
      </w:pPr>
    </w:p>
    <w:p w14:paraId="6CFB3B18" w14:textId="77777777" w:rsidR="00D87536" w:rsidRPr="001F38D4" w:rsidRDefault="00D87536" w:rsidP="001F38D4">
      <w:pPr>
        <w:pStyle w:val="Standard"/>
        <w:rPr>
          <w:rFonts w:ascii="Arial" w:hAnsi="Arial" w:cs="Arial"/>
          <w:b/>
        </w:rPr>
      </w:pPr>
      <w:r w:rsidRPr="001F38D4">
        <w:rPr>
          <w:rFonts w:ascii="Arial" w:hAnsi="Arial" w:cs="Arial"/>
          <w:b/>
        </w:rPr>
        <w:t>PLAČILNI POGOJI</w:t>
      </w:r>
    </w:p>
    <w:p w14:paraId="7D16EF1E" w14:textId="3EDCC927" w:rsidR="00D87536" w:rsidRDefault="00D87536" w:rsidP="001F38D4">
      <w:pPr>
        <w:pStyle w:val="Standard"/>
        <w:numPr>
          <w:ilvl w:val="0"/>
          <w:numId w:val="38"/>
        </w:numPr>
        <w:jc w:val="center"/>
        <w:rPr>
          <w:rFonts w:ascii="Arial" w:hAnsi="Arial" w:cs="Arial"/>
          <w:b/>
          <w:bCs/>
          <w:iCs/>
        </w:rPr>
      </w:pPr>
      <w:r w:rsidRPr="00812AE8">
        <w:rPr>
          <w:rFonts w:ascii="Arial" w:hAnsi="Arial" w:cs="Arial"/>
          <w:b/>
          <w:bCs/>
          <w:iCs/>
        </w:rPr>
        <w:t>člen</w:t>
      </w:r>
    </w:p>
    <w:p w14:paraId="07221007" w14:textId="77777777" w:rsidR="006C534F" w:rsidRPr="00812AE8" w:rsidRDefault="006C534F" w:rsidP="006C534F">
      <w:pPr>
        <w:jc w:val="both"/>
        <w:rPr>
          <w:rFonts w:cs="Arial"/>
        </w:rPr>
      </w:pPr>
      <w:r w:rsidRPr="00812AE8">
        <w:rPr>
          <w:rFonts w:cs="Arial"/>
        </w:rPr>
        <w:t>Stranki sporazuma soglašata, da bo dobavitelj naročniku izstavljal račune trikrat mesečno in sicer za obdobje od 1. do 10., za obdobje od 11. do 20.  in za obdobje od 21. do konca meseca.</w:t>
      </w:r>
    </w:p>
    <w:p w14:paraId="40CDA1DA" w14:textId="77777777" w:rsidR="006C534F" w:rsidRPr="00812AE8" w:rsidRDefault="006C534F" w:rsidP="006C534F">
      <w:pPr>
        <w:jc w:val="both"/>
        <w:rPr>
          <w:rFonts w:cs="Arial"/>
        </w:rPr>
      </w:pPr>
    </w:p>
    <w:p w14:paraId="2BC702B6" w14:textId="77777777" w:rsidR="006C534F" w:rsidRPr="00812AE8" w:rsidRDefault="006C534F" w:rsidP="006C534F">
      <w:pPr>
        <w:jc w:val="both"/>
        <w:rPr>
          <w:rFonts w:cs="Arial"/>
        </w:rPr>
      </w:pPr>
      <w:r w:rsidRPr="00812AE8">
        <w:rPr>
          <w:rFonts w:cs="Arial"/>
        </w:rPr>
        <w:t>Na računu je potrebno  obvezno navesti številko JN in številko pogodbe.</w:t>
      </w:r>
    </w:p>
    <w:p w14:paraId="0CBFC3C8" w14:textId="77777777" w:rsidR="006C534F" w:rsidRPr="00812AE8" w:rsidRDefault="006C534F" w:rsidP="006C534F">
      <w:pPr>
        <w:jc w:val="both"/>
        <w:rPr>
          <w:rFonts w:cs="Arial"/>
        </w:rPr>
      </w:pPr>
    </w:p>
    <w:p w14:paraId="33C683F5" w14:textId="77777777" w:rsidR="006C534F" w:rsidRPr="00812AE8" w:rsidRDefault="006C534F" w:rsidP="006C534F">
      <w:pPr>
        <w:jc w:val="both"/>
        <w:rPr>
          <w:rFonts w:cs="Arial"/>
        </w:rPr>
      </w:pPr>
      <w:r w:rsidRPr="00812AE8">
        <w:rPr>
          <w:rFonts w:cs="Arial"/>
        </w:rPr>
        <w:t>Skladno z Zakonom o davku na dodano vrednost, se kot datum opravljene storitve dobave materiala šteje 10., 20. in zadnji delovni dan tekočega meseca, v katerem je bila izvedena dobava.</w:t>
      </w:r>
    </w:p>
    <w:p w14:paraId="61C11F99" w14:textId="77777777" w:rsidR="006C534F" w:rsidRPr="00812AE8" w:rsidRDefault="006C534F" w:rsidP="006C534F">
      <w:pPr>
        <w:jc w:val="both"/>
        <w:rPr>
          <w:rFonts w:cs="Arial"/>
        </w:rPr>
      </w:pPr>
    </w:p>
    <w:p w14:paraId="48E6295E" w14:textId="77777777" w:rsidR="006C534F" w:rsidRPr="006C534F" w:rsidRDefault="006C534F" w:rsidP="006C534F">
      <w:pPr>
        <w:jc w:val="both"/>
        <w:rPr>
          <w:rFonts w:cs="Arial"/>
        </w:rPr>
      </w:pPr>
      <w:r w:rsidRPr="00812AE8">
        <w:rPr>
          <w:rFonts w:cs="Arial"/>
        </w:rPr>
        <w:t>K računu morajo biti priloženi dokumenti, ki omogočajo nadzor nad prevzemom dobavljenega material s strani naročnika in so podlaga izstavitvi računa.</w:t>
      </w:r>
    </w:p>
    <w:p w14:paraId="40CDCD7F" w14:textId="77777777" w:rsidR="006C534F" w:rsidRPr="006C534F" w:rsidRDefault="006C534F" w:rsidP="006C534F">
      <w:pPr>
        <w:jc w:val="both"/>
        <w:rPr>
          <w:rFonts w:ascii="Tahoma" w:hAnsi="Tahoma" w:cs="Tahoma"/>
          <w:sz w:val="20"/>
          <w:szCs w:val="20"/>
        </w:rPr>
      </w:pPr>
    </w:p>
    <w:p w14:paraId="19ABF00B" w14:textId="77777777" w:rsidR="00D87536" w:rsidRPr="001F38D4" w:rsidRDefault="00D87536" w:rsidP="001F38D4">
      <w:pPr>
        <w:jc w:val="both"/>
        <w:rPr>
          <w:rFonts w:cs="Arial"/>
        </w:rPr>
      </w:pPr>
      <w:r w:rsidRPr="001F38D4">
        <w:rPr>
          <w:rFonts w:cs="Arial"/>
        </w:rPr>
        <w:t>V primeru zamude pri plačilu je naročnik dolžan plačati zakonske zamudne obresti za čas zamude.</w:t>
      </w:r>
    </w:p>
    <w:p w14:paraId="74248D11" w14:textId="77777777" w:rsidR="00D87536" w:rsidRPr="00847DBC" w:rsidRDefault="00D87536" w:rsidP="001F38D4">
      <w:pPr>
        <w:autoSpaceDE w:val="0"/>
        <w:jc w:val="both"/>
        <w:rPr>
          <w:rFonts w:cs="Arial"/>
          <w:lang w:val="pl-PL"/>
        </w:rPr>
      </w:pPr>
    </w:p>
    <w:p w14:paraId="3944B26C" w14:textId="3C9EAEF6" w:rsidR="00D87536" w:rsidRDefault="00D87536" w:rsidP="001F38D4">
      <w:pPr>
        <w:autoSpaceDE w:val="0"/>
        <w:jc w:val="both"/>
        <w:rPr>
          <w:rFonts w:cs="Arial"/>
        </w:rPr>
      </w:pPr>
      <w:r w:rsidRPr="00847DBC">
        <w:rPr>
          <w:rFonts w:cs="Arial"/>
        </w:rPr>
        <w:t xml:space="preserve">Naročnik bo </w:t>
      </w:r>
      <w:r w:rsidR="002103D8" w:rsidRPr="00847DBC">
        <w:rPr>
          <w:rFonts w:cs="Arial"/>
        </w:rPr>
        <w:t>dobavitelju</w:t>
      </w:r>
      <w:r w:rsidRPr="00847DBC">
        <w:rPr>
          <w:rFonts w:cs="Arial"/>
        </w:rPr>
        <w:t xml:space="preserve"> plačal račun v roku do 30 dni od datuma prejema vsakega računa, na transakcijski račun </w:t>
      </w:r>
      <w:r w:rsidR="005E2C69" w:rsidRPr="00847DBC">
        <w:rPr>
          <w:rFonts w:cs="Arial"/>
        </w:rPr>
        <w:t>ponudnika</w:t>
      </w:r>
      <w:r w:rsidRPr="00847DBC">
        <w:rPr>
          <w:rFonts w:cs="Arial"/>
        </w:rPr>
        <w:t xml:space="preserve"> </w:t>
      </w:r>
      <w:r w:rsidRPr="001F38D4">
        <w:rPr>
          <w:rFonts w:cs="Arial"/>
        </w:rPr>
        <w:t xml:space="preserve">številka SI56 _______________________ pri ____________________. </w:t>
      </w:r>
    </w:p>
    <w:p w14:paraId="2F1EB3FC" w14:textId="47EB9480" w:rsidR="006C534F" w:rsidRPr="00812AE8" w:rsidRDefault="006C534F" w:rsidP="001F38D4">
      <w:pPr>
        <w:autoSpaceDE w:val="0"/>
        <w:jc w:val="both"/>
        <w:rPr>
          <w:rFonts w:cs="Arial"/>
        </w:rPr>
      </w:pPr>
    </w:p>
    <w:p w14:paraId="7ED62723" w14:textId="77777777" w:rsidR="006C534F" w:rsidRPr="00812AE8" w:rsidRDefault="006C534F" w:rsidP="006C534F">
      <w:pPr>
        <w:jc w:val="both"/>
        <w:rPr>
          <w:rFonts w:cs="Arial"/>
        </w:rPr>
      </w:pPr>
      <w:r w:rsidRPr="00812AE8">
        <w:rPr>
          <w:rFonts w:cs="Arial"/>
        </w:rPr>
        <w:t>V primeru reklamacije materiala se plačilo zadrži do odprave vzrokov reklamacije.</w:t>
      </w:r>
    </w:p>
    <w:p w14:paraId="33ACD70E" w14:textId="77777777" w:rsidR="006C534F" w:rsidRPr="00812AE8" w:rsidRDefault="006C534F" w:rsidP="001F38D4">
      <w:pPr>
        <w:autoSpaceDE w:val="0"/>
        <w:jc w:val="both"/>
        <w:rPr>
          <w:rFonts w:cs="Arial"/>
        </w:rPr>
      </w:pPr>
    </w:p>
    <w:p w14:paraId="1B7DACC8" w14:textId="77777777" w:rsidR="00C261DB" w:rsidRPr="001F38D4" w:rsidRDefault="00C261DB" w:rsidP="001F38D4">
      <w:pPr>
        <w:jc w:val="both"/>
        <w:rPr>
          <w:rFonts w:cs="Arial"/>
          <w:b/>
        </w:rPr>
      </w:pPr>
    </w:p>
    <w:p w14:paraId="3F5A3C70" w14:textId="77777777" w:rsidR="00D87536" w:rsidRPr="001F38D4" w:rsidRDefault="00D87536" w:rsidP="001F38D4">
      <w:pPr>
        <w:jc w:val="both"/>
        <w:rPr>
          <w:rFonts w:cs="Arial"/>
          <w:b/>
        </w:rPr>
      </w:pPr>
      <w:r w:rsidRPr="001F38D4">
        <w:rPr>
          <w:rFonts w:cs="Arial"/>
          <w:b/>
        </w:rPr>
        <w:t>DOBAVA, IZROČITEV</w:t>
      </w:r>
    </w:p>
    <w:p w14:paraId="03CD6EFB"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2C197B37" w14:textId="3258A094" w:rsidR="00D87536" w:rsidRPr="001F38D4" w:rsidRDefault="002103D8" w:rsidP="001F38D4">
      <w:pPr>
        <w:jc w:val="both"/>
        <w:rPr>
          <w:rFonts w:cs="Arial"/>
          <w:color w:val="000000" w:themeColor="text1"/>
        </w:rPr>
      </w:pPr>
      <w:r w:rsidRPr="001F38D4">
        <w:rPr>
          <w:rFonts w:cs="Arial"/>
        </w:rPr>
        <w:t>Dobavitelj</w:t>
      </w:r>
      <w:r w:rsidR="00D87536" w:rsidRPr="001F38D4">
        <w:rPr>
          <w:rFonts w:cs="Arial"/>
        </w:rPr>
        <w:t xml:space="preserve"> na podlagi </w:t>
      </w:r>
      <w:r w:rsidRPr="001F38D4">
        <w:rPr>
          <w:rFonts w:cs="Arial"/>
        </w:rPr>
        <w:t>te pogodbe</w:t>
      </w:r>
      <w:r w:rsidR="00D87536" w:rsidRPr="001F38D4">
        <w:rPr>
          <w:rFonts w:cs="Arial"/>
        </w:rPr>
        <w:t xml:space="preserve"> proda ter izroči naročniku v last in posest, naročnik pa kupi blago, ki je predmet </w:t>
      </w:r>
      <w:r w:rsidRPr="001F38D4">
        <w:rPr>
          <w:rFonts w:cs="Arial"/>
        </w:rPr>
        <w:t>pogodbe</w:t>
      </w:r>
      <w:r w:rsidR="00D87536" w:rsidRPr="001F38D4">
        <w:rPr>
          <w:rFonts w:cs="Arial"/>
        </w:rPr>
        <w:t xml:space="preserve">. Ob dobavi mora </w:t>
      </w:r>
      <w:r w:rsidR="00F04EF7" w:rsidRPr="001F38D4">
        <w:rPr>
          <w:rFonts w:cs="Arial"/>
        </w:rPr>
        <w:t>dobavitelj</w:t>
      </w:r>
      <w:r w:rsidR="00D87536" w:rsidRPr="001F38D4">
        <w:rPr>
          <w:rFonts w:cs="Arial"/>
        </w:rPr>
        <w:t xml:space="preserve"> hkrati z blagom naročniku izročiti tudi pravilno izpolnjeno dobavnico, </w:t>
      </w:r>
      <w:r w:rsidR="00D87536" w:rsidRPr="001F38D4">
        <w:rPr>
          <w:rFonts w:cs="Arial"/>
          <w:color w:val="000000" w:themeColor="text1"/>
        </w:rPr>
        <w:t>A-teste, gar</w:t>
      </w:r>
      <w:r w:rsidR="006664E9" w:rsidRPr="001F38D4">
        <w:rPr>
          <w:rFonts w:cs="Arial"/>
          <w:color w:val="000000" w:themeColor="text1"/>
        </w:rPr>
        <w:t>ancije, tehnično dokumentacijo,</w:t>
      </w:r>
      <w:r w:rsidR="00D87536" w:rsidRPr="001F38D4">
        <w:rPr>
          <w:rFonts w:cs="Arial"/>
          <w:color w:val="000000" w:themeColor="text1"/>
        </w:rPr>
        <w:t xml:space="preserve"> navodila in drugo potrebno uporabo pogodbenih stvari, kot tudi podpisane in žigosane garancijske listine vključno s splošno garancijsko izjavo za dobavljeno </w:t>
      </w:r>
      <w:r w:rsidR="0003258C" w:rsidRPr="001F38D4">
        <w:rPr>
          <w:rFonts w:cs="Arial"/>
          <w:color w:val="000000" w:themeColor="text1"/>
        </w:rPr>
        <w:t>blago</w:t>
      </w:r>
      <w:r w:rsidR="00D87536" w:rsidRPr="001F38D4">
        <w:rPr>
          <w:rFonts w:cs="Arial"/>
          <w:color w:val="000000" w:themeColor="text1"/>
        </w:rPr>
        <w:t xml:space="preserve"> ter druge potrebne dokumente.</w:t>
      </w:r>
    </w:p>
    <w:p w14:paraId="5A9C548F" w14:textId="77777777" w:rsidR="00D87536" w:rsidRPr="001F38D4" w:rsidRDefault="00D87536" w:rsidP="001F38D4">
      <w:pPr>
        <w:jc w:val="both"/>
        <w:rPr>
          <w:rFonts w:cs="Arial"/>
        </w:rPr>
      </w:pPr>
    </w:p>
    <w:p w14:paraId="3A64CC63" w14:textId="6CBFCE6B" w:rsidR="00D87536" w:rsidRPr="00812AE8" w:rsidRDefault="00F04EF7" w:rsidP="001F38D4">
      <w:pPr>
        <w:jc w:val="both"/>
        <w:rPr>
          <w:rFonts w:cs="Arial"/>
        </w:rPr>
      </w:pPr>
      <w:r w:rsidRPr="00812AE8">
        <w:rPr>
          <w:rFonts w:cs="Arial"/>
        </w:rPr>
        <w:t>Dobavitelj</w:t>
      </w:r>
      <w:r w:rsidR="00D87536" w:rsidRPr="00812AE8">
        <w:rPr>
          <w:rFonts w:cs="Arial"/>
        </w:rPr>
        <w:t xml:space="preserve"> mora naročnika o nameravani dobavi </w:t>
      </w:r>
      <w:r w:rsidR="00932805" w:rsidRPr="00812AE8">
        <w:rPr>
          <w:rFonts w:cs="Arial"/>
        </w:rPr>
        <w:t xml:space="preserve">obvestiti </w:t>
      </w:r>
      <w:r w:rsidR="00D87536" w:rsidRPr="00812AE8">
        <w:rPr>
          <w:rFonts w:cs="Arial"/>
        </w:rPr>
        <w:t xml:space="preserve">preko e-pošte ali </w:t>
      </w:r>
      <w:r w:rsidR="002B1F7A" w:rsidRPr="00812AE8">
        <w:rPr>
          <w:rFonts w:cs="Arial"/>
        </w:rPr>
        <w:t>telefonsko</w:t>
      </w:r>
      <w:r w:rsidR="00D87536" w:rsidRPr="00812AE8">
        <w:rPr>
          <w:rFonts w:cs="Arial"/>
        </w:rPr>
        <w:t xml:space="preserve">. V obvestilu mora navesti uro možnega začetka dobave, način dobave in količino blaga. </w:t>
      </w:r>
    </w:p>
    <w:p w14:paraId="4801D505" w14:textId="77777777" w:rsidR="00D87536" w:rsidRPr="001F38D4" w:rsidRDefault="00D87536" w:rsidP="001F38D4">
      <w:pPr>
        <w:jc w:val="both"/>
        <w:rPr>
          <w:rFonts w:cs="Arial"/>
        </w:rPr>
      </w:pPr>
    </w:p>
    <w:p w14:paraId="0955FF9B" w14:textId="77777777" w:rsidR="00D87536" w:rsidRPr="00812AE8" w:rsidRDefault="00D87536" w:rsidP="001F38D4">
      <w:pPr>
        <w:jc w:val="both"/>
        <w:rPr>
          <w:rFonts w:cs="Arial"/>
          <w:b/>
        </w:rPr>
      </w:pPr>
      <w:r w:rsidRPr="001F38D4">
        <w:rPr>
          <w:rFonts w:cs="Arial"/>
          <w:b/>
        </w:rPr>
        <w:t xml:space="preserve">PREVZEM </w:t>
      </w:r>
      <w:r w:rsidRPr="00812AE8">
        <w:rPr>
          <w:rFonts w:cs="Arial"/>
          <w:b/>
        </w:rPr>
        <w:t>BLAGA</w:t>
      </w:r>
    </w:p>
    <w:p w14:paraId="433B882B" w14:textId="77777777" w:rsidR="00D87536" w:rsidRPr="00812AE8" w:rsidRDefault="00D87536" w:rsidP="001F38D4">
      <w:pPr>
        <w:pStyle w:val="Standard"/>
        <w:numPr>
          <w:ilvl w:val="0"/>
          <w:numId w:val="38"/>
        </w:numPr>
        <w:jc w:val="center"/>
        <w:rPr>
          <w:rFonts w:ascii="Arial" w:hAnsi="Arial" w:cs="Arial"/>
          <w:b/>
        </w:rPr>
      </w:pPr>
      <w:r w:rsidRPr="00812AE8">
        <w:rPr>
          <w:rFonts w:ascii="Arial" w:hAnsi="Arial" w:cs="Arial"/>
          <w:b/>
        </w:rPr>
        <w:t>člen</w:t>
      </w:r>
    </w:p>
    <w:p w14:paraId="5595A5B9" w14:textId="77777777" w:rsidR="00E4061F" w:rsidRPr="00812AE8" w:rsidRDefault="00E4061F" w:rsidP="00E4061F">
      <w:pPr>
        <w:jc w:val="both"/>
        <w:rPr>
          <w:rFonts w:cs="Arial"/>
          <w:bCs/>
        </w:rPr>
      </w:pPr>
      <w:r w:rsidRPr="00812AE8">
        <w:rPr>
          <w:rFonts w:cs="Arial"/>
          <w:bCs/>
        </w:rPr>
        <w:t xml:space="preserve">Stranki sporazuma soglašata, da se prevzem materiala opravi pri naročniku. </w:t>
      </w:r>
    </w:p>
    <w:p w14:paraId="69038F5C" w14:textId="77777777" w:rsidR="00E4061F" w:rsidRPr="00812AE8" w:rsidRDefault="00E4061F" w:rsidP="00E4061F">
      <w:pPr>
        <w:jc w:val="both"/>
        <w:rPr>
          <w:rFonts w:cs="Arial"/>
        </w:rPr>
      </w:pPr>
    </w:p>
    <w:p w14:paraId="489F9E81" w14:textId="77777777" w:rsidR="00E4061F" w:rsidRPr="00812AE8" w:rsidRDefault="00E4061F" w:rsidP="00E4061F">
      <w:pPr>
        <w:jc w:val="both"/>
        <w:rPr>
          <w:rFonts w:cs="Arial"/>
          <w:bCs/>
        </w:rPr>
      </w:pPr>
      <w:r w:rsidRPr="00812AE8">
        <w:rPr>
          <w:rFonts w:cs="Arial"/>
          <w:bCs/>
        </w:rPr>
        <w:t xml:space="preserve">Dobavitelj se obvezuje, da bo ob prevzemu materiala naročniku predložil prevzemnico-dobavnico, v kateri bo navedena cena z davkom na dodano vrednost in prevzeta količina materiala. </w:t>
      </w:r>
    </w:p>
    <w:p w14:paraId="2E908BCA" w14:textId="77777777" w:rsidR="00E4061F" w:rsidRPr="00812AE8" w:rsidRDefault="00E4061F" w:rsidP="00E4061F">
      <w:pPr>
        <w:jc w:val="both"/>
        <w:rPr>
          <w:rFonts w:cs="Arial"/>
          <w:bCs/>
        </w:rPr>
      </w:pPr>
    </w:p>
    <w:p w14:paraId="7A4F7E73" w14:textId="77777777" w:rsidR="00E4061F" w:rsidRPr="00812AE8" w:rsidRDefault="00E4061F" w:rsidP="00E4061F">
      <w:pPr>
        <w:jc w:val="both"/>
        <w:rPr>
          <w:rFonts w:cs="Arial"/>
          <w:bCs/>
        </w:rPr>
      </w:pPr>
      <w:r w:rsidRPr="00812AE8">
        <w:rPr>
          <w:rFonts w:cs="Arial"/>
          <w:bCs/>
        </w:rPr>
        <w:t>Oseba pooblaščena s strani naročnika za prevzem, mora takoj po dostavi opraviti količinski in kakovostni prevzem. Dejanske količine in vrsta dobavljenega materiala se morajo ujemati z naročenimi količinami in vrsto materiala navedenega v dobavnici.</w:t>
      </w:r>
    </w:p>
    <w:p w14:paraId="56B2F936" w14:textId="77777777" w:rsidR="00E4061F" w:rsidRPr="00812AE8" w:rsidRDefault="00E4061F" w:rsidP="00E4061F">
      <w:pPr>
        <w:jc w:val="both"/>
        <w:rPr>
          <w:rFonts w:cs="Arial"/>
        </w:rPr>
      </w:pPr>
    </w:p>
    <w:p w14:paraId="2B0F7B23" w14:textId="77777777" w:rsidR="00E4061F" w:rsidRPr="00812AE8" w:rsidRDefault="00E4061F" w:rsidP="00E4061F">
      <w:pPr>
        <w:jc w:val="both"/>
        <w:rPr>
          <w:rFonts w:cs="Arial"/>
          <w:bCs/>
        </w:rPr>
      </w:pPr>
      <w:r w:rsidRPr="00812AE8">
        <w:rPr>
          <w:rFonts w:cs="Arial"/>
          <w:bCs/>
        </w:rPr>
        <w:t xml:space="preserve">Prevzem materiala, kakor tudi morebitne reklamacije, se vpišejo na prevzemnici-dobavnici, ki jo podpišeta obe s strani naročnika in dobavitelja pooblaščeni osebi. </w:t>
      </w:r>
    </w:p>
    <w:p w14:paraId="0BF3C47C" w14:textId="77777777" w:rsidR="00E4061F" w:rsidRPr="00812AE8" w:rsidRDefault="00E4061F" w:rsidP="00E4061F">
      <w:pPr>
        <w:jc w:val="both"/>
        <w:rPr>
          <w:rFonts w:cs="Arial"/>
          <w:bCs/>
        </w:rPr>
      </w:pPr>
    </w:p>
    <w:p w14:paraId="21C58990" w14:textId="77777777" w:rsidR="00E4061F" w:rsidRPr="00812AE8" w:rsidRDefault="00E4061F" w:rsidP="00E4061F">
      <w:pPr>
        <w:jc w:val="both"/>
        <w:rPr>
          <w:rFonts w:cs="Arial"/>
          <w:bCs/>
        </w:rPr>
      </w:pPr>
      <w:r w:rsidRPr="00812AE8">
        <w:rPr>
          <w:rFonts w:cs="Arial"/>
        </w:rPr>
        <w:t>Če dobava ne ustreza naročeni kakovosti, je dobavitelj dolžan pomanjkljivosti nemudoma odpraviti, sprejeti zavrnjeni material oziroma ga zamenjati.</w:t>
      </w:r>
      <w:r w:rsidRPr="00812AE8">
        <w:rPr>
          <w:rFonts w:cs="Arial"/>
          <w:b/>
        </w:rPr>
        <w:t xml:space="preserve"> </w:t>
      </w:r>
      <w:r w:rsidRPr="00812AE8">
        <w:rPr>
          <w:rFonts w:cs="Arial"/>
          <w:bCs/>
        </w:rPr>
        <w:t xml:space="preserve">Dobavitelj je dolžan zavrnjeni material naslednji delovni dan zamenjati z ustreznim – kvalitetnim. </w:t>
      </w:r>
    </w:p>
    <w:p w14:paraId="323B1BDA" w14:textId="77777777" w:rsidR="00E4061F" w:rsidRPr="00812AE8" w:rsidRDefault="00E4061F" w:rsidP="00E4061F">
      <w:pPr>
        <w:jc w:val="both"/>
        <w:rPr>
          <w:rFonts w:cs="Arial"/>
          <w:bCs/>
        </w:rPr>
      </w:pPr>
      <w:r w:rsidRPr="00812AE8">
        <w:rPr>
          <w:rFonts w:cs="Arial"/>
          <w:bCs/>
        </w:rPr>
        <w:t xml:space="preserve">Naročnik je dolžan takoj oziroma najpozneje v roku 8 dni od dneva prevzema materiala pisno posredovati dobavitelju morebitne reklamacije povezane s ceno ali obračunom na prevzemnici-dobavnici. </w:t>
      </w:r>
    </w:p>
    <w:p w14:paraId="20A83910" w14:textId="77777777" w:rsidR="00E4061F" w:rsidRPr="00812AE8" w:rsidRDefault="00E4061F" w:rsidP="00E4061F">
      <w:pPr>
        <w:jc w:val="both"/>
        <w:rPr>
          <w:rFonts w:cs="Arial"/>
          <w:bCs/>
        </w:rPr>
      </w:pPr>
    </w:p>
    <w:p w14:paraId="70A1DD7F" w14:textId="77777777" w:rsidR="00E4061F" w:rsidRPr="00812AE8" w:rsidRDefault="00E4061F" w:rsidP="00E4061F">
      <w:pPr>
        <w:jc w:val="both"/>
        <w:rPr>
          <w:rFonts w:cs="Arial"/>
          <w:bCs/>
        </w:rPr>
      </w:pPr>
      <w:r w:rsidRPr="00812AE8">
        <w:rPr>
          <w:rFonts w:cs="Arial"/>
          <w:bCs/>
        </w:rPr>
        <w:t>Če naročnik v kasnejši uporabi materiala ugotovi skrite napake, se sestavi zapisnik, s katerim se uveljavlja reklamacija.</w:t>
      </w:r>
    </w:p>
    <w:p w14:paraId="0CBB444E" w14:textId="77777777" w:rsidR="00E4061F" w:rsidRPr="00812AE8" w:rsidRDefault="00E4061F" w:rsidP="00E4061F">
      <w:pPr>
        <w:jc w:val="both"/>
        <w:rPr>
          <w:rFonts w:cs="Arial"/>
          <w:bCs/>
        </w:rPr>
      </w:pPr>
    </w:p>
    <w:p w14:paraId="07381EDC" w14:textId="0ADA2FB4" w:rsidR="00E4061F" w:rsidRDefault="00E4061F" w:rsidP="00E4061F">
      <w:pPr>
        <w:jc w:val="both"/>
        <w:rPr>
          <w:rFonts w:cs="Arial"/>
          <w:bCs/>
        </w:rPr>
      </w:pPr>
      <w:r w:rsidRPr="00812AE8">
        <w:rPr>
          <w:rFonts w:cs="Arial"/>
          <w:bCs/>
        </w:rPr>
        <w:t>V kolikor dobavitelj naročniku dobavi neustrezni material, ga bo naročnik vrnil in obračunal stroške vračila.</w:t>
      </w:r>
    </w:p>
    <w:p w14:paraId="5BD03CEA" w14:textId="77777777" w:rsidR="00491174" w:rsidRPr="00812AE8" w:rsidRDefault="00491174" w:rsidP="00E4061F">
      <w:pPr>
        <w:jc w:val="both"/>
        <w:rPr>
          <w:rFonts w:cs="Arial"/>
          <w:bCs/>
        </w:rPr>
      </w:pPr>
    </w:p>
    <w:p w14:paraId="7E9BA238" w14:textId="4AAA0418" w:rsidR="00E4061F" w:rsidRPr="00812AE8" w:rsidRDefault="00E4061F" w:rsidP="00E4061F">
      <w:pPr>
        <w:pStyle w:val="Standard"/>
        <w:numPr>
          <w:ilvl w:val="0"/>
          <w:numId w:val="38"/>
        </w:numPr>
        <w:jc w:val="center"/>
        <w:rPr>
          <w:rFonts w:ascii="Arial" w:hAnsi="Arial" w:cs="Arial"/>
          <w:b/>
          <w:bCs/>
        </w:rPr>
      </w:pPr>
      <w:r w:rsidRPr="00812AE8">
        <w:rPr>
          <w:rFonts w:ascii="Arial" w:hAnsi="Arial" w:cs="Arial"/>
          <w:b/>
          <w:bCs/>
        </w:rPr>
        <w:t>člen</w:t>
      </w:r>
    </w:p>
    <w:p w14:paraId="3A9F87ED" w14:textId="319BD3CD" w:rsidR="00E4061F" w:rsidRPr="00812AE8" w:rsidRDefault="00E4061F" w:rsidP="00E4061F">
      <w:pPr>
        <w:spacing w:before="120"/>
        <w:jc w:val="both"/>
        <w:rPr>
          <w:rFonts w:cs="Arial"/>
          <w:bCs/>
        </w:rPr>
      </w:pPr>
      <w:r w:rsidRPr="00812AE8">
        <w:rPr>
          <w:rFonts w:cs="Arial"/>
          <w:bCs/>
        </w:rPr>
        <w:t xml:space="preserve">Morebitne reklamacije se upoštevajo na podlagi ustne prijave naročnika in jih mora dobavitelj rešiti v najkrajšem možnem času, najkasneje pa v roku petih (5) delovnih dni. Naročnik lahko od dobavitelja zahteva, da mu izroči drugo blago brez napake ali da prvega popravi. V primeru nerešene reklamacije v petih (5) delovnih dneh se lahko ta pogodba razdre (odstop od pogodbe). Pred tem mora naročnik o reklamaciji sestaviti zapisnik in ga po </w:t>
      </w:r>
      <w:r w:rsidR="007927CE" w:rsidRPr="00812AE8">
        <w:rPr>
          <w:rFonts w:cs="Arial"/>
          <w:bCs/>
        </w:rPr>
        <w:t>e-pošti ali pošti</w:t>
      </w:r>
      <w:r w:rsidRPr="00812AE8">
        <w:rPr>
          <w:rFonts w:cs="Arial"/>
          <w:bCs/>
        </w:rPr>
        <w:t xml:space="preserve"> poslati dobavitelju. </w:t>
      </w:r>
    </w:p>
    <w:p w14:paraId="152E6006" w14:textId="77777777" w:rsidR="00E4061F" w:rsidRPr="00812AE8" w:rsidRDefault="00E4061F" w:rsidP="00E4061F">
      <w:pPr>
        <w:jc w:val="both"/>
        <w:rPr>
          <w:rFonts w:ascii="Tahoma" w:hAnsi="Tahoma" w:cs="Tahoma"/>
          <w:sz w:val="20"/>
          <w:szCs w:val="20"/>
        </w:rPr>
      </w:pPr>
    </w:p>
    <w:p w14:paraId="2F268040" w14:textId="77777777" w:rsidR="00E4061F" w:rsidRPr="00812AE8" w:rsidRDefault="00E4061F" w:rsidP="00E4061F">
      <w:pPr>
        <w:rPr>
          <w:rFonts w:ascii="Tahoma" w:hAnsi="Tahoma" w:cs="Tahoma"/>
          <w:bCs/>
          <w:sz w:val="20"/>
          <w:szCs w:val="20"/>
        </w:rPr>
      </w:pPr>
      <w:r w:rsidRPr="00812AE8">
        <w:rPr>
          <w:rFonts w:ascii="Tahoma" w:hAnsi="Tahoma" w:cs="Tahoma"/>
          <w:bCs/>
          <w:sz w:val="20"/>
          <w:szCs w:val="20"/>
        </w:rPr>
        <w:t>Stroške reklamacije krije dobavitelj.</w:t>
      </w:r>
    </w:p>
    <w:p w14:paraId="5797BE4D" w14:textId="77777777" w:rsidR="00E4061F" w:rsidRPr="00812AE8" w:rsidRDefault="00E4061F" w:rsidP="001F38D4">
      <w:pPr>
        <w:jc w:val="both"/>
        <w:rPr>
          <w:rFonts w:cs="Arial"/>
          <w:strike/>
        </w:rPr>
      </w:pPr>
    </w:p>
    <w:p w14:paraId="4E54A1CC" w14:textId="77777777" w:rsidR="00D87536" w:rsidRPr="001F38D4" w:rsidRDefault="00D87536" w:rsidP="001F38D4">
      <w:pPr>
        <w:jc w:val="both"/>
        <w:rPr>
          <w:rFonts w:cs="Arial"/>
        </w:rPr>
      </w:pPr>
    </w:p>
    <w:p w14:paraId="3515BC36" w14:textId="77777777" w:rsidR="00976B45" w:rsidRPr="001F38D4" w:rsidRDefault="00976B45" w:rsidP="001F38D4">
      <w:pPr>
        <w:pStyle w:val="Standard"/>
        <w:numPr>
          <w:ilvl w:val="0"/>
          <w:numId w:val="38"/>
        </w:numPr>
        <w:jc w:val="center"/>
        <w:rPr>
          <w:rFonts w:ascii="Arial" w:hAnsi="Arial" w:cs="Arial"/>
          <w:b/>
        </w:rPr>
      </w:pPr>
      <w:r w:rsidRPr="001F38D4">
        <w:rPr>
          <w:rFonts w:ascii="Arial" w:hAnsi="Arial" w:cs="Arial"/>
          <w:b/>
        </w:rPr>
        <w:t>člen</w:t>
      </w:r>
    </w:p>
    <w:p w14:paraId="1DE22BED" w14:textId="22006987" w:rsidR="00976B45" w:rsidRPr="001F38D4" w:rsidRDefault="00976B45" w:rsidP="001F38D4">
      <w:pPr>
        <w:jc w:val="both"/>
        <w:rPr>
          <w:rFonts w:cs="Arial"/>
        </w:rPr>
      </w:pPr>
      <w:r w:rsidRPr="001F38D4">
        <w:rPr>
          <w:rFonts w:cs="Arial"/>
        </w:rPr>
        <w:t xml:space="preserve">Naročnik si pridružuje pravico, da kadarkoli v času trajanja </w:t>
      </w:r>
      <w:r w:rsidR="002103D8" w:rsidRPr="001F38D4">
        <w:rPr>
          <w:rFonts w:cs="Arial"/>
        </w:rPr>
        <w:t>pogodbe</w:t>
      </w:r>
      <w:r w:rsidRPr="001F38D4">
        <w:rPr>
          <w:rFonts w:cs="Arial"/>
        </w:rPr>
        <w:t xml:space="preserve"> dostavljeno blago testira v ustrezni zunanji inštituciji. V kolikor bodo preverjane karakteristike dostavljenega blaga ustrezale tehničnim zahtevam, podanim v dokumentaciji v zvezi z oddajo naročila, bo stroške izvedbe testiranja nosil naročnik, v nasprotnem primeru pa bodo stroški testiranja breme dobavitelja blaga.</w:t>
      </w:r>
    </w:p>
    <w:p w14:paraId="53AF03EC" w14:textId="77777777" w:rsidR="00976B45" w:rsidRPr="001F38D4" w:rsidRDefault="00976B45" w:rsidP="001F38D4">
      <w:pPr>
        <w:jc w:val="both"/>
        <w:rPr>
          <w:rFonts w:cs="Arial"/>
          <w:b/>
        </w:rPr>
      </w:pPr>
    </w:p>
    <w:p w14:paraId="343CD6DC" w14:textId="61ACB1D4" w:rsidR="006269E0" w:rsidRDefault="006269E0" w:rsidP="001F38D4">
      <w:pPr>
        <w:jc w:val="both"/>
        <w:rPr>
          <w:rFonts w:cs="Arial"/>
        </w:rPr>
      </w:pPr>
      <w:r w:rsidRPr="001F38D4">
        <w:rPr>
          <w:rFonts w:cs="Arial"/>
        </w:rPr>
        <w:t xml:space="preserve">V primeru, da naročnik pri testiranju v skladu s prvim odstavkom tega člena ugotovi, da preverjane karakteristike dostavljenega blaga ne </w:t>
      </w:r>
      <w:r w:rsidR="00610FE8" w:rsidRPr="001F38D4">
        <w:rPr>
          <w:rFonts w:cs="Arial"/>
        </w:rPr>
        <w:t>ustrezajo</w:t>
      </w:r>
      <w:r w:rsidRPr="001F38D4">
        <w:rPr>
          <w:rFonts w:cs="Arial"/>
        </w:rPr>
        <w:t xml:space="preserve"> tehničnim zahtevam, podanim v dokumentaciji v zvezi z oddajo javnega naročila, ima naročnik pravico odstopiti od </w:t>
      </w:r>
      <w:r w:rsidR="002103D8" w:rsidRPr="001F38D4">
        <w:rPr>
          <w:rFonts w:cs="Arial"/>
        </w:rPr>
        <w:t>pogodbe</w:t>
      </w:r>
      <w:r w:rsidRPr="001F38D4">
        <w:rPr>
          <w:rFonts w:cs="Arial"/>
        </w:rPr>
        <w:t>.</w:t>
      </w:r>
    </w:p>
    <w:p w14:paraId="3900BF3A" w14:textId="6CB4D435" w:rsidR="00E4061F" w:rsidRDefault="00E4061F" w:rsidP="001F38D4">
      <w:pPr>
        <w:jc w:val="both"/>
        <w:rPr>
          <w:rFonts w:cs="Arial"/>
        </w:rPr>
      </w:pPr>
    </w:p>
    <w:p w14:paraId="4CA41B17" w14:textId="77777777" w:rsidR="00E4061F" w:rsidRPr="00812AE8" w:rsidRDefault="00E4061F" w:rsidP="00E4061F">
      <w:pPr>
        <w:pStyle w:val="Standard"/>
        <w:numPr>
          <w:ilvl w:val="0"/>
          <w:numId w:val="38"/>
        </w:numPr>
        <w:jc w:val="center"/>
        <w:rPr>
          <w:rFonts w:ascii="Arial" w:eastAsia="Times New Roman" w:hAnsi="Arial" w:cs="Arial"/>
          <w:b/>
          <w:bCs/>
          <w:lang w:eastAsia="sl-SI"/>
        </w:rPr>
      </w:pPr>
      <w:r w:rsidRPr="00812AE8">
        <w:rPr>
          <w:rFonts w:ascii="Arial" w:eastAsia="Times New Roman" w:hAnsi="Arial" w:cs="Arial"/>
          <w:b/>
          <w:bCs/>
          <w:lang w:eastAsia="sl-SI"/>
        </w:rPr>
        <w:t>člen</w:t>
      </w:r>
    </w:p>
    <w:p w14:paraId="532774D2" w14:textId="77777777" w:rsidR="00E4061F" w:rsidRPr="00812AE8" w:rsidRDefault="00E4061F" w:rsidP="00E4061F">
      <w:pPr>
        <w:autoSpaceDE w:val="0"/>
        <w:autoSpaceDN w:val="0"/>
        <w:adjustRightInd w:val="0"/>
        <w:jc w:val="both"/>
        <w:rPr>
          <w:rFonts w:cs="Arial"/>
          <w:bCs/>
        </w:rPr>
      </w:pPr>
      <w:r w:rsidRPr="00812AE8">
        <w:rPr>
          <w:rFonts w:cs="Arial"/>
          <w:bCs/>
        </w:rPr>
        <w:t>Dobavitelj se obvezuje, da bo dobavljeni, a zaradi sprememb projekta neporabljeni material na določenem gradbišču, prevzel nazaj v svoje skladišče po nabavnih cenah. Dobavitelj izda dobropis.</w:t>
      </w:r>
    </w:p>
    <w:p w14:paraId="2BB97FB8" w14:textId="77777777" w:rsidR="00E4061F" w:rsidRPr="00812AE8" w:rsidRDefault="00E4061F" w:rsidP="00E4061F">
      <w:pPr>
        <w:autoSpaceDE w:val="0"/>
        <w:autoSpaceDN w:val="0"/>
        <w:adjustRightInd w:val="0"/>
        <w:jc w:val="both"/>
        <w:rPr>
          <w:rFonts w:cs="Arial"/>
          <w:bCs/>
        </w:rPr>
      </w:pPr>
      <w:r w:rsidRPr="00812AE8">
        <w:rPr>
          <w:rFonts w:cs="Arial"/>
          <w:bCs/>
        </w:rPr>
        <w:t xml:space="preserve">                                                                              </w:t>
      </w:r>
    </w:p>
    <w:p w14:paraId="0665911C" w14:textId="77777777" w:rsidR="00E4061F" w:rsidRPr="00812AE8" w:rsidRDefault="00E4061F" w:rsidP="00E4061F">
      <w:pPr>
        <w:autoSpaceDE w:val="0"/>
        <w:autoSpaceDN w:val="0"/>
        <w:adjustRightInd w:val="0"/>
        <w:jc w:val="both"/>
        <w:rPr>
          <w:rFonts w:cs="Arial"/>
          <w:bCs/>
        </w:rPr>
      </w:pPr>
      <w:r w:rsidRPr="00812AE8">
        <w:rPr>
          <w:rFonts w:cs="Arial"/>
          <w:bCs/>
        </w:rPr>
        <w:t>Pogodbeni stranki se dogovorita, da ima naročnik pravico, da v primeru nujne potrebe po dobavi materiala (huda okvara na javnem omrežju komunalne infrastrukture), material nabavi pri drugem dobavitelju, če dobavitelj ni sposoben dobaviti želenega materiala v potrebnem odzivnem času.</w:t>
      </w:r>
    </w:p>
    <w:p w14:paraId="017C9BCB" w14:textId="77777777" w:rsidR="00E4061F" w:rsidRPr="00812AE8" w:rsidRDefault="00E4061F" w:rsidP="00E4061F">
      <w:pPr>
        <w:rPr>
          <w:rFonts w:cs="Arial"/>
        </w:rPr>
      </w:pPr>
    </w:p>
    <w:p w14:paraId="24716C33" w14:textId="77777777" w:rsidR="00E4061F" w:rsidRPr="00812AE8" w:rsidRDefault="00E4061F" w:rsidP="00E4061F">
      <w:pPr>
        <w:pStyle w:val="Standard"/>
        <w:numPr>
          <w:ilvl w:val="0"/>
          <w:numId w:val="38"/>
        </w:numPr>
        <w:jc w:val="center"/>
        <w:rPr>
          <w:rFonts w:ascii="Arial" w:eastAsia="Times New Roman" w:hAnsi="Arial" w:cs="Arial"/>
          <w:b/>
          <w:bCs/>
          <w:lang w:eastAsia="sl-SI"/>
        </w:rPr>
      </w:pPr>
      <w:r w:rsidRPr="00812AE8">
        <w:rPr>
          <w:rFonts w:ascii="Arial" w:eastAsia="Times New Roman" w:hAnsi="Arial" w:cs="Arial"/>
          <w:b/>
          <w:bCs/>
          <w:lang w:eastAsia="sl-SI"/>
        </w:rPr>
        <w:t>člen</w:t>
      </w:r>
    </w:p>
    <w:p w14:paraId="695E0D14" w14:textId="77777777" w:rsidR="00E4061F" w:rsidRPr="00812AE8" w:rsidRDefault="00E4061F" w:rsidP="00E4061F">
      <w:pPr>
        <w:rPr>
          <w:rFonts w:cs="Arial"/>
          <w:bCs/>
        </w:rPr>
      </w:pPr>
      <w:r w:rsidRPr="00812AE8">
        <w:rPr>
          <w:rFonts w:cs="Arial"/>
          <w:bCs/>
        </w:rPr>
        <w:t>Dobavitelj je dolžan redno in brezplačno odvažati vso morebitno odpadno embalažo v skladu s predpisi, ki urejajo področje ravnanja z embalažo in odpadno embalažo.</w:t>
      </w:r>
    </w:p>
    <w:p w14:paraId="5828B163" w14:textId="77777777" w:rsidR="00E4061F" w:rsidRPr="00812AE8" w:rsidRDefault="00E4061F" w:rsidP="00E4061F">
      <w:pPr>
        <w:rPr>
          <w:rFonts w:ascii="Tahoma" w:hAnsi="Tahoma" w:cs="Tahoma"/>
          <w:bCs/>
        </w:rPr>
      </w:pPr>
    </w:p>
    <w:p w14:paraId="703DE1AC" w14:textId="77777777" w:rsidR="00E4061F" w:rsidRPr="001F38D4" w:rsidRDefault="00E4061F" w:rsidP="001F38D4">
      <w:pPr>
        <w:jc w:val="both"/>
        <w:rPr>
          <w:rFonts w:cs="Arial"/>
        </w:rPr>
      </w:pPr>
    </w:p>
    <w:p w14:paraId="58D9CB66" w14:textId="77777777" w:rsidR="006269E0" w:rsidRPr="001F38D4" w:rsidRDefault="006269E0" w:rsidP="001F38D4">
      <w:pPr>
        <w:jc w:val="both"/>
        <w:rPr>
          <w:rFonts w:cs="Arial"/>
          <w:b/>
        </w:rPr>
      </w:pPr>
    </w:p>
    <w:p w14:paraId="1FCFFBC2" w14:textId="126AE87E" w:rsidR="00D87536" w:rsidRPr="001F38D4" w:rsidRDefault="00D87536" w:rsidP="001F38D4">
      <w:pPr>
        <w:jc w:val="both"/>
        <w:rPr>
          <w:rFonts w:cs="Arial"/>
          <w:b/>
        </w:rPr>
      </w:pPr>
      <w:r w:rsidRPr="001F38D4">
        <w:rPr>
          <w:rFonts w:cs="Arial"/>
          <w:b/>
        </w:rPr>
        <w:t xml:space="preserve">JAMSTVO </w:t>
      </w:r>
      <w:r w:rsidR="00F04EF7" w:rsidRPr="001F38D4">
        <w:rPr>
          <w:rFonts w:cs="Arial"/>
          <w:b/>
        </w:rPr>
        <w:t>DOBAVITELJ</w:t>
      </w:r>
      <w:r w:rsidRPr="001F38D4">
        <w:rPr>
          <w:rFonts w:cs="Arial"/>
          <w:b/>
        </w:rPr>
        <w:t>A</w:t>
      </w:r>
    </w:p>
    <w:p w14:paraId="08FA037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0356433F" w14:textId="3ED2DF1F" w:rsidR="00D87536" w:rsidRPr="001F38D4" w:rsidRDefault="00F04EF7" w:rsidP="001F38D4">
      <w:pPr>
        <w:jc w:val="both"/>
        <w:rPr>
          <w:rFonts w:cs="Arial"/>
        </w:rPr>
      </w:pPr>
      <w:r w:rsidRPr="001F38D4">
        <w:rPr>
          <w:rFonts w:cs="Arial"/>
        </w:rPr>
        <w:t>Dobavitelj</w:t>
      </w:r>
      <w:r w:rsidR="00D87536" w:rsidRPr="001F38D4">
        <w:rPr>
          <w:rFonts w:cs="Arial"/>
        </w:rPr>
        <w:t xml:space="preserve"> naročniku jamči:</w:t>
      </w:r>
    </w:p>
    <w:p w14:paraId="1F5E6BC8" w14:textId="617C6EFD" w:rsidR="00D87536" w:rsidRPr="001F38D4" w:rsidRDefault="00D87536" w:rsidP="001F38D4">
      <w:pPr>
        <w:pStyle w:val="Odstavekseznama"/>
        <w:numPr>
          <w:ilvl w:val="0"/>
          <w:numId w:val="39"/>
        </w:numPr>
        <w:autoSpaceDN w:val="0"/>
        <w:jc w:val="both"/>
        <w:rPr>
          <w:rFonts w:cs="Arial"/>
        </w:rPr>
      </w:pPr>
      <w:r w:rsidRPr="001F38D4">
        <w:rPr>
          <w:rFonts w:cs="Arial"/>
        </w:rPr>
        <w:t>da kupljeno blago je brezhibno in nima stvarnih ali pravnih napak;</w:t>
      </w:r>
    </w:p>
    <w:p w14:paraId="04598B5C" w14:textId="68F3E907" w:rsidR="00D87536" w:rsidRPr="001F38D4" w:rsidRDefault="00D87536" w:rsidP="001F38D4">
      <w:pPr>
        <w:pStyle w:val="Odstavekseznama"/>
        <w:numPr>
          <w:ilvl w:val="0"/>
          <w:numId w:val="39"/>
        </w:numPr>
        <w:autoSpaceDN w:val="0"/>
        <w:jc w:val="both"/>
        <w:rPr>
          <w:rFonts w:cs="Arial"/>
        </w:rPr>
      </w:pPr>
      <w:r w:rsidRPr="001F38D4">
        <w:rPr>
          <w:rFonts w:cs="Arial"/>
        </w:rPr>
        <w:t xml:space="preserve">da popolnoma ustreza vsem tehničnim opisom, karakteristikam in specifikacijam, ki so bila dana v okviru razpisne in ponudbene dokumentacije ali so priloga </w:t>
      </w:r>
      <w:r w:rsidR="002103D8" w:rsidRPr="001F38D4">
        <w:rPr>
          <w:rFonts w:cs="Arial"/>
        </w:rPr>
        <w:t>te pogodbe</w:t>
      </w:r>
      <w:r w:rsidRPr="001F38D4">
        <w:rPr>
          <w:rFonts w:cs="Arial"/>
        </w:rPr>
        <w:t>;</w:t>
      </w:r>
    </w:p>
    <w:p w14:paraId="7A4408A2" w14:textId="0ADCD827" w:rsidR="00D87536" w:rsidRPr="001F38D4" w:rsidRDefault="00D87536" w:rsidP="001F38D4">
      <w:pPr>
        <w:pStyle w:val="Odstavekseznama"/>
        <w:numPr>
          <w:ilvl w:val="0"/>
          <w:numId w:val="39"/>
        </w:numPr>
        <w:autoSpaceDN w:val="0"/>
        <w:jc w:val="both"/>
        <w:rPr>
          <w:rFonts w:cs="Arial"/>
        </w:rPr>
      </w:pPr>
      <w:r w:rsidRPr="001F38D4">
        <w:rPr>
          <w:rFonts w:cs="Arial"/>
        </w:rPr>
        <w:t xml:space="preserve">da bo naročnik pridobil vse pravice, ki so vezane na blago, </w:t>
      </w:r>
      <w:r w:rsidR="00F04EF7" w:rsidRPr="001F38D4">
        <w:rPr>
          <w:rFonts w:cs="Arial"/>
        </w:rPr>
        <w:t>dobavitelj</w:t>
      </w:r>
      <w:r w:rsidRPr="001F38D4">
        <w:rPr>
          <w:rFonts w:cs="Arial"/>
        </w:rPr>
        <w:t xml:space="preserve"> pa bo brezhibno izvrševal vse obveznosti, ki so vezane na blago.</w:t>
      </w:r>
    </w:p>
    <w:p w14:paraId="1F0C223E" w14:textId="77777777" w:rsidR="00D87536" w:rsidRPr="001F38D4" w:rsidRDefault="00D87536" w:rsidP="001F38D4">
      <w:pPr>
        <w:jc w:val="both"/>
        <w:rPr>
          <w:rFonts w:cs="Arial"/>
        </w:rPr>
      </w:pPr>
    </w:p>
    <w:p w14:paraId="2F8A73E0" w14:textId="2390051B" w:rsidR="00D87536" w:rsidRPr="001F38D4" w:rsidRDefault="00F04EF7" w:rsidP="001F38D4">
      <w:pPr>
        <w:jc w:val="both"/>
        <w:rPr>
          <w:rFonts w:cs="Arial"/>
        </w:rPr>
      </w:pPr>
      <w:r w:rsidRPr="001F38D4">
        <w:rPr>
          <w:rFonts w:cs="Arial"/>
        </w:rPr>
        <w:t>Jamstvo dobavitelja</w:t>
      </w:r>
      <w:r w:rsidR="00D87536" w:rsidRPr="001F38D4">
        <w:rPr>
          <w:rFonts w:cs="Arial"/>
        </w:rPr>
        <w:t xml:space="preserve"> za skrite napake na blagu velja še </w:t>
      </w:r>
      <w:r w:rsidR="00F601A7" w:rsidRPr="001F38D4">
        <w:rPr>
          <w:rFonts w:cs="Arial"/>
        </w:rPr>
        <w:t>6 mesecev</w:t>
      </w:r>
      <w:r w:rsidR="00D87536" w:rsidRPr="001F38D4">
        <w:rPr>
          <w:rFonts w:cs="Arial"/>
        </w:rPr>
        <w:t xml:space="preserve"> po dobavi. Če se v tem roku </w:t>
      </w:r>
      <w:r w:rsidR="00D87536" w:rsidRPr="00491174">
        <w:rPr>
          <w:rFonts w:cs="Arial"/>
        </w:rPr>
        <w:t>pri kateremkoli kosu dobavljenega blaga pokažejo zgoraj našteta odstopanja ali napake, lahko naročnik razdre</w:t>
      </w:r>
      <w:r w:rsidR="00D628CC" w:rsidRPr="00491174">
        <w:rPr>
          <w:rFonts w:cs="Arial"/>
        </w:rPr>
        <w:t xml:space="preserve"> </w:t>
      </w:r>
      <w:r w:rsidR="002103D8" w:rsidRPr="00491174">
        <w:rPr>
          <w:rFonts w:cs="Arial"/>
        </w:rPr>
        <w:t>pogodba</w:t>
      </w:r>
      <w:r w:rsidR="00D628CC" w:rsidRPr="00491174">
        <w:rPr>
          <w:rFonts w:cs="Arial"/>
        </w:rPr>
        <w:t xml:space="preserve"> </w:t>
      </w:r>
      <w:r w:rsidR="00D87536" w:rsidRPr="00491174">
        <w:rPr>
          <w:rFonts w:cs="Arial"/>
        </w:rPr>
        <w:t xml:space="preserve">delno ali v celoti. Prav tako jo lahko razdre v celoti, če </w:t>
      </w:r>
      <w:r w:rsidRPr="00491174">
        <w:rPr>
          <w:rFonts w:cs="Arial"/>
        </w:rPr>
        <w:t>dobavitelj</w:t>
      </w:r>
      <w:r w:rsidR="00D87536" w:rsidRPr="00491174">
        <w:rPr>
          <w:rFonts w:cs="Arial"/>
        </w:rPr>
        <w:t xml:space="preserve"> z</w:t>
      </w:r>
      <w:r w:rsidR="00D87536" w:rsidRPr="001F38D4">
        <w:rPr>
          <w:rFonts w:cs="Arial"/>
        </w:rPr>
        <w:t xml:space="preserve"> dobavo (delno ali v celoti) zamuja toliko, da preseže največjo dogovorjeno pogodbeno kazen.</w:t>
      </w:r>
    </w:p>
    <w:p w14:paraId="6D8C198F" w14:textId="77777777" w:rsidR="00D87536" w:rsidRPr="001F38D4" w:rsidRDefault="00D87536" w:rsidP="001F38D4">
      <w:pPr>
        <w:jc w:val="both"/>
        <w:rPr>
          <w:rFonts w:cs="Arial"/>
        </w:rPr>
      </w:pPr>
    </w:p>
    <w:p w14:paraId="32BD8434" w14:textId="2087074A" w:rsidR="00D87536" w:rsidRPr="001F38D4" w:rsidRDefault="00D87536" w:rsidP="001F38D4">
      <w:pPr>
        <w:jc w:val="both"/>
        <w:rPr>
          <w:rFonts w:cs="Arial"/>
        </w:rPr>
      </w:pPr>
      <w:r w:rsidRPr="001F38D4">
        <w:rPr>
          <w:rFonts w:cs="Arial"/>
        </w:rPr>
        <w:t xml:space="preserve">Za celotno količino blaga, ki je predmet </w:t>
      </w:r>
      <w:r w:rsidR="002103D8" w:rsidRPr="001F38D4">
        <w:rPr>
          <w:rFonts w:cs="Arial"/>
        </w:rPr>
        <w:t>te pogodbe</w:t>
      </w:r>
      <w:r w:rsidRPr="001F38D4">
        <w:rPr>
          <w:rFonts w:cs="Arial"/>
        </w:rPr>
        <w:t xml:space="preserve"> in je tehnične narave, daje </w:t>
      </w:r>
      <w:r w:rsidR="00F04EF7" w:rsidRPr="001F38D4">
        <w:rPr>
          <w:rFonts w:cs="Arial"/>
        </w:rPr>
        <w:t xml:space="preserve">dobavitelj </w:t>
      </w:r>
      <w:r w:rsidRPr="001F38D4">
        <w:rPr>
          <w:rFonts w:cs="Arial"/>
        </w:rPr>
        <w:t xml:space="preserve">garancijo za brezhibno tehnično delovanje v roku, ki je določen v </w:t>
      </w:r>
      <w:r w:rsidR="002103D8" w:rsidRPr="001F38D4">
        <w:rPr>
          <w:rFonts w:cs="Arial"/>
        </w:rPr>
        <w:t>tej pogodbi</w:t>
      </w:r>
      <w:r w:rsidRPr="001F38D4">
        <w:rPr>
          <w:rFonts w:cs="Arial"/>
        </w:rPr>
        <w:t xml:space="preserve"> (garancijski rok). Garancijski rok teče od dneva podpisa prevzemnega zapisnika. Če je bilo blago v garancijskem roku zamenjano ali bistveno popravljeno, začne teči garancijski rok znova in je </w:t>
      </w:r>
      <w:r w:rsidR="00F04EF7" w:rsidRPr="001F38D4">
        <w:rPr>
          <w:rFonts w:cs="Arial"/>
        </w:rPr>
        <w:t>dobavitelj</w:t>
      </w:r>
      <w:r w:rsidRPr="001F38D4">
        <w:rPr>
          <w:rFonts w:cs="Arial"/>
        </w:rPr>
        <w:t xml:space="preserve"> dolžan izdati nov garancijski list. </w:t>
      </w:r>
    </w:p>
    <w:p w14:paraId="2B857F1B" w14:textId="77777777" w:rsidR="00D87536" w:rsidRPr="001F38D4" w:rsidRDefault="00D87536" w:rsidP="001F38D4">
      <w:pPr>
        <w:jc w:val="both"/>
        <w:rPr>
          <w:rFonts w:cs="Arial"/>
          <w:b/>
        </w:rPr>
      </w:pPr>
    </w:p>
    <w:p w14:paraId="3B69FBD6" w14:textId="77777777" w:rsidR="00D87536" w:rsidRPr="001F38D4" w:rsidRDefault="00D87536" w:rsidP="001F38D4">
      <w:pPr>
        <w:tabs>
          <w:tab w:val="left" w:pos="570"/>
        </w:tabs>
        <w:ind w:right="-483"/>
        <w:rPr>
          <w:rFonts w:cs="Arial"/>
          <w:b/>
        </w:rPr>
      </w:pPr>
      <w:r w:rsidRPr="001F38D4">
        <w:rPr>
          <w:rFonts w:cs="Arial"/>
          <w:b/>
        </w:rPr>
        <w:t>GARANCIJSKI ROK</w:t>
      </w:r>
    </w:p>
    <w:p w14:paraId="6BEF1017"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7B615459" w14:textId="1DB8BCEB" w:rsidR="007927CE" w:rsidRPr="00812AE8" w:rsidRDefault="007927CE" w:rsidP="007927CE">
      <w:pPr>
        <w:jc w:val="both"/>
        <w:rPr>
          <w:rFonts w:cs="Arial"/>
          <w:u w:val="single"/>
        </w:rPr>
      </w:pPr>
      <w:r w:rsidRPr="00812AE8">
        <w:rPr>
          <w:rFonts w:cs="Arial"/>
        </w:rPr>
        <w:lastRenderedPageBreak/>
        <w:t xml:space="preserve">Za dobavljeno blago daje dobavitelj naročniku garancijo za: </w:t>
      </w:r>
      <w:r w:rsidR="00EB1033" w:rsidRPr="00812AE8">
        <w:rPr>
          <w:rFonts w:cs="Arial"/>
          <w:u w:val="single"/>
        </w:rPr>
        <w:t>2</w:t>
      </w:r>
      <w:r w:rsidRPr="00812AE8">
        <w:rPr>
          <w:rFonts w:cs="Arial"/>
          <w:u w:val="single"/>
        </w:rPr>
        <w:t xml:space="preserve"> let</w:t>
      </w:r>
      <w:r w:rsidR="00EB1033" w:rsidRPr="00812AE8">
        <w:rPr>
          <w:rFonts w:cs="Arial"/>
          <w:u w:val="single"/>
        </w:rPr>
        <w:t xml:space="preserve">i </w:t>
      </w:r>
      <w:r w:rsidR="00610FE8" w:rsidRPr="00812AE8">
        <w:rPr>
          <w:rFonts w:cs="Arial"/>
          <w:u w:val="single"/>
        </w:rPr>
        <w:t>oziroma</w:t>
      </w:r>
      <w:r w:rsidR="00EB1033" w:rsidRPr="00812AE8">
        <w:rPr>
          <w:rFonts w:cs="Arial"/>
          <w:u w:val="single"/>
        </w:rPr>
        <w:t xml:space="preserve"> garancija </w:t>
      </w:r>
      <w:r w:rsidR="00610FE8" w:rsidRPr="00812AE8">
        <w:rPr>
          <w:rFonts w:cs="Arial"/>
          <w:u w:val="single"/>
        </w:rPr>
        <w:t>proizvajalca</w:t>
      </w:r>
      <w:r w:rsidR="00812AE8" w:rsidRPr="00812AE8">
        <w:rPr>
          <w:rFonts w:cs="Arial"/>
          <w:u w:val="single"/>
        </w:rPr>
        <w:t xml:space="preserve"> </w:t>
      </w:r>
      <w:r w:rsidR="00812AE8" w:rsidRPr="00812AE8">
        <w:rPr>
          <w:rFonts w:cs="Arial"/>
        </w:rPr>
        <w:t xml:space="preserve">od dneva dobave </w:t>
      </w:r>
      <w:r w:rsidR="00812AE8" w:rsidRPr="00847DBC">
        <w:rPr>
          <w:rFonts w:cs="Arial"/>
        </w:rPr>
        <w:t>materiala</w:t>
      </w:r>
      <w:r w:rsidRPr="00847DBC">
        <w:rPr>
          <w:rFonts w:cs="Arial"/>
        </w:rPr>
        <w:t>.</w:t>
      </w:r>
      <w:r w:rsidRPr="00812AE8">
        <w:rPr>
          <w:rFonts w:cs="Arial"/>
          <w:u w:val="single"/>
        </w:rPr>
        <w:t xml:space="preserve"> </w:t>
      </w:r>
    </w:p>
    <w:p w14:paraId="5FEDCDCB" w14:textId="77777777" w:rsidR="007927CE" w:rsidRPr="007927CE" w:rsidRDefault="007927CE" w:rsidP="007927CE">
      <w:pPr>
        <w:jc w:val="both"/>
        <w:rPr>
          <w:rFonts w:cs="Arial"/>
          <w:bCs/>
          <w:color w:val="FF0000"/>
        </w:rPr>
      </w:pPr>
    </w:p>
    <w:p w14:paraId="40FCE181" w14:textId="77777777" w:rsidR="007927CE" w:rsidRPr="00812AE8" w:rsidRDefault="007927CE" w:rsidP="007927CE">
      <w:pPr>
        <w:jc w:val="both"/>
        <w:rPr>
          <w:rFonts w:cs="Arial"/>
          <w:bCs/>
        </w:rPr>
      </w:pPr>
      <w:r w:rsidRPr="00812AE8">
        <w:rPr>
          <w:rFonts w:cs="Arial"/>
          <w:bCs/>
        </w:rPr>
        <w:t>Ob zaključku pogodbenih obveznosti bo dobavitelj izročil naročniku menično izjavo z menico za odpravo napak v garancijskem roku v višini 5 % realizirane vrednosti in sicer v roku 15 dni po prenehanju pogodbe.</w:t>
      </w:r>
    </w:p>
    <w:p w14:paraId="4063D5E6" w14:textId="77777777" w:rsidR="007927CE" w:rsidRPr="00812AE8" w:rsidRDefault="007927CE" w:rsidP="007927CE">
      <w:pPr>
        <w:jc w:val="both"/>
        <w:rPr>
          <w:rFonts w:cs="Arial"/>
          <w:sz w:val="20"/>
          <w:szCs w:val="20"/>
        </w:rPr>
      </w:pPr>
      <w:r w:rsidRPr="00812AE8">
        <w:rPr>
          <w:rFonts w:cs="Arial"/>
        </w:rPr>
        <w:t>V primeru unovčitve bianco menice mora ponudnik le to nadomestiti z novo bianco menico z menično</w:t>
      </w:r>
      <w:r w:rsidRPr="00812AE8">
        <w:rPr>
          <w:rFonts w:cs="Arial"/>
          <w:sz w:val="20"/>
          <w:szCs w:val="20"/>
        </w:rPr>
        <w:t xml:space="preserve"> izjavo.</w:t>
      </w:r>
    </w:p>
    <w:p w14:paraId="28DF7627" w14:textId="77777777" w:rsidR="007927CE" w:rsidRDefault="007927CE" w:rsidP="001F38D4">
      <w:pPr>
        <w:jc w:val="both"/>
        <w:rPr>
          <w:rFonts w:cs="Arial"/>
        </w:rPr>
      </w:pPr>
    </w:p>
    <w:p w14:paraId="43F20177" w14:textId="77777777" w:rsidR="00D87536" w:rsidRPr="001F38D4" w:rsidRDefault="00D87536" w:rsidP="001F38D4">
      <w:pPr>
        <w:jc w:val="both"/>
        <w:rPr>
          <w:rFonts w:cs="Arial"/>
        </w:rPr>
      </w:pPr>
      <w:r w:rsidRPr="001F38D4">
        <w:rPr>
          <w:rFonts w:cs="Arial"/>
        </w:rPr>
        <w:t>Morebitne skrite napake se obravnavajo v skladu z določbami Obligacijskega zakonika. Za zamenjane dele v garancijski dobi prične teči nov garancijski rok z dnem zamenjave.</w:t>
      </w:r>
    </w:p>
    <w:p w14:paraId="3E7F8A6B" w14:textId="77777777" w:rsidR="00D87536" w:rsidRPr="001F38D4" w:rsidRDefault="00D87536" w:rsidP="001F38D4">
      <w:pPr>
        <w:jc w:val="both"/>
        <w:rPr>
          <w:rFonts w:cs="Arial"/>
        </w:rPr>
      </w:pPr>
    </w:p>
    <w:p w14:paraId="3DEE0FA6" w14:textId="77777777" w:rsidR="00D87536" w:rsidRPr="001F38D4" w:rsidRDefault="00D87536" w:rsidP="001F38D4">
      <w:pPr>
        <w:pStyle w:val="Standard"/>
        <w:tabs>
          <w:tab w:val="left" w:pos="426"/>
          <w:tab w:val="left" w:pos="567"/>
          <w:tab w:val="left" w:pos="4253"/>
          <w:tab w:val="left" w:pos="5529"/>
          <w:tab w:val="right" w:pos="8505"/>
        </w:tabs>
        <w:ind w:right="7"/>
        <w:rPr>
          <w:rFonts w:ascii="Arial" w:hAnsi="Arial" w:cs="Arial"/>
          <w:b/>
        </w:rPr>
      </w:pPr>
      <w:r w:rsidRPr="001F38D4">
        <w:rPr>
          <w:rFonts w:ascii="Arial" w:hAnsi="Arial" w:cs="Arial"/>
          <w:b/>
        </w:rPr>
        <w:t>FINANČNO ZAVAROVANJE</w:t>
      </w:r>
    </w:p>
    <w:p w14:paraId="70DB38E8" w14:textId="16AB0B38" w:rsidR="00D87536"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252301D0" w14:textId="387E95C7" w:rsidR="00D87536" w:rsidRPr="001F38D4" w:rsidRDefault="00F04EF7" w:rsidP="001F38D4">
      <w:pPr>
        <w:pStyle w:val="Standard"/>
        <w:rPr>
          <w:rFonts w:ascii="Arial" w:hAnsi="Arial" w:cs="Arial"/>
        </w:rPr>
      </w:pPr>
      <w:r w:rsidRPr="00812AE8">
        <w:rPr>
          <w:rFonts w:ascii="Arial" w:hAnsi="Arial" w:cs="Arial"/>
        </w:rPr>
        <w:t>Dobavitelj</w:t>
      </w:r>
      <w:r w:rsidR="00D87536" w:rsidRPr="00812AE8">
        <w:rPr>
          <w:rFonts w:ascii="Arial" w:hAnsi="Arial" w:cs="Arial"/>
        </w:rPr>
        <w:t xml:space="preserve"> je dolžan najkasneje </w:t>
      </w:r>
      <w:r w:rsidR="00EB1033" w:rsidRPr="00812AE8">
        <w:rPr>
          <w:rFonts w:ascii="Arial" w:hAnsi="Arial" w:cs="Arial"/>
        </w:rPr>
        <w:t xml:space="preserve">v roku 10 dni </w:t>
      </w:r>
      <w:r w:rsidR="00812AE8" w:rsidRPr="00812AE8">
        <w:rPr>
          <w:rFonts w:ascii="Arial" w:hAnsi="Arial" w:cs="Arial"/>
        </w:rPr>
        <w:t xml:space="preserve">po </w:t>
      </w:r>
      <w:r w:rsidR="00EB1033" w:rsidRPr="00812AE8">
        <w:rPr>
          <w:rFonts w:ascii="Arial" w:hAnsi="Arial" w:cs="Arial"/>
        </w:rPr>
        <w:t xml:space="preserve">podpisu </w:t>
      </w:r>
      <w:r w:rsidR="002103D8" w:rsidRPr="00812AE8">
        <w:rPr>
          <w:rFonts w:ascii="Arial" w:hAnsi="Arial" w:cs="Arial"/>
        </w:rPr>
        <w:t>pogodbe</w:t>
      </w:r>
      <w:r w:rsidR="00D87536" w:rsidRPr="00812AE8">
        <w:rPr>
          <w:rFonts w:ascii="Arial" w:hAnsi="Arial" w:cs="Arial"/>
        </w:rPr>
        <w:t xml:space="preserve"> za zavarovanje dobre izvedbe pogodbenih obveznosti predložiti naročniku bančno garancijo</w:t>
      </w:r>
      <w:r w:rsidR="00097371" w:rsidRPr="00812AE8">
        <w:rPr>
          <w:rFonts w:ascii="Arial" w:hAnsi="Arial" w:cs="Arial"/>
        </w:rPr>
        <w:t xml:space="preserve"> </w:t>
      </w:r>
      <w:r w:rsidR="00D87536" w:rsidRPr="00812AE8">
        <w:rPr>
          <w:rFonts w:ascii="Arial" w:hAnsi="Arial" w:cs="Arial"/>
        </w:rPr>
        <w:t>za dobro izvedbo pogodbenih obveznosti, ki bo skladna z zahtevami razpisne dokumentacije.</w:t>
      </w:r>
    </w:p>
    <w:p w14:paraId="4B0940D5" w14:textId="77777777" w:rsidR="00D87536" w:rsidRPr="001F38D4" w:rsidRDefault="00D87536" w:rsidP="001F38D4">
      <w:pPr>
        <w:pStyle w:val="Standard"/>
        <w:rPr>
          <w:rFonts w:ascii="Arial" w:hAnsi="Arial" w:cs="Arial"/>
        </w:rPr>
      </w:pPr>
    </w:p>
    <w:p w14:paraId="3D091507" w14:textId="2B8BA74D" w:rsidR="00D87536" w:rsidRPr="001F38D4" w:rsidRDefault="00D87536" w:rsidP="001F38D4">
      <w:pPr>
        <w:pStyle w:val="Standard"/>
        <w:rPr>
          <w:rFonts w:ascii="Arial" w:hAnsi="Arial" w:cs="Arial"/>
          <w:b/>
        </w:rPr>
      </w:pPr>
      <w:r w:rsidRPr="001F38D4">
        <w:rPr>
          <w:rFonts w:ascii="Arial" w:hAnsi="Arial" w:cs="Arial"/>
          <w:b/>
        </w:rPr>
        <w:t xml:space="preserve">ODSTOP OD </w:t>
      </w:r>
      <w:r w:rsidR="002103D8" w:rsidRPr="001F38D4">
        <w:rPr>
          <w:rFonts w:ascii="Arial" w:hAnsi="Arial" w:cs="Arial"/>
          <w:b/>
        </w:rPr>
        <w:t>POGODBE</w:t>
      </w:r>
    </w:p>
    <w:p w14:paraId="20788BBB" w14:textId="5B488C5B" w:rsidR="00D87536"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4B9544C6" w14:textId="2527A7BB" w:rsidR="00D87536" w:rsidRPr="001F38D4" w:rsidRDefault="00D628CC" w:rsidP="001F38D4">
      <w:pPr>
        <w:pStyle w:val="Noga"/>
        <w:widowControl w:val="0"/>
        <w:spacing w:line="276" w:lineRule="auto"/>
        <w:ind w:right="-1"/>
        <w:jc w:val="both"/>
        <w:rPr>
          <w:rFonts w:cs="Arial"/>
        </w:rPr>
      </w:pPr>
      <w:r w:rsidRPr="001F38D4">
        <w:rPr>
          <w:rFonts w:cs="Arial"/>
        </w:rPr>
        <w:t xml:space="preserve">Stranki </w:t>
      </w:r>
      <w:r w:rsidR="002103D8" w:rsidRPr="001F38D4">
        <w:rPr>
          <w:rFonts w:cs="Arial"/>
        </w:rPr>
        <w:t>pogodbe</w:t>
      </w:r>
      <w:r w:rsidR="00D87536" w:rsidRPr="001F38D4">
        <w:rPr>
          <w:rFonts w:cs="Arial"/>
        </w:rPr>
        <w:t xml:space="preserve"> se dogovorita, da lahko naročnik odstopi od </w:t>
      </w:r>
      <w:r w:rsidR="002103D8" w:rsidRPr="001F38D4">
        <w:rPr>
          <w:rFonts w:cs="Arial"/>
        </w:rPr>
        <w:t>pogodbe</w:t>
      </w:r>
      <w:r w:rsidR="00D87536" w:rsidRPr="001F38D4">
        <w:rPr>
          <w:rFonts w:cs="Arial"/>
        </w:rPr>
        <w:t xml:space="preserve"> v naslednjih primerih:</w:t>
      </w:r>
    </w:p>
    <w:p w14:paraId="387C307A" w14:textId="121B072E" w:rsidR="00D87536" w:rsidRPr="001F38D4" w:rsidRDefault="00D87536" w:rsidP="001F38D4">
      <w:pPr>
        <w:pStyle w:val="Noga"/>
        <w:widowControl w:val="0"/>
        <w:numPr>
          <w:ilvl w:val="0"/>
          <w:numId w:val="40"/>
        </w:numPr>
        <w:autoSpaceDN w:val="0"/>
        <w:spacing w:line="276" w:lineRule="auto"/>
        <w:ind w:right="-1"/>
        <w:jc w:val="both"/>
        <w:rPr>
          <w:rFonts w:cs="Arial"/>
        </w:rPr>
      </w:pPr>
      <w:r w:rsidRPr="001F38D4">
        <w:rPr>
          <w:rFonts w:cs="Arial"/>
        </w:rPr>
        <w:t>če izvedena dobava blaga ne ustreza določilom</w:t>
      </w:r>
      <w:r w:rsidR="00D628CC" w:rsidRPr="001F38D4">
        <w:rPr>
          <w:rFonts w:cs="Arial"/>
        </w:rPr>
        <w:t xml:space="preserve"> </w:t>
      </w:r>
      <w:r w:rsidR="002103D8" w:rsidRPr="001F38D4">
        <w:rPr>
          <w:rFonts w:cs="Arial"/>
        </w:rPr>
        <w:t>pogodbe</w:t>
      </w:r>
      <w:r w:rsidRPr="001F38D4">
        <w:rPr>
          <w:rFonts w:cs="Arial"/>
        </w:rPr>
        <w:t xml:space="preserve"> in pogojem iz razpisne dokumentacije;</w:t>
      </w:r>
    </w:p>
    <w:p w14:paraId="0F5C9C47" w14:textId="2BF8E3E1" w:rsidR="00D87536" w:rsidRPr="001F38D4" w:rsidRDefault="00D87536" w:rsidP="001F38D4">
      <w:pPr>
        <w:pStyle w:val="Noga"/>
        <w:widowControl w:val="0"/>
        <w:numPr>
          <w:ilvl w:val="0"/>
          <w:numId w:val="40"/>
        </w:numPr>
        <w:autoSpaceDN w:val="0"/>
        <w:spacing w:line="276" w:lineRule="auto"/>
        <w:ind w:right="-1"/>
        <w:jc w:val="both"/>
        <w:rPr>
          <w:rFonts w:cs="Arial"/>
        </w:rPr>
      </w:pPr>
      <w:r w:rsidRPr="001F38D4">
        <w:rPr>
          <w:rFonts w:cs="Arial"/>
        </w:rPr>
        <w:t xml:space="preserve">če </w:t>
      </w:r>
      <w:r w:rsidR="00F04EF7" w:rsidRPr="001F38D4">
        <w:rPr>
          <w:rFonts w:cs="Arial"/>
        </w:rPr>
        <w:t>dobavitelj</w:t>
      </w:r>
      <w:r w:rsidRPr="001F38D4">
        <w:rPr>
          <w:rFonts w:cs="Arial"/>
        </w:rPr>
        <w:t xml:space="preserve"> ne upošteva reklamacij glede dobavljenega blaga;</w:t>
      </w:r>
    </w:p>
    <w:p w14:paraId="0974DE2F" w14:textId="3A88369D" w:rsidR="006269E0" w:rsidRPr="001F38D4" w:rsidRDefault="006269E0" w:rsidP="001F38D4">
      <w:pPr>
        <w:pStyle w:val="Noga"/>
        <w:widowControl w:val="0"/>
        <w:numPr>
          <w:ilvl w:val="0"/>
          <w:numId w:val="40"/>
        </w:numPr>
        <w:autoSpaceDN w:val="0"/>
        <w:spacing w:line="276" w:lineRule="auto"/>
        <w:ind w:right="-1"/>
        <w:jc w:val="both"/>
        <w:rPr>
          <w:rFonts w:cs="Arial"/>
        </w:rPr>
      </w:pPr>
      <w:r w:rsidRPr="001F38D4">
        <w:rPr>
          <w:rFonts w:cs="Arial"/>
        </w:rPr>
        <w:t xml:space="preserve">če naročnik pri testiranju </w:t>
      </w:r>
      <w:r w:rsidR="00EB1033">
        <w:rPr>
          <w:rFonts w:cs="Arial"/>
        </w:rPr>
        <w:t>v skl</w:t>
      </w:r>
      <w:r w:rsidRPr="001F38D4">
        <w:rPr>
          <w:rFonts w:cs="Arial"/>
        </w:rPr>
        <w:t xml:space="preserve">adu s prvim odstavkom 13. člena </w:t>
      </w:r>
      <w:r w:rsidR="002103D8" w:rsidRPr="001F38D4">
        <w:rPr>
          <w:rFonts w:cs="Arial"/>
        </w:rPr>
        <w:t>te pogodbe</w:t>
      </w:r>
      <w:r w:rsidRPr="001F38D4">
        <w:rPr>
          <w:rFonts w:cs="Arial"/>
        </w:rPr>
        <w:t xml:space="preserve"> ugotovi, da preverjane karakteristike dostavljenega blaga ne ustr</w:t>
      </w:r>
      <w:r w:rsidR="00FA10AE" w:rsidRPr="001F38D4">
        <w:rPr>
          <w:rFonts w:cs="Arial"/>
        </w:rPr>
        <w:t>e</w:t>
      </w:r>
      <w:r w:rsidRPr="001F38D4">
        <w:rPr>
          <w:rFonts w:cs="Arial"/>
        </w:rPr>
        <w:t>zajo tehničnim zahtevam, podanim v dokumentaciji v zvezi z oddajo javnega naročila;</w:t>
      </w:r>
    </w:p>
    <w:p w14:paraId="6EE40F1B" w14:textId="71979503" w:rsidR="00D87536" w:rsidRPr="001F38D4" w:rsidRDefault="00D87536" w:rsidP="001F38D4">
      <w:pPr>
        <w:pStyle w:val="Noga"/>
        <w:widowControl w:val="0"/>
        <w:numPr>
          <w:ilvl w:val="0"/>
          <w:numId w:val="40"/>
        </w:numPr>
        <w:autoSpaceDN w:val="0"/>
        <w:spacing w:line="276" w:lineRule="auto"/>
        <w:ind w:right="-1"/>
        <w:jc w:val="both"/>
        <w:rPr>
          <w:rFonts w:cs="Arial"/>
        </w:rPr>
      </w:pPr>
      <w:r w:rsidRPr="001F38D4">
        <w:rPr>
          <w:rFonts w:cs="Arial"/>
        </w:rPr>
        <w:t xml:space="preserve">če se </w:t>
      </w:r>
      <w:r w:rsidR="00F04EF7" w:rsidRPr="001F38D4">
        <w:rPr>
          <w:rFonts w:cs="Arial"/>
        </w:rPr>
        <w:t>dobavitelj</w:t>
      </w:r>
      <w:r w:rsidRPr="001F38D4">
        <w:rPr>
          <w:rFonts w:cs="Arial"/>
        </w:rPr>
        <w:t xml:space="preserve"> ne drži dogovorjenih rokov za dobavo blaga</w:t>
      </w:r>
      <w:r w:rsidR="000A50D4" w:rsidRPr="001F38D4">
        <w:rPr>
          <w:rFonts w:cs="Arial"/>
        </w:rPr>
        <w:t xml:space="preserve"> in dvakrat zapored ne dobavi blaga v dogovorjenem roku</w:t>
      </w:r>
      <w:r w:rsidRPr="001F38D4">
        <w:rPr>
          <w:rFonts w:cs="Arial"/>
        </w:rPr>
        <w:t>;</w:t>
      </w:r>
    </w:p>
    <w:p w14:paraId="3E246B4E" w14:textId="323FD0ED" w:rsidR="00D87536" w:rsidRPr="00491174" w:rsidRDefault="00D87536" w:rsidP="001F38D4">
      <w:pPr>
        <w:pStyle w:val="Noga"/>
        <w:widowControl w:val="0"/>
        <w:numPr>
          <w:ilvl w:val="0"/>
          <w:numId w:val="40"/>
        </w:numPr>
        <w:autoSpaceDN w:val="0"/>
        <w:spacing w:line="276" w:lineRule="auto"/>
        <w:ind w:right="-1"/>
        <w:jc w:val="both"/>
        <w:rPr>
          <w:rFonts w:cs="Arial"/>
        </w:rPr>
      </w:pPr>
      <w:r w:rsidRPr="00491174">
        <w:rPr>
          <w:rFonts w:cs="Arial"/>
        </w:rPr>
        <w:t xml:space="preserve">če </w:t>
      </w:r>
      <w:r w:rsidR="00F04EF7" w:rsidRPr="00491174">
        <w:rPr>
          <w:rFonts w:cs="Arial"/>
        </w:rPr>
        <w:t>dobavitelj</w:t>
      </w:r>
      <w:r w:rsidRPr="00491174">
        <w:rPr>
          <w:rFonts w:cs="Arial"/>
        </w:rPr>
        <w:t xml:space="preserve"> brez soglasja naročnika poveča ceno blaga;</w:t>
      </w:r>
    </w:p>
    <w:p w14:paraId="163569C7" w14:textId="67132633" w:rsidR="00D87536" w:rsidRPr="00491174" w:rsidRDefault="00D87536" w:rsidP="001F38D4">
      <w:pPr>
        <w:pStyle w:val="Noga"/>
        <w:widowControl w:val="0"/>
        <w:numPr>
          <w:ilvl w:val="0"/>
          <w:numId w:val="40"/>
        </w:numPr>
        <w:autoSpaceDN w:val="0"/>
        <w:spacing w:line="276" w:lineRule="auto"/>
        <w:ind w:right="-1"/>
        <w:jc w:val="both"/>
        <w:rPr>
          <w:rFonts w:cs="Arial"/>
        </w:rPr>
      </w:pPr>
      <w:r w:rsidRPr="00491174">
        <w:rPr>
          <w:rFonts w:cs="Arial"/>
          <w:iCs/>
        </w:rPr>
        <w:t xml:space="preserve">če </w:t>
      </w:r>
      <w:r w:rsidR="00F04EF7" w:rsidRPr="00491174">
        <w:rPr>
          <w:rFonts w:cs="Arial"/>
        </w:rPr>
        <w:t>dobavitelj</w:t>
      </w:r>
      <w:r w:rsidRPr="00491174">
        <w:rPr>
          <w:rFonts w:cs="Arial"/>
          <w:iCs/>
        </w:rPr>
        <w:t xml:space="preserve"> </w:t>
      </w:r>
      <w:r w:rsidRPr="00491174">
        <w:rPr>
          <w:rFonts w:cs="Arial"/>
        </w:rPr>
        <w:t>preneha poslovati ali mu je prepovedano opravljanje dejavnosti na osnovi sodne ali druge prisilne določbe;</w:t>
      </w:r>
    </w:p>
    <w:p w14:paraId="1A27B3FD" w14:textId="79E3B8F2" w:rsidR="00D87536" w:rsidRPr="00491174" w:rsidRDefault="00D87536" w:rsidP="001F38D4">
      <w:pPr>
        <w:pStyle w:val="Noga"/>
        <w:widowControl w:val="0"/>
        <w:numPr>
          <w:ilvl w:val="0"/>
          <w:numId w:val="40"/>
        </w:numPr>
        <w:autoSpaceDN w:val="0"/>
        <w:spacing w:line="276" w:lineRule="auto"/>
        <w:ind w:right="-1"/>
        <w:jc w:val="both"/>
        <w:rPr>
          <w:rFonts w:cs="Arial"/>
        </w:rPr>
      </w:pPr>
      <w:r w:rsidRPr="00491174">
        <w:rPr>
          <w:rFonts w:cs="Arial"/>
        </w:rPr>
        <w:t xml:space="preserve">če je zoper </w:t>
      </w:r>
      <w:r w:rsidR="00F04EF7" w:rsidRPr="00491174">
        <w:rPr>
          <w:rFonts w:cs="Arial"/>
        </w:rPr>
        <w:t>dobavitelja</w:t>
      </w:r>
      <w:r w:rsidRPr="00491174">
        <w:rPr>
          <w:rFonts w:cs="Arial"/>
        </w:rPr>
        <w:t xml:space="preserve"> uveden katerikoli </w:t>
      </w:r>
      <w:proofErr w:type="spellStart"/>
      <w:r w:rsidRPr="00491174">
        <w:rPr>
          <w:rFonts w:cs="Arial"/>
        </w:rPr>
        <w:t>insolvenčni</w:t>
      </w:r>
      <w:proofErr w:type="spellEnd"/>
      <w:r w:rsidRPr="00491174">
        <w:rPr>
          <w:rFonts w:cs="Arial"/>
        </w:rPr>
        <w:t xml:space="preserve"> postopek;</w:t>
      </w:r>
    </w:p>
    <w:p w14:paraId="68670263" w14:textId="6F77E179" w:rsidR="00D87536" w:rsidRPr="00491174" w:rsidRDefault="00D87536" w:rsidP="001F38D4">
      <w:pPr>
        <w:pStyle w:val="Telobesedila"/>
        <w:numPr>
          <w:ilvl w:val="0"/>
          <w:numId w:val="40"/>
        </w:numPr>
        <w:autoSpaceDN w:val="0"/>
        <w:spacing w:after="0"/>
        <w:jc w:val="both"/>
        <w:rPr>
          <w:rFonts w:cs="Arial"/>
        </w:rPr>
      </w:pPr>
      <w:r w:rsidRPr="00491174">
        <w:rPr>
          <w:rFonts w:cs="Arial"/>
        </w:rPr>
        <w:t xml:space="preserve">če </w:t>
      </w:r>
      <w:r w:rsidR="00F04EF7" w:rsidRPr="00491174">
        <w:rPr>
          <w:rFonts w:cs="Arial"/>
        </w:rPr>
        <w:t>dobavitelj</w:t>
      </w:r>
      <w:r w:rsidRPr="00491174">
        <w:rPr>
          <w:rFonts w:cs="Arial"/>
        </w:rPr>
        <w:t xml:space="preserve"> zaide v postopek, katerega namen je prenehanje poslovanja ponudnika;</w:t>
      </w:r>
    </w:p>
    <w:p w14:paraId="52D3854D" w14:textId="786EC7DD" w:rsidR="000A50D4" w:rsidRPr="00491174" w:rsidRDefault="000A50D4" w:rsidP="001F38D4">
      <w:pPr>
        <w:pStyle w:val="Telobesedila"/>
        <w:numPr>
          <w:ilvl w:val="0"/>
          <w:numId w:val="40"/>
        </w:numPr>
        <w:autoSpaceDN w:val="0"/>
        <w:spacing w:after="0"/>
        <w:jc w:val="both"/>
        <w:rPr>
          <w:rFonts w:cs="Arial"/>
        </w:rPr>
      </w:pPr>
      <w:r w:rsidRPr="00491174">
        <w:rPr>
          <w:rFonts w:cs="Arial"/>
        </w:rPr>
        <w:t xml:space="preserve">če </w:t>
      </w:r>
      <w:r w:rsidR="00F04EF7" w:rsidRPr="00491174">
        <w:rPr>
          <w:rFonts w:cs="Arial"/>
        </w:rPr>
        <w:t>dobavitelj</w:t>
      </w:r>
      <w:r w:rsidRPr="00491174">
        <w:rPr>
          <w:rFonts w:cs="Arial"/>
        </w:rPr>
        <w:t xml:space="preserve"> pri pregledu naročnika ne bo imel stanja za</w:t>
      </w:r>
      <w:r w:rsidR="00A41798" w:rsidRPr="00491174">
        <w:rPr>
          <w:rFonts w:cs="Arial"/>
        </w:rPr>
        <w:t>log v skladu s prvim odstavkom 7</w:t>
      </w:r>
      <w:r w:rsidRPr="00491174">
        <w:rPr>
          <w:rFonts w:cs="Arial"/>
        </w:rPr>
        <w:t xml:space="preserve">. člena </w:t>
      </w:r>
      <w:r w:rsidR="002103D8" w:rsidRPr="00491174">
        <w:rPr>
          <w:rFonts w:cs="Arial"/>
        </w:rPr>
        <w:t>te pogodbe</w:t>
      </w:r>
      <w:r w:rsidRPr="00491174">
        <w:rPr>
          <w:rFonts w:cs="Arial"/>
        </w:rPr>
        <w:t>.</w:t>
      </w:r>
    </w:p>
    <w:p w14:paraId="17ADC60C" w14:textId="77777777" w:rsidR="00D87536" w:rsidRPr="001F38D4" w:rsidRDefault="00D87536" w:rsidP="001F38D4">
      <w:pPr>
        <w:pStyle w:val="Noga"/>
        <w:widowControl w:val="0"/>
        <w:autoSpaceDN w:val="0"/>
        <w:spacing w:line="276" w:lineRule="auto"/>
        <w:ind w:left="720" w:right="-1"/>
        <w:jc w:val="both"/>
        <w:rPr>
          <w:rFonts w:cs="Arial"/>
          <w:bCs/>
        </w:rPr>
      </w:pPr>
    </w:p>
    <w:p w14:paraId="0093837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3FD4524D" w14:textId="766FDCEF" w:rsidR="00D87536" w:rsidRPr="001F38D4" w:rsidRDefault="00D87536" w:rsidP="001F38D4">
      <w:pPr>
        <w:pStyle w:val="BodyText21"/>
        <w:tabs>
          <w:tab w:val="left" w:pos="567"/>
          <w:tab w:val="left" w:pos="4253"/>
          <w:tab w:val="left" w:pos="5529"/>
          <w:tab w:val="right" w:pos="8505"/>
        </w:tabs>
        <w:spacing w:line="276" w:lineRule="auto"/>
        <w:rPr>
          <w:rFonts w:ascii="Arial" w:hAnsi="Arial" w:cs="Arial"/>
          <w:bCs/>
          <w:sz w:val="22"/>
          <w:szCs w:val="22"/>
        </w:rPr>
      </w:pPr>
      <w:r w:rsidRPr="001F38D4">
        <w:rPr>
          <w:rFonts w:ascii="Arial" w:hAnsi="Arial" w:cs="Arial"/>
          <w:bCs/>
          <w:sz w:val="22"/>
          <w:szCs w:val="22"/>
        </w:rPr>
        <w:t xml:space="preserve">Odstop od </w:t>
      </w:r>
      <w:r w:rsidR="002103D8" w:rsidRPr="001F38D4">
        <w:rPr>
          <w:rFonts w:ascii="Arial" w:hAnsi="Arial" w:cs="Arial"/>
          <w:bCs/>
          <w:sz w:val="22"/>
          <w:szCs w:val="22"/>
        </w:rPr>
        <w:t>pogodbe</w:t>
      </w:r>
      <w:r w:rsidRPr="001F38D4">
        <w:rPr>
          <w:rFonts w:ascii="Arial" w:hAnsi="Arial" w:cs="Arial"/>
          <w:bCs/>
          <w:sz w:val="22"/>
          <w:szCs w:val="22"/>
        </w:rPr>
        <w:t xml:space="preserve"> se izvede v pisni obliki, z navedbo razloga ali razlogov, zaradi katerih se od </w:t>
      </w:r>
      <w:r w:rsidR="002103D8" w:rsidRPr="001F38D4">
        <w:rPr>
          <w:rFonts w:ascii="Arial" w:hAnsi="Arial" w:cs="Arial"/>
          <w:bCs/>
          <w:sz w:val="22"/>
          <w:szCs w:val="22"/>
        </w:rPr>
        <w:t>pogodbe</w:t>
      </w:r>
      <w:r w:rsidRPr="001F38D4">
        <w:rPr>
          <w:rFonts w:ascii="Arial" w:hAnsi="Arial" w:cs="Arial"/>
          <w:bCs/>
          <w:sz w:val="22"/>
          <w:szCs w:val="22"/>
        </w:rPr>
        <w:t xml:space="preserve"> odstopa.</w:t>
      </w:r>
    </w:p>
    <w:p w14:paraId="4F6626D8" w14:textId="77777777" w:rsidR="00D87536" w:rsidRPr="001F38D4" w:rsidRDefault="00D87536" w:rsidP="001F38D4">
      <w:pPr>
        <w:pStyle w:val="BodyText21"/>
        <w:tabs>
          <w:tab w:val="left" w:pos="567"/>
          <w:tab w:val="left" w:pos="4253"/>
          <w:tab w:val="left" w:pos="5529"/>
          <w:tab w:val="right" w:pos="8505"/>
        </w:tabs>
        <w:spacing w:line="276" w:lineRule="auto"/>
        <w:rPr>
          <w:rFonts w:ascii="Arial" w:hAnsi="Arial" w:cs="Arial"/>
          <w:bCs/>
          <w:sz w:val="22"/>
          <w:szCs w:val="22"/>
        </w:rPr>
      </w:pPr>
    </w:p>
    <w:p w14:paraId="1CED0244" w14:textId="081D9563" w:rsidR="00D87536" w:rsidRPr="001F38D4" w:rsidRDefault="00D87536" w:rsidP="001F38D4">
      <w:pPr>
        <w:ind w:right="7"/>
        <w:jc w:val="both"/>
        <w:rPr>
          <w:rFonts w:cs="Arial"/>
        </w:rPr>
      </w:pPr>
      <w:r w:rsidRPr="001F38D4">
        <w:rPr>
          <w:rFonts w:cs="Arial"/>
        </w:rPr>
        <w:t xml:space="preserve">Naročnik ob prenehanju veljavnosti </w:t>
      </w:r>
      <w:r w:rsidR="002103D8" w:rsidRPr="001F38D4">
        <w:rPr>
          <w:rFonts w:cs="Arial"/>
        </w:rPr>
        <w:t>te pogodbe</w:t>
      </w:r>
      <w:r w:rsidRPr="001F38D4">
        <w:rPr>
          <w:rFonts w:cs="Arial"/>
        </w:rPr>
        <w:t xml:space="preserve"> (ne glede na trajanje veljavnosti </w:t>
      </w:r>
      <w:r w:rsidR="002103D8" w:rsidRPr="001F38D4">
        <w:rPr>
          <w:rFonts w:cs="Arial"/>
        </w:rPr>
        <w:t>te pogodbe</w:t>
      </w:r>
      <w:r w:rsidRPr="001F38D4">
        <w:rPr>
          <w:rFonts w:cs="Arial"/>
        </w:rPr>
        <w:t xml:space="preserve">) ni dolžan povrniti </w:t>
      </w:r>
      <w:r w:rsidR="00F04EF7" w:rsidRPr="001F38D4">
        <w:rPr>
          <w:rFonts w:cs="Arial"/>
        </w:rPr>
        <w:t>dobavitelj</w:t>
      </w:r>
      <w:r w:rsidRPr="001F38D4">
        <w:rPr>
          <w:rFonts w:cs="Arial"/>
        </w:rPr>
        <w:t xml:space="preserve">u nobenih vlaganj oz. stroškov v zvezi z izvajanjem </w:t>
      </w:r>
      <w:r w:rsidR="002103D8" w:rsidRPr="001F38D4">
        <w:rPr>
          <w:rFonts w:cs="Arial"/>
        </w:rPr>
        <w:t>te pogodbe</w:t>
      </w:r>
      <w:r w:rsidRPr="001F38D4">
        <w:rPr>
          <w:rFonts w:cs="Arial"/>
        </w:rPr>
        <w:t xml:space="preserve"> in tudi nima do </w:t>
      </w:r>
      <w:r w:rsidR="00F04EF7" w:rsidRPr="001F38D4">
        <w:rPr>
          <w:rFonts w:cs="Arial"/>
        </w:rPr>
        <w:t>dobavitelj</w:t>
      </w:r>
      <w:r w:rsidR="005E2C69" w:rsidRPr="001F38D4">
        <w:rPr>
          <w:rFonts w:cs="Arial"/>
        </w:rPr>
        <w:t>a</w:t>
      </w:r>
      <w:r w:rsidRPr="001F38D4">
        <w:rPr>
          <w:rFonts w:cs="Arial"/>
        </w:rPr>
        <w:t xml:space="preserve"> nobenih drugih obveznosti, razen tistih, za katere ta </w:t>
      </w:r>
      <w:r w:rsidR="002103D8" w:rsidRPr="001F38D4">
        <w:rPr>
          <w:rFonts w:cs="Arial"/>
        </w:rPr>
        <w:t>pogodba</w:t>
      </w:r>
      <w:r w:rsidRPr="001F38D4">
        <w:rPr>
          <w:rFonts w:cs="Arial"/>
        </w:rPr>
        <w:t xml:space="preserve"> to izrecno določa.</w:t>
      </w:r>
    </w:p>
    <w:p w14:paraId="4B7C9D5B" w14:textId="77777777" w:rsidR="00D87536" w:rsidRPr="001F38D4" w:rsidRDefault="00D87536" w:rsidP="001F38D4">
      <w:pPr>
        <w:ind w:right="7"/>
        <w:jc w:val="both"/>
        <w:rPr>
          <w:rFonts w:cs="Arial"/>
        </w:rPr>
      </w:pPr>
    </w:p>
    <w:p w14:paraId="06AD7DCF" w14:textId="08A8D858" w:rsidR="00D87536" w:rsidRPr="001F38D4" w:rsidRDefault="00D87536" w:rsidP="001F38D4">
      <w:pPr>
        <w:ind w:right="7"/>
        <w:jc w:val="both"/>
        <w:rPr>
          <w:rFonts w:cs="Arial"/>
          <w:lang w:val="pl-PL"/>
        </w:rPr>
      </w:pPr>
      <w:r w:rsidRPr="001F38D4">
        <w:rPr>
          <w:rFonts w:cs="Arial"/>
        </w:rPr>
        <w:t xml:space="preserve">Po prenehanju veljavnosti </w:t>
      </w:r>
      <w:r w:rsidR="002103D8" w:rsidRPr="001F38D4">
        <w:rPr>
          <w:rFonts w:cs="Arial"/>
        </w:rPr>
        <w:t>te pogodbe</w:t>
      </w:r>
      <w:r w:rsidRPr="001F38D4">
        <w:rPr>
          <w:rFonts w:cs="Arial"/>
        </w:rPr>
        <w:t xml:space="preserve"> pripadajo </w:t>
      </w:r>
      <w:r w:rsidR="00F04EF7" w:rsidRPr="001F38D4">
        <w:rPr>
          <w:rFonts w:cs="Arial"/>
        </w:rPr>
        <w:t>dobavitelj</w:t>
      </w:r>
      <w:r w:rsidRPr="001F38D4">
        <w:rPr>
          <w:rFonts w:cs="Arial"/>
        </w:rPr>
        <w:t xml:space="preserve">u izključno tista plačila po </w:t>
      </w:r>
      <w:r w:rsidR="002103D8" w:rsidRPr="001F38D4">
        <w:rPr>
          <w:rFonts w:cs="Arial"/>
        </w:rPr>
        <w:t>tej pogodbi</w:t>
      </w:r>
      <w:r w:rsidRPr="001F38D4">
        <w:rPr>
          <w:rFonts w:cs="Arial"/>
        </w:rPr>
        <w:t xml:space="preserve">, za plačilo katerih so bili na dan prenehanja veljavnosti </w:t>
      </w:r>
      <w:r w:rsidR="002103D8" w:rsidRPr="001F38D4">
        <w:rPr>
          <w:rFonts w:cs="Arial"/>
        </w:rPr>
        <w:t>te pogodbe</w:t>
      </w:r>
      <w:r w:rsidRPr="001F38D4">
        <w:rPr>
          <w:rFonts w:cs="Arial"/>
        </w:rPr>
        <w:t xml:space="preserve"> izpolnjeni vsi pogoji v skladu s t</w:t>
      </w:r>
      <w:r w:rsidR="00F04EF7" w:rsidRPr="001F38D4">
        <w:rPr>
          <w:rFonts w:cs="Arial"/>
        </w:rPr>
        <w:t>o</w:t>
      </w:r>
      <w:r w:rsidRPr="001F38D4">
        <w:rPr>
          <w:rFonts w:cs="Arial"/>
        </w:rPr>
        <w:t xml:space="preserve"> </w:t>
      </w:r>
      <w:r w:rsidR="002103D8" w:rsidRPr="001F38D4">
        <w:rPr>
          <w:rFonts w:cs="Arial"/>
        </w:rPr>
        <w:t>pogodbo</w:t>
      </w:r>
      <w:r w:rsidRPr="001F38D4">
        <w:rPr>
          <w:rFonts w:cs="Arial"/>
        </w:rPr>
        <w:t>.</w:t>
      </w:r>
    </w:p>
    <w:p w14:paraId="48C02832" w14:textId="77777777" w:rsidR="00D87536" w:rsidRPr="001F38D4" w:rsidRDefault="00D87536" w:rsidP="001F38D4">
      <w:pPr>
        <w:autoSpaceDE w:val="0"/>
        <w:jc w:val="both"/>
        <w:rPr>
          <w:rFonts w:cs="Arial"/>
          <w:lang w:val="pl-PL"/>
        </w:rPr>
      </w:pPr>
    </w:p>
    <w:p w14:paraId="0ED2D045" w14:textId="77777777" w:rsidR="00D87536" w:rsidRPr="001F38D4" w:rsidRDefault="00D87536" w:rsidP="001F38D4">
      <w:pPr>
        <w:pStyle w:val="Standard"/>
        <w:rPr>
          <w:rFonts w:ascii="Arial" w:hAnsi="Arial" w:cs="Arial"/>
          <w:b/>
        </w:rPr>
      </w:pPr>
      <w:r w:rsidRPr="001F38D4">
        <w:rPr>
          <w:rFonts w:ascii="Arial" w:hAnsi="Arial" w:cs="Arial"/>
          <w:b/>
        </w:rPr>
        <w:lastRenderedPageBreak/>
        <w:t>POSLOVNA SKRIVNOST</w:t>
      </w:r>
    </w:p>
    <w:p w14:paraId="488CB331"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58C34D9E" w14:textId="7C3CF34E" w:rsidR="00D87536" w:rsidRPr="001F38D4" w:rsidRDefault="00D87536" w:rsidP="001F38D4">
      <w:pPr>
        <w:pStyle w:val="Standard"/>
        <w:rPr>
          <w:rFonts w:ascii="Arial" w:hAnsi="Arial" w:cs="Arial"/>
        </w:rPr>
      </w:pPr>
      <w:r w:rsidRPr="001F38D4">
        <w:rPr>
          <w:rFonts w:ascii="Arial" w:hAnsi="Arial" w:cs="Arial"/>
        </w:rPr>
        <w:t>Vsi podatki</w:t>
      </w:r>
      <w:r w:rsidR="00C7600C">
        <w:rPr>
          <w:rFonts w:ascii="Arial" w:hAnsi="Arial" w:cs="Arial"/>
        </w:rPr>
        <w:t xml:space="preserve">, razen tistih, ki pomenijo </w:t>
      </w:r>
      <w:proofErr w:type="spellStart"/>
      <w:r w:rsidR="00C7600C">
        <w:rPr>
          <w:rFonts w:ascii="Arial" w:hAnsi="Arial" w:cs="Arial"/>
        </w:rPr>
        <w:t>infomracijo</w:t>
      </w:r>
      <w:proofErr w:type="spellEnd"/>
      <w:r w:rsidR="00C7600C">
        <w:rPr>
          <w:rFonts w:ascii="Arial" w:hAnsi="Arial" w:cs="Arial"/>
        </w:rPr>
        <w:t xml:space="preserve"> javnega značaja in so</w:t>
      </w:r>
      <w:r w:rsidRPr="001F38D4">
        <w:rPr>
          <w:rFonts w:ascii="Arial" w:hAnsi="Arial" w:cs="Arial"/>
        </w:rPr>
        <w:t xml:space="preserve"> povezani z izvajanjem </w:t>
      </w:r>
      <w:r w:rsidR="002103D8" w:rsidRPr="001F38D4">
        <w:rPr>
          <w:rFonts w:ascii="Arial" w:hAnsi="Arial" w:cs="Arial"/>
        </w:rPr>
        <w:t>te pogodbe</w:t>
      </w:r>
      <w:r w:rsidRPr="001F38D4">
        <w:rPr>
          <w:rFonts w:ascii="Arial" w:hAnsi="Arial" w:cs="Arial"/>
        </w:rPr>
        <w:t xml:space="preserve">, predstavljajo poslovno skrivnost. Stranki </w:t>
      </w:r>
      <w:r w:rsidR="002103D8" w:rsidRPr="001F38D4">
        <w:rPr>
          <w:rFonts w:ascii="Arial" w:hAnsi="Arial" w:cs="Arial"/>
        </w:rPr>
        <w:t>pogodbe</w:t>
      </w:r>
      <w:r w:rsidRPr="001F38D4">
        <w:rPr>
          <w:rFonts w:ascii="Arial" w:hAnsi="Arial" w:cs="Arial"/>
        </w:rPr>
        <w:t xml:space="preserve"> sta dolžni vse te podatke skrbno varovati ter jih uporabljati izključno za namene, povezane z izvajanjem </w:t>
      </w:r>
      <w:r w:rsidR="002103D8" w:rsidRPr="001F38D4">
        <w:rPr>
          <w:rFonts w:ascii="Arial" w:hAnsi="Arial" w:cs="Arial"/>
        </w:rPr>
        <w:t>te pogodbe</w:t>
      </w:r>
      <w:r w:rsidRPr="001F38D4">
        <w:rPr>
          <w:rFonts w:ascii="Arial" w:hAnsi="Arial" w:cs="Arial"/>
        </w:rPr>
        <w:t>.</w:t>
      </w:r>
    </w:p>
    <w:p w14:paraId="5785990A" w14:textId="77777777" w:rsidR="00D87536" w:rsidRPr="001F38D4" w:rsidRDefault="00D87536" w:rsidP="001F38D4">
      <w:pPr>
        <w:pStyle w:val="Standard"/>
        <w:rPr>
          <w:rFonts w:ascii="Arial" w:hAnsi="Arial" w:cs="Arial"/>
        </w:rPr>
      </w:pPr>
    </w:p>
    <w:p w14:paraId="3B4CEB07" w14:textId="1BAFDF69" w:rsidR="00D87536" w:rsidRPr="001F38D4" w:rsidRDefault="00F04EF7" w:rsidP="001F38D4">
      <w:pPr>
        <w:pStyle w:val="Standard"/>
        <w:rPr>
          <w:rFonts w:ascii="Arial" w:hAnsi="Arial" w:cs="Arial"/>
        </w:rPr>
      </w:pPr>
      <w:r w:rsidRPr="001F38D4">
        <w:rPr>
          <w:rFonts w:ascii="Arial" w:hAnsi="Arial" w:cs="Arial"/>
        </w:rPr>
        <w:t>Dobavitelj</w:t>
      </w:r>
      <w:r w:rsidR="00D87536" w:rsidRPr="001F38D4">
        <w:rPr>
          <w:rFonts w:ascii="Arial" w:hAnsi="Arial" w:cs="Arial"/>
        </w:rPr>
        <w:t xml:space="preserve"> je dolžan zagotoviti, da njegovi delavci vse poslovne skrivnosti naročnika varujejo z največjo možno mero skrbnosti.</w:t>
      </w:r>
    </w:p>
    <w:p w14:paraId="10E12F95" w14:textId="77777777" w:rsidR="00D87536" w:rsidRPr="001F38D4" w:rsidRDefault="00D87536" w:rsidP="001F38D4">
      <w:pPr>
        <w:pStyle w:val="Standard"/>
        <w:rPr>
          <w:rFonts w:ascii="Arial" w:hAnsi="Arial" w:cs="Arial"/>
        </w:rPr>
      </w:pPr>
    </w:p>
    <w:p w14:paraId="29EB17E9" w14:textId="23E836D1" w:rsidR="00D87536" w:rsidRPr="001F38D4" w:rsidRDefault="00D87536" w:rsidP="001F38D4">
      <w:pPr>
        <w:pStyle w:val="Standard"/>
        <w:rPr>
          <w:rFonts w:ascii="Arial" w:hAnsi="Arial" w:cs="Arial"/>
        </w:rPr>
      </w:pPr>
      <w:r w:rsidRPr="001F38D4">
        <w:rPr>
          <w:rFonts w:ascii="Arial" w:hAnsi="Arial" w:cs="Arial"/>
        </w:rPr>
        <w:t>Za</w:t>
      </w:r>
      <w:r w:rsidR="005E2C69" w:rsidRPr="001F38D4">
        <w:rPr>
          <w:rFonts w:ascii="Arial" w:hAnsi="Arial" w:cs="Arial"/>
        </w:rPr>
        <w:t xml:space="preserve"> </w:t>
      </w:r>
      <w:r w:rsidR="00F04EF7" w:rsidRPr="001F38D4">
        <w:rPr>
          <w:rFonts w:ascii="Arial" w:hAnsi="Arial" w:cs="Arial"/>
        </w:rPr>
        <w:t>dobavitelj</w:t>
      </w:r>
      <w:r w:rsidR="005E2C69" w:rsidRPr="001F38D4">
        <w:rPr>
          <w:rFonts w:ascii="Arial" w:hAnsi="Arial" w:cs="Arial"/>
        </w:rPr>
        <w:t>a</w:t>
      </w:r>
      <w:r w:rsidRPr="001F38D4">
        <w:rPr>
          <w:rFonts w:ascii="Arial" w:hAnsi="Arial" w:cs="Arial"/>
        </w:rPr>
        <w:t>, ki opravlja za naročnika pogodbene obveznosti, velja glede teh obveznosti enako strog način varovanja podatkov, kot ga ima naročnik.</w:t>
      </w:r>
    </w:p>
    <w:p w14:paraId="3B0102A3" w14:textId="77777777" w:rsidR="00D87536" w:rsidRPr="001F38D4" w:rsidRDefault="00D87536" w:rsidP="001F38D4">
      <w:pPr>
        <w:pStyle w:val="Standard"/>
        <w:rPr>
          <w:rFonts w:ascii="Arial" w:hAnsi="Arial" w:cs="Arial"/>
        </w:rPr>
      </w:pPr>
    </w:p>
    <w:p w14:paraId="30CEFB83" w14:textId="5847A7EB" w:rsidR="00D87536" w:rsidRPr="001F38D4" w:rsidRDefault="00D87536" w:rsidP="001F38D4">
      <w:pPr>
        <w:pStyle w:val="Standard"/>
        <w:rPr>
          <w:rFonts w:ascii="Arial" w:hAnsi="Arial" w:cs="Arial"/>
        </w:rPr>
      </w:pPr>
      <w:r w:rsidRPr="001F38D4">
        <w:rPr>
          <w:rFonts w:ascii="Arial" w:hAnsi="Arial" w:cs="Arial"/>
        </w:rPr>
        <w:t xml:space="preserve">Obveznost varovanja podatkov se nanašata tako na čas izvrševanja </w:t>
      </w:r>
      <w:r w:rsidR="002103D8" w:rsidRPr="001F38D4">
        <w:rPr>
          <w:rFonts w:ascii="Arial" w:hAnsi="Arial" w:cs="Arial"/>
        </w:rPr>
        <w:t>pogodbe</w:t>
      </w:r>
      <w:r w:rsidRPr="001F38D4">
        <w:rPr>
          <w:rFonts w:ascii="Arial" w:hAnsi="Arial" w:cs="Arial"/>
        </w:rPr>
        <w:t xml:space="preserve">, kot tudi za čas po tem. V primeru kršitve določb o varovanju poslovne skrivnosti, je </w:t>
      </w:r>
      <w:r w:rsidR="005E2C69" w:rsidRPr="001F38D4">
        <w:rPr>
          <w:rFonts w:ascii="Arial" w:hAnsi="Arial" w:cs="Arial"/>
        </w:rPr>
        <w:t xml:space="preserve">ponudnik </w:t>
      </w:r>
      <w:r w:rsidRPr="001F38D4">
        <w:rPr>
          <w:rFonts w:ascii="Arial" w:hAnsi="Arial" w:cs="Arial"/>
        </w:rPr>
        <w:t>naročniku odškodninsko odgovoren za vso posredno in neposredno škodo, ki bo nastala zaradi kršitve poslovne tajnosti.</w:t>
      </w:r>
    </w:p>
    <w:p w14:paraId="0F939155" w14:textId="77777777" w:rsidR="00D87536" w:rsidRPr="001F38D4" w:rsidRDefault="00D87536" w:rsidP="001F38D4">
      <w:pPr>
        <w:pStyle w:val="Standard"/>
        <w:rPr>
          <w:rFonts w:ascii="Arial" w:hAnsi="Arial" w:cs="Arial"/>
        </w:rPr>
      </w:pPr>
    </w:p>
    <w:p w14:paraId="2B3B1AF5" w14:textId="20B578A1" w:rsidR="00D87536" w:rsidRPr="001F38D4" w:rsidRDefault="00F04EF7" w:rsidP="001F38D4">
      <w:pPr>
        <w:pStyle w:val="Standard"/>
        <w:rPr>
          <w:rFonts w:ascii="Arial" w:hAnsi="Arial" w:cs="Arial"/>
        </w:rPr>
      </w:pPr>
      <w:r w:rsidRPr="001F38D4">
        <w:rPr>
          <w:rFonts w:ascii="Arial" w:hAnsi="Arial" w:cs="Arial"/>
        </w:rPr>
        <w:t xml:space="preserve">Dobavitelj </w:t>
      </w:r>
      <w:r w:rsidR="00D87536" w:rsidRPr="001F38D4">
        <w:rPr>
          <w:rFonts w:ascii="Arial" w:hAnsi="Arial" w:cs="Arial"/>
        </w:rPr>
        <w:t>sme objaviti svojo poslovno povezanost z naročnikom samo ob izrecnem pisnem dovoljenju slednjega.</w:t>
      </w:r>
    </w:p>
    <w:p w14:paraId="158601DF" w14:textId="77777777" w:rsidR="00D87536" w:rsidRPr="001F38D4" w:rsidRDefault="00D87536" w:rsidP="001F38D4">
      <w:pPr>
        <w:pStyle w:val="Standard"/>
        <w:rPr>
          <w:rFonts w:ascii="Arial" w:hAnsi="Arial" w:cs="Arial"/>
        </w:rPr>
      </w:pPr>
    </w:p>
    <w:p w14:paraId="51028BD2" w14:textId="023C0FBA" w:rsidR="00D87536" w:rsidRDefault="00D87536" w:rsidP="001F38D4">
      <w:pPr>
        <w:pStyle w:val="Telobesedila3"/>
        <w:tabs>
          <w:tab w:val="left" w:pos="570"/>
        </w:tabs>
        <w:spacing w:after="0"/>
        <w:ind w:right="7"/>
        <w:jc w:val="both"/>
        <w:rPr>
          <w:rFonts w:cs="Arial"/>
          <w:b/>
          <w:sz w:val="22"/>
          <w:szCs w:val="22"/>
        </w:rPr>
      </w:pPr>
      <w:r w:rsidRPr="001F38D4">
        <w:rPr>
          <w:rFonts w:cs="Arial"/>
          <w:b/>
          <w:sz w:val="22"/>
          <w:szCs w:val="22"/>
        </w:rPr>
        <w:t xml:space="preserve">SKRBNIK IN KONTAKTNA OSEBA </w:t>
      </w:r>
      <w:r w:rsidR="002103D8" w:rsidRPr="001F38D4">
        <w:rPr>
          <w:rFonts w:cs="Arial"/>
          <w:b/>
          <w:sz w:val="22"/>
          <w:szCs w:val="22"/>
        </w:rPr>
        <w:t>POGODBE</w:t>
      </w:r>
    </w:p>
    <w:p w14:paraId="5533F3EA" w14:textId="77777777" w:rsidR="00C15E89" w:rsidRPr="001F38D4" w:rsidRDefault="00C15E89" w:rsidP="001F38D4">
      <w:pPr>
        <w:pStyle w:val="Telobesedila3"/>
        <w:tabs>
          <w:tab w:val="left" w:pos="570"/>
        </w:tabs>
        <w:spacing w:after="0"/>
        <w:ind w:right="7"/>
        <w:jc w:val="both"/>
        <w:rPr>
          <w:rFonts w:cs="Arial"/>
          <w:b/>
          <w:sz w:val="22"/>
          <w:szCs w:val="22"/>
        </w:rPr>
      </w:pPr>
    </w:p>
    <w:p w14:paraId="6F2D6727" w14:textId="60F182BC" w:rsidR="00360348" w:rsidRPr="00812AE8" w:rsidRDefault="00D87536" w:rsidP="001F38D4">
      <w:pPr>
        <w:pStyle w:val="Standard"/>
        <w:numPr>
          <w:ilvl w:val="0"/>
          <w:numId w:val="38"/>
        </w:numPr>
        <w:jc w:val="center"/>
        <w:rPr>
          <w:rFonts w:ascii="Arial" w:hAnsi="Arial" w:cs="Arial"/>
          <w:b/>
        </w:rPr>
      </w:pPr>
      <w:r w:rsidRPr="00812AE8">
        <w:rPr>
          <w:rFonts w:ascii="Arial" w:hAnsi="Arial" w:cs="Arial"/>
          <w:b/>
        </w:rPr>
        <w:t>člen</w:t>
      </w:r>
    </w:p>
    <w:p w14:paraId="4D4DBBDA" w14:textId="2239510D" w:rsidR="007927CE" w:rsidRPr="00812AE8" w:rsidRDefault="009945E2" w:rsidP="001F38D4">
      <w:pPr>
        <w:pStyle w:val="Standard"/>
        <w:rPr>
          <w:rFonts w:ascii="Arial" w:hAnsi="Arial" w:cs="Arial"/>
        </w:rPr>
      </w:pPr>
      <w:bookmarkStart w:id="192" w:name="_Hlk51164266"/>
      <w:r w:rsidRPr="00812AE8">
        <w:rPr>
          <w:rFonts w:ascii="Arial" w:hAnsi="Arial" w:cs="Arial"/>
        </w:rPr>
        <w:t>Skrbnik pogodbe</w:t>
      </w:r>
      <w:r w:rsidR="00360348" w:rsidRPr="00812AE8">
        <w:rPr>
          <w:rFonts w:ascii="Arial" w:hAnsi="Arial" w:cs="Arial"/>
        </w:rPr>
        <w:t xml:space="preserve"> naročnika je __________________</w:t>
      </w:r>
      <w:r w:rsidR="007927CE" w:rsidRPr="00812AE8">
        <w:rPr>
          <w:rFonts w:ascii="Arial" w:hAnsi="Arial" w:cs="Arial"/>
        </w:rPr>
        <w:t>____________</w:t>
      </w:r>
      <w:r w:rsidR="00360348" w:rsidRPr="00812AE8">
        <w:rPr>
          <w:rFonts w:ascii="Arial" w:hAnsi="Arial" w:cs="Arial"/>
        </w:rPr>
        <w:t xml:space="preserve">____ </w:t>
      </w:r>
    </w:p>
    <w:p w14:paraId="7A47FB6F" w14:textId="2F656C49" w:rsidR="00360348" w:rsidRPr="00812AE8" w:rsidRDefault="00360348" w:rsidP="001F38D4">
      <w:pPr>
        <w:pStyle w:val="Standard"/>
        <w:rPr>
          <w:rFonts w:ascii="Arial" w:hAnsi="Arial" w:cs="Arial"/>
        </w:rPr>
      </w:pPr>
      <w:r w:rsidRPr="00812AE8">
        <w:rPr>
          <w:rFonts w:ascii="Arial" w:hAnsi="Arial" w:cs="Arial"/>
        </w:rPr>
        <w:t xml:space="preserve">telefon: _________________, </w:t>
      </w:r>
      <w:r w:rsidR="00610FE8" w:rsidRPr="00812AE8">
        <w:rPr>
          <w:rFonts w:ascii="Arial" w:hAnsi="Arial" w:cs="Arial"/>
        </w:rPr>
        <w:t>e-mail</w:t>
      </w:r>
      <w:r w:rsidRPr="00812AE8">
        <w:rPr>
          <w:rFonts w:ascii="Arial" w:hAnsi="Arial" w:cs="Arial"/>
        </w:rPr>
        <w:t xml:space="preserve"> naslov:___________________________________.</w:t>
      </w:r>
    </w:p>
    <w:bookmarkEnd w:id="192"/>
    <w:p w14:paraId="2C314C47" w14:textId="77777777" w:rsidR="00360348" w:rsidRPr="00812AE8" w:rsidRDefault="00360348" w:rsidP="001F38D4">
      <w:pPr>
        <w:pStyle w:val="Standard"/>
        <w:rPr>
          <w:rFonts w:ascii="Arial" w:hAnsi="Arial" w:cs="Arial"/>
          <w:b/>
        </w:rPr>
      </w:pPr>
    </w:p>
    <w:p w14:paraId="354BD6D2" w14:textId="77777777" w:rsidR="007927CE" w:rsidRPr="00812AE8" w:rsidRDefault="007927CE" w:rsidP="007927CE">
      <w:pPr>
        <w:pStyle w:val="Standard"/>
        <w:jc w:val="left"/>
        <w:rPr>
          <w:rFonts w:ascii="Arial" w:hAnsi="Arial" w:cs="Arial"/>
        </w:rPr>
      </w:pPr>
      <w:r w:rsidRPr="00812AE8">
        <w:rPr>
          <w:rFonts w:ascii="Arial" w:hAnsi="Arial" w:cs="Arial"/>
        </w:rPr>
        <w:t>Odgovorna oseba</w:t>
      </w:r>
      <w:r w:rsidR="00D87536" w:rsidRPr="00812AE8">
        <w:rPr>
          <w:rFonts w:ascii="Arial" w:hAnsi="Arial" w:cs="Arial"/>
        </w:rPr>
        <w:t xml:space="preserve"> naročnika</w:t>
      </w:r>
      <w:r w:rsidRPr="00812AE8">
        <w:rPr>
          <w:rFonts w:ascii="Arial" w:hAnsi="Arial" w:cs="Arial"/>
        </w:rPr>
        <w:t xml:space="preserve"> za naročanje</w:t>
      </w:r>
      <w:r w:rsidR="00D87536" w:rsidRPr="00812AE8">
        <w:rPr>
          <w:rFonts w:ascii="Arial" w:hAnsi="Arial" w:cs="Arial"/>
        </w:rPr>
        <w:t xml:space="preserve"> je ______</w:t>
      </w:r>
      <w:r w:rsidR="00360348" w:rsidRPr="00812AE8">
        <w:rPr>
          <w:rFonts w:ascii="Arial" w:hAnsi="Arial" w:cs="Arial"/>
        </w:rPr>
        <w:t xml:space="preserve">________________ </w:t>
      </w:r>
    </w:p>
    <w:p w14:paraId="412BF72F" w14:textId="17EE8F89" w:rsidR="00D87536" w:rsidRPr="00812AE8" w:rsidRDefault="00360348" w:rsidP="007927CE">
      <w:pPr>
        <w:pStyle w:val="Standard"/>
        <w:jc w:val="left"/>
        <w:rPr>
          <w:rFonts w:ascii="Arial" w:hAnsi="Arial" w:cs="Arial"/>
        </w:rPr>
      </w:pPr>
      <w:r w:rsidRPr="00812AE8">
        <w:rPr>
          <w:rFonts w:ascii="Arial" w:hAnsi="Arial" w:cs="Arial"/>
        </w:rPr>
        <w:t>telefon: _</w:t>
      </w:r>
      <w:r w:rsidR="007927CE" w:rsidRPr="00812AE8">
        <w:rPr>
          <w:rFonts w:ascii="Arial" w:hAnsi="Arial" w:cs="Arial"/>
        </w:rPr>
        <w:t>__</w:t>
      </w:r>
      <w:r w:rsidRPr="00812AE8">
        <w:rPr>
          <w:rFonts w:ascii="Arial" w:hAnsi="Arial" w:cs="Arial"/>
        </w:rPr>
        <w:t xml:space="preserve">______________, </w:t>
      </w:r>
      <w:r w:rsidR="00610FE8" w:rsidRPr="00812AE8">
        <w:rPr>
          <w:rFonts w:ascii="Arial" w:hAnsi="Arial" w:cs="Arial"/>
        </w:rPr>
        <w:t>e-mail</w:t>
      </w:r>
      <w:r w:rsidRPr="00812AE8">
        <w:rPr>
          <w:rFonts w:ascii="Arial" w:hAnsi="Arial" w:cs="Arial"/>
        </w:rPr>
        <w:t xml:space="preserve"> naslov:______________________________________</w:t>
      </w:r>
      <w:r w:rsidR="00D87536" w:rsidRPr="00812AE8">
        <w:rPr>
          <w:rFonts w:ascii="Arial" w:hAnsi="Arial" w:cs="Arial"/>
        </w:rPr>
        <w:t>.</w:t>
      </w:r>
    </w:p>
    <w:p w14:paraId="4EB6993E" w14:textId="508966AB" w:rsidR="00D87536" w:rsidRPr="00812AE8" w:rsidRDefault="00D87536" w:rsidP="001F38D4">
      <w:pPr>
        <w:pStyle w:val="Standard"/>
        <w:rPr>
          <w:rFonts w:ascii="Arial" w:hAnsi="Arial" w:cs="Arial"/>
        </w:rPr>
      </w:pPr>
    </w:p>
    <w:p w14:paraId="0569BE4D" w14:textId="77777777" w:rsidR="007927CE" w:rsidRPr="00812AE8" w:rsidRDefault="009945E2" w:rsidP="001F38D4">
      <w:pPr>
        <w:pStyle w:val="Standard"/>
        <w:rPr>
          <w:rFonts w:ascii="Arial" w:hAnsi="Arial" w:cs="Arial"/>
        </w:rPr>
      </w:pPr>
      <w:r w:rsidRPr="00812AE8">
        <w:rPr>
          <w:rFonts w:ascii="Arial" w:hAnsi="Arial" w:cs="Arial"/>
        </w:rPr>
        <w:t>Skrbnik pogodbe dobavitelja je ____________________</w:t>
      </w:r>
      <w:r w:rsidR="007927CE" w:rsidRPr="00812AE8">
        <w:rPr>
          <w:rFonts w:ascii="Arial" w:hAnsi="Arial" w:cs="Arial"/>
        </w:rPr>
        <w:t>__</w:t>
      </w:r>
      <w:r w:rsidRPr="00812AE8">
        <w:rPr>
          <w:rFonts w:ascii="Arial" w:hAnsi="Arial" w:cs="Arial"/>
        </w:rPr>
        <w:t xml:space="preserve">_ </w:t>
      </w:r>
    </w:p>
    <w:p w14:paraId="5CC52474" w14:textId="628CBC67" w:rsidR="009945E2" w:rsidRPr="00812AE8" w:rsidRDefault="009945E2" w:rsidP="001F38D4">
      <w:pPr>
        <w:pStyle w:val="Standard"/>
        <w:rPr>
          <w:rFonts w:ascii="Arial" w:hAnsi="Arial" w:cs="Arial"/>
        </w:rPr>
      </w:pPr>
      <w:r w:rsidRPr="00812AE8">
        <w:rPr>
          <w:rFonts w:ascii="Arial" w:hAnsi="Arial" w:cs="Arial"/>
        </w:rPr>
        <w:t xml:space="preserve">telefon: __________________, </w:t>
      </w:r>
      <w:r w:rsidR="00610FE8" w:rsidRPr="00812AE8">
        <w:rPr>
          <w:rFonts w:ascii="Arial" w:hAnsi="Arial" w:cs="Arial"/>
        </w:rPr>
        <w:t>e-mail</w:t>
      </w:r>
      <w:r w:rsidRPr="00812AE8">
        <w:rPr>
          <w:rFonts w:ascii="Arial" w:hAnsi="Arial" w:cs="Arial"/>
        </w:rPr>
        <w:t xml:space="preserve"> naslov:____________________________________.</w:t>
      </w:r>
    </w:p>
    <w:p w14:paraId="0D887582" w14:textId="77777777" w:rsidR="001F38D4" w:rsidRPr="00812AE8" w:rsidRDefault="001F38D4" w:rsidP="001F38D4">
      <w:pPr>
        <w:pStyle w:val="Standard"/>
        <w:rPr>
          <w:rFonts w:ascii="Arial" w:hAnsi="Arial" w:cs="Arial"/>
        </w:rPr>
      </w:pPr>
    </w:p>
    <w:p w14:paraId="624A3B1C" w14:textId="6C4787CD" w:rsidR="007927CE" w:rsidRPr="00812AE8" w:rsidRDefault="007927CE" w:rsidP="001F38D4">
      <w:pPr>
        <w:pStyle w:val="Standard"/>
        <w:rPr>
          <w:rFonts w:ascii="Arial" w:hAnsi="Arial" w:cs="Arial"/>
        </w:rPr>
      </w:pPr>
      <w:r w:rsidRPr="00812AE8">
        <w:rPr>
          <w:rFonts w:ascii="Arial" w:hAnsi="Arial" w:cs="Arial"/>
        </w:rPr>
        <w:t xml:space="preserve">Odgovorna </w:t>
      </w:r>
      <w:r w:rsidR="00AC2FC6" w:rsidRPr="00812AE8">
        <w:rPr>
          <w:rFonts w:ascii="Arial" w:hAnsi="Arial" w:cs="Arial"/>
        </w:rPr>
        <w:t xml:space="preserve">oseba na strani </w:t>
      </w:r>
      <w:r w:rsidR="00F04EF7" w:rsidRPr="00812AE8">
        <w:rPr>
          <w:rFonts w:ascii="Arial" w:hAnsi="Arial" w:cs="Arial"/>
        </w:rPr>
        <w:t>dobavitelj</w:t>
      </w:r>
      <w:r w:rsidR="00AC2FC6" w:rsidRPr="00812AE8">
        <w:rPr>
          <w:rFonts w:ascii="Arial" w:hAnsi="Arial" w:cs="Arial"/>
        </w:rPr>
        <w:t>a</w:t>
      </w:r>
      <w:r w:rsidRPr="00812AE8">
        <w:rPr>
          <w:rFonts w:ascii="Arial" w:hAnsi="Arial" w:cs="Arial"/>
        </w:rPr>
        <w:t xml:space="preserve"> za dobavo </w:t>
      </w:r>
      <w:r w:rsidR="00D87536" w:rsidRPr="00812AE8">
        <w:rPr>
          <w:rFonts w:ascii="Arial" w:hAnsi="Arial" w:cs="Arial"/>
        </w:rPr>
        <w:t xml:space="preserve"> je:___</w:t>
      </w:r>
      <w:r w:rsidRPr="00812AE8">
        <w:rPr>
          <w:rFonts w:ascii="Arial" w:hAnsi="Arial" w:cs="Arial"/>
        </w:rPr>
        <w:t>_____</w:t>
      </w:r>
      <w:r w:rsidR="00D87536" w:rsidRPr="00812AE8">
        <w:rPr>
          <w:rFonts w:ascii="Arial" w:hAnsi="Arial" w:cs="Arial"/>
        </w:rPr>
        <w:t>_</w:t>
      </w:r>
      <w:r w:rsidR="003B418A" w:rsidRPr="00812AE8">
        <w:rPr>
          <w:rFonts w:ascii="Arial" w:hAnsi="Arial" w:cs="Arial"/>
        </w:rPr>
        <w:t>_____</w:t>
      </w:r>
      <w:r w:rsidR="00D87536" w:rsidRPr="00812AE8">
        <w:rPr>
          <w:rFonts w:ascii="Arial" w:hAnsi="Arial" w:cs="Arial"/>
        </w:rPr>
        <w:t xml:space="preserve">_______________, </w:t>
      </w:r>
    </w:p>
    <w:p w14:paraId="4E21D130" w14:textId="5ED3151D" w:rsidR="00D87536" w:rsidRPr="00812AE8" w:rsidRDefault="00360348" w:rsidP="001F38D4">
      <w:pPr>
        <w:pStyle w:val="Standard"/>
        <w:rPr>
          <w:rFonts w:ascii="Arial" w:hAnsi="Arial" w:cs="Arial"/>
        </w:rPr>
      </w:pPr>
      <w:r w:rsidRPr="00812AE8">
        <w:rPr>
          <w:rFonts w:ascii="Arial" w:hAnsi="Arial" w:cs="Arial"/>
        </w:rPr>
        <w:t>telefon: _____</w:t>
      </w:r>
      <w:r w:rsidR="007927CE" w:rsidRPr="00812AE8">
        <w:rPr>
          <w:rFonts w:ascii="Arial" w:hAnsi="Arial" w:cs="Arial"/>
        </w:rPr>
        <w:t>__</w:t>
      </w:r>
      <w:r w:rsidRPr="00812AE8">
        <w:rPr>
          <w:rFonts w:ascii="Arial" w:hAnsi="Arial" w:cs="Arial"/>
        </w:rPr>
        <w:t xml:space="preserve">__________, </w:t>
      </w:r>
      <w:r w:rsidR="00610FE8" w:rsidRPr="00812AE8">
        <w:rPr>
          <w:rFonts w:ascii="Arial" w:hAnsi="Arial" w:cs="Arial"/>
        </w:rPr>
        <w:t>e-mail</w:t>
      </w:r>
      <w:r w:rsidR="00D87536" w:rsidRPr="00812AE8">
        <w:rPr>
          <w:rFonts w:ascii="Arial" w:hAnsi="Arial" w:cs="Arial"/>
        </w:rPr>
        <w:t xml:space="preserve"> naslov: __</w:t>
      </w:r>
      <w:r w:rsidR="007927CE" w:rsidRPr="00812AE8">
        <w:rPr>
          <w:rFonts w:ascii="Arial" w:hAnsi="Arial" w:cs="Arial"/>
        </w:rPr>
        <w:t>_____________________</w:t>
      </w:r>
      <w:r w:rsidR="00D87536" w:rsidRPr="00812AE8">
        <w:rPr>
          <w:rFonts w:ascii="Arial" w:hAnsi="Arial" w:cs="Arial"/>
        </w:rPr>
        <w:t>_____________,</w:t>
      </w:r>
    </w:p>
    <w:p w14:paraId="02630D56" w14:textId="77777777" w:rsidR="00D87536" w:rsidRPr="00812AE8" w:rsidRDefault="00D87536" w:rsidP="001F38D4">
      <w:pPr>
        <w:pStyle w:val="Standard"/>
        <w:rPr>
          <w:rFonts w:ascii="Arial" w:hAnsi="Arial" w:cs="Arial"/>
        </w:rPr>
      </w:pPr>
    </w:p>
    <w:p w14:paraId="721922E5" w14:textId="1C0A2DAB" w:rsidR="00D87536" w:rsidRPr="00812AE8" w:rsidRDefault="00F04EF7" w:rsidP="001F38D4">
      <w:pPr>
        <w:pStyle w:val="Standard"/>
        <w:rPr>
          <w:rFonts w:ascii="Arial" w:hAnsi="Arial" w:cs="Arial"/>
        </w:rPr>
      </w:pPr>
      <w:r w:rsidRPr="00812AE8">
        <w:rPr>
          <w:rFonts w:ascii="Arial" w:hAnsi="Arial" w:cs="Arial"/>
        </w:rPr>
        <w:t xml:space="preserve">Dobavitelj </w:t>
      </w:r>
      <w:r w:rsidR="00D87536" w:rsidRPr="00812AE8">
        <w:rPr>
          <w:rFonts w:ascii="Arial" w:hAnsi="Arial" w:cs="Arial"/>
        </w:rPr>
        <w:t xml:space="preserve">mora naročnika pisno obvestiti o morebitni zamenjavi </w:t>
      </w:r>
      <w:r w:rsidR="003B418A" w:rsidRPr="00812AE8">
        <w:rPr>
          <w:rFonts w:ascii="Arial" w:hAnsi="Arial" w:cs="Arial"/>
        </w:rPr>
        <w:t xml:space="preserve">odgovorne </w:t>
      </w:r>
      <w:r w:rsidR="00D87536" w:rsidRPr="00812AE8">
        <w:rPr>
          <w:rFonts w:ascii="Arial" w:hAnsi="Arial" w:cs="Arial"/>
        </w:rPr>
        <w:t xml:space="preserve"> osebe ali njenega </w:t>
      </w:r>
      <w:r w:rsidR="00610FE8" w:rsidRPr="00812AE8">
        <w:rPr>
          <w:rFonts w:ascii="Arial" w:hAnsi="Arial" w:cs="Arial"/>
        </w:rPr>
        <w:t>e-mail</w:t>
      </w:r>
      <w:r w:rsidR="00D87536" w:rsidRPr="00812AE8">
        <w:rPr>
          <w:rFonts w:ascii="Arial" w:hAnsi="Arial" w:cs="Arial"/>
        </w:rPr>
        <w:t xml:space="preserve"> naslova.</w:t>
      </w:r>
    </w:p>
    <w:p w14:paraId="036470A7" w14:textId="77777777" w:rsidR="00D87536" w:rsidRPr="00812AE8" w:rsidRDefault="00D87536" w:rsidP="001F38D4">
      <w:pPr>
        <w:pStyle w:val="Standard"/>
        <w:rPr>
          <w:rFonts w:ascii="Arial" w:hAnsi="Arial" w:cs="Arial"/>
        </w:rPr>
      </w:pPr>
    </w:p>
    <w:p w14:paraId="3F425FE1" w14:textId="77777777" w:rsidR="00D87536" w:rsidRPr="001F38D4" w:rsidRDefault="00D87536" w:rsidP="001F38D4">
      <w:pPr>
        <w:pStyle w:val="Telobesedila3"/>
        <w:tabs>
          <w:tab w:val="left" w:pos="570"/>
        </w:tabs>
        <w:spacing w:after="0"/>
        <w:ind w:right="7"/>
        <w:jc w:val="both"/>
        <w:rPr>
          <w:rFonts w:cs="Arial"/>
          <w:b/>
          <w:sz w:val="22"/>
          <w:szCs w:val="22"/>
        </w:rPr>
      </w:pPr>
      <w:r w:rsidRPr="001F38D4">
        <w:rPr>
          <w:rFonts w:cs="Arial"/>
          <w:b/>
          <w:sz w:val="22"/>
          <w:szCs w:val="22"/>
        </w:rPr>
        <w:t>KONČNE DOLOČBE</w:t>
      </w:r>
    </w:p>
    <w:p w14:paraId="706510D4" w14:textId="77777777" w:rsidR="00D87536" w:rsidRPr="001F38D4" w:rsidRDefault="00D87536" w:rsidP="001F38D4">
      <w:pPr>
        <w:pStyle w:val="Telobesedila3"/>
        <w:spacing w:after="0"/>
        <w:ind w:right="7"/>
        <w:jc w:val="both"/>
        <w:rPr>
          <w:rFonts w:cs="Arial"/>
          <w:b/>
          <w:sz w:val="22"/>
          <w:szCs w:val="22"/>
        </w:rPr>
      </w:pPr>
    </w:p>
    <w:p w14:paraId="704389E7"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A0E4A8B" w14:textId="2DD67AF4" w:rsidR="00D87536" w:rsidRPr="001F38D4" w:rsidRDefault="00F04EF7" w:rsidP="001F38D4">
      <w:pPr>
        <w:pStyle w:val="Telobesedila3"/>
        <w:spacing w:after="0"/>
        <w:ind w:right="7"/>
        <w:jc w:val="both"/>
        <w:rPr>
          <w:rFonts w:cs="Arial"/>
          <w:sz w:val="22"/>
          <w:szCs w:val="22"/>
        </w:rPr>
      </w:pPr>
      <w:r w:rsidRPr="001F38D4">
        <w:rPr>
          <w:rFonts w:cs="Arial"/>
          <w:sz w:val="22"/>
          <w:szCs w:val="22"/>
        </w:rPr>
        <w:t>Dobavitelj</w:t>
      </w:r>
      <w:r w:rsidR="00D87536" w:rsidRPr="001F38D4">
        <w:rPr>
          <w:rFonts w:cs="Arial"/>
          <w:sz w:val="22"/>
          <w:szCs w:val="22"/>
        </w:rPr>
        <w:t xml:space="preserve"> je dolžan kjerkoli in kadarkoli varovati dobro ime in poslovni ugled naročnika.</w:t>
      </w:r>
    </w:p>
    <w:p w14:paraId="414E986D" w14:textId="77777777" w:rsidR="00D87536" w:rsidRPr="001F38D4" w:rsidRDefault="00D87536" w:rsidP="001F38D4">
      <w:pPr>
        <w:pStyle w:val="Telobesedila3"/>
        <w:spacing w:after="0"/>
        <w:ind w:right="-483"/>
        <w:jc w:val="both"/>
        <w:rPr>
          <w:rFonts w:cs="Arial"/>
          <w:b/>
          <w:sz w:val="22"/>
          <w:szCs w:val="22"/>
        </w:rPr>
      </w:pPr>
    </w:p>
    <w:p w14:paraId="7F3A76F1" w14:textId="41ADBF59" w:rsidR="00D87536" w:rsidRPr="001F38D4" w:rsidRDefault="00812AE8" w:rsidP="001F38D4">
      <w:pPr>
        <w:pStyle w:val="Telobesedila3"/>
        <w:spacing w:after="0"/>
        <w:ind w:right="-483"/>
        <w:jc w:val="both"/>
        <w:rPr>
          <w:rFonts w:cs="Arial"/>
          <w:b/>
          <w:sz w:val="22"/>
          <w:szCs w:val="22"/>
        </w:rPr>
      </w:pPr>
      <w:r w:rsidRPr="001F38D4">
        <w:rPr>
          <w:rFonts w:cs="Arial"/>
          <w:b/>
          <w:sz w:val="22"/>
          <w:szCs w:val="22"/>
        </w:rPr>
        <w:t>VELJAVNOST POGODBE</w:t>
      </w:r>
    </w:p>
    <w:p w14:paraId="00F20A98"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08D1340" w14:textId="0FF7FE7A" w:rsidR="00D87536" w:rsidRPr="001F38D4" w:rsidRDefault="00D87536" w:rsidP="001F38D4">
      <w:pPr>
        <w:autoSpaceDE w:val="0"/>
        <w:jc w:val="both"/>
        <w:rPr>
          <w:rFonts w:cs="Arial"/>
        </w:rPr>
      </w:pPr>
      <w:r w:rsidRPr="001F38D4">
        <w:rPr>
          <w:rFonts w:cs="Arial"/>
        </w:rPr>
        <w:t xml:space="preserve">Ta </w:t>
      </w:r>
      <w:r w:rsidR="002103D8" w:rsidRPr="001F38D4">
        <w:rPr>
          <w:rFonts w:cs="Arial"/>
        </w:rPr>
        <w:t>pogodba</w:t>
      </w:r>
      <w:r w:rsidRPr="001F38D4">
        <w:rPr>
          <w:rFonts w:cs="Arial"/>
        </w:rPr>
        <w:t xml:space="preserve"> je sklenjen za </w:t>
      </w:r>
      <w:r w:rsidR="00F51362" w:rsidRPr="001F38D4">
        <w:rPr>
          <w:rFonts w:cs="Arial"/>
        </w:rPr>
        <w:t xml:space="preserve">določen čas </w:t>
      </w:r>
      <w:r w:rsidR="001F38D4" w:rsidRPr="001F38D4">
        <w:rPr>
          <w:rFonts w:cs="Arial"/>
        </w:rPr>
        <w:t xml:space="preserve">dveh let </w:t>
      </w:r>
      <w:r w:rsidRPr="001F38D4">
        <w:rPr>
          <w:rFonts w:cs="Arial"/>
        </w:rPr>
        <w:t xml:space="preserve">in s potekom časa preneha. </w:t>
      </w:r>
    </w:p>
    <w:p w14:paraId="1F287AA2" w14:textId="77777777" w:rsidR="00D87536" w:rsidRPr="001F38D4" w:rsidRDefault="00D87536" w:rsidP="001F38D4">
      <w:pPr>
        <w:autoSpaceDE w:val="0"/>
        <w:jc w:val="both"/>
        <w:rPr>
          <w:rFonts w:cs="Arial"/>
        </w:rPr>
      </w:pPr>
    </w:p>
    <w:p w14:paraId="6EF56BDF" w14:textId="0F503A28" w:rsidR="00D87536" w:rsidRPr="001F38D4" w:rsidRDefault="00D87536" w:rsidP="001F38D4">
      <w:pPr>
        <w:autoSpaceDE w:val="0"/>
        <w:jc w:val="both"/>
        <w:rPr>
          <w:rFonts w:cs="Arial"/>
        </w:rPr>
      </w:pPr>
      <w:r w:rsidRPr="00812AE8">
        <w:rPr>
          <w:rFonts w:cs="Arial"/>
        </w:rPr>
        <w:lastRenderedPageBreak/>
        <w:t xml:space="preserve">Stranki </w:t>
      </w:r>
      <w:r w:rsidR="002103D8" w:rsidRPr="00812AE8">
        <w:rPr>
          <w:rFonts w:cs="Arial"/>
        </w:rPr>
        <w:t>pogodbe</w:t>
      </w:r>
      <w:r w:rsidRPr="00812AE8">
        <w:rPr>
          <w:rFonts w:cs="Arial"/>
        </w:rPr>
        <w:t xml:space="preserve"> sta sporazumni, da začne </w:t>
      </w:r>
      <w:r w:rsidR="002103D8" w:rsidRPr="00812AE8">
        <w:rPr>
          <w:rFonts w:cs="Arial"/>
        </w:rPr>
        <w:t>pogodba</w:t>
      </w:r>
      <w:r w:rsidRPr="00812AE8">
        <w:rPr>
          <w:rFonts w:cs="Arial"/>
        </w:rPr>
        <w:t xml:space="preserve"> veljati z dnem </w:t>
      </w:r>
      <w:r w:rsidR="00FB2440" w:rsidRPr="00812AE8">
        <w:rPr>
          <w:rFonts w:cs="Arial"/>
        </w:rPr>
        <w:t>podpisa s strani obeh pogodbenih strank</w:t>
      </w:r>
      <w:r w:rsidR="00DA3BF1" w:rsidRPr="00812AE8">
        <w:rPr>
          <w:rFonts w:cs="Arial"/>
        </w:rPr>
        <w:t xml:space="preserve">, </w:t>
      </w:r>
      <w:r w:rsidRPr="00812AE8">
        <w:rPr>
          <w:rFonts w:cs="Arial"/>
        </w:rPr>
        <w:t xml:space="preserve">pod pogojem, da </w:t>
      </w:r>
      <w:r w:rsidR="005E2C69" w:rsidRPr="00812AE8">
        <w:rPr>
          <w:rFonts w:cs="Arial"/>
        </w:rPr>
        <w:t>ponudnik</w:t>
      </w:r>
      <w:r w:rsidRPr="00812AE8">
        <w:rPr>
          <w:rFonts w:cs="Arial"/>
        </w:rPr>
        <w:t xml:space="preserve"> naročniku</w:t>
      </w:r>
      <w:r w:rsidR="00DA3BF1" w:rsidRPr="00812AE8">
        <w:rPr>
          <w:rFonts w:cs="Arial"/>
        </w:rPr>
        <w:t xml:space="preserve"> najkasneje</w:t>
      </w:r>
      <w:r w:rsidRPr="00812AE8">
        <w:rPr>
          <w:rFonts w:cs="Arial"/>
        </w:rPr>
        <w:t xml:space="preserve"> v desetih</w:t>
      </w:r>
      <w:r w:rsidR="00FB2440" w:rsidRPr="00812AE8">
        <w:rPr>
          <w:rFonts w:cs="Arial"/>
        </w:rPr>
        <w:t xml:space="preserve"> </w:t>
      </w:r>
      <w:r w:rsidRPr="00812AE8">
        <w:rPr>
          <w:rFonts w:cs="Arial"/>
        </w:rPr>
        <w:t xml:space="preserve">(10) dneh od podpisa izroči zavarovanje za dobro izvedbo pogodbenih obveznosti iz </w:t>
      </w:r>
      <w:r w:rsidR="002103D8" w:rsidRPr="00812AE8">
        <w:rPr>
          <w:rFonts w:cs="Arial"/>
        </w:rPr>
        <w:t>te pogodbe</w:t>
      </w:r>
      <w:r w:rsidRPr="00812AE8">
        <w:rPr>
          <w:rFonts w:cs="Arial"/>
        </w:rPr>
        <w:t>.</w:t>
      </w:r>
      <w:r w:rsidRPr="001F38D4">
        <w:rPr>
          <w:rFonts w:cs="Arial"/>
        </w:rPr>
        <w:t xml:space="preserve"> </w:t>
      </w:r>
    </w:p>
    <w:p w14:paraId="58382DBD" w14:textId="77777777" w:rsidR="00D87536" w:rsidRPr="001F38D4" w:rsidRDefault="00D87536" w:rsidP="001F38D4">
      <w:pPr>
        <w:autoSpaceDE w:val="0"/>
        <w:rPr>
          <w:rFonts w:cs="Arial"/>
        </w:rPr>
      </w:pPr>
    </w:p>
    <w:p w14:paraId="7E3FA2D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A581E79" w14:textId="2E93BD5E" w:rsidR="00D87536" w:rsidRPr="001F38D4" w:rsidRDefault="00D87536" w:rsidP="001F38D4">
      <w:pPr>
        <w:pStyle w:val="Telobesedila3"/>
        <w:spacing w:after="0"/>
        <w:ind w:right="7"/>
        <w:jc w:val="both"/>
        <w:rPr>
          <w:rFonts w:cs="Arial"/>
          <w:sz w:val="22"/>
          <w:szCs w:val="22"/>
        </w:rPr>
      </w:pPr>
      <w:r w:rsidRPr="001F38D4">
        <w:rPr>
          <w:rFonts w:cs="Arial"/>
          <w:sz w:val="22"/>
          <w:szCs w:val="22"/>
        </w:rPr>
        <w:t>Vsaka stranka</w:t>
      </w:r>
      <w:r w:rsidR="00D628CC" w:rsidRPr="001F38D4">
        <w:rPr>
          <w:rFonts w:cs="Arial"/>
          <w:sz w:val="22"/>
          <w:szCs w:val="22"/>
        </w:rPr>
        <w:t xml:space="preserve"> </w:t>
      </w:r>
      <w:r w:rsidR="002103D8" w:rsidRPr="001F38D4">
        <w:rPr>
          <w:rFonts w:cs="Arial"/>
          <w:sz w:val="22"/>
          <w:szCs w:val="22"/>
        </w:rPr>
        <w:t>pogodbe</w:t>
      </w:r>
      <w:r w:rsidR="00D628CC" w:rsidRPr="001F38D4">
        <w:rPr>
          <w:rFonts w:cs="Arial"/>
          <w:sz w:val="22"/>
          <w:szCs w:val="22"/>
        </w:rPr>
        <w:t xml:space="preserve"> </w:t>
      </w:r>
      <w:r w:rsidRPr="001F38D4">
        <w:rPr>
          <w:rFonts w:cs="Arial"/>
          <w:sz w:val="22"/>
          <w:szCs w:val="22"/>
        </w:rPr>
        <w:t>odgovarja drugi stranki</w:t>
      </w:r>
      <w:r w:rsidR="00D628CC" w:rsidRPr="001F38D4">
        <w:rPr>
          <w:rFonts w:cs="Arial"/>
          <w:sz w:val="22"/>
          <w:szCs w:val="22"/>
        </w:rPr>
        <w:t xml:space="preserve"> </w:t>
      </w:r>
      <w:r w:rsidR="002103D8" w:rsidRPr="001F38D4">
        <w:rPr>
          <w:rFonts w:cs="Arial"/>
          <w:sz w:val="22"/>
          <w:szCs w:val="22"/>
        </w:rPr>
        <w:t>pogodbe</w:t>
      </w:r>
      <w:r w:rsidRPr="001F38D4">
        <w:rPr>
          <w:rFonts w:cs="Arial"/>
          <w:sz w:val="22"/>
          <w:szCs w:val="22"/>
        </w:rPr>
        <w:t xml:space="preserve"> </w:t>
      </w:r>
      <w:r w:rsidR="00D628CC" w:rsidRPr="001F38D4">
        <w:rPr>
          <w:rFonts w:cs="Arial"/>
          <w:sz w:val="22"/>
          <w:szCs w:val="22"/>
        </w:rPr>
        <w:t xml:space="preserve">za škodo, ki jo povzroči drugi </w:t>
      </w:r>
      <w:r w:rsidRPr="001F38D4">
        <w:rPr>
          <w:rFonts w:cs="Arial"/>
          <w:sz w:val="22"/>
          <w:szCs w:val="22"/>
        </w:rPr>
        <w:t>stranki</w:t>
      </w:r>
      <w:r w:rsidR="00D628CC" w:rsidRPr="001F38D4">
        <w:rPr>
          <w:rFonts w:cs="Arial"/>
          <w:sz w:val="22"/>
          <w:szCs w:val="22"/>
        </w:rPr>
        <w:t xml:space="preserve"> </w:t>
      </w:r>
      <w:r w:rsidR="002103D8" w:rsidRPr="001F38D4">
        <w:rPr>
          <w:rFonts w:cs="Arial"/>
          <w:sz w:val="22"/>
          <w:szCs w:val="22"/>
        </w:rPr>
        <w:t>pogodbe</w:t>
      </w:r>
      <w:r w:rsidRPr="001F38D4">
        <w:rPr>
          <w:rFonts w:cs="Arial"/>
          <w:sz w:val="22"/>
          <w:szCs w:val="22"/>
        </w:rPr>
        <w:t xml:space="preserve"> v posledici neizpolnjevanja svojih obveznosti po </w:t>
      </w:r>
      <w:r w:rsidR="002103D8" w:rsidRPr="001F38D4">
        <w:rPr>
          <w:rFonts w:cs="Arial"/>
          <w:sz w:val="22"/>
          <w:szCs w:val="22"/>
        </w:rPr>
        <w:t>tej pogodbi</w:t>
      </w:r>
      <w:r w:rsidRPr="001F38D4">
        <w:rPr>
          <w:rFonts w:cs="Arial"/>
          <w:sz w:val="22"/>
          <w:szCs w:val="22"/>
        </w:rPr>
        <w:t>, v skladu z veljavnimi predpisi.</w:t>
      </w:r>
    </w:p>
    <w:p w14:paraId="519603AA" w14:textId="77777777" w:rsidR="00D87536" w:rsidRPr="001F38D4" w:rsidRDefault="00D87536" w:rsidP="001F38D4">
      <w:pPr>
        <w:pStyle w:val="Standard"/>
        <w:ind w:right="7"/>
        <w:rPr>
          <w:rFonts w:ascii="Arial" w:hAnsi="Arial" w:cs="Arial"/>
        </w:rPr>
      </w:pPr>
    </w:p>
    <w:p w14:paraId="03176654" w14:textId="782F4287" w:rsidR="00D87536" w:rsidRPr="001F38D4" w:rsidRDefault="00812AE8" w:rsidP="001F38D4">
      <w:pPr>
        <w:pStyle w:val="Standard"/>
        <w:ind w:right="7"/>
        <w:rPr>
          <w:rFonts w:ascii="Arial" w:hAnsi="Arial" w:cs="Arial"/>
          <w:b/>
        </w:rPr>
      </w:pPr>
      <w:r w:rsidRPr="001F38D4">
        <w:rPr>
          <w:rFonts w:ascii="Arial" w:hAnsi="Arial" w:cs="Arial"/>
          <w:b/>
        </w:rPr>
        <w:t>REŠEVANJE SPOROV</w:t>
      </w:r>
    </w:p>
    <w:p w14:paraId="33BD68A0"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0463A03E" w14:textId="1643CA08" w:rsidR="00D87536" w:rsidRPr="001F38D4" w:rsidRDefault="00D87536" w:rsidP="001F38D4">
      <w:pPr>
        <w:pStyle w:val="Standard"/>
        <w:ind w:right="7"/>
        <w:rPr>
          <w:rFonts w:ascii="Arial" w:hAnsi="Arial" w:cs="Arial"/>
        </w:rPr>
      </w:pPr>
      <w:r w:rsidRPr="001F38D4">
        <w:rPr>
          <w:rFonts w:ascii="Arial" w:hAnsi="Arial" w:cs="Arial"/>
        </w:rPr>
        <w:t xml:space="preserve">Stranki </w:t>
      </w:r>
      <w:r w:rsidR="002103D8" w:rsidRPr="001F38D4">
        <w:rPr>
          <w:rFonts w:ascii="Arial" w:hAnsi="Arial" w:cs="Arial"/>
        </w:rPr>
        <w:t>pogodbe</w:t>
      </w:r>
      <w:r w:rsidRPr="001F38D4">
        <w:rPr>
          <w:rFonts w:ascii="Arial" w:hAnsi="Arial" w:cs="Arial"/>
        </w:rPr>
        <w:t xml:space="preserve"> bosta katerakoli nesoglasja v zvezi s tem  </w:t>
      </w:r>
      <w:r w:rsidR="002103D8" w:rsidRPr="001F38D4">
        <w:rPr>
          <w:rFonts w:ascii="Arial" w:hAnsi="Arial" w:cs="Arial"/>
        </w:rPr>
        <w:t>pogodbo</w:t>
      </w:r>
      <w:r w:rsidRPr="001F38D4">
        <w:rPr>
          <w:rFonts w:ascii="Arial" w:hAnsi="Arial" w:cs="Arial"/>
        </w:rPr>
        <w:t xml:space="preserve"> najprej skušali rešiti sporazumno in izvensodno, če pa to ne bi bilo mogoče in bi katerakoli stranka svoje zahtevke zoper drugo stranko iz naslova </w:t>
      </w:r>
      <w:r w:rsidR="002103D8" w:rsidRPr="001F38D4">
        <w:rPr>
          <w:rFonts w:ascii="Arial" w:hAnsi="Arial" w:cs="Arial"/>
        </w:rPr>
        <w:t>te pogodbe</w:t>
      </w:r>
      <w:r w:rsidRPr="001F38D4">
        <w:rPr>
          <w:rFonts w:ascii="Arial" w:hAnsi="Arial" w:cs="Arial"/>
        </w:rPr>
        <w:t xml:space="preserve"> uveljavljala pred sodiščem, pa je za odločanje krajevno pristojno stvarno pristojno sodišče v </w:t>
      </w:r>
      <w:r w:rsidR="00DA3BF1" w:rsidRPr="001F38D4">
        <w:rPr>
          <w:rFonts w:ascii="Arial" w:hAnsi="Arial" w:cs="Arial"/>
        </w:rPr>
        <w:t>Novi Gorici</w:t>
      </w:r>
      <w:r w:rsidRPr="001F38D4">
        <w:rPr>
          <w:rFonts w:ascii="Arial" w:hAnsi="Arial" w:cs="Arial"/>
        </w:rPr>
        <w:t>.</w:t>
      </w:r>
    </w:p>
    <w:p w14:paraId="7D071408" w14:textId="77777777" w:rsidR="00D87536" w:rsidRPr="001F38D4" w:rsidRDefault="00D87536" w:rsidP="001F38D4">
      <w:pPr>
        <w:pStyle w:val="Standard"/>
        <w:ind w:right="7"/>
        <w:rPr>
          <w:rFonts w:ascii="Arial" w:hAnsi="Arial" w:cs="Arial"/>
        </w:rPr>
      </w:pPr>
    </w:p>
    <w:p w14:paraId="139868E0" w14:textId="45212B55" w:rsidR="00D87536" w:rsidRDefault="00D87536" w:rsidP="001F38D4">
      <w:pPr>
        <w:pStyle w:val="Telobesedila3"/>
        <w:tabs>
          <w:tab w:val="left" w:pos="570"/>
        </w:tabs>
        <w:spacing w:after="0"/>
        <w:ind w:right="7"/>
        <w:jc w:val="both"/>
        <w:rPr>
          <w:rFonts w:cs="Arial"/>
          <w:b/>
          <w:sz w:val="22"/>
          <w:szCs w:val="22"/>
        </w:rPr>
      </w:pPr>
      <w:r w:rsidRPr="001F38D4">
        <w:rPr>
          <w:rFonts w:cs="Arial"/>
          <w:b/>
          <w:sz w:val="22"/>
          <w:szCs w:val="22"/>
        </w:rPr>
        <w:t xml:space="preserve">SKLENITEV </w:t>
      </w:r>
      <w:r w:rsidR="002103D8" w:rsidRPr="001F38D4">
        <w:rPr>
          <w:rFonts w:cs="Arial"/>
          <w:b/>
          <w:sz w:val="22"/>
          <w:szCs w:val="22"/>
        </w:rPr>
        <w:t>POGODBE</w:t>
      </w:r>
      <w:r w:rsidRPr="001F38D4">
        <w:rPr>
          <w:rFonts w:cs="Arial"/>
          <w:b/>
          <w:sz w:val="22"/>
          <w:szCs w:val="22"/>
        </w:rPr>
        <w:t xml:space="preserve"> IN ŠTEVILO IZVODOV</w:t>
      </w:r>
    </w:p>
    <w:p w14:paraId="248825C3" w14:textId="77777777" w:rsidR="00C15E89" w:rsidRPr="001F38D4" w:rsidRDefault="00C15E89" w:rsidP="001F38D4">
      <w:pPr>
        <w:pStyle w:val="Telobesedila3"/>
        <w:tabs>
          <w:tab w:val="left" w:pos="570"/>
        </w:tabs>
        <w:spacing w:after="0"/>
        <w:ind w:right="7"/>
        <w:jc w:val="both"/>
        <w:rPr>
          <w:rFonts w:cs="Arial"/>
          <w:b/>
          <w:sz w:val="22"/>
          <w:szCs w:val="22"/>
        </w:rPr>
      </w:pPr>
    </w:p>
    <w:p w14:paraId="58FC177D"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5A1E0680" w14:textId="546F845F" w:rsidR="00D87536" w:rsidRPr="001F38D4" w:rsidRDefault="00D87536" w:rsidP="001F38D4">
      <w:pPr>
        <w:pStyle w:val="Telobesedila-zamik3"/>
        <w:spacing w:after="0"/>
        <w:ind w:left="0" w:right="7"/>
        <w:jc w:val="both"/>
        <w:rPr>
          <w:rFonts w:cs="Arial"/>
          <w:bCs/>
          <w:sz w:val="22"/>
          <w:szCs w:val="22"/>
        </w:rPr>
      </w:pPr>
      <w:r w:rsidRPr="001F38D4">
        <w:rPr>
          <w:rFonts w:cs="Arial"/>
          <w:bCs/>
          <w:sz w:val="22"/>
          <w:szCs w:val="22"/>
        </w:rPr>
        <w:t xml:space="preserve">Kakršnekoli spremembe oz. dopolnitve </w:t>
      </w:r>
      <w:r w:rsidR="002103D8" w:rsidRPr="001F38D4">
        <w:rPr>
          <w:rFonts w:cs="Arial"/>
          <w:bCs/>
          <w:sz w:val="22"/>
          <w:szCs w:val="22"/>
        </w:rPr>
        <w:t>te pogodbe</w:t>
      </w:r>
      <w:r w:rsidRPr="001F38D4">
        <w:rPr>
          <w:rFonts w:cs="Arial"/>
          <w:bCs/>
          <w:sz w:val="22"/>
          <w:szCs w:val="22"/>
        </w:rPr>
        <w:t xml:space="preserve"> so veljavne le, če so dogovorjene v pisni obliki.</w:t>
      </w:r>
    </w:p>
    <w:p w14:paraId="4CEC5283" w14:textId="77777777" w:rsidR="00D87536" w:rsidRPr="001F38D4" w:rsidRDefault="00D87536" w:rsidP="001F38D4">
      <w:pPr>
        <w:pStyle w:val="Telobesedila-zamik3"/>
        <w:spacing w:after="0"/>
        <w:ind w:left="0" w:right="7"/>
        <w:rPr>
          <w:rFonts w:cs="Arial"/>
          <w:bCs/>
          <w:sz w:val="22"/>
          <w:szCs w:val="22"/>
        </w:rPr>
      </w:pPr>
    </w:p>
    <w:p w14:paraId="212648A7" w14:textId="77777777" w:rsidR="00D87536" w:rsidRPr="001F38D4" w:rsidRDefault="00D87536" w:rsidP="001F38D4">
      <w:pPr>
        <w:pStyle w:val="Standard"/>
        <w:numPr>
          <w:ilvl w:val="0"/>
          <w:numId w:val="38"/>
        </w:numPr>
        <w:jc w:val="center"/>
        <w:rPr>
          <w:rFonts w:ascii="Arial" w:hAnsi="Arial" w:cs="Arial"/>
          <w:b/>
          <w:bCs/>
        </w:rPr>
      </w:pPr>
      <w:r w:rsidRPr="001F38D4">
        <w:rPr>
          <w:rFonts w:ascii="Arial" w:hAnsi="Arial" w:cs="Arial"/>
          <w:b/>
          <w:bCs/>
        </w:rPr>
        <w:t>člen</w:t>
      </w:r>
    </w:p>
    <w:p w14:paraId="54BDF912" w14:textId="7D49CEB3" w:rsidR="00D87536" w:rsidRPr="001F38D4" w:rsidRDefault="00D87536" w:rsidP="001F38D4">
      <w:pPr>
        <w:pStyle w:val="Telobesedila-zamik3"/>
        <w:spacing w:after="0"/>
        <w:ind w:left="0" w:right="7"/>
        <w:jc w:val="both"/>
        <w:rPr>
          <w:rFonts w:cs="Arial"/>
          <w:bCs/>
          <w:sz w:val="22"/>
          <w:szCs w:val="22"/>
        </w:rPr>
      </w:pPr>
      <w:r w:rsidRPr="001F38D4">
        <w:rPr>
          <w:rFonts w:cs="Arial"/>
          <w:bCs/>
          <w:sz w:val="22"/>
          <w:szCs w:val="22"/>
        </w:rPr>
        <w:t xml:space="preserve">Predmetni </w:t>
      </w:r>
      <w:r w:rsidR="002103D8" w:rsidRPr="001F38D4">
        <w:rPr>
          <w:rFonts w:cs="Arial"/>
          <w:bCs/>
          <w:sz w:val="22"/>
          <w:szCs w:val="22"/>
        </w:rPr>
        <w:t>pogodba</w:t>
      </w:r>
      <w:r w:rsidRPr="001F38D4">
        <w:rPr>
          <w:rFonts w:cs="Arial"/>
          <w:bCs/>
          <w:sz w:val="22"/>
          <w:szCs w:val="22"/>
        </w:rPr>
        <w:t xml:space="preserve"> je sestavljen in podpisan v štirih (4) enakih izvodih, od katerih vsaka stranka prejme dva (2) izvoda.</w:t>
      </w:r>
    </w:p>
    <w:p w14:paraId="17090F8B" w14:textId="77777777" w:rsidR="00D87536" w:rsidRPr="001F38D4" w:rsidRDefault="00D87536" w:rsidP="001F38D4">
      <w:pPr>
        <w:pStyle w:val="Telobesedila-zamik3"/>
        <w:spacing w:after="0"/>
        <w:ind w:left="0" w:right="7"/>
        <w:rPr>
          <w:rFonts w:cs="Arial"/>
          <w:bCs/>
          <w:sz w:val="22"/>
          <w:szCs w:val="22"/>
        </w:rPr>
      </w:pPr>
    </w:p>
    <w:p w14:paraId="51A5FF77" w14:textId="161D6111" w:rsidR="00D87536" w:rsidRDefault="00812AE8" w:rsidP="001F38D4">
      <w:pPr>
        <w:pStyle w:val="Standard"/>
        <w:ind w:right="7"/>
        <w:rPr>
          <w:rFonts w:ascii="Arial" w:hAnsi="Arial" w:cs="Arial"/>
          <w:b/>
          <w:bCs/>
        </w:rPr>
      </w:pPr>
      <w:r w:rsidRPr="001F38D4">
        <w:rPr>
          <w:rFonts w:ascii="Arial" w:hAnsi="Arial" w:cs="Arial"/>
          <w:b/>
          <w:bCs/>
        </w:rPr>
        <w:t>RAZVEZNI POGOJ</w:t>
      </w:r>
    </w:p>
    <w:p w14:paraId="002177A3" w14:textId="77777777" w:rsidR="00C15E89" w:rsidRPr="001F38D4" w:rsidRDefault="00C15E89" w:rsidP="001F38D4">
      <w:pPr>
        <w:pStyle w:val="Standard"/>
        <w:ind w:right="7"/>
        <w:rPr>
          <w:rFonts w:ascii="Arial" w:hAnsi="Arial" w:cs="Arial"/>
          <w:b/>
          <w:bCs/>
        </w:rPr>
      </w:pPr>
    </w:p>
    <w:p w14:paraId="68466C5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FF669DF" w14:textId="6F3B95F0" w:rsidR="00F33DB1" w:rsidRPr="001F38D4" w:rsidRDefault="002103D8" w:rsidP="001F38D4">
      <w:pPr>
        <w:ind w:right="7"/>
        <w:jc w:val="both"/>
        <w:rPr>
          <w:rFonts w:cs="Arial"/>
        </w:rPr>
      </w:pPr>
      <w:r w:rsidRPr="001F38D4">
        <w:rPr>
          <w:rFonts w:cs="Arial"/>
        </w:rPr>
        <w:t>Pogodba</w:t>
      </w:r>
      <w:r w:rsidR="00F33DB1" w:rsidRPr="001F38D4">
        <w:rPr>
          <w:rFonts w:cs="Arial"/>
        </w:rPr>
        <w:t xml:space="preserve"> je sklenjen pod razveznim pogojem, ki se uresniči v primeru izpolnitve ene od naslednjih okoliščin:</w:t>
      </w:r>
    </w:p>
    <w:p w14:paraId="5B4889D8" w14:textId="70D9BEA1" w:rsidR="00F33DB1" w:rsidRPr="001F38D4" w:rsidRDefault="00F33DB1" w:rsidP="001F38D4">
      <w:pPr>
        <w:numPr>
          <w:ilvl w:val="0"/>
          <w:numId w:val="49"/>
        </w:numPr>
        <w:ind w:right="7"/>
        <w:jc w:val="both"/>
        <w:rPr>
          <w:rFonts w:cs="Arial"/>
        </w:rPr>
      </w:pPr>
      <w:r w:rsidRPr="001F38D4">
        <w:rPr>
          <w:rFonts w:cs="Arial"/>
        </w:rPr>
        <w:t xml:space="preserve">če bo naročnik seznanjen, da je sodišče s pravnomočno odločitvijo ugotovilo kršitev obveznosti delovne, okoljske ali socialne zakonodaje s strani dobavitelja ali podizvajalca ali </w:t>
      </w:r>
    </w:p>
    <w:p w14:paraId="08DD0ACC" w14:textId="65B5AF70" w:rsidR="00F33DB1" w:rsidRPr="001F38D4" w:rsidRDefault="00F33DB1" w:rsidP="001F38D4">
      <w:pPr>
        <w:numPr>
          <w:ilvl w:val="0"/>
          <w:numId w:val="49"/>
        </w:numPr>
        <w:ind w:right="7"/>
        <w:jc w:val="both"/>
        <w:rPr>
          <w:rFonts w:cs="Arial"/>
        </w:rPr>
      </w:pPr>
      <w:r w:rsidRPr="001F38D4">
        <w:rPr>
          <w:rFonts w:cs="Arial"/>
        </w:rPr>
        <w:t xml:space="preserve">če bo naročnik seznanjen, da je pristojni državni organ pri dobavitelju ali podizvajalcu v času izvajanja </w:t>
      </w:r>
      <w:r w:rsidR="002103D8" w:rsidRPr="001F38D4">
        <w:rPr>
          <w:rFonts w:cs="Arial"/>
        </w:rPr>
        <w:t>pogodbe</w:t>
      </w:r>
      <w:r w:rsidRPr="001F38D4">
        <w:rPr>
          <w:rFonts w:cs="Arial"/>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2103D8" w:rsidRPr="001F38D4">
        <w:rPr>
          <w:rFonts w:cs="Arial"/>
        </w:rPr>
        <w:t>pogodbe</w:t>
      </w:r>
      <w:r w:rsidRPr="001F38D4">
        <w:rPr>
          <w:rFonts w:cs="Arial"/>
        </w:rPr>
        <w:t xml:space="preserve"> še najmanj šest mesecev oziroma če dobavitelj nastopa s podizvajalcem pa tudi, če zaradi ugotovljene kršitve pri podizvajalcu dobavitelj ne nadomesti ali zamenja tega podizvajalca, na način določen v skladu s 94. členom ZJN-3 in določili </w:t>
      </w:r>
      <w:r w:rsidR="002103D8" w:rsidRPr="001F38D4">
        <w:rPr>
          <w:rFonts w:cs="Arial"/>
        </w:rPr>
        <w:t>te pogodbe</w:t>
      </w:r>
      <w:r w:rsidRPr="001F38D4">
        <w:rPr>
          <w:rFonts w:cs="Arial"/>
        </w:rPr>
        <w:t xml:space="preserve"> v roku 30 dni od seznanitve s kršitvijo. </w:t>
      </w:r>
    </w:p>
    <w:p w14:paraId="22F3FA18" w14:textId="77777777" w:rsidR="00F33DB1" w:rsidRPr="001F38D4" w:rsidRDefault="00F33DB1" w:rsidP="001F38D4">
      <w:pPr>
        <w:ind w:right="7"/>
        <w:rPr>
          <w:rFonts w:cs="Arial"/>
        </w:rPr>
      </w:pPr>
    </w:p>
    <w:p w14:paraId="04CE3739" w14:textId="3C223FA1" w:rsidR="00F33DB1" w:rsidRPr="001F38D4" w:rsidRDefault="00F33DB1" w:rsidP="001F38D4">
      <w:pPr>
        <w:ind w:right="7"/>
        <w:jc w:val="both"/>
        <w:rPr>
          <w:rFonts w:cs="Arial"/>
        </w:rPr>
      </w:pPr>
      <w:r w:rsidRPr="001F38D4">
        <w:rPr>
          <w:rFonts w:cs="Arial"/>
        </w:rPr>
        <w:t xml:space="preserve">V primeru izpolnitve okoliščine in pogojev iz prejšnjega odstavka se šteje, da je </w:t>
      </w:r>
      <w:r w:rsidR="002103D8" w:rsidRPr="001F38D4">
        <w:rPr>
          <w:rFonts w:cs="Arial"/>
        </w:rPr>
        <w:t>pogodba</w:t>
      </w:r>
      <w:r w:rsidRPr="001F38D4">
        <w:rPr>
          <w:rFonts w:cs="Arial"/>
        </w:rPr>
        <w:t xml:space="preserve"> razvezan z dnem sklenitve novega sporazuma o izvedbi javnega naročila za predmetno naročilo. O datumu sklenitve novega sporazuma bo naročnik obvestil izvajalca.</w:t>
      </w:r>
    </w:p>
    <w:p w14:paraId="76294AA3" w14:textId="77777777" w:rsidR="00F33DB1" w:rsidRPr="001F38D4" w:rsidRDefault="00F33DB1" w:rsidP="001F38D4">
      <w:pPr>
        <w:ind w:right="7"/>
        <w:jc w:val="both"/>
        <w:rPr>
          <w:rFonts w:cs="Arial"/>
        </w:rPr>
      </w:pPr>
    </w:p>
    <w:p w14:paraId="2921539D" w14:textId="4F8686A4" w:rsidR="00F33DB1" w:rsidRPr="001F38D4" w:rsidRDefault="00F33DB1" w:rsidP="001F38D4">
      <w:pPr>
        <w:ind w:right="7"/>
        <w:jc w:val="both"/>
        <w:rPr>
          <w:rFonts w:cs="Arial"/>
          <w:b/>
          <w:bCs/>
        </w:rPr>
      </w:pPr>
      <w:r w:rsidRPr="001F38D4">
        <w:rPr>
          <w:rFonts w:cs="Arial"/>
        </w:rPr>
        <w:t>Če naročnik v roku 30 dni od seznanitve s kršitvijo ne začne novega postopka javnega naročila, se šteje, da je sporazum razvezan trideseti dan od seznanitve s kršitvijo.</w:t>
      </w:r>
    </w:p>
    <w:p w14:paraId="70B840D1" w14:textId="33B63405" w:rsidR="00D87536" w:rsidRPr="001F38D4" w:rsidRDefault="00D87536" w:rsidP="001F38D4">
      <w:pPr>
        <w:ind w:right="7"/>
        <w:jc w:val="both"/>
        <w:rPr>
          <w:rFonts w:cs="Arial"/>
        </w:rPr>
      </w:pPr>
    </w:p>
    <w:p w14:paraId="679B76A1" w14:textId="77777777" w:rsidR="00D87536" w:rsidRPr="001F38D4" w:rsidRDefault="00D87536" w:rsidP="001F38D4">
      <w:pPr>
        <w:ind w:right="7"/>
        <w:rPr>
          <w:rFonts w:cs="Arial"/>
          <w:b/>
          <w:bCs/>
        </w:rPr>
      </w:pPr>
    </w:p>
    <w:p w14:paraId="5222DD1F" w14:textId="144975BB" w:rsidR="00D87536" w:rsidRPr="001F38D4" w:rsidRDefault="00812AE8" w:rsidP="001F38D4">
      <w:pPr>
        <w:pStyle w:val="Standard"/>
        <w:ind w:right="7"/>
        <w:rPr>
          <w:rFonts w:ascii="Arial" w:hAnsi="Arial" w:cs="Arial"/>
          <w:b/>
          <w:bCs/>
        </w:rPr>
      </w:pPr>
      <w:r w:rsidRPr="001F38D4">
        <w:rPr>
          <w:rFonts w:ascii="Arial" w:hAnsi="Arial" w:cs="Arial"/>
          <w:b/>
          <w:bCs/>
        </w:rPr>
        <w:t>PROTIKORUPCIJSKA KLAVZULA</w:t>
      </w:r>
    </w:p>
    <w:p w14:paraId="1E89D7EA" w14:textId="77777777" w:rsidR="00D87536" w:rsidRPr="001F38D4" w:rsidRDefault="00D87536" w:rsidP="001F38D4">
      <w:pPr>
        <w:pStyle w:val="Standard"/>
        <w:numPr>
          <w:ilvl w:val="0"/>
          <w:numId w:val="38"/>
        </w:numPr>
        <w:jc w:val="center"/>
        <w:rPr>
          <w:rFonts w:ascii="Arial" w:hAnsi="Arial" w:cs="Arial"/>
          <w:b/>
          <w:bCs/>
        </w:rPr>
      </w:pPr>
      <w:r w:rsidRPr="001F38D4">
        <w:rPr>
          <w:rFonts w:ascii="Arial" w:hAnsi="Arial" w:cs="Arial"/>
          <w:b/>
          <w:bCs/>
        </w:rPr>
        <w:t>člen</w:t>
      </w:r>
    </w:p>
    <w:p w14:paraId="06522325" w14:textId="7965B8E5" w:rsidR="00E62705" w:rsidRPr="001F38D4" w:rsidRDefault="00D87536" w:rsidP="001F38D4">
      <w:pPr>
        <w:pStyle w:val="Standard"/>
        <w:rPr>
          <w:rFonts w:ascii="Arial" w:hAnsi="Arial" w:cs="Arial"/>
        </w:rPr>
      </w:pPr>
      <w:r w:rsidRPr="001F38D4">
        <w:rPr>
          <w:rFonts w:ascii="Arial" w:hAnsi="Arial" w:cs="Arial"/>
        </w:rPr>
        <w:t xml:space="preserve">Stranki </w:t>
      </w:r>
      <w:r w:rsidR="002103D8" w:rsidRPr="001F38D4">
        <w:rPr>
          <w:rFonts w:ascii="Arial" w:hAnsi="Arial" w:cs="Arial"/>
        </w:rPr>
        <w:t>pogodbe</w:t>
      </w:r>
      <w:r w:rsidRPr="001F38D4">
        <w:rPr>
          <w:rFonts w:ascii="Arial" w:hAnsi="Arial" w:cs="Arial"/>
        </w:rPr>
        <w:t xml:space="preserve"> in njeni zakoniti zastopniki izrecno izjavljajo, da v postopku sklepanja in izvajanja </w:t>
      </w:r>
      <w:r w:rsidR="002103D8" w:rsidRPr="001F38D4">
        <w:rPr>
          <w:rFonts w:ascii="Arial" w:hAnsi="Arial" w:cs="Arial"/>
        </w:rPr>
        <w:t>te pogodbe</w:t>
      </w:r>
      <w:r w:rsidRPr="001F38D4">
        <w:rPr>
          <w:rFonts w:ascii="Arial" w:hAnsi="Arial" w:cs="Arial"/>
        </w:rPr>
        <w:t xml:space="preserve"> ni prišlo in ne prihaja do nikakršnih dejanj, ki bi bila v nasprotju z veljavno  zakonodajo in/ali imajo znake koruptivnih dejanj. V primeru, da se pri postopku sklepanja ali izvajanja </w:t>
      </w:r>
      <w:r w:rsidR="002103D8" w:rsidRPr="001F38D4">
        <w:rPr>
          <w:rFonts w:ascii="Arial" w:hAnsi="Arial" w:cs="Arial"/>
        </w:rPr>
        <w:t>te pogodbe</w:t>
      </w:r>
      <w:r w:rsidRPr="001F38D4">
        <w:rPr>
          <w:rFonts w:ascii="Arial" w:hAnsi="Arial" w:cs="Arial"/>
        </w:rPr>
        <w:t xml:space="preserve"> ugotovi, da so se zgodila koruptivna dejanja, potem se šteje predmetni </w:t>
      </w:r>
      <w:r w:rsidR="002103D8" w:rsidRPr="001F38D4">
        <w:rPr>
          <w:rFonts w:ascii="Arial" w:hAnsi="Arial" w:cs="Arial"/>
        </w:rPr>
        <w:t>pogodba</w:t>
      </w:r>
      <w:r w:rsidRPr="001F38D4">
        <w:rPr>
          <w:rFonts w:ascii="Arial" w:hAnsi="Arial" w:cs="Arial"/>
        </w:rPr>
        <w:t xml:space="preserve"> za ničen in brez učinka v pravnem prometu, kar se zgodi v trenutku, ko je zoper posameznika ali zoper pravno osebo, ki je stranka</w:t>
      </w:r>
      <w:r w:rsidR="00D628CC" w:rsidRPr="001F38D4">
        <w:rPr>
          <w:rFonts w:ascii="Arial" w:hAnsi="Arial" w:cs="Arial"/>
        </w:rPr>
        <w:t xml:space="preserve"> </w:t>
      </w:r>
      <w:r w:rsidR="002103D8" w:rsidRPr="001F38D4">
        <w:rPr>
          <w:rFonts w:ascii="Arial" w:hAnsi="Arial" w:cs="Arial"/>
        </w:rPr>
        <w:t>pogodbe</w:t>
      </w:r>
      <w:r w:rsidRPr="001F38D4">
        <w:rPr>
          <w:rFonts w:ascii="Arial" w:hAnsi="Arial" w:cs="Arial"/>
        </w:rPr>
        <w:t xml:space="preserve"> oz. njen zakoniti zastopnik, vložena pravnomoč</w:t>
      </w:r>
      <w:r w:rsidR="00E62705" w:rsidRPr="001F38D4">
        <w:rPr>
          <w:rFonts w:ascii="Arial" w:hAnsi="Arial" w:cs="Arial"/>
        </w:rPr>
        <w:t>na obtožba oz. obtožni predlog.</w:t>
      </w:r>
    </w:p>
    <w:p w14:paraId="4E777B9D" w14:textId="77777777" w:rsidR="001558EA" w:rsidRPr="005A60A5" w:rsidRDefault="001558EA" w:rsidP="001558EA">
      <w:pPr>
        <w:rPr>
          <w:rFonts w:cs="Tahoma"/>
          <w:szCs w:val="20"/>
        </w:rPr>
      </w:pPr>
    </w:p>
    <w:p w14:paraId="58CE1139" w14:textId="77777777" w:rsidR="001558EA" w:rsidRPr="00206BF5" w:rsidRDefault="001558EA" w:rsidP="001558EA">
      <w:pPr>
        <w:jc w:val="both"/>
        <w:rPr>
          <w:rFonts w:cs="Tahoma"/>
          <w:szCs w:val="20"/>
        </w:rPr>
      </w:pPr>
      <w:r w:rsidRPr="00206BF5">
        <w:rPr>
          <w:rFonts w:cs="Tahoma"/>
          <w:szCs w:val="20"/>
        </w:rPr>
        <w:t xml:space="preserve">Pogodba, pri kateri kdo v imenu ali na račun druge pogodbene stranke, predstavniku ali posredniku organa ali organizacije iz javnega sektorja obljubi, ponudi ali da kakšno nedovoljeno korist za: </w:t>
      </w:r>
    </w:p>
    <w:p w14:paraId="747793B7" w14:textId="77777777" w:rsidR="001558EA" w:rsidRPr="00206BF5" w:rsidRDefault="001558EA" w:rsidP="0002708A">
      <w:pPr>
        <w:numPr>
          <w:ilvl w:val="0"/>
          <w:numId w:val="51"/>
        </w:numPr>
        <w:jc w:val="both"/>
        <w:rPr>
          <w:rFonts w:cs="Tahoma"/>
          <w:szCs w:val="20"/>
        </w:rPr>
      </w:pPr>
      <w:r w:rsidRPr="00206BF5">
        <w:rPr>
          <w:rFonts w:cs="Tahoma"/>
          <w:szCs w:val="20"/>
        </w:rPr>
        <w:t xml:space="preserve">pridobitev posla ali </w:t>
      </w:r>
    </w:p>
    <w:p w14:paraId="2A6AD5C8" w14:textId="77777777" w:rsidR="001558EA" w:rsidRPr="00206BF5" w:rsidRDefault="001558EA" w:rsidP="0002708A">
      <w:pPr>
        <w:numPr>
          <w:ilvl w:val="0"/>
          <w:numId w:val="51"/>
        </w:numPr>
        <w:jc w:val="both"/>
        <w:rPr>
          <w:rFonts w:cs="Tahoma"/>
          <w:szCs w:val="20"/>
        </w:rPr>
      </w:pPr>
      <w:r w:rsidRPr="00206BF5">
        <w:rPr>
          <w:rFonts w:cs="Tahoma"/>
          <w:szCs w:val="20"/>
        </w:rPr>
        <w:t xml:space="preserve">za sklenitev posla pod ugodnejšimi pogoji ali </w:t>
      </w:r>
    </w:p>
    <w:p w14:paraId="5F982EB3" w14:textId="77777777" w:rsidR="001558EA" w:rsidRPr="00206BF5" w:rsidRDefault="001558EA" w:rsidP="0002708A">
      <w:pPr>
        <w:numPr>
          <w:ilvl w:val="0"/>
          <w:numId w:val="51"/>
        </w:numPr>
        <w:jc w:val="both"/>
        <w:rPr>
          <w:rFonts w:cs="Tahoma"/>
          <w:szCs w:val="20"/>
        </w:rPr>
      </w:pPr>
      <w:r w:rsidRPr="00206BF5">
        <w:rPr>
          <w:rFonts w:cs="Tahoma"/>
          <w:szCs w:val="20"/>
        </w:rPr>
        <w:t xml:space="preserve">za opustitev dolžnega nadzora nad izvajanjem pogodbenih obveznosti ali </w:t>
      </w:r>
    </w:p>
    <w:p w14:paraId="6C446915" w14:textId="77777777" w:rsidR="001558EA" w:rsidRPr="00206BF5" w:rsidRDefault="001558EA" w:rsidP="0002708A">
      <w:pPr>
        <w:numPr>
          <w:ilvl w:val="0"/>
          <w:numId w:val="51"/>
        </w:numPr>
        <w:jc w:val="both"/>
        <w:rPr>
          <w:rFonts w:cs="Tahoma"/>
          <w:szCs w:val="20"/>
        </w:rPr>
      </w:pPr>
      <w:r w:rsidRPr="00206BF5">
        <w:rPr>
          <w:rFonts w:cs="Tahoma"/>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804597" w14:textId="77777777" w:rsidR="001558EA" w:rsidRPr="005A60A5" w:rsidRDefault="001558EA" w:rsidP="001558EA">
      <w:pPr>
        <w:jc w:val="both"/>
        <w:rPr>
          <w:rFonts w:cs="Tahoma"/>
          <w:szCs w:val="20"/>
        </w:rPr>
      </w:pPr>
      <w:r w:rsidRPr="00206BF5">
        <w:rPr>
          <w:rFonts w:cs="Tahoma"/>
          <w:szCs w:val="20"/>
        </w:rPr>
        <w:t>je nična.</w:t>
      </w:r>
      <w:r w:rsidRPr="005A60A5">
        <w:rPr>
          <w:rFonts w:cs="Tahoma"/>
          <w:szCs w:val="20"/>
        </w:rPr>
        <w:t xml:space="preserve"> </w:t>
      </w:r>
    </w:p>
    <w:p w14:paraId="48A8E1F0" w14:textId="1EF74D02" w:rsidR="00E62705" w:rsidRDefault="00E62705" w:rsidP="001F38D4">
      <w:pPr>
        <w:pStyle w:val="Standard"/>
        <w:rPr>
          <w:rFonts w:ascii="Arial" w:hAnsi="Arial" w:cs="Arial"/>
        </w:rPr>
      </w:pPr>
    </w:p>
    <w:p w14:paraId="10520053" w14:textId="77777777" w:rsidR="00C15E89" w:rsidRDefault="00C15E89" w:rsidP="001F38D4">
      <w:pPr>
        <w:pStyle w:val="Standard"/>
        <w:rPr>
          <w:rFonts w:ascii="Arial" w:hAnsi="Arial" w:cs="Arial"/>
        </w:rPr>
      </w:pPr>
    </w:p>
    <w:p w14:paraId="725F561D" w14:textId="77777777" w:rsidR="001558EA" w:rsidRPr="001F38D4" w:rsidRDefault="001558EA" w:rsidP="001F38D4">
      <w:pPr>
        <w:pStyle w:val="Standard"/>
        <w:rPr>
          <w:rFonts w:ascii="Arial" w:hAnsi="Arial" w:cs="Arial"/>
        </w:rPr>
      </w:pPr>
    </w:p>
    <w:tbl>
      <w:tblPr>
        <w:tblW w:w="9180" w:type="dxa"/>
        <w:tblCellMar>
          <w:left w:w="10" w:type="dxa"/>
          <w:right w:w="10" w:type="dxa"/>
        </w:tblCellMar>
        <w:tblLook w:val="04A0" w:firstRow="1" w:lastRow="0" w:firstColumn="1" w:lastColumn="0" w:noHBand="0" w:noVBand="1"/>
      </w:tblPr>
      <w:tblGrid>
        <w:gridCol w:w="5353"/>
        <w:gridCol w:w="3827"/>
      </w:tblGrid>
      <w:tr w:rsidR="00EA26DD" w:rsidRPr="001F38D4" w14:paraId="04FAD234" w14:textId="77777777" w:rsidTr="00E567A2">
        <w:tc>
          <w:tcPr>
            <w:tcW w:w="5353" w:type="dxa"/>
            <w:tcMar>
              <w:top w:w="0" w:type="dxa"/>
              <w:left w:w="108" w:type="dxa"/>
              <w:bottom w:w="0" w:type="dxa"/>
              <w:right w:w="108" w:type="dxa"/>
            </w:tcMar>
          </w:tcPr>
          <w:p w14:paraId="415E22DE" w14:textId="77777777" w:rsidR="00EA26DD" w:rsidRPr="001F38D4" w:rsidRDefault="00EA26DD" w:rsidP="001F38D4">
            <w:pPr>
              <w:jc w:val="both"/>
              <w:rPr>
                <w:rFonts w:cs="Arial"/>
              </w:rPr>
            </w:pPr>
            <w:r w:rsidRPr="001F38D4">
              <w:rPr>
                <w:rFonts w:cs="Arial"/>
              </w:rPr>
              <w:t>Kraj in datum: _____________</w:t>
            </w:r>
          </w:p>
        </w:tc>
        <w:tc>
          <w:tcPr>
            <w:tcW w:w="3827" w:type="dxa"/>
            <w:tcMar>
              <w:top w:w="0" w:type="dxa"/>
              <w:left w:w="108" w:type="dxa"/>
              <w:bottom w:w="0" w:type="dxa"/>
              <w:right w:w="108" w:type="dxa"/>
            </w:tcMar>
          </w:tcPr>
          <w:p w14:paraId="536C836D" w14:textId="762DA59D" w:rsidR="00EA26DD" w:rsidRPr="001F38D4" w:rsidRDefault="00EA26DD" w:rsidP="001F38D4">
            <w:pPr>
              <w:rPr>
                <w:rFonts w:cs="Arial"/>
              </w:rPr>
            </w:pPr>
            <w:r w:rsidRPr="001F38D4">
              <w:rPr>
                <w:rFonts w:cs="Arial"/>
              </w:rPr>
              <w:t>Kraj in datum: Nova Gorica, ______</w:t>
            </w:r>
          </w:p>
        </w:tc>
      </w:tr>
    </w:tbl>
    <w:p w14:paraId="255ED40F" w14:textId="77777777" w:rsidR="00EA26DD" w:rsidRPr="001F38D4" w:rsidRDefault="00EA26DD" w:rsidP="001F38D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353"/>
        <w:gridCol w:w="3827"/>
      </w:tblGrid>
      <w:tr w:rsidR="00EA26DD" w:rsidRPr="001F38D4" w14:paraId="3D75416F" w14:textId="77777777" w:rsidTr="00E567A2">
        <w:tc>
          <w:tcPr>
            <w:tcW w:w="5353" w:type="dxa"/>
            <w:tcMar>
              <w:top w:w="0" w:type="dxa"/>
              <w:left w:w="108" w:type="dxa"/>
              <w:bottom w:w="0" w:type="dxa"/>
              <w:right w:w="108" w:type="dxa"/>
            </w:tcMar>
          </w:tcPr>
          <w:p w14:paraId="41F9FBA5" w14:textId="77777777" w:rsidR="00EA26DD" w:rsidRPr="001F38D4" w:rsidRDefault="00EA26DD" w:rsidP="001F38D4">
            <w:pPr>
              <w:jc w:val="both"/>
              <w:rPr>
                <w:rFonts w:cs="Arial"/>
              </w:rPr>
            </w:pPr>
          </w:p>
          <w:p w14:paraId="2E37CBA0" w14:textId="29323F75" w:rsidR="00EA26DD" w:rsidRPr="001F38D4" w:rsidRDefault="00F04EF7" w:rsidP="001F38D4">
            <w:pPr>
              <w:jc w:val="both"/>
              <w:rPr>
                <w:rFonts w:cs="Arial"/>
              </w:rPr>
            </w:pPr>
            <w:r w:rsidRPr="001F38D4">
              <w:rPr>
                <w:rFonts w:cs="Arial"/>
              </w:rPr>
              <w:t>Dobavitelj</w:t>
            </w:r>
            <w:r w:rsidR="00EA26DD" w:rsidRPr="001F38D4">
              <w:rPr>
                <w:rFonts w:cs="Arial"/>
              </w:rPr>
              <w:t>:</w:t>
            </w:r>
          </w:p>
        </w:tc>
        <w:tc>
          <w:tcPr>
            <w:tcW w:w="3827" w:type="dxa"/>
            <w:tcMar>
              <w:top w:w="0" w:type="dxa"/>
              <w:left w:w="108" w:type="dxa"/>
              <w:bottom w:w="0" w:type="dxa"/>
              <w:right w:w="108" w:type="dxa"/>
            </w:tcMar>
          </w:tcPr>
          <w:p w14:paraId="2D8B7512" w14:textId="77777777" w:rsidR="00EA26DD" w:rsidRPr="001F38D4" w:rsidRDefault="00EA26DD" w:rsidP="001F38D4">
            <w:pPr>
              <w:jc w:val="both"/>
              <w:rPr>
                <w:rFonts w:cs="Arial"/>
              </w:rPr>
            </w:pPr>
          </w:p>
          <w:p w14:paraId="5A16F301" w14:textId="77777777" w:rsidR="00EA26DD" w:rsidRPr="001F38D4" w:rsidRDefault="00EA26DD" w:rsidP="001F38D4">
            <w:pPr>
              <w:jc w:val="both"/>
              <w:rPr>
                <w:rFonts w:cs="Arial"/>
              </w:rPr>
            </w:pPr>
            <w:r w:rsidRPr="001F38D4">
              <w:rPr>
                <w:rFonts w:cs="Arial"/>
              </w:rPr>
              <w:t>Naročnik:</w:t>
            </w:r>
          </w:p>
        </w:tc>
      </w:tr>
      <w:tr w:rsidR="00EA26DD" w:rsidRPr="001F38D4" w14:paraId="4B002001" w14:textId="77777777" w:rsidTr="00E567A2">
        <w:tc>
          <w:tcPr>
            <w:tcW w:w="5353" w:type="dxa"/>
            <w:tcMar>
              <w:top w:w="0" w:type="dxa"/>
              <w:left w:w="108" w:type="dxa"/>
              <w:bottom w:w="0" w:type="dxa"/>
              <w:right w:w="108" w:type="dxa"/>
            </w:tcMar>
          </w:tcPr>
          <w:p w14:paraId="565C1185" w14:textId="77777777" w:rsidR="00EA26DD" w:rsidRPr="001F38D4" w:rsidRDefault="00EA26DD" w:rsidP="001F38D4">
            <w:pPr>
              <w:jc w:val="both"/>
              <w:rPr>
                <w:rFonts w:cs="Arial"/>
              </w:rPr>
            </w:pPr>
          </w:p>
        </w:tc>
        <w:tc>
          <w:tcPr>
            <w:tcW w:w="3827" w:type="dxa"/>
            <w:tcMar>
              <w:top w:w="0" w:type="dxa"/>
              <w:left w:w="108" w:type="dxa"/>
              <w:bottom w:w="0" w:type="dxa"/>
              <w:right w:w="108" w:type="dxa"/>
            </w:tcMar>
          </w:tcPr>
          <w:p w14:paraId="2518FF1F" w14:textId="20F06AB9" w:rsidR="00EA26DD" w:rsidRPr="001F38D4" w:rsidRDefault="00EA26DD" w:rsidP="001F38D4">
            <w:pPr>
              <w:jc w:val="both"/>
              <w:rPr>
                <w:rFonts w:cs="Arial"/>
              </w:rPr>
            </w:pPr>
            <w:r w:rsidRPr="001F38D4">
              <w:rPr>
                <w:rFonts w:cs="Arial"/>
              </w:rPr>
              <w:t>VODOVODI IN KANALIZACIJA NOVA GORICA d.d.</w:t>
            </w:r>
          </w:p>
        </w:tc>
      </w:tr>
      <w:tr w:rsidR="00EA26DD" w:rsidRPr="001F38D4" w14:paraId="0CC7D570" w14:textId="77777777" w:rsidTr="00E567A2">
        <w:tc>
          <w:tcPr>
            <w:tcW w:w="5353" w:type="dxa"/>
            <w:tcMar>
              <w:top w:w="0" w:type="dxa"/>
              <w:left w:w="108" w:type="dxa"/>
              <w:bottom w:w="0" w:type="dxa"/>
              <w:right w:w="108" w:type="dxa"/>
            </w:tcMar>
          </w:tcPr>
          <w:p w14:paraId="5ED894BD" w14:textId="77777777" w:rsidR="00EA26DD" w:rsidRPr="001F38D4" w:rsidRDefault="00EA26DD" w:rsidP="001F38D4">
            <w:pPr>
              <w:jc w:val="both"/>
              <w:rPr>
                <w:rFonts w:cs="Arial"/>
              </w:rPr>
            </w:pPr>
          </w:p>
          <w:p w14:paraId="35CEF05A" w14:textId="77777777" w:rsidR="00EA26DD" w:rsidRPr="001F38D4" w:rsidRDefault="00EA26DD" w:rsidP="001F38D4">
            <w:pPr>
              <w:jc w:val="both"/>
              <w:rPr>
                <w:rFonts w:cs="Arial"/>
              </w:rPr>
            </w:pPr>
            <w:r w:rsidRPr="001F38D4">
              <w:rPr>
                <w:rFonts w:cs="Arial"/>
              </w:rPr>
              <w:t>Direktor:</w:t>
            </w:r>
          </w:p>
          <w:p w14:paraId="5EE7706E" w14:textId="77777777" w:rsidR="00EA26DD" w:rsidRPr="001F38D4" w:rsidRDefault="00EA26DD" w:rsidP="001F38D4">
            <w:pPr>
              <w:jc w:val="both"/>
              <w:rPr>
                <w:rFonts w:cs="Arial"/>
              </w:rPr>
            </w:pPr>
            <w:r w:rsidRPr="001F38D4">
              <w:rPr>
                <w:rFonts w:cs="Arial"/>
              </w:rPr>
              <w:t>__________________</w:t>
            </w:r>
          </w:p>
        </w:tc>
        <w:tc>
          <w:tcPr>
            <w:tcW w:w="3827" w:type="dxa"/>
            <w:tcMar>
              <w:top w:w="0" w:type="dxa"/>
              <w:left w:w="108" w:type="dxa"/>
              <w:bottom w:w="0" w:type="dxa"/>
              <w:right w:w="108" w:type="dxa"/>
            </w:tcMar>
          </w:tcPr>
          <w:p w14:paraId="6FD10D97" w14:textId="77777777" w:rsidR="00EA26DD" w:rsidRPr="001F38D4" w:rsidRDefault="00EA26DD" w:rsidP="001F38D4">
            <w:pPr>
              <w:jc w:val="both"/>
              <w:rPr>
                <w:rFonts w:cs="Arial"/>
              </w:rPr>
            </w:pPr>
          </w:p>
          <w:p w14:paraId="42034DB2" w14:textId="7E0BFCDB" w:rsidR="00EA26DD" w:rsidRPr="001F38D4" w:rsidRDefault="00EA26DD" w:rsidP="001F38D4">
            <w:pPr>
              <w:jc w:val="both"/>
              <w:rPr>
                <w:rFonts w:cs="Arial"/>
              </w:rPr>
            </w:pPr>
            <w:bookmarkStart w:id="193" w:name="_Hlk1481037"/>
            <w:r w:rsidRPr="001F38D4">
              <w:rPr>
                <w:rFonts w:cs="Arial"/>
              </w:rPr>
              <w:t xml:space="preserve">Direktor: </w:t>
            </w:r>
          </w:p>
          <w:bookmarkEnd w:id="193"/>
          <w:p w14:paraId="13C8789D" w14:textId="251F5832" w:rsidR="00EA26DD" w:rsidRPr="001F38D4" w:rsidRDefault="00436A06" w:rsidP="001F38D4">
            <w:pPr>
              <w:jc w:val="both"/>
              <w:rPr>
                <w:rFonts w:cs="Arial"/>
              </w:rPr>
            </w:pPr>
            <w:r>
              <w:rPr>
                <w:rFonts w:cs="Arial"/>
              </w:rPr>
              <w:t>Borut MOZETIČ</w:t>
            </w:r>
          </w:p>
        </w:tc>
      </w:tr>
    </w:tbl>
    <w:p w14:paraId="770940C5" w14:textId="77777777" w:rsidR="00E62705" w:rsidRPr="001F38D4" w:rsidRDefault="00E62705" w:rsidP="001F38D4">
      <w:pPr>
        <w:tabs>
          <w:tab w:val="left" w:pos="8745"/>
        </w:tabs>
        <w:rPr>
          <w:rFonts w:eastAsia="Arial Unicode MS" w:cs="Arial"/>
        </w:rPr>
      </w:pPr>
    </w:p>
    <w:p w14:paraId="5B39C27C" w14:textId="57A1B064" w:rsidR="00E62705" w:rsidRPr="001F38D4" w:rsidRDefault="00E62705" w:rsidP="001F38D4">
      <w:pPr>
        <w:tabs>
          <w:tab w:val="left" w:pos="8745"/>
        </w:tabs>
        <w:rPr>
          <w:rFonts w:eastAsia="Arial Unicode MS" w:cs="Arial"/>
        </w:rPr>
      </w:pPr>
      <w:r w:rsidRPr="001F38D4">
        <w:rPr>
          <w:rFonts w:eastAsia="Arial Unicode MS" w:cs="Arial"/>
        </w:rPr>
        <w:tab/>
      </w:r>
    </w:p>
    <w:p w14:paraId="27461CB4" w14:textId="77777777" w:rsidR="00E62705" w:rsidRPr="001F38D4" w:rsidRDefault="00E62705" w:rsidP="001F38D4">
      <w:pPr>
        <w:rPr>
          <w:rFonts w:eastAsia="Arial Unicode MS" w:cs="Arial"/>
        </w:rPr>
      </w:pPr>
    </w:p>
    <w:p w14:paraId="400A43D8" w14:textId="77777777" w:rsidR="00E62705" w:rsidRDefault="00E62705" w:rsidP="001F38D4">
      <w:pPr>
        <w:rPr>
          <w:rFonts w:eastAsia="Arial Unicode MS" w:cs="Arial"/>
        </w:rPr>
      </w:pPr>
    </w:p>
    <w:p w14:paraId="07A3CF29" w14:textId="77777777" w:rsidR="000766D3" w:rsidRDefault="000766D3" w:rsidP="001F38D4">
      <w:pPr>
        <w:rPr>
          <w:rFonts w:eastAsia="Arial Unicode MS" w:cs="Arial"/>
        </w:rPr>
      </w:pPr>
    </w:p>
    <w:p w14:paraId="1FE3D11F" w14:textId="77777777" w:rsidR="000766D3" w:rsidRDefault="000766D3" w:rsidP="001F38D4">
      <w:pPr>
        <w:rPr>
          <w:rFonts w:eastAsia="Arial Unicode MS" w:cs="Arial"/>
        </w:rPr>
      </w:pPr>
    </w:p>
    <w:p w14:paraId="3197A875" w14:textId="77777777" w:rsidR="000766D3" w:rsidRDefault="000766D3" w:rsidP="001F38D4">
      <w:pPr>
        <w:rPr>
          <w:rFonts w:eastAsia="Arial Unicode MS" w:cs="Arial"/>
        </w:rPr>
      </w:pPr>
    </w:p>
    <w:p w14:paraId="35240DA8" w14:textId="77777777" w:rsidR="000766D3" w:rsidRDefault="000766D3" w:rsidP="001F38D4">
      <w:pPr>
        <w:rPr>
          <w:rFonts w:eastAsia="Arial Unicode MS" w:cs="Arial"/>
        </w:rPr>
      </w:pPr>
    </w:p>
    <w:p w14:paraId="2428FDF3" w14:textId="77777777" w:rsidR="000766D3" w:rsidRDefault="000766D3" w:rsidP="001F38D4">
      <w:pPr>
        <w:rPr>
          <w:rFonts w:eastAsia="Arial Unicode MS" w:cs="Arial"/>
        </w:rPr>
      </w:pPr>
    </w:p>
    <w:p w14:paraId="30FEE382" w14:textId="34E333AA" w:rsidR="000766D3" w:rsidRDefault="000766D3" w:rsidP="001F38D4">
      <w:pPr>
        <w:rPr>
          <w:rFonts w:eastAsia="Arial Unicode MS" w:cs="Arial"/>
        </w:rPr>
      </w:pPr>
    </w:p>
    <w:p w14:paraId="0B41CD7D" w14:textId="7674E7E2" w:rsidR="00C15E89" w:rsidRDefault="00C15E89" w:rsidP="001F38D4">
      <w:pPr>
        <w:rPr>
          <w:rFonts w:eastAsia="Arial Unicode MS" w:cs="Arial"/>
        </w:rPr>
      </w:pPr>
    </w:p>
    <w:p w14:paraId="7DF0C122" w14:textId="182E3542" w:rsidR="00C15E89" w:rsidRDefault="00C15E89" w:rsidP="001F38D4">
      <w:pPr>
        <w:rPr>
          <w:rFonts w:eastAsia="Arial Unicode MS" w:cs="Arial"/>
        </w:rPr>
      </w:pPr>
    </w:p>
    <w:p w14:paraId="3FBDDADA" w14:textId="7181A7AC" w:rsidR="00C15E89" w:rsidRDefault="00C15E89" w:rsidP="001F38D4">
      <w:pPr>
        <w:rPr>
          <w:rFonts w:eastAsia="Arial Unicode MS" w:cs="Arial"/>
        </w:rPr>
      </w:pPr>
    </w:p>
    <w:p w14:paraId="160A6075" w14:textId="27231C6E" w:rsidR="00C15E89" w:rsidRDefault="00C15E89" w:rsidP="001F38D4">
      <w:pPr>
        <w:rPr>
          <w:rFonts w:eastAsia="Arial Unicode MS" w:cs="Arial"/>
        </w:rPr>
      </w:pPr>
    </w:p>
    <w:p w14:paraId="09067D15" w14:textId="58F94F4A" w:rsidR="00C15E89" w:rsidRDefault="00C15E89" w:rsidP="001F38D4">
      <w:pPr>
        <w:rPr>
          <w:rFonts w:eastAsia="Arial Unicode MS" w:cs="Arial"/>
        </w:rPr>
      </w:pPr>
    </w:p>
    <w:p w14:paraId="6F63C0B7" w14:textId="60E52FD4" w:rsidR="00C15E89" w:rsidRDefault="00C15E89" w:rsidP="001F38D4">
      <w:pPr>
        <w:rPr>
          <w:rFonts w:eastAsia="Arial Unicode MS" w:cs="Arial"/>
        </w:rPr>
      </w:pPr>
    </w:p>
    <w:p w14:paraId="5368C1E3" w14:textId="74E3148D" w:rsidR="00C15E89" w:rsidRDefault="00C15E89" w:rsidP="001F38D4">
      <w:pPr>
        <w:rPr>
          <w:rFonts w:eastAsia="Arial Unicode MS" w:cs="Arial"/>
        </w:rPr>
      </w:pPr>
    </w:p>
    <w:p w14:paraId="4698656D" w14:textId="5F77D858" w:rsidR="00C15E89" w:rsidRDefault="00C15E89" w:rsidP="001F38D4">
      <w:pPr>
        <w:rPr>
          <w:rFonts w:eastAsia="Arial Unicode MS" w:cs="Arial"/>
        </w:rPr>
      </w:pPr>
    </w:p>
    <w:p w14:paraId="13B38854" w14:textId="6981C89E" w:rsidR="00C15E89" w:rsidRDefault="00C15E89" w:rsidP="001F38D4">
      <w:pPr>
        <w:rPr>
          <w:rFonts w:eastAsia="Arial Unicode MS" w:cs="Arial"/>
        </w:rPr>
      </w:pPr>
    </w:p>
    <w:p w14:paraId="32FA47E4" w14:textId="77777777" w:rsidR="00C15E89" w:rsidRDefault="00C15E89" w:rsidP="001F38D4">
      <w:pPr>
        <w:rPr>
          <w:rFonts w:eastAsia="Arial Unicode MS" w:cs="Arial"/>
        </w:rPr>
      </w:pPr>
    </w:p>
    <w:p w14:paraId="45CA3259" w14:textId="77777777" w:rsidR="000766D3" w:rsidRDefault="000766D3" w:rsidP="001F38D4">
      <w:pPr>
        <w:rPr>
          <w:rFonts w:eastAsia="Arial Unicode MS" w:cs="Arial"/>
        </w:rPr>
      </w:pPr>
    </w:p>
    <w:p w14:paraId="35FDABB2" w14:textId="77777777" w:rsidR="000766D3" w:rsidRPr="00C15E89" w:rsidRDefault="000766D3" w:rsidP="001F38D4">
      <w:pPr>
        <w:rPr>
          <w:rFonts w:eastAsia="Arial Unicode MS" w:cs="Arial"/>
        </w:rPr>
      </w:pPr>
    </w:p>
    <w:p w14:paraId="1767770B" w14:textId="45ADF4C7" w:rsidR="00EC4C2B" w:rsidRPr="00C15E89" w:rsidRDefault="00EC4C2B" w:rsidP="00EC4C2B">
      <w:pPr>
        <w:jc w:val="both"/>
        <w:rPr>
          <w:rFonts w:ascii="Tahoma" w:hAnsi="Tahoma" w:cs="Tahoma"/>
          <w:sz w:val="20"/>
          <w:szCs w:val="20"/>
        </w:rPr>
      </w:pPr>
      <w:r w:rsidRPr="00C15E89">
        <w:rPr>
          <w:rFonts w:ascii="Tahoma" w:hAnsi="Tahoma" w:cs="Tahoma"/>
          <w:sz w:val="20"/>
          <w:szCs w:val="20"/>
        </w:rPr>
        <w:t>Kontrolni list:</w:t>
      </w:r>
      <w:r w:rsidRPr="00C15E89">
        <w:t xml:space="preserve"> </w:t>
      </w:r>
      <w:r w:rsidRPr="00C15E89">
        <w:rPr>
          <w:rFonts w:ascii="Tahoma" w:hAnsi="Tahoma" w:cs="Tahoma"/>
          <w:sz w:val="20"/>
          <w:szCs w:val="20"/>
        </w:rPr>
        <w:t xml:space="preserve">»Dobava vodovodnega in kanalizacijskega materiala za obdobje dveh let«  </w:t>
      </w:r>
    </w:p>
    <w:p w14:paraId="02DC57BF" w14:textId="77777777" w:rsidR="00890B31" w:rsidRPr="00C15E89" w:rsidRDefault="00890B31" w:rsidP="00EC4C2B">
      <w:pPr>
        <w:jc w:val="both"/>
        <w:rPr>
          <w:rFonts w:ascii="Tahoma" w:hAnsi="Tahoma" w:cs="Tahoma"/>
          <w:sz w:val="20"/>
          <w:szCs w:val="20"/>
        </w:rPr>
      </w:pPr>
    </w:p>
    <w:p w14:paraId="774E9DAF" w14:textId="07D49ECA" w:rsidR="00EC4C2B" w:rsidRPr="00C15E89" w:rsidRDefault="00EC4C2B" w:rsidP="00EC4C2B">
      <w:pPr>
        <w:jc w:val="both"/>
        <w:rPr>
          <w:rFonts w:ascii="Tahoma" w:hAnsi="Tahoma" w:cs="Tahoma"/>
          <w:sz w:val="20"/>
          <w:szCs w:val="20"/>
        </w:rPr>
      </w:pPr>
      <w:r w:rsidRPr="00C15E89">
        <w:rPr>
          <w:rFonts w:ascii="Tahoma" w:hAnsi="Tahoma" w:cs="Tahoma"/>
          <w:sz w:val="20"/>
          <w:szCs w:val="20"/>
        </w:rPr>
        <w:t xml:space="preserve">PRILOŽENE SO NASLEDNJE PRILOGE </w:t>
      </w:r>
      <w:r w:rsidRPr="00C15E89">
        <w:rPr>
          <w:rFonts w:ascii="Tahoma" w:hAnsi="Tahoma" w:cs="Tahoma"/>
          <w:b/>
          <w:bCs/>
          <w:sz w:val="20"/>
          <w:szCs w:val="20"/>
        </w:rPr>
        <w:t>( ni potrebno izpolniti v ponudbi)</w:t>
      </w:r>
      <w:r w:rsidRPr="00C15E89">
        <w:rPr>
          <w:rFonts w:ascii="Tahoma" w:hAnsi="Tahoma" w:cs="Tahoma"/>
          <w:sz w:val="20"/>
          <w:szCs w:val="20"/>
        </w:rPr>
        <w:t>:</w:t>
      </w:r>
    </w:p>
    <w:p w14:paraId="1E0447B9" w14:textId="77777777" w:rsidR="00EC4C2B" w:rsidRPr="00C15E89" w:rsidRDefault="00EC4C2B" w:rsidP="00EC4C2B">
      <w:pPr>
        <w:jc w:val="both"/>
        <w:rPr>
          <w:rFonts w:ascii="Tahoma" w:hAnsi="Tahoma" w:cs="Tahoma"/>
          <w:sz w:val="20"/>
          <w:szCs w:val="20"/>
          <w:u w:val="single"/>
        </w:rPr>
      </w:pPr>
    </w:p>
    <w:tbl>
      <w:tblPr>
        <w:tblW w:w="7948" w:type="dxa"/>
        <w:tblInd w:w="55" w:type="dxa"/>
        <w:tblCellMar>
          <w:left w:w="70" w:type="dxa"/>
          <w:right w:w="70" w:type="dxa"/>
        </w:tblCellMar>
        <w:tblLook w:val="0000" w:firstRow="0" w:lastRow="0" w:firstColumn="0" w:lastColumn="0" w:noHBand="0" w:noVBand="0"/>
      </w:tblPr>
      <w:tblGrid>
        <w:gridCol w:w="960"/>
        <w:gridCol w:w="5741"/>
        <w:gridCol w:w="1247"/>
      </w:tblGrid>
      <w:tr w:rsidR="00EC4C2B" w:rsidRPr="00C15E89" w14:paraId="75D0BAB7" w14:textId="77777777" w:rsidTr="00F44432">
        <w:trPr>
          <w:trHeight w:val="45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05582" w14:textId="3C8E33D9" w:rsidR="00EC4C2B" w:rsidRPr="00C15E89" w:rsidRDefault="00EC4C2B" w:rsidP="00EC4C2B">
            <w:pPr>
              <w:rPr>
                <w:rFonts w:ascii="Tahoma" w:hAnsi="Tahoma" w:cs="Tahoma"/>
                <w:bCs/>
                <w:sz w:val="20"/>
                <w:szCs w:val="20"/>
              </w:rPr>
            </w:pPr>
            <w:r w:rsidRPr="00C15E89">
              <w:rPr>
                <w:rFonts w:ascii="Tahoma" w:hAnsi="Tahoma" w:cs="Tahoma"/>
                <w:bCs/>
                <w:sz w:val="20"/>
                <w:szCs w:val="20"/>
              </w:rPr>
              <w:t>1.</w:t>
            </w:r>
          </w:p>
        </w:tc>
        <w:tc>
          <w:tcPr>
            <w:tcW w:w="5741" w:type="dxa"/>
            <w:tcBorders>
              <w:top w:val="single" w:sz="4" w:space="0" w:color="auto"/>
              <w:left w:val="nil"/>
              <w:bottom w:val="single" w:sz="4" w:space="0" w:color="auto"/>
              <w:right w:val="single" w:sz="4" w:space="0" w:color="auto"/>
            </w:tcBorders>
            <w:shd w:val="clear" w:color="auto" w:fill="auto"/>
            <w:vAlign w:val="center"/>
          </w:tcPr>
          <w:p w14:paraId="301D12C7" w14:textId="699DB12E" w:rsidR="00EC4C2B" w:rsidRPr="00C15E89" w:rsidRDefault="00FE0CD9" w:rsidP="00EC4C2B">
            <w:pPr>
              <w:rPr>
                <w:rFonts w:ascii="Tahoma" w:hAnsi="Tahoma" w:cs="Tahoma"/>
                <w:bCs/>
                <w:sz w:val="20"/>
                <w:szCs w:val="20"/>
              </w:rPr>
            </w:pPr>
            <w:r w:rsidRPr="00C15E89">
              <w:rPr>
                <w:rFonts w:ascii="Tahoma" w:hAnsi="Tahoma" w:cs="Tahoma"/>
                <w:bCs/>
                <w:sz w:val="20"/>
                <w:szCs w:val="20"/>
              </w:rPr>
              <w:t>PONUDBA</w:t>
            </w:r>
          </w:p>
        </w:tc>
        <w:tc>
          <w:tcPr>
            <w:tcW w:w="1247" w:type="dxa"/>
            <w:tcBorders>
              <w:top w:val="single" w:sz="4" w:space="0" w:color="auto"/>
              <w:left w:val="nil"/>
              <w:bottom w:val="single" w:sz="4" w:space="0" w:color="auto"/>
              <w:right w:val="single" w:sz="4" w:space="0" w:color="auto"/>
            </w:tcBorders>
            <w:shd w:val="clear" w:color="auto" w:fill="auto"/>
            <w:noWrap/>
            <w:vAlign w:val="center"/>
          </w:tcPr>
          <w:p w14:paraId="666618C2" w14:textId="77777777" w:rsidR="00EC4C2B" w:rsidRPr="00C15E89" w:rsidRDefault="00EC4C2B" w:rsidP="00EC4C2B">
            <w:pPr>
              <w:jc w:val="center"/>
              <w:rPr>
                <w:rFonts w:ascii="Tahoma" w:hAnsi="Tahoma" w:cs="Tahoma"/>
                <w:bCs/>
                <w:sz w:val="20"/>
                <w:szCs w:val="20"/>
              </w:rPr>
            </w:pPr>
          </w:p>
        </w:tc>
      </w:tr>
      <w:tr w:rsidR="00EC4C2B" w:rsidRPr="00EC4C2B" w14:paraId="3889010C"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398026D" w14:textId="7A10E014" w:rsidR="00EC4C2B" w:rsidRPr="00C15E89" w:rsidRDefault="00EC4C2B" w:rsidP="00EC4C2B">
            <w:pPr>
              <w:rPr>
                <w:rFonts w:ascii="Tahoma" w:hAnsi="Tahoma" w:cs="Tahoma"/>
                <w:sz w:val="20"/>
                <w:szCs w:val="20"/>
              </w:rPr>
            </w:pPr>
            <w:r w:rsidRPr="00C15E89">
              <w:rPr>
                <w:rFonts w:ascii="Tahoma" w:hAnsi="Tahoma" w:cs="Tahoma"/>
                <w:sz w:val="20"/>
                <w:szCs w:val="20"/>
              </w:rPr>
              <w:t>2.</w:t>
            </w:r>
          </w:p>
        </w:tc>
        <w:tc>
          <w:tcPr>
            <w:tcW w:w="5741" w:type="dxa"/>
            <w:tcBorders>
              <w:top w:val="nil"/>
              <w:left w:val="nil"/>
              <w:bottom w:val="single" w:sz="4" w:space="0" w:color="auto"/>
              <w:right w:val="single" w:sz="4" w:space="0" w:color="auto"/>
            </w:tcBorders>
            <w:shd w:val="clear" w:color="auto" w:fill="auto"/>
            <w:vAlign w:val="center"/>
          </w:tcPr>
          <w:p w14:paraId="59A20ADA" w14:textId="4C8DD1E1" w:rsidR="00EC4C2B" w:rsidRPr="00C15E89" w:rsidRDefault="00FE0CD9" w:rsidP="00EC4C2B">
            <w:pPr>
              <w:rPr>
                <w:rFonts w:ascii="Tahoma" w:hAnsi="Tahoma" w:cs="Tahoma"/>
                <w:sz w:val="20"/>
                <w:szCs w:val="20"/>
              </w:rPr>
            </w:pPr>
            <w:r w:rsidRPr="00C15E89">
              <w:rPr>
                <w:rFonts w:ascii="Tahoma" w:hAnsi="Tahoma" w:cs="Tahoma"/>
                <w:sz w:val="20"/>
                <w:szCs w:val="20"/>
              </w:rPr>
              <w:t>PONUDBENI PREDRAČUN</w:t>
            </w:r>
          </w:p>
        </w:tc>
        <w:tc>
          <w:tcPr>
            <w:tcW w:w="1247" w:type="dxa"/>
            <w:tcBorders>
              <w:top w:val="nil"/>
              <w:left w:val="nil"/>
              <w:bottom w:val="single" w:sz="4" w:space="0" w:color="auto"/>
              <w:right w:val="single" w:sz="4" w:space="0" w:color="auto"/>
            </w:tcBorders>
            <w:shd w:val="clear" w:color="auto" w:fill="auto"/>
            <w:noWrap/>
            <w:vAlign w:val="center"/>
          </w:tcPr>
          <w:p w14:paraId="388745AE" w14:textId="77777777" w:rsidR="00EC4C2B" w:rsidRPr="00EC4C2B" w:rsidRDefault="00EC4C2B" w:rsidP="00EC4C2B">
            <w:pPr>
              <w:jc w:val="center"/>
              <w:rPr>
                <w:rFonts w:ascii="Tahoma" w:hAnsi="Tahoma" w:cs="Tahoma"/>
                <w:sz w:val="20"/>
                <w:szCs w:val="20"/>
              </w:rPr>
            </w:pPr>
          </w:p>
        </w:tc>
      </w:tr>
      <w:tr w:rsidR="00EC4C2B" w:rsidRPr="00EC4C2B" w14:paraId="6FA778F0"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AFA0538" w14:textId="3AFCBBF7" w:rsidR="00EC4C2B" w:rsidRPr="00EC4C2B" w:rsidRDefault="00EC4C2B" w:rsidP="00EC4C2B">
            <w:pPr>
              <w:rPr>
                <w:rFonts w:ascii="Tahoma" w:hAnsi="Tahoma" w:cs="Tahoma"/>
                <w:sz w:val="20"/>
                <w:szCs w:val="20"/>
              </w:rPr>
            </w:pPr>
            <w:r>
              <w:rPr>
                <w:rFonts w:ascii="Tahoma" w:hAnsi="Tahoma" w:cs="Tahoma"/>
                <w:sz w:val="20"/>
                <w:szCs w:val="20"/>
              </w:rPr>
              <w:t>3.</w:t>
            </w:r>
          </w:p>
        </w:tc>
        <w:tc>
          <w:tcPr>
            <w:tcW w:w="5741" w:type="dxa"/>
            <w:tcBorders>
              <w:top w:val="nil"/>
              <w:left w:val="nil"/>
              <w:bottom w:val="single" w:sz="4" w:space="0" w:color="auto"/>
              <w:right w:val="single" w:sz="4" w:space="0" w:color="auto"/>
            </w:tcBorders>
            <w:shd w:val="clear" w:color="auto" w:fill="auto"/>
            <w:vAlign w:val="center"/>
          </w:tcPr>
          <w:p w14:paraId="64A729B5" w14:textId="2128B1BA" w:rsidR="00EC4C2B" w:rsidRPr="00EC4C2B" w:rsidRDefault="00FE0CD9" w:rsidP="00EC4C2B">
            <w:pPr>
              <w:rPr>
                <w:rFonts w:ascii="Tahoma" w:hAnsi="Tahoma" w:cs="Tahoma"/>
                <w:sz w:val="20"/>
                <w:szCs w:val="20"/>
              </w:rPr>
            </w:pPr>
            <w:r>
              <w:rPr>
                <w:rFonts w:ascii="Tahoma" w:hAnsi="Tahoma" w:cs="Tahoma"/>
                <w:sz w:val="20"/>
                <w:szCs w:val="20"/>
              </w:rPr>
              <w:t>TEHNIČNA DOKUMENTACIJA</w:t>
            </w:r>
          </w:p>
        </w:tc>
        <w:tc>
          <w:tcPr>
            <w:tcW w:w="1247" w:type="dxa"/>
            <w:tcBorders>
              <w:top w:val="nil"/>
              <w:left w:val="nil"/>
              <w:bottom w:val="single" w:sz="4" w:space="0" w:color="auto"/>
              <w:right w:val="single" w:sz="4" w:space="0" w:color="auto"/>
            </w:tcBorders>
            <w:shd w:val="clear" w:color="auto" w:fill="auto"/>
            <w:noWrap/>
            <w:vAlign w:val="center"/>
          </w:tcPr>
          <w:p w14:paraId="7BF7E209" w14:textId="77777777" w:rsidR="00EC4C2B" w:rsidRPr="00EC4C2B" w:rsidRDefault="00EC4C2B" w:rsidP="00EC4C2B">
            <w:pPr>
              <w:jc w:val="center"/>
              <w:rPr>
                <w:rFonts w:ascii="Tahoma" w:hAnsi="Tahoma" w:cs="Tahoma"/>
                <w:sz w:val="20"/>
                <w:szCs w:val="20"/>
              </w:rPr>
            </w:pPr>
          </w:p>
        </w:tc>
      </w:tr>
      <w:tr w:rsidR="00EC4C2B" w:rsidRPr="00EC4C2B" w14:paraId="7D43174F" w14:textId="77777777" w:rsidTr="00F44432">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noWrap/>
            <w:vAlign w:val="center"/>
            <w:hideMark/>
          </w:tcPr>
          <w:p w14:paraId="06D79131" w14:textId="657014CD" w:rsidR="00EC4C2B" w:rsidRPr="00EC4C2B" w:rsidRDefault="00BB0BAE" w:rsidP="00EC4C2B">
            <w:pPr>
              <w:rPr>
                <w:rFonts w:ascii="Tahoma" w:hAnsi="Tahoma" w:cs="Tahoma"/>
                <w:sz w:val="20"/>
                <w:szCs w:val="20"/>
              </w:rPr>
            </w:pPr>
            <w:r>
              <w:rPr>
                <w:rFonts w:ascii="Tahoma" w:hAnsi="Tahoma" w:cs="Tahoma"/>
                <w:sz w:val="20"/>
                <w:szCs w:val="20"/>
              </w:rPr>
              <w:t>4.</w:t>
            </w:r>
          </w:p>
        </w:tc>
        <w:tc>
          <w:tcPr>
            <w:tcW w:w="5741" w:type="dxa"/>
            <w:tcBorders>
              <w:top w:val="nil"/>
              <w:left w:val="nil"/>
              <w:bottom w:val="single" w:sz="4" w:space="0" w:color="auto"/>
              <w:right w:val="single" w:sz="4" w:space="0" w:color="auto"/>
            </w:tcBorders>
            <w:vAlign w:val="center"/>
            <w:hideMark/>
          </w:tcPr>
          <w:p w14:paraId="16E9BDF9" w14:textId="225D711A" w:rsidR="00EC4C2B" w:rsidRPr="00EC4C2B" w:rsidRDefault="00FE0CD9" w:rsidP="00BB0BAE">
            <w:pPr>
              <w:rPr>
                <w:rFonts w:ascii="Tahoma" w:hAnsi="Tahoma" w:cs="Tahoma"/>
                <w:sz w:val="20"/>
                <w:szCs w:val="20"/>
              </w:rPr>
            </w:pPr>
            <w:r w:rsidRPr="00BB0BAE">
              <w:rPr>
                <w:rFonts w:ascii="Tahoma" w:hAnsi="Tahoma" w:cs="Tahoma"/>
                <w:sz w:val="20"/>
                <w:szCs w:val="20"/>
              </w:rPr>
              <w:t>PODATKI O PONUDNIKU IN DRUGIH GOSPODARSKIH SUBJEKTIH</w:t>
            </w:r>
          </w:p>
        </w:tc>
        <w:tc>
          <w:tcPr>
            <w:tcW w:w="1247" w:type="dxa"/>
            <w:tcBorders>
              <w:top w:val="nil"/>
              <w:left w:val="nil"/>
              <w:bottom w:val="single" w:sz="4" w:space="0" w:color="auto"/>
              <w:right w:val="single" w:sz="4" w:space="0" w:color="auto"/>
            </w:tcBorders>
            <w:noWrap/>
            <w:vAlign w:val="center"/>
          </w:tcPr>
          <w:p w14:paraId="2029C3A3" w14:textId="77777777" w:rsidR="00EC4C2B" w:rsidRPr="00EC4C2B" w:rsidRDefault="00EC4C2B" w:rsidP="00EC4C2B">
            <w:pPr>
              <w:rPr>
                <w:rFonts w:ascii="Tahoma" w:hAnsi="Tahoma" w:cs="Tahoma"/>
                <w:sz w:val="20"/>
                <w:szCs w:val="20"/>
              </w:rPr>
            </w:pPr>
          </w:p>
        </w:tc>
      </w:tr>
      <w:tr w:rsidR="00EC4C2B" w:rsidRPr="00EC4C2B" w14:paraId="296BC2EB" w14:textId="77777777" w:rsidTr="00F44432">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noWrap/>
            <w:vAlign w:val="center"/>
          </w:tcPr>
          <w:p w14:paraId="11E21C66" w14:textId="45590810" w:rsidR="00EC4C2B" w:rsidRPr="00EC4C2B" w:rsidRDefault="00BB0BAE" w:rsidP="00EC4C2B">
            <w:pPr>
              <w:rPr>
                <w:rFonts w:ascii="Tahoma" w:hAnsi="Tahoma" w:cs="Tahoma"/>
                <w:sz w:val="20"/>
                <w:szCs w:val="20"/>
              </w:rPr>
            </w:pPr>
            <w:r>
              <w:rPr>
                <w:rFonts w:ascii="Tahoma" w:hAnsi="Tahoma" w:cs="Tahoma"/>
                <w:sz w:val="20"/>
                <w:szCs w:val="20"/>
              </w:rPr>
              <w:t>5.</w:t>
            </w:r>
          </w:p>
        </w:tc>
        <w:tc>
          <w:tcPr>
            <w:tcW w:w="5741" w:type="dxa"/>
            <w:tcBorders>
              <w:top w:val="nil"/>
              <w:left w:val="nil"/>
              <w:bottom w:val="single" w:sz="4" w:space="0" w:color="auto"/>
              <w:right w:val="single" w:sz="4" w:space="0" w:color="auto"/>
            </w:tcBorders>
            <w:vAlign w:val="center"/>
          </w:tcPr>
          <w:p w14:paraId="2A6841B5" w14:textId="55CC52C2" w:rsidR="00EC4C2B" w:rsidRPr="00EC4C2B" w:rsidRDefault="00FE0CD9" w:rsidP="00EC4C2B">
            <w:pPr>
              <w:rPr>
                <w:rFonts w:ascii="Tahoma" w:hAnsi="Tahoma" w:cs="Tahoma"/>
                <w:sz w:val="20"/>
                <w:szCs w:val="20"/>
              </w:rPr>
            </w:pPr>
            <w:r w:rsidRPr="00BB0BAE">
              <w:rPr>
                <w:rFonts w:ascii="Tahoma" w:hAnsi="Tahoma" w:cs="Tahoma"/>
                <w:sz w:val="20"/>
                <w:szCs w:val="20"/>
              </w:rPr>
              <w:t>IZJAVA PONUDNIKA O UDELEŽBI PODIZVAJALCEV</w:t>
            </w:r>
          </w:p>
        </w:tc>
        <w:tc>
          <w:tcPr>
            <w:tcW w:w="1247" w:type="dxa"/>
            <w:tcBorders>
              <w:top w:val="nil"/>
              <w:left w:val="nil"/>
              <w:bottom w:val="single" w:sz="4" w:space="0" w:color="auto"/>
              <w:right w:val="single" w:sz="4" w:space="0" w:color="auto"/>
            </w:tcBorders>
            <w:noWrap/>
            <w:vAlign w:val="center"/>
          </w:tcPr>
          <w:p w14:paraId="7CAD8F9F" w14:textId="77777777" w:rsidR="00EC4C2B" w:rsidRPr="00EC4C2B" w:rsidRDefault="00EC4C2B" w:rsidP="00EC4C2B">
            <w:pPr>
              <w:rPr>
                <w:rFonts w:ascii="Tahoma" w:hAnsi="Tahoma" w:cs="Tahoma"/>
                <w:sz w:val="20"/>
                <w:szCs w:val="20"/>
              </w:rPr>
            </w:pPr>
          </w:p>
        </w:tc>
      </w:tr>
      <w:tr w:rsidR="00EC4C2B" w:rsidRPr="00EC4C2B" w14:paraId="6E1E01B3" w14:textId="77777777" w:rsidTr="00F44432">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6218A76" w14:textId="29861D98" w:rsidR="00EC4C2B" w:rsidRPr="00EC4C2B" w:rsidRDefault="00BB0BAE" w:rsidP="00EC4C2B">
            <w:pPr>
              <w:rPr>
                <w:rFonts w:ascii="Tahoma" w:hAnsi="Tahoma" w:cs="Tahoma"/>
                <w:sz w:val="20"/>
                <w:szCs w:val="20"/>
              </w:rPr>
            </w:pPr>
            <w:r>
              <w:rPr>
                <w:rFonts w:ascii="Tahoma" w:hAnsi="Tahoma" w:cs="Tahoma"/>
                <w:sz w:val="20"/>
                <w:szCs w:val="20"/>
              </w:rPr>
              <w:t>6.</w:t>
            </w:r>
          </w:p>
        </w:tc>
        <w:tc>
          <w:tcPr>
            <w:tcW w:w="5741" w:type="dxa"/>
            <w:tcBorders>
              <w:top w:val="nil"/>
              <w:left w:val="nil"/>
              <w:bottom w:val="single" w:sz="4" w:space="0" w:color="auto"/>
              <w:right w:val="single" w:sz="4" w:space="0" w:color="auto"/>
            </w:tcBorders>
            <w:shd w:val="clear" w:color="auto" w:fill="auto"/>
            <w:vAlign w:val="center"/>
          </w:tcPr>
          <w:p w14:paraId="6FC9A994" w14:textId="16B3CEB4" w:rsidR="00EC4C2B" w:rsidRPr="00EC4C2B" w:rsidRDefault="00FE0CD9" w:rsidP="00EC4C2B">
            <w:pPr>
              <w:rPr>
                <w:rFonts w:ascii="Tahoma" w:hAnsi="Tahoma" w:cs="Tahoma"/>
                <w:sz w:val="20"/>
                <w:szCs w:val="20"/>
              </w:rPr>
            </w:pPr>
            <w:r w:rsidRPr="00BB0BAE">
              <w:rPr>
                <w:rFonts w:ascii="Tahoma" w:hAnsi="Tahoma" w:cs="Tahoma"/>
                <w:sz w:val="20"/>
                <w:szCs w:val="20"/>
              </w:rPr>
              <w:t>IZJAVA PODIZVAJALCA</w:t>
            </w:r>
          </w:p>
        </w:tc>
        <w:tc>
          <w:tcPr>
            <w:tcW w:w="1247" w:type="dxa"/>
            <w:tcBorders>
              <w:top w:val="nil"/>
              <w:left w:val="nil"/>
              <w:bottom w:val="single" w:sz="4" w:space="0" w:color="auto"/>
              <w:right w:val="single" w:sz="4" w:space="0" w:color="auto"/>
            </w:tcBorders>
            <w:shd w:val="clear" w:color="auto" w:fill="auto"/>
            <w:noWrap/>
            <w:vAlign w:val="center"/>
          </w:tcPr>
          <w:p w14:paraId="267B955E" w14:textId="77777777" w:rsidR="00EC4C2B" w:rsidRPr="00EC4C2B" w:rsidRDefault="00EC4C2B" w:rsidP="00EC4C2B">
            <w:pPr>
              <w:rPr>
                <w:rFonts w:ascii="Tahoma" w:hAnsi="Tahoma" w:cs="Tahoma"/>
                <w:sz w:val="20"/>
                <w:szCs w:val="20"/>
              </w:rPr>
            </w:pPr>
          </w:p>
        </w:tc>
      </w:tr>
      <w:tr w:rsidR="00EC4C2B" w:rsidRPr="00EC4C2B" w14:paraId="0A372CC2" w14:textId="77777777" w:rsidTr="00BB0BAE">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noWrap/>
            <w:vAlign w:val="center"/>
            <w:hideMark/>
          </w:tcPr>
          <w:p w14:paraId="103425F8" w14:textId="1CEC6C5F" w:rsidR="00EC4C2B" w:rsidRPr="00EC4C2B" w:rsidRDefault="00BB0BAE" w:rsidP="00EC4C2B">
            <w:pPr>
              <w:rPr>
                <w:rFonts w:ascii="Tahoma" w:hAnsi="Tahoma" w:cs="Tahoma"/>
                <w:sz w:val="20"/>
                <w:szCs w:val="20"/>
              </w:rPr>
            </w:pPr>
            <w:r>
              <w:rPr>
                <w:rFonts w:ascii="Tahoma" w:hAnsi="Tahoma" w:cs="Tahoma"/>
                <w:sz w:val="20"/>
                <w:szCs w:val="20"/>
              </w:rPr>
              <w:t>7.</w:t>
            </w:r>
          </w:p>
        </w:tc>
        <w:tc>
          <w:tcPr>
            <w:tcW w:w="5741" w:type="dxa"/>
            <w:tcBorders>
              <w:top w:val="nil"/>
              <w:left w:val="nil"/>
              <w:bottom w:val="single" w:sz="4" w:space="0" w:color="auto"/>
              <w:right w:val="single" w:sz="4" w:space="0" w:color="auto"/>
            </w:tcBorders>
            <w:vAlign w:val="center"/>
          </w:tcPr>
          <w:p w14:paraId="0509AFEA" w14:textId="2250BA14" w:rsidR="00EC4C2B" w:rsidRDefault="00FE0CD9" w:rsidP="00EC4C2B">
            <w:pPr>
              <w:rPr>
                <w:rFonts w:ascii="Tahoma" w:hAnsi="Tahoma" w:cs="Tahoma"/>
                <w:sz w:val="20"/>
                <w:szCs w:val="20"/>
              </w:rPr>
            </w:pPr>
            <w:r w:rsidRPr="00BB0BAE">
              <w:rPr>
                <w:rFonts w:ascii="Tahoma" w:hAnsi="Tahoma" w:cs="Tahoma"/>
                <w:sz w:val="20"/>
                <w:szCs w:val="20"/>
              </w:rPr>
              <w:t>SOGLASJE ZA PRIDOBITEV PODATKOV IZ KAZENSKE EVIDENCE ZA FIZIČNE OSEBE</w:t>
            </w:r>
          </w:p>
          <w:p w14:paraId="3BA14AF9" w14:textId="17EE1CD1" w:rsidR="00BB0BAE" w:rsidRPr="00EC4C2B" w:rsidRDefault="00FE0CD9" w:rsidP="00EC4C2B">
            <w:pPr>
              <w:rPr>
                <w:rFonts w:ascii="Tahoma" w:hAnsi="Tahoma" w:cs="Tahoma"/>
                <w:sz w:val="20"/>
                <w:szCs w:val="20"/>
              </w:rPr>
            </w:pPr>
            <w:r w:rsidRPr="00BB0BAE">
              <w:rPr>
                <w:rFonts w:ascii="Tahoma" w:hAnsi="Tahoma" w:cs="Tahoma"/>
                <w:sz w:val="20"/>
                <w:szCs w:val="20"/>
              </w:rPr>
              <w:t>POTRDILO O NEKAZNOVANOSTI</w:t>
            </w:r>
          </w:p>
        </w:tc>
        <w:tc>
          <w:tcPr>
            <w:tcW w:w="1247" w:type="dxa"/>
            <w:tcBorders>
              <w:top w:val="nil"/>
              <w:left w:val="nil"/>
              <w:bottom w:val="single" w:sz="4" w:space="0" w:color="auto"/>
              <w:right w:val="single" w:sz="4" w:space="0" w:color="auto"/>
            </w:tcBorders>
            <w:noWrap/>
            <w:vAlign w:val="center"/>
          </w:tcPr>
          <w:p w14:paraId="35C60EEB" w14:textId="77777777" w:rsidR="00EC4C2B" w:rsidRPr="00EC4C2B" w:rsidRDefault="00EC4C2B" w:rsidP="00EC4C2B">
            <w:pPr>
              <w:jc w:val="center"/>
              <w:rPr>
                <w:rFonts w:ascii="Tahoma" w:hAnsi="Tahoma" w:cs="Tahoma"/>
                <w:sz w:val="20"/>
                <w:szCs w:val="20"/>
              </w:rPr>
            </w:pPr>
          </w:p>
        </w:tc>
      </w:tr>
      <w:tr w:rsidR="00EC4C2B" w:rsidRPr="00EC4C2B" w14:paraId="24606418"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1BCCAB9" w14:textId="4139BDA2" w:rsidR="00EC4C2B" w:rsidRPr="00EC4C2B" w:rsidRDefault="00BB0BAE" w:rsidP="00EC4C2B">
            <w:pPr>
              <w:rPr>
                <w:rFonts w:ascii="Tahoma" w:hAnsi="Tahoma" w:cs="Tahoma"/>
                <w:sz w:val="20"/>
                <w:szCs w:val="20"/>
              </w:rPr>
            </w:pPr>
            <w:r>
              <w:rPr>
                <w:rFonts w:ascii="Tahoma" w:hAnsi="Tahoma" w:cs="Tahoma"/>
                <w:sz w:val="20"/>
                <w:szCs w:val="20"/>
              </w:rPr>
              <w:t>8.</w:t>
            </w:r>
          </w:p>
        </w:tc>
        <w:tc>
          <w:tcPr>
            <w:tcW w:w="5741" w:type="dxa"/>
            <w:tcBorders>
              <w:top w:val="nil"/>
              <w:left w:val="nil"/>
              <w:bottom w:val="single" w:sz="4" w:space="0" w:color="auto"/>
              <w:right w:val="single" w:sz="4" w:space="0" w:color="auto"/>
            </w:tcBorders>
            <w:shd w:val="clear" w:color="auto" w:fill="auto"/>
            <w:vAlign w:val="center"/>
          </w:tcPr>
          <w:p w14:paraId="3DB38157" w14:textId="7A92186F" w:rsidR="00EC4C2B" w:rsidRDefault="00FE0CD9" w:rsidP="00EC4C2B">
            <w:pPr>
              <w:rPr>
                <w:rFonts w:ascii="Tahoma" w:hAnsi="Tahoma" w:cs="Tahoma"/>
                <w:sz w:val="20"/>
                <w:szCs w:val="20"/>
              </w:rPr>
            </w:pPr>
            <w:r w:rsidRPr="00BB0BAE">
              <w:rPr>
                <w:rFonts w:ascii="Tahoma" w:hAnsi="Tahoma" w:cs="Tahoma"/>
                <w:sz w:val="20"/>
                <w:szCs w:val="20"/>
              </w:rPr>
              <w:t>SOGLASJE ZA PRIDOBITEV PODATKOV IZ KAZENSKE EVIDENCE ZA PRAVNO OSEBO</w:t>
            </w:r>
          </w:p>
          <w:p w14:paraId="42B9D02E" w14:textId="58F69A77" w:rsidR="00BB0BAE" w:rsidRPr="00EC4C2B" w:rsidRDefault="00FE0CD9" w:rsidP="00EC4C2B">
            <w:pPr>
              <w:rPr>
                <w:rFonts w:ascii="Tahoma" w:hAnsi="Tahoma" w:cs="Tahoma"/>
                <w:sz w:val="20"/>
                <w:szCs w:val="20"/>
              </w:rPr>
            </w:pPr>
            <w:r w:rsidRPr="00BB0BAE">
              <w:rPr>
                <w:rFonts w:ascii="Tahoma" w:hAnsi="Tahoma" w:cs="Tahoma"/>
                <w:sz w:val="20"/>
                <w:szCs w:val="20"/>
              </w:rPr>
              <w:t>POTRDILO O NEKAZNOVANOSTI</w:t>
            </w:r>
          </w:p>
        </w:tc>
        <w:tc>
          <w:tcPr>
            <w:tcW w:w="1247" w:type="dxa"/>
            <w:tcBorders>
              <w:top w:val="nil"/>
              <w:left w:val="nil"/>
              <w:bottom w:val="single" w:sz="4" w:space="0" w:color="auto"/>
              <w:right w:val="single" w:sz="4" w:space="0" w:color="auto"/>
            </w:tcBorders>
            <w:shd w:val="clear" w:color="auto" w:fill="auto"/>
            <w:noWrap/>
            <w:vAlign w:val="center"/>
          </w:tcPr>
          <w:p w14:paraId="6D745EA9" w14:textId="77777777" w:rsidR="00EC4C2B" w:rsidRPr="00EC4C2B" w:rsidRDefault="00EC4C2B" w:rsidP="00EC4C2B">
            <w:pPr>
              <w:jc w:val="center"/>
              <w:rPr>
                <w:rFonts w:ascii="Tahoma" w:hAnsi="Tahoma" w:cs="Tahoma"/>
                <w:sz w:val="20"/>
                <w:szCs w:val="20"/>
              </w:rPr>
            </w:pPr>
          </w:p>
        </w:tc>
      </w:tr>
      <w:tr w:rsidR="00EC4C2B" w:rsidRPr="00EC4C2B" w14:paraId="3851E180" w14:textId="77777777" w:rsidTr="00F44432">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0ECB95F" w14:textId="6B8E30F6" w:rsidR="00BB0BAE" w:rsidRPr="00EC4C2B" w:rsidRDefault="00BB0BAE" w:rsidP="00EC4C2B">
            <w:pPr>
              <w:rPr>
                <w:rFonts w:ascii="Tahoma" w:hAnsi="Tahoma" w:cs="Tahoma"/>
                <w:sz w:val="20"/>
                <w:szCs w:val="20"/>
              </w:rPr>
            </w:pPr>
            <w:r>
              <w:rPr>
                <w:rFonts w:ascii="Tahoma" w:hAnsi="Tahoma" w:cs="Tahoma"/>
                <w:sz w:val="20"/>
                <w:szCs w:val="20"/>
              </w:rPr>
              <w:t>9.</w:t>
            </w:r>
          </w:p>
        </w:tc>
        <w:tc>
          <w:tcPr>
            <w:tcW w:w="5741" w:type="dxa"/>
            <w:tcBorders>
              <w:top w:val="nil"/>
              <w:left w:val="nil"/>
              <w:bottom w:val="single" w:sz="4" w:space="0" w:color="auto"/>
              <w:right w:val="single" w:sz="4" w:space="0" w:color="auto"/>
            </w:tcBorders>
            <w:shd w:val="clear" w:color="auto" w:fill="auto"/>
            <w:vAlign w:val="bottom"/>
          </w:tcPr>
          <w:p w14:paraId="1D9C3966" w14:textId="5368D6BC" w:rsidR="00EC4C2B" w:rsidRPr="00EC4C2B" w:rsidRDefault="00FE0CD9" w:rsidP="00EC4C2B">
            <w:pPr>
              <w:rPr>
                <w:rFonts w:ascii="Tahoma" w:hAnsi="Tahoma" w:cs="Tahoma"/>
                <w:sz w:val="20"/>
                <w:szCs w:val="20"/>
              </w:rPr>
            </w:pPr>
            <w:r w:rsidRPr="00BB0BAE">
              <w:rPr>
                <w:rFonts w:ascii="Tahoma" w:hAnsi="Tahoma" w:cs="Tahoma"/>
                <w:sz w:val="20"/>
                <w:szCs w:val="20"/>
              </w:rPr>
              <w:t>POTRDILO O DOBRO OPRAVLJENEM DELU</w:t>
            </w:r>
          </w:p>
        </w:tc>
        <w:tc>
          <w:tcPr>
            <w:tcW w:w="1247" w:type="dxa"/>
            <w:tcBorders>
              <w:top w:val="nil"/>
              <w:left w:val="nil"/>
              <w:bottom w:val="single" w:sz="4" w:space="0" w:color="auto"/>
              <w:right w:val="single" w:sz="4" w:space="0" w:color="auto"/>
            </w:tcBorders>
            <w:shd w:val="clear" w:color="auto" w:fill="auto"/>
            <w:noWrap/>
            <w:vAlign w:val="center"/>
          </w:tcPr>
          <w:p w14:paraId="0D52B0B6" w14:textId="77777777" w:rsidR="00EC4C2B" w:rsidRPr="00EC4C2B" w:rsidRDefault="00EC4C2B" w:rsidP="00EC4C2B">
            <w:pPr>
              <w:jc w:val="center"/>
              <w:rPr>
                <w:rFonts w:ascii="Tahoma" w:hAnsi="Tahoma" w:cs="Tahoma"/>
                <w:sz w:val="20"/>
                <w:szCs w:val="20"/>
              </w:rPr>
            </w:pPr>
          </w:p>
        </w:tc>
      </w:tr>
      <w:tr w:rsidR="00EC4C2B" w:rsidRPr="00EC4C2B" w14:paraId="03554FF2"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844CBDC" w14:textId="0B7BFD16" w:rsidR="00EC4C2B" w:rsidRPr="00EC4C2B" w:rsidRDefault="00BB0BAE" w:rsidP="00EC4C2B">
            <w:pPr>
              <w:rPr>
                <w:rFonts w:ascii="Tahoma" w:hAnsi="Tahoma" w:cs="Tahoma"/>
                <w:sz w:val="20"/>
                <w:szCs w:val="20"/>
              </w:rPr>
            </w:pPr>
            <w:r>
              <w:rPr>
                <w:rFonts w:ascii="Tahoma" w:hAnsi="Tahoma" w:cs="Tahoma"/>
                <w:sz w:val="20"/>
                <w:szCs w:val="20"/>
              </w:rPr>
              <w:t>10.</w:t>
            </w:r>
          </w:p>
        </w:tc>
        <w:tc>
          <w:tcPr>
            <w:tcW w:w="5741" w:type="dxa"/>
            <w:tcBorders>
              <w:top w:val="nil"/>
              <w:left w:val="nil"/>
              <w:bottom w:val="single" w:sz="4" w:space="0" w:color="auto"/>
              <w:right w:val="single" w:sz="4" w:space="0" w:color="auto"/>
            </w:tcBorders>
            <w:shd w:val="clear" w:color="auto" w:fill="auto"/>
            <w:vAlign w:val="center"/>
          </w:tcPr>
          <w:p w14:paraId="424D8107" w14:textId="1ED1D161" w:rsidR="00EC4C2B" w:rsidRPr="00EC4C2B" w:rsidRDefault="00FE0CD9" w:rsidP="00EC4C2B">
            <w:pPr>
              <w:rPr>
                <w:rFonts w:ascii="Tahoma" w:hAnsi="Tahoma" w:cs="Tahoma"/>
                <w:sz w:val="20"/>
                <w:szCs w:val="20"/>
              </w:rPr>
            </w:pPr>
            <w:r w:rsidRPr="00BB0BAE">
              <w:rPr>
                <w:rFonts w:ascii="Tahoma" w:hAnsi="Tahoma" w:cs="Tahoma"/>
                <w:sz w:val="20"/>
                <w:szCs w:val="20"/>
              </w:rPr>
              <w:t>ESPD IZJAVA</w:t>
            </w:r>
          </w:p>
        </w:tc>
        <w:tc>
          <w:tcPr>
            <w:tcW w:w="1247" w:type="dxa"/>
            <w:tcBorders>
              <w:top w:val="nil"/>
              <w:left w:val="nil"/>
              <w:bottom w:val="single" w:sz="4" w:space="0" w:color="auto"/>
              <w:right w:val="single" w:sz="4" w:space="0" w:color="auto"/>
            </w:tcBorders>
            <w:shd w:val="clear" w:color="auto" w:fill="auto"/>
            <w:noWrap/>
            <w:vAlign w:val="center"/>
          </w:tcPr>
          <w:p w14:paraId="325BB5AC" w14:textId="77777777" w:rsidR="00EC4C2B" w:rsidRPr="00EC4C2B" w:rsidRDefault="00EC4C2B" w:rsidP="00EC4C2B">
            <w:pPr>
              <w:jc w:val="center"/>
              <w:rPr>
                <w:rFonts w:ascii="Tahoma" w:hAnsi="Tahoma" w:cs="Tahoma"/>
                <w:sz w:val="20"/>
                <w:szCs w:val="20"/>
              </w:rPr>
            </w:pPr>
          </w:p>
        </w:tc>
      </w:tr>
      <w:tr w:rsidR="00EC4C2B" w:rsidRPr="00EC4C2B" w14:paraId="020E5CFD"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AE89CD3" w14:textId="449A0837" w:rsidR="00EC4C2B" w:rsidRPr="00EC4C2B" w:rsidRDefault="00BB0BAE" w:rsidP="00EC4C2B">
            <w:pPr>
              <w:rPr>
                <w:rFonts w:ascii="Tahoma" w:hAnsi="Tahoma" w:cs="Tahoma"/>
                <w:sz w:val="20"/>
                <w:szCs w:val="20"/>
              </w:rPr>
            </w:pPr>
            <w:r>
              <w:rPr>
                <w:rFonts w:ascii="Tahoma" w:hAnsi="Tahoma" w:cs="Tahoma"/>
                <w:sz w:val="20"/>
                <w:szCs w:val="20"/>
              </w:rPr>
              <w:t>11.</w:t>
            </w:r>
          </w:p>
        </w:tc>
        <w:tc>
          <w:tcPr>
            <w:tcW w:w="5741" w:type="dxa"/>
            <w:tcBorders>
              <w:top w:val="nil"/>
              <w:left w:val="nil"/>
              <w:bottom w:val="single" w:sz="4" w:space="0" w:color="auto"/>
              <w:right w:val="single" w:sz="4" w:space="0" w:color="auto"/>
            </w:tcBorders>
            <w:shd w:val="clear" w:color="auto" w:fill="auto"/>
            <w:vAlign w:val="center"/>
          </w:tcPr>
          <w:p w14:paraId="3921622F" w14:textId="092455F7" w:rsidR="00EC4C2B" w:rsidRPr="00EC4C2B" w:rsidRDefault="00FE0CD9" w:rsidP="00EC4C2B">
            <w:pPr>
              <w:rPr>
                <w:rFonts w:ascii="Tahoma" w:hAnsi="Tahoma" w:cs="Tahoma"/>
                <w:sz w:val="20"/>
                <w:szCs w:val="20"/>
              </w:rPr>
            </w:pPr>
            <w:r w:rsidRPr="00BB0BAE">
              <w:rPr>
                <w:rFonts w:ascii="Tahoma" w:hAnsi="Tahoma" w:cs="Tahoma"/>
                <w:sz w:val="20"/>
                <w:szCs w:val="20"/>
              </w:rPr>
              <w:t>KROVNA IZJAVA PONUDNIKA</w:t>
            </w:r>
          </w:p>
        </w:tc>
        <w:tc>
          <w:tcPr>
            <w:tcW w:w="1247" w:type="dxa"/>
            <w:tcBorders>
              <w:top w:val="nil"/>
              <w:left w:val="nil"/>
              <w:bottom w:val="single" w:sz="4" w:space="0" w:color="auto"/>
              <w:right w:val="single" w:sz="4" w:space="0" w:color="auto"/>
            </w:tcBorders>
            <w:shd w:val="clear" w:color="auto" w:fill="auto"/>
            <w:noWrap/>
            <w:vAlign w:val="center"/>
          </w:tcPr>
          <w:p w14:paraId="50C07326" w14:textId="77777777" w:rsidR="00EC4C2B" w:rsidRPr="00EC4C2B" w:rsidRDefault="00EC4C2B" w:rsidP="00EC4C2B">
            <w:pPr>
              <w:jc w:val="center"/>
              <w:rPr>
                <w:rFonts w:ascii="Tahoma" w:hAnsi="Tahoma" w:cs="Tahoma"/>
                <w:sz w:val="20"/>
                <w:szCs w:val="20"/>
              </w:rPr>
            </w:pPr>
          </w:p>
        </w:tc>
      </w:tr>
      <w:tr w:rsidR="00EC4C2B" w:rsidRPr="00EC4C2B" w14:paraId="468CBBA0"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C1203C3" w14:textId="2413EF54" w:rsidR="00EC4C2B" w:rsidRPr="00EC4C2B" w:rsidRDefault="00BB0BAE" w:rsidP="00EC4C2B">
            <w:pPr>
              <w:rPr>
                <w:rFonts w:ascii="Tahoma" w:hAnsi="Tahoma" w:cs="Tahoma"/>
                <w:sz w:val="20"/>
                <w:szCs w:val="20"/>
              </w:rPr>
            </w:pPr>
            <w:r>
              <w:rPr>
                <w:rFonts w:ascii="Tahoma" w:hAnsi="Tahoma" w:cs="Tahoma"/>
                <w:sz w:val="20"/>
                <w:szCs w:val="20"/>
              </w:rPr>
              <w:t>12.</w:t>
            </w:r>
          </w:p>
        </w:tc>
        <w:tc>
          <w:tcPr>
            <w:tcW w:w="5741" w:type="dxa"/>
            <w:tcBorders>
              <w:top w:val="nil"/>
              <w:left w:val="nil"/>
              <w:bottom w:val="single" w:sz="4" w:space="0" w:color="auto"/>
              <w:right w:val="single" w:sz="4" w:space="0" w:color="auto"/>
            </w:tcBorders>
            <w:shd w:val="clear" w:color="auto" w:fill="auto"/>
            <w:vAlign w:val="center"/>
          </w:tcPr>
          <w:p w14:paraId="5A275656" w14:textId="48C3F8DB" w:rsidR="00EC4C2B" w:rsidRPr="00EC4C2B" w:rsidRDefault="00FE0CD9" w:rsidP="00EC4C2B">
            <w:pPr>
              <w:rPr>
                <w:rFonts w:ascii="Tahoma" w:hAnsi="Tahoma" w:cs="Tahoma"/>
                <w:sz w:val="20"/>
                <w:szCs w:val="20"/>
              </w:rPr>
            </w:pPr>
            <w:r w:rsidRPr="00FE0CD9">
              <w:rPr>
                <w:rFonts w:ascii="Tahoma" w:hAnsi="Tahoma" w:cs="Tahoma"/>
                <w:sz w:val="20"/>
                <w:szCs w:val="20"/>
              </w:rPr>
              <w:t>IZJAVA O NAČINU PLAČILA IN FIKSNOSTI CEN</w:t>
            </w:r>
          </w:p>
        </w:tc>
        <w:tc>
          <w:tcPr>
            <w:tcW w:w="1247" w:type="dxa"/>
            <w:tcBorders>
              <w:top w:val="nil"/>
              <w:left w:val="nil"/>
              <w:bottom w:val="single" w:sz="4" w:space="0" w:color="auto"/>
              <w:right w:val="single" w:sz="4" w:space="0" w:color="auto"/>
            </w:tcBorders>
            <w:shd w:val="clear" w:color="auto" w:fill="auto"/>
            <w:noWrap/>
            <w:vAlign w:val="center"/>
          </w:tcPr>
          <w:p w14:paraId="322813CF" w14:textId="77777777" w:rsidR="00EC4C2B" w:rsidRPr="00EC4C2B" w:rsidRDefault="00EC4C2B" w:rsidP="00EC4C2B">
            <w:pPr>
              <w:jc w:val="center"/>
              <w:rPr>
                <w:rFonts w:ascii="Tahoma" w:hAnsi="Tahoma" w:cs="Tahoma"/>
                <w:sz w:val="20"/>
                <w:szCs w:val="20"/>
              </w:rPr>
            </w:pPr>
          </w:p>
        </w:tc>
      </w:tr>
      <w:tr w:rsidR="00BB0BAE" w:rsidRPr="00EC4C2B" w14:paraId="52E744F7"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28A2E3D" w14:textId="688F41ED" w:rsidR="00BB0BAE" w:rsidRDefault="00BB0BAE" w:rsidP="00EC4C2B">
            <w:pPr>
              <w:rPr>
                <w:rFonts w:ascii="Tahoma" w:hAnsi="Tahoma" w:cs="Tahoma"/>
                <w:sz w:val="20"/>
                <w:szCs w:val="20"/>
              </w:rPr>
            </w:pPr>
            <w:r>
              <w:rPr>
                <w:rFonts w:ascii="Tahoma" w:hAnsi="Tahoma" w:cs="Tahoma"/>
                <w:sz w:val="20"/>
                <w:szCs w:val="20"/>
              </w:rPr>
              <w:t>13.</w:t>
            </w:r>
          </w:p>
        </w:tc>
        <w:tc>
          <w:tcPr>
            <w:tcW w:w="5741" w:type="dxa"/>
            <w:tcBorders>
              <w:top w:val="nil"/>
              <w:left w:val="nil"/>
              <w:bottom w:val="single" w:sz="4" w:space="0" w:color="auto"/>
              <w:right w:val="single" w:sz="4" w:space="0" w:color="auto"/>
            </w:tcBorders>
            <w:shd w:val="clear" w:color="auto" w:fill="auto"/>
            <w:vAlign w:val="center"/>
          </w:tcPr>
          <w:p w14:paraId="7A1CAE74" w14:textId="1B979FE2" w:rsidR="00BB0BAE" w:rsidRPr="00BB0BAE" w:rsidRDefault="00FE0CD9" w:rsidP="00EC4C2B">
            <w:pPr>
              <w:rPr>
                <w:rFonts w:ascii="Tahoma" w:hAnsi="Tahoma" w:cs="Tahoma"/>
                <w:sz w:val="20"/>
                <w:szCs w:val="20"/>
              </w:rPr>
            </w:pPr>
            <w:r w:rsidRPr="00BB0BAE">
              <w:rPr>
                <w:rFonts w:ascii="Tahoma" w:hAnsi="Tahoma" w:cs="Tahoma"/>
                <w:sz w:val="20"/>
                <w:szCs w:val="20"/>
              </w:rPr>
              <w:t>IZJAVA PROIZVAJALCA MAF</w:t>
            </w:r>
          </w:p>
        </w:tc>
        <w:tc>
          <w:tcPr>
            <w:tcW w:w="1247" w:type="dxa"/>
            <w:tcBorders>
              <w:top w:val="nil"/>
              <w:left w:val="nil"/>
              <w:bottom w:val="single" w:sz="4" w:space="0" w:color="auto"/>
              <w:right w:val="single" w:sz="4" w:space="0" w:color="auto"/>
            </w:tcBorders>
            <w:shd w:val="clear" w:color="auto" w:fill="auto"/>
            <w:noWrap/>
            <w:vAlign w:val="center"/>
          </w:tcPr>
          <w:p w14:paraId="395D7F3E" w14:textId="77777777" w:rsidR="00BB0BAE" w:rsidRPr="00EC4C2B" w:rsidRDefault="00BB0BAE" w:rsidP="00EC4C2B">
            <w:pPr>
              <w:jc w:val="center"/>
              <w:rPr>
                <w:rFonts w:ascii="Tahoma" w:hAnsi="Tahoma" w:cs="Tahoma"/>
                <w:sz w:val="20"/>
                <w:szCs w:val="20"/>
              </w:rPr>
            </w:pPr>
          </w:p>
        </w:tc>
      </w:tr>
      <w:tr w:rsidR="00EC4C2B" w:rsidRPr="00EC4C2B" w14:paraId="56FB64DB"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4645044" w14:textId="2431B6A0" w:rsidR="00EC4C2B" w:rsidRPr="00EC4C2B" w:rsidRDefault="00BB0BAE" w:rsidP="00EC4C2B">
            <w:pPr>
              <w:rPr>
                <w:rFonts w:ascii="Tahoma" w:hAnsi="Tahoma" w:cs="Tahoma"/>
                <w:sz w:val="20"/>
                <w:szCs w:val="20"/>
              </w:rPr>
            </w:pPr>
            <w:r>
              <w:rPr>
                <w:rFonts w:ascii="Tahoma" w:hAnsi="Tahoma" w:cs="Tahoma"/>
                <w:sz w:val="20"/>
                <w:szCs w:val="20"/>
              </w:rPr>
              <w:t>14.</w:t>
            </w:r>
          </w:p>
        </w:tc>
        <w:tc>
          <w:tcPr>
            <w:tcW w:w="5741" w:type="dxa"/>
            <w:tcBorders>
              <w:top w:val="nil"/>
              <w:left w:val="nil"/>
              <w:bottom w:val="single" w:sz="4" w:space="0" w:color="auto"/>
              <w:right w:val="single" w:sz="4" w:space="0" w:color="auto"/>
            </w:tcBorders>
            <w:shd w:val="clear" w:color="auto" w:fill="auto"/>
            <w:vAlign w:val="center"/>
          </w:tcPr>
          <w:p w14:paraId="776829D3" w14:textId="20F3F894" w:rsidR="00EC4C2B" w:rsidRPr="00EC4C2B" w:rsidRDefault="00FE0CD9" w:rsidP="00EC4C2B">
            <w:pPr>
              <w:rPr>
                <w:rFonts w:ascii="Tahoma" w:hAnsi="Tahoma" w:cs="Tahoma"/>
                <w:sz w:val="20"/>
                <w:szCs w:val="20"/>
              </w:rPr>
            </w:pPr>
            <w:r w:rsidRPr="00BB0BAE">
              <w:rPr>
                <w:rFonts w:ascii="Tahoma" w:hAnsi="Tahoma" w:cs="Tahoma"/>
                <w:sz w:val="20"/>
                <w:szCs w:val="20"/>
              </w:rPr>
              <w:t>IZJAVA O POREKLU BLAGA</w:t>
            </w:r>
          </w:p>
        </w:tc>
        <w:tc>
          <w:tcPr>
            <w:tcW w:w="1247" w:type="dxa"/>
            <w:tcBorders>
              <w:top w:val="nil"/>
              <w:left w:val="nil"/>
              <w:bottom w:val="single" w:sz="4" w:space="0" w:color="auto"/>
              <w:right w:val="single" w:sz="4" w:space="0" w:color="auto"/>
            </w:tcBorders>
            <w:shd w:val="clear" w:color="auto" w:fill="auto"/>
            <w:noWrap/>
            <w:vAlign w:val="center"/>
          </w:tcPr>
          <w:p w14:paraId="72197DC8" w14:textId="77777777" w:rsidR="00EC4C2B" w:rsidRPr="00EC4C2B" w:rsidRDefault="00EC4C2B" w:rsidP="00EC4C2B">
            <w:pPr>
              <w:jc w:val="center"/>
              <w:rPr>
                <w:rFonts w:ascii="Tahoma" w:hAnsi="Tahoma" w:cs="Tahoma"/>
                <w:sz w:val="20"/>
                <w:szCs w:val="20"/>
              </w:rPr>
            </w:pPr>
          </w:p>
        </w:tc>
      </w:tr>
      <w:tr w:rsidR="00EC4C2B" w:rsidRPr="00EC4C2B" w14:paraId="1DDCAE46"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5590180" w14:textId="3E554AE5" w:rsidR="00EC4C2B" w:rsidRPr="00EC4C2B" w:rsidRDefault="00BB0BAE" w:rsidP="00EC4C2B">
            <w:pPr>
              <w:rPr>
                <w:rFonts w:ascii="Tahoma" w:hAnsi="Tahoma" w:cs="Tahoma"/>
                <w:sz w:val="20"/>
                <w:szCs w:val="20"/>
              </w:rPr>
            </w:pPr>
            <w:r>
              <w:rPr>
                <w:rFonts w:ascii="Tahoma" w:hAnsi="Tahoma" w:cs="Tahoma"/>
                <w:sz w:val="20"/>
                <w:szCs w:val="20"/>
              </w:rPr>
              <w:t>15.</w:t>
            </w:r>
          </w:p>
        </w:tc>
        <w:tc>
          <w:tcPr>
            <w:tcW w:w="5741" w:type="dxa"/>
            <w:tcBorders>
              <w:top w:val="nil"/>
              <w:left w:val="nil"/>
              <w:bottom w:val="single" w:sz="4" w:space="0" w:color="auto"/>
              <w:right w:val="single" w:sz="4" w:space="0" w:color="auto"/>
            </w:tcBorders>
            <w:shd w:val="clear" w:color="auto" w:fill="auto"/>
            <w:vAlign w:val="center"/>
          </w:tcPr>
          <w:p w14:paraId="429B3A1B" w14:textId="2999D386" w:rsidR="00EC4C2B" w:rsidRPr="00EC4C2B" w:rsidRDefault="00FE0CD9" w:rsidP="00EC4C2B">
            <w:pPr>
              <w:rPr>
                <w:rFonts w:ascii="Tahoma" w:hAnsi="Tahoma" w:cs="Tahoma"/>
                <w:sz w:val="20"/>
                <w:szCs w:val="20"/>
              </w:rPr>
            </w:pPr>
            <w:r w:rsidRPr="00BB0BAE">
              <w:rPr>
                <w:rFonts w:ascii="Tahoma" w:hAnsi="Tahoma" w:cs="Tahoma"/>
                <w:sz w:val="20"/>
                <w:szCs w:val="20"/>
              </w:rPr>
              <w:t>IZJAVA O USTREZNOSTI PONUJENIH MATERIALOV</w:t>
            </w:r>
          </w:p>
        </w:tc>
        <w:tc>
          <w:tcPr>
            <w:tcW w:w="1247" w:type="dxa"/>
            <w:tcBorders>
              <w:top w:val="nil"/>
              <w:left w:val="nil"/>
              <w:bottom w:val="single" w:sz="4" w:space="0" w:color="auto"/>
              <w:right w:val="single" w:sz="4" w:space="0" w:color="auto"/>
            </w:tcBorders>
            <w:shd w:val="clear" w:color="auto" w:fill="auto"/>
            <w:noWrap/>
            <w:vAlign w:val="center"/>
          </w:tcPr>
          <w:p w14:paraId="5810F6E6" w14:textId="77777777" w:rsidR="00EC4C2B" w:rsidRPr="00EC4C2B" w:rsidRDefault="00EC4C2B" w:rsidP="00EC4C2B">
            <w:pPr>
              <w:jc w:val="center"/>
              <w:rPr>
                <w:rFonts w:ascii="Tahoma" w:hAnsi="Tahoma" w:cs="Tahoma"/>
                <w:sz w:val="20"/>
                <w:szCs w:val="20"/>
              </w:rPr>
            </w:pPr>
          </w:p>
        </w:tc>
      </w:tr>
      <w:tr w:rsidR="00EC4C2B" w:rsidRPr="00EC4C2B" w14:paraId="7FC4849E"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616694E" w14:textId="156003F7" w:rsidR="00EC4C2B" w:rsidRPr="00EC4C2B" w:rsidRDefault="00BB0BAE" w:rsidP="00EC4C2B">
            <w:pPr>
              <w:rPr>
                <w:rFonts w:ascii="Tahoma" w:hAnsi="Tahoma" w:cs="Tahoma"/>
                <w:sz w:val="20"/>
                <w:szCs w:val="20"/>
              </w:rPr>
            </w:pPr>
            <w:r>
              <w:rPr>
                <w:rFonts w:ascii="Tahoma" w:hAnsi="Tahoma" w:cs="Tahoma"/>
                <w:sz w:val="20"/>
                <w:szCs w:val="20"/>
              </w:rPr>
              <w:t>16.</w:t>
            </w:r>
          </w:p>
        </w:tc>
        <w:tc>
          <w:tcPr>
            <w:tcW w:w="5741" w:type="dxa"/>
            <w:tcBorders>
              <w:top w:val="nil"/>
              <w:left w:val="nil"/>
              <w:bottom w:val="single" w:sz="4" w:space="0" w:color="auto"/>
              <w:right w:val="single" w:sz="4" w:space="0" w:color="auto"/>
            </w:tcBorders>
            <w:shd w:val="clear" w:color="auto" w:fill="auto"/>
            <w:vAlign w:val="center"/>
          </w:tcPr>
          <w:p w14:paraId="14D29FD1" w14:textId="0085E62A" w:rsidR="00EC4C2B" w:rsidRPr="00EC4C2B" w:rsidRDefault="00FE0CD9" w:rsidP="00EC4C2B">
            <w:pPr>
              <w:rPr>
                <w:rFonts w:ascii="Tahoma" w:hAnsi="Tahoma" w:cs="Tahoma"/>
                <w:sz w:val="20"/>
                <w:szCs w:val="20"/>
              </w:rPr>
            </w:pPr>
            <w:r w:rsidRPr="00BB0BAE">
              <w:rPr>
                <w:rFonts w:ascii="Tahoma" w:hAnsi="Tahoma" w:cs="Tahoma"/>
                <w:sz w:val="20"/>
                <w:szCs w:val="20"/>
              </w:rPr>
              <w:t>IZJAVA O SERVISNI SLUŽBI (VELJA ZA SKLOP 1)</w:t>
            </w:r>
          </w:p>
        </w:tc>
        <w:tc>
          <w:tcPr>
            <w:tcW w:w="1247" w:type="dxa"/>
            <w:tcBorders>
              <w:top w:val="nil"/>
              <w:left w:val="nil"/>
              <w:bottom w:val="single" w:sz="4" w:space="0" w:color="auto"/>
              <w:right w:val="single" w:sz="4" w:space="0" w:color="auto"/>
            </w:tcBorders>
            <w:shd w:val="clear" w:color="auto" w:fill="auto"/>
            <w:noWrap/>
            <w:vAlign w:val="center"/>
          </w:tcPr>
          <w:p w14:paraId="6F49DD87" w14:textId="77777777" w:rsidR="00EC4C2B" w:rsidRPr="00EC4C2B" w:rsidRDefault="00EC4C2B" w:rsidP="00EC4C2B">
            <w:pPr>
              <w:jc w:val="center"/>
              <w:rPr>
                <w:rFonts w:ascii="Tahoma" w:hAnsi="Tahoma" w:cs="Tahoma"/>
                <w:sz w:val="20"/>
                <w:szCs w:val="20"/>
              </w:rPr>
            </w:pPr>
          </w:p>
        </w:tc>
      </w:tr>
      <w:tr w:rsidR="00EC4C2B" w:rsidRPr="00EC4C2B" w14:paraId="1FC43DDF"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12095EA" w14:textId="3C60AB84" w:rsidR="00EC4C2B" w:rsidRPr="00EC4C2B" w:rsidRDefault="00BB0BAE" w:rsidP="00EC4C2B">
            <w:pPr>
              <w:rPr>
                <w:rFonts w:ascii="Tahoma" w:hAnsi="Tahoma" w:cs="Tahoma"/>
                <w:sz w:val="20"/>
                <w:szCs w:val="20"/>
              </w:rPr>
            </w:pPr>
            <w:r>
              <w:rPr>
                <w:rFonts w:ascii="Tahoma" w:hAnsi="Tahoma" w:cs="Tahoma"/>
                <w:sz w:val="20"/>
                <w:szCs w:val="20"/>
              </w:rPr>
              <w:t>17.</w:t>
            </w:r>
          </w:p>
        </w:tc>
        <w:tc>
          <w:tcPr>
            <w:tcW w:w="5741" w:type="dxa"/>
            <w:tcBorders>
              <w:top w:val="nil"/>
              <w:left w:val="nil"/>
              <w:bottom w:val="single" w:sz="4" w:space="0" w:color="auto"/>
              <w:right w:val="single" w:sz="4" w:space="0" w:color="auto"/>
            </w:tcBorders>
            <w:shd w:val="clear" w:color="auto" w:fill="auto"/>
            <w:vAlign w:val="center"/>
          </w:tcPr>
          <w:p w14:paraId="4A23F6DE" w14:textId="22568717" w:rsidR="00EC4C2B" w:rsidRPr="00EC4C2B" w:rsidRDefault="00FE0CD9" w:rsidP="00EC4C2B">
            <w:pPr>
              <w:rPr>
                <w:rFonts w:ascii="Tahoma" w:hAnsi="Tahoma" w:cs="Tahoma"/>
                <w:sz w:val="20"/>
                <w:szCs w:val="20"/>
              </w:rPr>
            </w:pPr>
            <w:r w:rsidRPr="00BB0BAE">
              <w:rPr>
                <w:rFonts w:ascii="Tahoma" w:hAnsi="Tahoma" w:cs="Tahoma"/>
                <w:sz w:val="20"/>
                <w:szCs w:val="20"/>
              </w:rPr>
              <w:t>MENIČNA IZJAVA IN ENA (1) BIANKO MENICA ZA ZAVAROVANJE RESNOSTI PONUDBE</w:t>
            </w:r>
          </w:p>
        </w:tc>
        <w:tc>
          <w:tcPr>
            <w:tcW w:w="1247" w:type="dxa"/>
            <w:tcBorders>
              <w:top w:val="nil"/>
              <w:left w:val="nil"/>
              <w:bottom w:val="single" w:sz="4" w:space="0" w:color="auto"/>
              <w:right w:val="single" w:sz="4" w:space="0" w:color="auto"/>
            </w:tcBorders>
            <w:shd w:val="clear" w:color="auto" w:fill="auto"/>
            <w:noWrap/>
            <w:vAlign w:val="center"/>
          </w:tcPr>
          <w:p w14:paraId="60C279B7" w14:textId="77777777" w:rsidR="00EC4C2B" w:rsidRPr="00EC4C2B" w:rsidRDefault="00EC4C2B" w:rsidP="00EC4C2B">
            <w:pPr>
              <w:jc w:val="center"/>
              <w:rPr>
                <w:rFonts w:ascii="Tahoma" w:hAnsi="Tahoma" w:cs="Tahoma"/>
                <w:sz w:val="20"/>
                <w:szCs w:val="20"/>
              </w:rPr>
            </w:pPr>
          </w:p>
        </w:tc>
      </w:tr>
      <w:tr w:rsidR="00EC4C2B" w:rsidRPr="00EC4C2B" w14:paraId="28035531"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6864610" w14:textId="542F8B12" w:rsidR="00EC4C2B" w:rsidRPr="00EC4C2B" w:rsidRDefault="00D65DD1" w:rsidP="00EC4C2B">
            <w:pPr>
              <w:rPr>
                <w:rFonts w:ascii="Tahoma" w:hAnsi="Tahoma" w:cs="Tahoma"/>
                <w:sz w:val="20"/>
                <w:szCs w:val="20"/>
              </w:rPr>
            </w:pPr>
            <w:r>
              <w:rPr>
                <w:rFonts w:ascii="Tahoma" w:hAnsi="Tahoma" w:cs="Tahoma"/>
                <w:sz w:val="20"/>
                <w:szCs w:val="20"/>
              </w:rPr>
              <w:t>18.</w:t>
            </w:r>
          </w:p>
        </w:tc>
        <w:tc>
          <w:tcPr>
            <w:tcW w:w="5741" w:type="dxa"/>
            <w:tcBorders>
              <w:top w:val="nil"/>
              <w:left w:val="nil"/>
              <w:bottom w:val="single" w:sz="4" w:space="0" w:color="auto"/>
              <w:right w:val="single" w:sz="4" w:space="0" w:color="auto"/>
            </w:tcBorders>
            <w:shd w:val="clear" w:color="auto" w:fill="auto"/>
            <w:vAlign w:val="center"/>
          </w:tcPr>
          <w:p w14:paraId="283ABA8A" w14:textId="699CD506" w:rsidR="00EC4C2B" w:rsidRPr="00EC4C2B" w:rsidRDefault="00FE0CD9" w:rsidP="00EC4C2B">
            <w:pPr>
              <w:rPr>
                <w:rFonts w:ascii="Tahoma" w:hAnsi="Tahoma" w:cs="Tahoma"/>
                <w:sz w:val="20"/>
                <w:szCs w:val="20"/>
              </w:rPr>
            </w:pPr>
            <w:r w:rsidRPr="00D65DD1">
              <w:rPr>
                <w:rFonts w:ascii="Tahoma" w:hAnsi="Tahoma" w:cs="Tahoma"/>
                <w:sz w:val="20"/>
                <w:szCs w:val="20"/>
              </w:rPr>
              <w:t>POTRDILA BANK OZ. BON-2</w:t>
            </w:r>
          </w:p>
        </w:tc>
        <w:tc>
          <w:tcPr>
            <w:tcW w:w="1247" w:type="dxa"/>
            <w:tcBorders>
              <w:top w:val="nil"/>
              <w:left w:val="nil"/>
              <w:bottom w:val="single" w:sz="4" w:space="0" w:color="auto"/>
              <w:right w:val="single" w:sz="4" w:space="0" w:color="auto"/>
            </w:tcBorders>
            <w:shd w:val="clear" w:color="auto" w:fill="auto"/>
            <w:noWrap/>
            <w:vAlign w:val="center"/>
          </w:tcPr>
          <w:p w14:paraId="70131B18" w14:textId="77777777" w:rsidR="00EC4C2B" w:rsidRPr="00EC4C2B" w:rsidRDefault="00EC4C2B" w:rsidP="00EC4C2B">
            <w:pPr>
              <w:jc w:val="center"/>
              <w:rPr>
                <w:rFonts w:ascii="Tahoma" w:hAnsi="Tahoma" w:cs="Tahoma"/>
                <w:sz w:val="20"/>
                <w:szCs w:val="20"/>
              </w:rPr>
            </w:pPr>
          </w:p>
        </w:tc>
      </w:tr>
      <w:tr w:rsidR="00EC4C2B" w:rsidRPr="00EC4C2B" w14:paraId="47A61853"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2E7FAD1" w14:textId="24D2D3F8" w:rsidR="00EC4C2B" w:rsidRPr="00EC4C2B" w:rsidRDefault="00D65DD1" w:rsidP="00EC4C2B">
            <w:pPr>
              <w:rPr>
                <w:rFonts w:ascii="Tahoma" w:hAnsi="Tahoma" w:cs="Tahoma"/>
                <w:sz w:val="20"/>
                <w:szCs w:val="20"/>
              </w:rPr>
            </w:pPr>
            <w:r>
              <w:rPr>
                <w:rFonts w:ascii="Tahoma" w:hAnsi="Tahoma" w:cs="Tahoma"/>
                <w:sz w:val="20"/>
                <w:szCs w:val="20"/>
              </w:rPr>
              <w:t>19.</w:t>
            </w:r>
          </w:p>
        </w:tc>
        <w:tc>
          <w:tcPr>
            <w:tcW w:w="5741" w:type="dxa"/>
            <w:tcBorders>
              <w:top w:val="nil"/>
              <w:left w:val="nil"/>
              <w:bottom w:val="single" w:sz="4" w:space="0" w:color="auto"/>
              <w:right w:val="single" w:sz="4" w:space="0" w:color="auto"/>
            </w:tcBorders>
            <w:shd w:val="clear" w:color="auto" w:fill="auto"/>
            <w:vAlign w:val="center"/>
          </w:tcPr>
          <w:p w14:paraId="388DD860" w14:textId="1B54FE74" w:rsidR="00EC4C2B" w:rsidRPr="00EC4C2B" w:rsidRDefault="00FE0CD9" w:rsidP="00EC4C2B">
            <w:pPr>
              <w:rPr>
                <w:rFonts w:ascii="Tahoma" w:hAnsi="Tahoma" w:cs="Tahoma"/>
                <w:sz w:val="20"/>
                <w:szCs w:val="20"/>
              </w:rPr>
            </w:pPr>
            <w:r w:rsidRPr="00D65DD1">
              <w:rPr>
                <w:rFonts w:ascii="Tahoma" w:hAnsi="Tahoma" w:cs="Tahoma"/>
                <w:sz w:val="20"/>
                <w:szCs w:val="20"/>
              </w:rPr>
              <w:t>VZOREC POGODBE</w:t>
            </w:r>
          </w:p>
        </w:tc>
        <w:tc>
          <w:tcPr>
            <w:tcW w:w="1247" w:type="dxa"/>
            <w:tcBorders>
              <w:top w:val="nil"/>
              <w:left w:val="nil"/>
              <w:bottom w:val="single" w:sz="4" w:space="0" w:color="auto"/>
              <w:right w:val="single" w:sz="4" w:space="0" w:color="auto"/>
            </w:tcBorders>
            <w:shd w:val="clear" w:color="auto" w:fill="auto"/>
            <w:noWrap/>
            <w:vAlign w:val="center"/>
          </w:tcPr>
          <w:p w14:paraId="34B2BA69" w14:textId="77777777" w:rsidR="00EC4C2B" w:rsidRPr="00EC4C2B" w:rsidRDefault="00EC4C2B" w:rsidP="00EC4C2B">
            <w:pPr>
              <w:rPr>
                <w:rFonts w:ascii="Tahoma" w:hAnsi="Tahoma" w:cs="Tahoma"/>
                <w:sz w:val="20"/>
                <w:szCs w:val="20"/>
              </w:rPr>
            </w:pPr>
          </w:p>
        </w:tc>
      </w:tr>
      <w:tr w:rsidR="00EC4C2B" w:rsidRPr="00EC4C2B" w14:paraId="2D418363"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9FFFB3F" w14:textId="13C0D8D1" w:rsidR="00EC4C2B" w:rsidRPr="00EC4C2B" w:rsidRDefault="00FE0CD9" w:rsidP="00EC4C2B">
            <w:pPr>
              <w:rPr>
                <w:rFonts w:ascii="Tahoma" w:hAnsi="Tahoma" w:cs="Tahoma"/>
                <w:sz w:val="20"/>
                <w:szCs w:val="20"/>
              </w:rPr>
            </w:pPr>
            <w:r>
              <w:rPr>
                <w:rFonts w:ascii="Tahoma" w:hAnsi="Tahoma" w:cs="Tahoma"/>
                <w:sz w:val="20"/>
                <w:szCs w:val="20"/>
              </w:rPr>
              <w:t>20.</w:t>
            </w:r>
          </w:p>
        </w:tc>
        <w:tc>
          <w:tcPr>
            <w:tcW w:w="5741" w:type="dxa"/>
            <w:tcBorders>
              <w:top w:val="nil"/>
              <w:left w:val="nil"/>
              <w:bottom w:val="single" w:sz="4" w:space="0" w:color="auto"/>
              <w:right w:val="single" w:sz="4" w:space="0" w:color="auto"/>
            </w:tcBorders>
            <w:shd w:val="clear" w:color="auto" w:fill="auto"/>
            <w:vAlign w:val="center"/>
          </w:tcPr>
          <w:p w14:paraId="7C568A95" w14:textId="2748A1D8" w:rsidR="00EC4C2B" w:rsidRPr="00EC4C2B" w:rsidRDefault="00FE0CD9" w:rsidP="00EC4C2B">
            <w:pPr>
              <w:rPr>
                <w:rFonts w:ascii="Tahoma" w:hAnsi="Tahoma" w:cs="Tahoma"/>
                <w:sz w:val="20"/>
                <w:szCs w:val="20"/>
              </w:rPr>
            </w:pPr>
            <w:r w:rsidRPr="00FE0CD9">
              <w:rPr>
                <w:rFonts w:ascii="Tahoma" w:hAnsi="Tahoma" w:cs="Tahoma"/>
                <w:sz w:val="20"/>
                <w:szCs w:val="20"/>
              </w:rPr>
              <w:t>PONUDBA NA KLJUČKU ALI CD</w:t>
            </w:r>
          </w:p>
        </w:tc>
        <w:tc>
          <w:tcPr>
            <w:tcW w:w="1247" w:type="dxa"/>
            <w:tcBorders>
              <w:top w:val="nil"/>
              <w:left w:val="nil"/>
              <w:bottom w:val="single" w:sz="4" w:space="0" w:color="auto"/>
              <w:right w:val="single" w:sz="4" w:space="0" w:color="auto"/>
            </w:tcBorders>
            <w:shd w:val="clear" w:color="auto" w:fill="auto"/>
            <w:noWrap/>
            <w:vAlign w:val="center"/>
          </w:tcPr>
          <w:p w14:paraId="1F0F6925" w14:textId="77777777" w:rsidR="00EC4C2B" w:rsidRPr="00EC4C2B" w:rsidRDefault="00EC4C2B" w:rsidP="00EC4C2B">
            <w:pPr>
              <w:rPr>
                <w:rFonts w:ascii="Tahoma" w:hAnsi="Tahoma" w:cs="Tahoma"/>
                <w:sz w:val="20"/>
                <w:szCs w:val="20"/>
              </w:rPr>
            </w:pPr>
          </w:p>
        </w:tc>
      </w:tr>
    </w:tbl>
    <w:p w14:paraId="448F17A8" w14:textId="77777777" w:rsidR="00EC4C2B" w:rsidRPr="00EC4C2B" w:rsidRDefault="00EC4C2B" w:rsidP="00EC4C2B">
      <w:pPr>
        <w:tabs>
          <w:tab w:val="left" w:pos="540"/>
          <w:tab w:val="left" w:pos="7920"/>
          <w:tab w:val="left" w:pos="8640"/>
        </w:tabs>
        <w:spacing w:line="360" w:lineRule="auto"/>
        <w:jc w:val="both"/>
        <w:rPr>
          <w:b/>
          <w:bCs/>
        </w:rPr>
      </w:pPr>
    </w:p>
    <w:p w14:paraId="4712027B" w14:textId="77777777" w:rsidR="00E84163" w:rsidRDefault="00E84163" w:rsidP="001F38D4">
      <w:pPr>
        <w:rPr>
          <w:rFonts w:eastAsia="Arial Unicode MS" w:cs="Arial"/>
        </w:rPr>
      </w:pPr>
    </w:p>
    <w:p w14:paraId="71B59551" w14:textId="77777777" w:rsidR="000766D3" w:rsidRDefault="000766D3" w:rsidP="001F38D4">
      <w:pPr>
        <w:rPr>
          <w:rFonts w:eastAsia="Arial Unicode MS" w:cs="Arial"/>
        </w:rPr>
      </w:pPr>
    </w:p>
    <w:p w14:paraId="001A0039" w14:textId="77777777" w:rsidR="000766D3" w:rsidRDefault="000766D3" w:rsidP="001F38D4">
      <w:pPr>
        <w:rPr>
          <w:rFonts w:eastAsia="Arial Unicode MS" w:cs="Arial"/>
        </w:rPr>
      </w:pPr>
    </w:p>
    <w:p w14:paraId="5FBCBEFF" w14:textId="77777777" w:rsidR="000766D3" w:rsidRDefault="000766D3" w:rsidP="001F38D4">
      <w:pPr>
        <w:rPr>
          <w:rFonts w:eastAsia="Arial Unicode MS" w:cs="Arial"/>
        </w:rPr>
      </w:pPr>
    </w:p>
    <w:p w14:paraId="2467088E" w14:textId="77777777" w:rsidR="000766D3" w:rsidRDefault="000766D3" w:rsidP="001F38D4">
      <w:pPr>
        <w:rPr>
          <w:rFonts w:eastAsia="Arial Unicode MS" w:cs="Arial"/>
        </w:rPr>
      </w:pPr>
    </w:p>
    <w:p w14:paraId="202EA636" w14:textId="77777777" w:rsidR="000766D3" w:rsidRDefault="000766D3" w:rsidP="001F38D4">
      <w:pPr>
        <w:rPr>
          <w:rFonts w:eastAsia="Arial Unicode MS" w:cs="Arial"/>
        </w:rPr>
      </w:pPr>
    </w:p>
    <w:p w14:paraId="179537E4" w14:textId="77777777" w:rsidR="000766D3" w:rsidRDefault="000766D3" w:rsidP="001F38D4">
      <w:pPr>
        <w:rPr>
          <w:rFonts w:eastAsia="Arial Unicode MS" w:cs="Arial"/>
        </w:rPr>
      </w:pPr>
    </w:p>
    <w:p w14:paraId="2B31A4D5" w14:textId="77777777" w:rsidR="000766D3" w:rsidRDefault="000766D3" w:rsidP="001F38D4">
      <w:pPr>
        <w:rPr>
          <w:rFonts w:eastAsia="Arial Unicode MS" w:cs="Arial"/>
        </w:rPr>
      </w:pPr>
    </w:p>
    <w:sectPr w:rsidR="000766D3" w:rsidSect="004176CB">
      <w:footerReference w:type="default" r:id="rId3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F2869" w14:textId="77777777" w:rsidR="00387B7E" w:rsidRDefault="00387B7E" w:rsidP="00C75404">
      <w:r>
        <w:separator/>
      </w:r>
    </w:p>
  </w:endnote>
  <w:endnote w:type="continuationSeparator" w:id="0">
    <w:p w14:paraId="75D0B264" w14:textId="77777777" w:rsidR="00387B7E" w:rsidRDefault="00387B7E"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Lucida Sans">
    <w:altName w:val="Lucida Sans"/>
    <w:panose1 w:val="020B0602030504020204"/>
    <w:charset w:val="00"/>
    <w:family w:val="swiss"/>
    <w:pitch w:val="variable"/>
    <w:sig w:usb0="00000003" w:usb1="00000000" w:usb2="00000000" w:usb3="00000000" w:csb0="00000001" w:csb1="00000000"/>
  </w:font>
  <w:font w:name="Latha">
    <w:panose1 w:val="020B0604020202020204"/>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FB2E0" w14:textId="77777777" w:rsidR="00FD03BA" w:rsidRDefault="00FD03BA" w:rsidP="00762677">
    <w:pPr>
      <w:pStyle w:val="Noga"/>
      <w:pBdr>
        <w:top w:val="single" w:sz="4" w:space="1" w:color="D9D9D9"/>
      </w:pBdr>
      <w:jc w:val="right"/>
      <w:rPr>
        <w:color w:val="7F7F7F"/>
        <w:spacing w:val="60"/>
      </w:rPr>
    </w:pPr>
    <w:r>
      <w:fldChar w:fldCharType="begin"/>
    </w:r>
    <w:r>
      <w:instrText>PAGE   \* MERGEFORMAT</w:instrText>
    </w:r>
    <w:r>
      <w:fldChar w:fldCharType="separate"/>
    </w:r>
    <w:r w:rsidR="00A12A2D">
      <w:rPr>
        <w:noProof/>
      </w:rPr>
      <w:t>3</w:t>
    </w:r>
    <w:r>
      <w:rPr>
        <w:noProof/>
      </w:rPr>
      <w:fldChar w:fldCharType="end"/>
    </w:r>
    <w:r>
      <w:t xml:space="preserve"> | </w:t>
    </w:r>
    <w:r>
      <w:rPr>
        <w:color w:val="7F7F7F"/>
        <w:spacing w:val="60"/>
      </w:rPr>
      <w:t>Stran</w:t>
    </w:r>
  </w:p>
  <w:p w14:paraId="155E422D" w14:textId="77777777" w:rsidR="00FD03BA" w:rsidRDefault="00FD03BA"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3F6" w14:textId="77777777" w:rsidR="00FD03BA" w:rsidRDefault="00FD03BA">
    <w:pPr>
      <w:pStyle w:val="Noga"/>
      <w:jc w:val="right"/>
    </w:pPr>
  </w:p>
  <w:p w14:paraId="6718A806" w14:textId="77777777" w:rsidR="00FD03BA" w:rsidRDefault="00FD03BA">
    <w:pPr>
      <w:pStyle w:val="Noga"/>
      <w:jc w:val="right"/>
      <w:rPr>
        <w:color w:val="7030A0"/>
        <w:sz w:val="16"/>
        <w:szCs w:val="16"/>
      </w:rPr>
    </w:pPr>
  </w:p>
  <w:p w14:paraId="37F2EF35" w14:textId="77777777" w:rsidR="00FD03BA" w:rsidRPr="00261F88" w:rsidRDefault="00FD03BA">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A12A2D">
      <w:rPr>
        <w:noProof/>
        <w:sz w:val="20"/>
        <w:szCs w:val="20"/>
      </w:rPr>
      <w:t>25</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9E9E" w14:textId="77777777" w:rsidR="00FD03BA" w:rsidRDefault="00FD03BA">
    <w:pPr>
      <w:pStyle w:val="Noga"/>
      <w:pBdr>
        <w:top w:val="single" w:sz="4" w:space="1" w:color="D9D9D9"/>
      </w:pBdr>
      <w:jc w:val="right"/>
    </w:pPr>
    <w:r>
      <w:fldChar w:fldCharType="begin"/>
    </w:r>
    <w:r>
      <w:instrText>PAGE   \* MERGEFORMAT</w:instrText>
    </w:r>
    <w:r>
      <w:fldChar w:fldCharType="separate"/>
    </w:r>
    <w:r w:rsidR="00A12A2D">
      <w:rPr>
        <w:noProof/>
      </w:rPr>
      <w:t>4</w:t>
    </w:r>
    <w:r>
      <w:rPr>
        <w:noProof/>
      </w:rPr>
      <w:fldChar w:fldCharType="end"/>
    </w:r>
    <w:r>
      <w:t xml:space="preserve"> | </w:t>
    </w:r>
    <w:r>
      <w:rPr>
        <w:color w:val="7F7F7F"/>
        <w:spacing w:val="60"/>
      </w:rPr>
      <w:t>Stran</w:t>
    </w:r>
  </w:p>
  <w:p w14:paraId="6F35E5BE" w14:textId="77777777" w:rsidR="00FD03BA" w:rsidRDefault="00FD03BA">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FD03BA" w:rsidRDefault="00FD03BA">
    <w:pPr>
      <w:pStyle w:val="Noga"/>
      <w:jc w:val="right"/>
    </w:pPr>
  </w:p>
  <w:p w14:paraId="6B105889" w14:textId="77777777" w:rsidR="00FD03BA" w:rsidRDefault="00FD03BA">
    <w:pPr>
      <w:pStyle w:val="Noga"/>
      <w:jc w:val="right"/>
      <w:rPr>
        <w:color w:val="7030A0"/>
        <w:sz w:val="16"/>
        <w:szCs w:val="16"/>
      </w:rPr>
    </w:pPr>
  </w:p>
  <w:p w14:paraId="1C2AE9BF" w14:textId="77777777" w:rsidR="00FD03BA" w:rsidRPr="0094201E" w:rsidRDefault="00FD03BA" w:rsidP="0094201E">
    <w:pPr>
      <w:pStyle w:val="Noga"/>
      <w:tabs>
        <w:tab w:val="clear" w:pos="9072"/>
        <w:tab w:val="right" w:pos="9066"/>
      </w:tabs>
      <w:rPr>
        <w:sz w:val="20"/>
        <w:szCs w:val="20"/>
      </w:rPr>
    </w:pPr>
    <w:r>
      <w:tab/>
    </w:r>
    <w:r w:rsidRPr="00261F88">
      <w:rPr>
        <w:sz w:val="20"/>
        <w:szCs w:val="20"/>
      </w:rPr>
      <w:tab/>
    </w:r>
    <w:r w:rsidRPr="0094201E">
      <w:rPr>
        <w:sz w:val="20"/>
        <w:szCs w:val="20"/>
      </w:rPr>
      <w:fldChar w:fldCharType="begin"/>
    </w:r>
    <w:r w:rsidRPr="0094201E">
      <w:rPr>
        <w:sz w:val="20"/>
        <w:szCs w:val="20"/>
      </w:rPr>
      <w:instrText xml:space="preserve"> PAGE </w:instrText>
    </w:r>
    <w:r w:rsidRPr="0094201E">
      <w:rPr>
        <w:sz w:val="20"/>
        <w:szCs w:val="20"/>
      </w:rPr>
      <w:fldChar w:fldCharType="separate"/>
    </w:r>
    <w:r w:rsidR="00A12A2D">
      <w:rPr>
        <w:noProof/>
        <w:sz w:val="20"/>
        <w:szCs w:val="20"/>
      </w:rPr>
      <w:t>47</w:t>
    </w:r>
    <w:r w:rsidRPr="0094201E">
      <w:rPr>
        <w:sz w:val="20"/>
        <w:szCs w:val="20"/>
      </w:rPr>
      <w:fldChar w:fldCharType="end"/>
    </w:r>
    <w:r w:rsidRPr="0094201E">
      <w:rPr>
        <w:sz w:val="20"/>
        <w:szCs w:val="20"/>
      </w:rPr>
      <w:t xml:space="preserve"> | </w:t>
    </w:r>
    <w:r w:rsidRPr="0094201E">
      <w:rPr>
        <w:color w:val="808080"/>
        <w:spacing w:val="60"/>
        <w:sz w:val="20"/>
        <w:szCs w:val="20"/>
      </w:rPr>
      <w:t>Stran</w:t>
    </w:r>
  </w:p>
  <w:p w14:paraId="6D215EED" w14:textId="3555F398" w:rsidR="00FD03BA" w:rsidRPr="00261F88" w:rsidRDefault="00FD03BA">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7F57" w14:textId="77777777" w:rsidR="00387B7E" w:rsidRDefault="00387B7E" w:rsidP="00C75404">
      <w:r>
        <w:separator/>
      </w:r>
    </w:p>
  </w:footnote>
  <w:footnote w:type="continuationSeparator" w:id="0">
    <w:p w14:paraId="4CA8B4D4" w14:textId="77777777" w:rsidR="00387B7E" w:rsidRDefault="00387B7E" w:rsidP="00C75404">
      <w:r>
        <w:continuationSeparator/>
      </w:r>
    </w:p>
  </w:footnote>
  <w:footnote w:id="1">
    <w:p w14:paraId="48C6B29B" w14:textId="77777777" w:rsidR="00FD03BA" w:rsidRPr="00A12A7A" w:rsidRDefault="00FD03BA" w:rsidP="004348E1">
      <w:pPr>
        <w:pStyle w:val="Sprotnaopomba-besedilo"/>
        <w:rPr>
          <w:rFonts w:cs="Arial"/>
        </w:rPr>
      </w:pPr>
      <w:r>
        <w:rPr>
          <w:rStyle w:val="Sprotnaopomba-sklic"/>
        </w:rPr>
        <w:footnoteRef/>
      </w:r>
      <w:r>
        <w:t xml:space="preserve"> </w:t>
      </w:r>
      <w:hyperlink r:id="rId1" w:history="1">
        <w:r w:rsidRPr="00A12A7A">
          <w:rPr>
            <w:rStyle w:val="Hiperpovezava"/>
            <w:rFonts w:cs="Arial"/>
          </w:rPr>
          <w:t>Obligacijski zakonik</w:t>
        </w:r>
      </w:hyperlink>
      <w:r w:rsidRPr="00A12A7A">
        <w:rPr>
          <w:rFonts w:cs="Arial"/>
        </w:rPr>
        <w:t xml:space="preserve"> (Uradni list RS, št. 97/07 – uradno prečiščeno besedilo, 64/16 – odl. US in 20/18 – OROZ631)</w:t>
      </w:r>
    </w:p>
  </w:footnote>
  <w:footnote w:id="2">
    <w:p w14:paraId="32536A0F" w14:textId="305029EB" w:rsidR="00FD03BA" w:rsidRDefault="00FD03BA" w:rsidP="00AA708C">
      <w:pPr>
        <w:pStyle w:val="Sprotnaopomba-besedilo"/>
        <w:jc w:val="both"/>
      </w:pPr>
      <w:r>
        <w:rPr>
          <w:rStyle w:val="Sprotnaopomba-sklic"/>
        </w:rPr>
        <w:footnoteRef/>
      </w:r>
      <w:r>
        <w:t xml:space="preserve"> </w:t>
      </w:r>
      <w:r w:rsidRPr="00B035A1">
        <w:rPr>
          <w:rFonts w:cs="Arial"/>
        </w:rPr>
        <w:t>Ponudnik v informacijskem sistemu e-JN v razdelek »Predračun« nalo</w:t>
      </w:r>
      <w:r>
        <w:rPr>
          <w:rFonts w:cs="Arial"/>
        </w:rPr>
        <w:t>ži izpolnjen obrazec »Ponudba (P</w:t>
      </w:r>
      <w:r w:rsidRPr="00B035A1">
        <w:rPr>
          <w:rFonts w:cs="Arial"/>
        </w:rPr>
        <w:t xml:space="preserve">riloga št. 1)« v .pdf datoteki, ki </w:t>
      </w:r>
      <w:r w:rsidRPr="00B035A1">
        <w:rPr>
          <w:rFonts w:cs="Arial"/>
          <w:b/>
        </w:rPr>
        <w:t>bo dostopen na javnem odpiranju ponudb</w:t>
      </w:r>
      <w:r w:rsidRPr="00B035A1">
        <w:rPr>
          <w:rFonts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14:paraId="7823CDB1" w14:textId="423A1BE8" w:rsidR="00FD03BA" w:rsidRPr="006B3BC0" w:rsidRDefault="00FD03BA" w:rsidP="00AA708C">
      <w:pPr>
        <w:pStyle w:val="Sprotnaopomba-besedilo"/>
        <w:jc w:val="both"/>
        <w:rPr>
          <w:rFonts w:cs="Arial"/>
        </w:rPr>
      </w:pPr>
      <w:r w:rsidRPr="006B3BC0">
        <w:rPr>
          <w:rStyle w:val="Sprotnaopomba-sklic"/>
          <w:rFonts w:cs="Arial"/>
        </w:rPr>
        <w:footnoteRef/>
      </w:r>
      <w:r w:rsidRPr="006B3BC0">
        <w:rPr>
          <w:rFonts w:cs="Arial"/>
        </w:rPr>
        <w:t xml:space="preserve"> V primeru skupne ponudbe se navedejo podatki vodilnega partnerja.</w:t>
      </w:r>
      <w:r>
        <w:rPr>
          <w:rFonts w:cs="Arial"/>
        </w:rPr>
        <w:t xml:space="preserve"> </w:t>
      </w:r>
    </w:p>
  </w:footnote>
  <w:footnote w:id="4">
    <w:p w14:paraId="12DA3DA0" w14:textId="41AADBF7" w:rsidR="00FD03BA" w:rsidRDefault="00FD03BA">
      <w:pPr>
        <w:pStyle w:val="Sprotnaopomba-besedilo"/>
      </w:pPr>
      <w:r w:rsidRPr="0094201E">
        <w:rPr>
          <w:rStyle w:val="Sprotnaopomba-sklic"/>
        </w:rPr>
        <w:footnoteRef/>
      </w:r>
      <w:r w:rsidRPr="0094201E">
        <w:t xml:space="preserve"> </w:t>
      </w:r>
      <w:r w:rsidRPr="0094201E">
        <w:rPr>
          <w:rFonts w:cs="Arial"/>
        </w:rPr>
        <w:t>Ponudnik vnese Skupno pogodbeno vrednost v EUR brez DDV iz ponudbenega popisa (ponudbenega predračuna).</w:t>
      </w:r>
    </w:p>
  </w:footnote>
  <w:footnote w:id="5">
    <w:p w14:paraId="05211081" w14:textId="7208DA76" w:rsidR="00FD03BA" w:rsidRDefault="00FD03BA">
      <w:pPr>
        <w:pStyle w:val="Sprotnaopomba-besedilo"/>
      </w:pPr>
      <w:r>
        <w:rPr>
          <w:rStyle w:val="Sprotnaopomba-sklic"/>
        </w:rPr>
        <w:footnoteRef/>
      </w:r>
      <w:r w:rsidRPr="00B035A1">
        <w:rPr>
          <w:rFonts w:cs="Arial"/>
        </w:rPr>
        <w:t>Ponudnik predloži za ponudnika, vsakega partnerja v skupnem nastopu in vsakega podizvajalca.</w:t>
      </w:r>
    </w:p>
  </w:footnote>
  <w:footnote w:id="6">
    <w:p w14:paraId="10DB6F1B" w14:textId="77777777" w:rsidR="00FD03BA" w:rsidRPr="00B035A1" w:rsidRDefault="00FD03BA" w:rsidP="00277C09">
      <w:pPr>
        <w:pStyle w:val="Sprotnaopomba-besedilo"/>
        <w:rPr>
          <w:rFonts w:cs="Arial"/>
        </w:rPr>
      </w:pPr>
      <w:r w:rsidRPr="00B035A1">
        <w:rPr>
          <w:rStyle w:val="Sprotnaopomba-sklic"/>
          <w:rFonts w:cs="Arial"/>
        </w:rPr>
        <w:footnoteRef/>
      </w:r>
      <w:r w:rsidRPr="00B035A1">
        <w:rPr>
          <w:rFonts w:cs="Arial"/>
        </w:rPr>
        <w:t xml:space="preserve"> Obrazec je potrebno izpolniti le v primeru, da ponudnik nastopa s podizvajalcem. </w:t>
      </w:r>
    </w:p>
    <w:p w14:paraId="4D4212E2" w14:textId="77777777" w:rsidR="00FD03BA" w:rsidRDefault="00FD03BA" w:rsidP="00277C09">
      <w:pPr>
        <w:pStyle w:val="Sprotnaopomba-besedilo"/>
      </w:pPr>
      <w:r w:rsidRPr="00B035A1">
        <w:rPr>
          <w:rFonts w:cs="Arial"/>
        </w:rPr>
        <w:t>V primeru večjega števila podizvajalcev se obrazec fotokopira.</w:t>
      </w:r>
    </w:p>
  </w:footnote>
  <w:footnote w:id="7">
    <w:p w14:paraId="31AD60CD" w14:textId="4910E714" w:rsidR="00FD03BA" w:rsidRPr="004176CB" w:rsidRDefault="00FD03BA" w:rsidP="00456167">
      <w:pPr>
        <w:pStyle w:val="Sprotnaopomba-besedilo"/>
        <w:jc w:val="both"/>
        <w:rPr>
          <w:rFonts w:cs="Arial"/>
        </w:rPr>
      </w:pPr>
      <w:r w:rsidRPr="004176CB">
        <w:rPr>
          <w:rStyle w:val="Sprotnaopomba-sklic"/>
          <w:rFonts w:cs="Arial"/>
        </w:rPr>
        <w:footnoteRef/>
      </w:r>
      <w:r w:rsidRPr="004176CB">
        <w:rPr>
          <w:rFonts w:cs="Arial"/>
        </w:rPr>
        <w:t xml:space="preserve"> Ponudnik navede sklop, na katerega se reference nanašajo in v katerem s tem referenčnim potrdilom izkazuje izpolnjevanje referenčnega pogoja.</w:t>
      </w:r>
    </w:p>
  </w:footnote>
  <w:footnote w:id="8">
    <w:p w14:paraId="311E3F38" w14:textId="535EF43E" w:rsidR="00FD03BA" w:rsidRPr="004176CB" w:rsidRDefault="00FD03BA" w:rsidP="00456167">
      <w:pPr>
        <w:pStyle w:val="Sprotnaopomba-besedilo"/>
        <w:jc w:val="both"/>
        <w:rPr>
          <w:rFonts w:cs="Arial"/>
        </w:rPr>
      </w:pPr>
      <w:r w:rsidRPr="004176CB">
        <w:rPr>
          <w:rStyle w:val="Sprotnaopomba-sklic"/>
          <w:rFonts w:cs="Arial"/>
        </w:rPr>
        <w:footnoteRef/>
      </w:r>
      <w:r w:rsidRPr="004176CB">
        <w:rPr>
          <w:rFonts w:cs="Arial"/>
        </w:rPr>
        <w:t xml:space="preserve"> Ocena 1 pomeni, da z izvajalcem niste bili zadovoljni in ste uveljavljali pogodbene sankcije (kot npr. unovčenje bančne garancije, pogodbeno kazen ipd.); Ocena 2. pomeni, da je izvajalec dobave izvajal zadostno, prihajalo je do pogostih zamud, kvaliteta blaga ni bila ustrezna, težave pa so bile tudi pri zaračunavanju dobav; Ocena 3 pomeni, da je izvajalec dobave opravljal dobro, občasno je prihajalo do zamud, reklamacije blaga so bile hitro rešene, komunikacija z izvajalcem pa je bila dobra; Ocena 4 pomeni, da je izvajalec opravljal dobave dobro, zamude so bile zelo redke, o tem pa je izvajalec naročnika pravočasno obveščal, reklamacij je bilo zelo malo (manj kot 3 v enem letu) in so bile hitro rešene; Ocena 5 pomeni, da je izvajalec odlično izpolnjeval pogobene obveznosti, ni bilo zamud in ni bilo reklamacij, komunikacija je potekala nemoteno.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03F3" w14:textId="0F4E200A" w:rsidR="00FD03BA" w:rsidRDefault="00FD03BA" w:rsidP="009F41A0">
    <w:pPr>
      <w:tabs>
        <w:tab w:val="center" w:pos="4536"/>
        <w:tab w:val="right" w:pos="9072"/>
      </w:tabs>
      <w:rPr>
        <w:rFonts w:ascii="Times New Roman" w:hAnsi="Times New Roman"/>
        <w:sz w:val="24"/>
      </w:rPr>
    </w:pPr>
    <w:r>
      <w:rPr>
        <w:rFonts w:ascii="Calibri" w:hAnsi="Calibri"/>
        <w:noProof/>
      </w:rPr>
      <w:drawing>
        <wp:anchor distT="0" distB="0" distL="114300" distR="114300" simplePos="0" relativeHeight="251658240" behindDoc="1" locked="0" layoutInCell="1" allowOverlap="1" wp14:anchorId="196AB63D" wp14:editId="0C255582">
          <wp:simplePos x="0" y="0"/>
          <wp:positionH relativeFrom="column">
            <wp:posOffset>685800</wp:posOffset>
          </wp:positionH>
          <wp:positionV relativeFrom="paragraph">
            <wp:posOffset>-24765</wp:posOffset>
          </wp:positionV>
          <wp:extent cx="3409950" cy="685800"/>
          <wp:effectExtent l="0" t="0" r="0" b="0"/>
          <wp:wrapNone/>
          <wp:docPr id="12" name="Slika 12" descr="vik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vik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0" cy="685800"/>
                  </a:xfrm>
                  <a:prstGeom prst="rect">
                    <a:avLst/>
                  </a:prstGeom>
                  <a:noFill/>
                </pic:spPr>
              </pic:pic>
            </a:graphicData>
          </a:graphic>
          <wp14:sizeRelH relativeFrom="page">
            <wp14:pctWidth>0</wp14:pctWidth>
          </wp14:sizeRelH>
          <wp14:sizeRelV relativeFrom="page">
            <wp14:pctHeight>0</wp14:pctHeight>
          </wp14:sizeRelV>
        </wp:anchor>
      </w:drawing>
    </w:r>
  </w:p>
  <w:p w14:paraId="394A4730" w14:textId="77777777" w:rsidR="00FD03BA" w:rsidRDefault="00FD03BA" w:rsidP="009F41A0">
    <w:pPr>
      <w:tabs>
        <w:tab w:val="center" w:pos="4536"/>
        <w:tab w:val="right" w:pos="9072"/>
      </w:tabs>
      <w:rPr>
        <w:rFonts w:ascii="Times New Roman" w:hAnsi="Times New Roman"/>
        <w:sz w:val="24"/>
      </w:rPr>
    </w:pPr>
  </w:p>
  <w:p w14:paraId="7199C1F8" w14:textId="77777777" w:rsidR="00FD03BA" w:rsidRDefault="00FD03BA" w:rsidP="009F41A0">
    <w:pPr>
      <w:keepNext/>
      <w:suppressAutoHyphens/>
      <w:outlineLvl w:val="1"/>
      <w:rPr>
        <w:rFonts w:ascii="Tahoma" w:hAnsi="Tahoma" w:cs="Tahoma"/>
        <w:b/>
        <w:i/>
        <w:color w:val="0070C0"/>
        <w:sz w:val="18"/>
        <w:szCs w:val="18"/>
        <w:lang w:eastAsia="ar-SA"/>
      </w:rPr>
    </w:pPr>
    <w:r>
      <w:rPr>
        <w:rFonts w:ascii="Tahoma" w:hAnsi="Tahoma" w:cs="Tahoma"/>
        <w:b/>
        <w:i/>
        <w:color w:val="0070C0"/>
        <w:sz w:val="18"/>
        <w:szCs w:val="18"/>
        <w:lang w:eastAsia="ar-SA"/>
      </w:rPr>
      <w:t xml:space="preserve">                                                                                                          </w:t>
    </w:r>
  </w:p>
  <w:p w14:paraId="32B33683" w14:textId="77777777" w:rsidR="00FD03BA" w:rsidRDefault="00FD03BA" w:rsidP="009F41A0">
    <w:pPr>
      <w:keepNext/>
      <w:suppressAutoHyphens/>
      <w:spacing w:line="180" w:lineRule="exact"/>
      <w:outlineLvl w:val="1"/>
      <w:rPr>
        <w:rFonts w:ascii="Lucida Sans" w:hAnsi="Lucida Sans" w:cs="Latha"/>
        <w:i/>
        <w:color w:val="005DA2"/>
        <w:w w:val="90"/>
        <w:sz w:val="18"/>
        <w:szCs w:val="18"/>
        <w:lang w:eastAsia="ar-SA"/>
      </w:rPr>
    </w:pPr>
    <w:r>
      <w:rPr>
        <w:rFonts w:ascii="Tahoma" w:hAnsi="Tahoma" w:cs="Tahoma"/>
        <w:b/>
        <w:i/>
        <w:color w:val="0070C0"/>
        <w:sz w:val="18"/>
        <w:szCs w:val="18"/>
        <w:lang w:eastAsia="ar-SA"/>
      </w:rPr>
      <w:t xml:space="preserve">                                                                                           </w:t>
    </w:r>
    <w:r>
      <w:rPr>
        <w:rFonts w:ascii="Lucida Sans" w:hAnsi="Lucida Sans" w:cs="Latha"/>
        <w:color w:val="005DA2"/>
        <w:w w:val="90"/>
        <w:sz w:val="18"/>
        <w:szCs w:val="18"/>
        <w:lang w:eastAsia="ar-SA"/>
      </w:rPr>
      <w:t>Kromberk, Cesta 25. junija 1b, 5000 Nova Gorica</w:t>
    </w:r>
    <w:r>
      <w:rPr>
        <w:rFonts w:ascii="Lucida Sans" w:hAnsi="Lucida Sans" w:cs="Latha"/>
        <w:i/>
        <w:color w:val="005DA2"/>
        <w:w w:val="90"/>
        <w:sz w:val="18"/>
        <w:szCs w:val="18"/>
        <w:lang w:eastAsia="ar-SA"/>
      </w:rPr>
      <w:t xml:space="preserve">          </w:t>
    </w:r>
  </w:p>
  <w:p w14:paraId="203F1D54" w14:textId="77777777" w:rsidR="00FD03BA" w:rsidRDefault="00FD03BA" w:rsidP="009F41A0">
    <w:pPr>
      <w:keepNext/>
      <w:tabs>
        <w:tab w:val="left" w:pos="720"/>
      </w:tabs>
      <w:suppressAutoHyphens/>
      <w:spacing w:line="180" w:lineRule="exact"/>
      <w:outlineLvl w:val="1"/>
      <w:rPr>
        <w:rFonts w:ascii="Lucida Sans" w:hAnsi="Lucida Sans" w:cs="Latha"/>
        <w:color w:val="005DA2"/>
        <w:w w:val="90"/>
        <w:sz w:val="18"/>
        <w:szCs w:val="18"/>
        <w:lang w:eastAsia="ar-SA"/>
      </w:rPr>
    </w:pPr>
    <w:r>
      <w:rPr>
        <w:rFonts w:ascii="Lucida Sans" w:hAnsi="Lucida Sans" w:cs="Latha"/>
        <w:color w:val="005DA2"/>
        <w:w w:val="90"/>
        <w:sz w:val="18"/>
        <w:szCs w:val="18"/>
        <w:lang w:eastAsia="ar-SA"/>
      </w:rPr>
      <w:t xml:space="preserve">                                                                                              Tel.: 05 339 11 00, Faks:05 339 11 28</w:t>
    </w:r>
  </w:p>
  <w:p w14:paraId="3054DBE9" w14:textId="77777777" w:rsidR="00FD03BA" w:rsidRDefault="00FD03BA" w:rsidP="009F41A0">
    <w:pPr>
      <w:tabs>
        <w:tab w:val="center" w:pos="4860"/>
        <w:tab w:val="right" w:pos="9072"/>
      </w:tabs>
      <w:spacing w:line="180" w:lineRule="exact"/>
      <w:rPr>
        <w:rFonts w:ascii="Times New Roman" w:hAnsi="Times New Roman"/>
        <w:color w:val="005DA2"/>
        <w:w w:val="90"/>
        <w:sz w:val="24"/>
      </w:rPr>
    </w:pPr>
    <w:r>
      <w:rPr>
        <w:rFonts w:cs="Arial"/>
        <w:color w:val="005DA2"/>
        <w:w w:val="90"/>
        <w:sz w:val="18"/>
        <w:szCs w:val="18"/>
      </w:rPr>
      <w:t xml:space="preserve">                                                                                                           www</w:t>
    </w:r>
    <w:r>
      <w:rPr>
        <w:rFonts w:ascii="Lucida Sans" w:hAnsi="Lucida Sans" w:cs="Latha"/>
        <w:color w:val="005DA2"/>
        <w:w w:val="90"/>
        <w:sz w:val="18"/>
        <w:szCs w:val="18"/>
      </w:rPr>
      <w:t>.vik-ng.si , vikng@vik-ng.si</w:t>
    </w:r>
  </w:p>
  <w:p w14:paraId="6351D746" w14:textId="77777777" w:rsidR="00FD03BA" w:rsidRDefault="00FD03BA"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2E1C59"/>
    <w:multiLevelType w:val="hybridMultilevel"/>
    <w:tmpl w:val="9F54F1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85839E3"/>
    <w:multiLevelType w:val="hybridMultilevel"/>
    <w:tmpl w:val="9FC836BA"/>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56A1D45"/>
    <w:multiLevelType w:val="multilevel"/>
    <w:tmpl w:val="F0441568"/>
    <w:styleLink w:val="WW8Num301"/>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61E4A70"/>
    <w:multiLevelType w:val="hybridMultilevel"/>
    <w:tmpl w:val="000881E4"/>
    <w:lvl w:ilvl="0" w:tplc="AEAEE864">
      <w:start w:val="17"/>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B961C77"/>
    <w:multiLevelType w:val="hybridMultilevel"/>
    <w:tmpl w:val="7B46AE4A"/>
    <w:lvl w:ilvl="0" w:tplc="D0583AC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5"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662541261">
    <w:abstractNumId w:val="35"/>
  </w:num>
  <w:num w:numId="2" w16cid:durableId="2026053356">
    <w:abstractNumId w:val="25"/>
  </w:num>
  <w:num w:numId="3" w16cid:durableId="556864422">
    <w:abstractNumId w:val="10"/>
  </w:num>
  <w:num w:numId="4" w16cid:durableId="1035928172">
    <w:abstractNumId w:val="38"/>
  </w:num>
  <w:num w:numId="5" w16cid:durableId="1062756083">
    <w:abstractNumId w:val="52"/>
  </w:num>
  <w:num w:numId="6" w16cid:durableId="690692831">
    <w:abstractNumId w:val="24"/>
  </w:num>
  <w:num w:numId="7" w16cid:durableId="470560816">
    <w:abstractNumId w:val="19"/>
  </w:num>
  <w:num w:numId="8" w16cid:durableId="479231452">
    <w:abstractNumId w:val="39"/>
  </w:num>
  <w:num w:numId="9" w16cid:durableId="543097487">
    <w:abstractNumId w:val="43"/>
  </w:num>
  <w:num w:numId="10" w16cid:durableId="1878814805">
    <w:abstractNumId w:val="28"/>
  </w:num>
  <w:num w:numId="11" w16cid:durableId="200867985">
    <w:abstractNumId w:val="41"/>
  </w:num>
  <w:num w:numId="12" w16cid:durableId="1272973227">
    <w:abstractNumId w:val="20"/>
  </w:num>
  <w:num w:numId="13" w16cid:durableId="633291540">
    <w:abstractNumId w:val="36"/>
  </w:num>
  <w:num w:numId="14" w16cid:durableId="1585146499">
    <w:abstractNumId w:val="37"/>
  </w:num>
  <w:num w:numId="15" w16cid:durableId="1460803702">
    <w:abstractNumId w:val="44"/>
  </w:num>
  <w:num w:numId="16" w16cid:durableId="1651785691">
    <w:abstractNumId w:val="22"/>
  </w:num>
  <w:num w:numId="17" w16cid:durableId="1435782864">
    <w:abstractNumId w:val="53"/>
  </w:num>
  <w:num w:numId="18" w16cid:durableId="1143087110">
    <w:abstractNumId w:val="55"/>
  </w:num>
  <w:num w:numId="19" w16cid:durableId="1070735294">
    <w:abstractNumId w:val="14"/>
  </w:num>
  <w:num w:numId="20" w16cid:durableId="1727728292">
    <w:abstractNumId w:val="23"/>
  </w:num>
  <w:num w:numId="21" w16cid:durableId="1767462325">
    <w:abstractNumId w:val="26"/>
  </w:num>
  <w:num w:numId="22" w16cid:durableId="341862345">
    <w:abstractNumId w:val="46"/>
  </w:num>
  <w:num w:numId="23" w16cid:durableId="1680155155">
    <w:abstractNumId w:val="40"/>
  </w:num>
  <w:num w:numId="24" w16cid:durableId="43720728">
    <w:abstractNumId w:val="54"/>
  </w:num>
  <w:num w:numId="25" w16cid:durableId="1254976105">
    <w:abstractNumId w:val="18"/>
  </w:num>
  <w:num w:numId="26" w16cid:durableId="1160191188">
    <w:abstractNumId w:val="11"/>
  </w:num>
  <w:num w:numId="27" w16cid:durableId="268632308">
    <w:abstractNumId w:val="13"/>
  </w:num>
  <w:num w:numId="28" w16cid:durableId="1902641840">
    <w:abstractNumId w:val="32"/>
  </w:num>
  <w:num w:numId="29" w16cid:durableId="589965845">
    <w:abstractNumId w:val="21"/>
  </w:num>
  <w:num w:numId="30" w16cid:durableId="1414474368">
    <w:abstractNumId w:val="12"/>
  </w:num>
  <w:num w:numId="31" w16cid:durableId="949631739">
    <w:abstractNumId w:val="33"/>
  </w:num>
  <w:num w:numId="32" w16cid:durableId="1101797385">
    <w:abstractNumId w:val="6"/>
  </w:num>
  <w:num w:numId="33" w16cid:durableId="2037845505">
    <w:abstractNumId w:val="34"/>
  </w:num>
  <w:num w:numId="34" w16cid:durableId="1793281165">
    <w:abstractNumId w:val="8"/>
  </w:num>
  <w:num w:numId="35" w16cid:durableId="149105153">
    <w:abstractNumId w:val="30"/>
  </w:num>
  <w:num w:numId="36" w16cid:durableId="405735451">
    <w:abstractNumId w:val="31"/>
  </w:num>
  <w:num w:numId="37" w16cid:durableId="934050460">
    <w:abstractNumId w:val="42"/>
  </w:num>
  <w:num w:numId="38" w16cid:durableId="1894124123">
    <w:abstractNumId w:val="48"/>
  </w:num>
  <w:num w:numId="39" w16cid:durableId="1192495937">
    <w:abstractNumId w:val="15"/>
  </w:num>
  <w:num w:numId="40" w16cid:durableId="600265309">
    <w:abstractNumId w:val="16"/>
  </w:num>
  <w:num w:numId="41" w16cid:durableId="711658292">
    <w:abstractNumId w:val="7"/>
  </w:num>
  <w:num w:numId="42" w16cid:durableId="2120368197">
    <w:abstractNumId w:val="50"/>
  </w:num>
  <w:num w:numId="43" w16cid:durableId="623579716">
    <w:abstractNumId w:val="29"/>
  </w:num>
  <w:num w:numId="44" w16cid:durableId="338654400">
    <w:abstractNumId w:val="27"/>
  </w:num>
  <w:num w:numId="45" w16cid:durableId="1996179701">
    <w:abstractNumId w:val="51"/>
  </w:num>
  <w:num w:numId="46" w16cid:durableId="1310287568">
    <w:abstractNumId w:val="47"/>
  </w:num>
  <w:num w:numId="47" w16cid:durableId="887381156">
    <w:abstractNumId w:val="17"/>
  </w:num>
  <w:num w:numId="48" w16cid:durableId="1207722500">
    <w:abstractNumId w:val="5"/>
  </w:num>
  <w:num w:numId="49" w16cid:durableId="105931790">
    <w:abstractNumId w:val="49"/>
  </w:num>
  <w:num w:numId="50" w16cid:durableId="1130174504">
    <w:abstractNumId w:val="9"/>
  </w:num>
  <w:num w:numId="51" w16cid:durableId="1644650247">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ocumentProtection w:edit="trackedChanges" w:enforcement="0"/>
  <w:defaultTabStop w:val="708"/>
  <w:hyphenationZone w:val="425"/>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4878"/>
    <w:rsid w:val="00005D5B"/>
    <w:rsid w:val="0000633F"/>
    <w:rsid w:val="00011005"/>
    <w:rsid w:val="00012D74"/>
    <w:rsid w:val="0001339A"/>
    <w:rsid w:val="00013864"/>
    <w:rsid w:val="00013EC9"/>
    <w:rsid w:val="00016446"/>
    <w:rsid w:val="00017257"/>
    <w:rsid w:val="00017FE7"/>
    <w:rsid w:val="00021244"/>
    <w:rsid w:val="0002136E"/>
    <w:rsid w:val="00021B38"/>
    <w:rsid w:val="00023B5E"/>
    <w:rsid w:val="00023B6E"/>
    <w:rsid w:val="00025B96"/>
    <w:rsid w:val="0002708A"/>
    <w:rsid w:val="000270E4"/>
    <w:rsid w:val="0002793D"/>
    <w:rsid w:val="000313E1"/>
    <w:rsid w:val="0003258C"/>
    <w:rsid w:val="00033795"/>
    <w:rsid w:val="00033C1A"/>
    <w:rsid w:val="000343AC"/>
    <w:rsid w:val="00035DBB"/>
    <w:rsid w:val="00036352"/>
    <w:rsid w:val="00036A49"/>
    <w:rsid w:val="00040782"/>
    <w:rsid w:val="00040A7D"/>
    <w:rsid w:val="000417CB"/>
    <w:rsid w:val="000422E0"/>
    <w:rsid w:val="00042490"/>
    <w:rsid w:val="0004454B"/>
    <w:rsid w:val="000468C7"/>
    <w:rsid w:val="00054F87"/>
    <w:rsid w:val="00055934"/>
    <w:rsid w:val="00061AEE"/>
    <w:rsid w:val="00061D43"/>
    <w:rsid w:val="000620C4"/>
    <w:rsid w:val="0006224A"/>
    <w:rsid w:val="00063748"/>
    <w:rsid w:val="000643B2"/>
    <w:rsid w:val="00064C16"/>
    <w:rsid w:val="00066CAC"/>
    <w:rsid w:val="000677DC"/>
    <w:rsid w:val="00071934"/>
    <w:rsid w:val="00072B18"/>
    <w:rsid w:val="00074472"/>
    <w:rsid w:val="00075EB5"/>
    <w:rsid w:val="000766D3"/>
    <w:rsid w:val="0007698B"/>
    <w:rsid w:val="00076DC6"/>
    <w:rsid w:val="00077AB2"/>
    <w:rsid w:val="00077ECC"/>
    <w:rsid w:val="00081815"/>
    <w:rsid w:val="0008181A"/>
    <w:rsid w:val="000819D8"/>
    <w:rsid w:val="00082431"/>
    <w:rsid w:val="00083327"/>
    <w:rsid w:val="0008420B"/>
    <w:rsid w:val="0008688A"/>
    <w:rsid w:val="00093F1B"/>
    <w:rsid w:val="00095938"/>
    <w:rsid w:val="00095F67"/>
    <w:rsid w:val="00097371"/>
    <w:rsid w:val="000A01B3"/>
    <w:rsid w:val="000A038F"/>
    <w:rsid w:val="000A200D"/>
    <w:rsid w:val="000A4251"/>
    <w:rsid w:val="000A43FE"/>
    <w:rsid w:val="000A4EC3"/>
    <w:rsid w:val="000A50D4"/>
    <w:rsid w:val="000A6654"/>
    <w:rsid w:val="000B0D85"/>
    <w:rsid w:val="000B19C0"/>
    <w:rsid w:val="000B54BE"/>
    <w:rsid w:val="000B7F09"/>
    <w:rsid w:val="000C0646"/>
    <w:rsid w:val="000C17DF"/>
    <w:rsid w:val="000C2225"/>
    <w:rsid w:val="000C4C10"/>
    <w:rsid w:val="000C605C"/>
    <w:rsid w:val="000C7872"/>
    <w:rsid w:val="000D2A42"/>
    <w:rsid w:val="000D30EA"/>
    <w:rsid w:val="000D47A5"/>
    <w:rsid w:val="000D61BA"/>
    <w:rsid w:val="000D7B82"/>
    <w:rsid w:val="000D7BFF"/>
    <w:rsid w:val="000E251D"/>
    <w:rsid w:val="000E2EFC"/>
    <w:rsid w:val="000E67E2"/>
    <w:rsid w:val="000F01DB"/>
    <w:rsid w:val="000F18C5"/>
    <w:rsid w:val="000F3F21"/>
    <w:rsid w:val="000F4509"/>
    <w:rsid w:val="000F4778"/>
    <w:rsid w:val="000F49B7"/>
    <w:rsid w:val="000F6087"/>
    <w:rsid w:val="000F6618"/>
    <w:rsid w:val="00100D9B"/>
    <w:rsid w:val="00103BB8"/>
    <w:rsid w:val="00104C97"/>
    <w:rsid w:val="00104E05"/>
    <w:rsid w:val="0010600D"/>
    <w:rsid w:val="00110244"/>
    <w:rsid w:val="0011071C"/>
    <w:rsid w:val="00114ACA"/>
    <w:rsid w:val="001160A7"/>
    <w:rsid w:val="001170E9"/>
    <w:rsid w:val="00121AD3"/>
    <w:rsid w:val="00122188"/>
    <w:rsid w:val="00122932"/>
    <w:rsid w:val="0012441E"/>
    <w:rsid w:val="001258A9"/>
    <w:rsid w:val="001262C8"/>
    <w:rsid w:val="00126CFC"/>
    <w:rsid w:val="00126DFE"/>
    <w:rsid w:val="001304EB"/>
    <w:rsid w:val="00130C53"/>
    <w:rsid w:val="00130FB3"/>
    <w:rsid w:val="00131729"/>
    <w:rsid w:val="00131998"/>
    <w:rsid w:val="0013290F"/>
    <w:rsid w:val="00132BF9"/>
    <w:rsid w:val="00133917"/>
    <w:rsid w:val="001348ED"/>
    <w:rsid w:val="00134F10"/>
    <w:rsid w:val="001367A6"/>
    <w:rsid w:val="00137ECC"/>
    <w:rsid w:val="001452A7"/>
    <w:rsid w:val="00145627"/>
    <w:rsid w:val="00145806"/>
    <w:rsid w:val="00146685"/>
    <w:rsid w:val="0015003C"/>
    <w:rsid w:val="00150B39"/>
    <w:rsid w:val="001521A1"/>
    <w:rsid w:val="00152FE2"/>
    <w:rsid w:val="00153891"/>
    <w:rsid w:val="00154A0F"/>
    <w:rsid w:val="00155557"/>
    <w:rsid w:val="001558EA"/>
    <w:rsid w:val="00156BC6"/>
    <w:rsid w:val="00156BCF"/>
    <w:rsid w:val="001600E2"/>
    <w:rsid w:val="001624EE"/>
    <w:rsid w:val="00162ECB"/>
    <w:rsid w:val="00163BA2"/>
    <w:rsid w:val="001658D7"/>
    <w:rsid w:val="0016607D"/>
    <w:rsid w:val="00166431"/>
    <w:rsid w:val="00166980"/>
    <w:rsid w:val="00166FA5"/>
    <w:rsid w:val="00170C80"/>
    <w:rsid w:val="00170DDD"/>
    <w:rsid w:val="00176034"/>
    <w:rsid w:val="001807D8"/>
    <w:rsid w:val="00181412"/>
    <w:rsid w:val="00181775"/>
    <w:rsid w:val="00181987"/>
    <w:rsid w:val="00182D9A"/>
    <w:rsid w:val="00183E15"/>
    <w:rsid w:val="00184740"/>
    <w:rsid w:val="001858CB"/>
    <w:rsid w:val="00185CB1"/>
    <w:rsid w:val="00190664"/>
    <w:rsid w:val="00191778"/>
    <w:rsid w:val="00193969"/>
    <w:rsid w:val="0019483C"/>
    <w:rsid w:val="001A0250"/>
    <w:rsid w:val="001A041A"/>
    <w:rsid w:val="001A3627"/>
    <w:rsid w:val="001A492F"/>
    <w:rsid w:val="001A53A7"/>
    <w:rsid w:val="001A5888"/>
    <w:rsid w:val="001B1F7F"/>
    <w:rsid w:val="001B3008"/>
    <w:rsid w:val="001B34EF"/>
    <w:rsid w:val="001B4A4A"/>
    <w:rsid w:val="001B4DEE"/>
    <w:rsid w:val="001B59FC"/>
    <w:rsid w:val="001B6BDA"/>
    <w:rsid w:val="001B717E"/>
    <w:rsid w:val="001C0AED"/>
    <w:rsid w:val="001C0B76"/>
    <w:rsid w:val="001C0FC5"/>
    <w:rsid w:val="001C1ACC"/>
    <w:rsid w:val="001C30E2"/>
    <w:rsid w:val="001C4D68"/>
    <w:rsid w:val="001C58BF"/>
    <w:rsid w:val="001C5E99"/>
    <w:rsid w:val="001C7DAB"/>
    <w:rsid w:val="001D0A0C"/>
    <w:rsid w:val="001D2FA9"/>
    <w:rsid w:val="001D42DF"/>
    <w:rsid w:val="001D4963"/>
    <w:rsid w:val="001E0E40"/>
    <w:rsid w:val="001E3B06"/>
    <w:rsid w:val="001E5D50"/>
    <w:rsid w:val="001E5FF3"/>
    <w:rsid w:val="001E66B1"/>
    <w:rsid w:val="001F0BE2"/>
    <w:rsid w:val="001F38D4"/>
    <w:rsid w:val="001F4184"/>
    <w:rsid w:val="001F4EF0"/>
    <w:rsid w:val="001F55D1"/>
    <w:rsid w:val="001F5623"/>
    <w:rsid w:val="001F5A48"/>
    <w:rsid w:val="001F5FE8"/>
    <w:rsid w:val="001F6757"/>
    <w:rsid w:val="001F74D5"/>
    <w:rsid w:val="001F76F4"/>
    <w:rsid w:val="00201A2E"/>
    <w:rsid w:val="0020441C"/>
    <w:rsid w:val="00204638"/>
    <w:rsid w:val="00206BF5"/>
    <w:rsid w:val="002103D8"/>
    <w:rsid w:val="002121ED"/>
    <w:rsid w:val="002135AF"/>
    <w:rsid w:val="00213A66"/>
    <w:rsid w:val="00220552"/>
    <w:rsid w:val="00223038"/>
    <w:rsid w:val="002241AF"/>
    <w:rsid w:val="00224E7D"/>
    <w:rsid w:val="00226D5B"/>
    <w:rsid w:val="00232FEC"/>
    <w:rsid w:val="0023442F"/>
    <w:rsid w:val="002347A5"/>
    <w:rsid w:val="00235C45"/>
    <w:rsid w:val="002374D2"/>
    <w:rsid w:val="002379B8"/>
    <w:rsid w:val="00240E04"/>
    <w:rsid w:val="00243244"/>
    <w:rsid w:val="00243BB3"/>
    <w:rsid w:val="00245B18"/>
    <w:rsid w:val="002469A5"/>
    <w:rsid w:val="00247812"/>
    <w:rsid w:val="00250C72"/>
    <w:rsid w:val="00250FCB"/>
    <w:rsid w:val="00253676"/>
    <w:rsid w:val="00254243"/>
    <w:rsid w:val="0025425A"/>
    <w:rsid w:val="002544A3"/>
    <w:rsid w:val="00254626"/>
    <w:rsid w:val="00255FB5"/>
    <w:rsid w:val="00256E03"/>
    <w:rsid w:val="00257FA5"/>
    <w:rsid w:val="002619AA"/>
    <w:rsid w:val="002619D1"/>
    <w:rsid w:val="00261F88"/>
    <w:rsid w:val="0026203E"/>
    <w:rsid w:val="00262D2F"/>
    <w:rsid w:val="00263FFD"/>
    <w:rsid w:val="002678E0"/>
    <w:rsid w:val="00273981"/>
    <w:rsid w:val="0027408D"/>
    <w:rsid w:val="0027496D"/>
    <w:rsid w:val="00274E14"/>
    <w:rsid w:val="00275626"/>
    <w:rsid w:val="00276353"/>
    <w:rsid w:val="002768F0"/>
    <w:rsid w:val="00276A2A"/>
    <w:rsid w:val="00277136"/>
    <w:rsid w:val="00277C08"/>
    <w:rsid w:val="00277C09"/>
    <w:rsid w:val="0028051F"/>
    <w:rsid w:val="002815C1"/>
    <w:rsid w:val="00282C5D"/>
    <w:rsid w:val="00284013"/>
    <w:rsid w:val="002860C3"/>
    <w:rsid w:val="0028636A"/>
    <w:rsid w:val="00291490"/>
    <w:rsid w:val="00292DC6"/>
    <w:rsid w:val="00293AB1"/>
    <w:rsid w:val="002947E3"/>
    <w:rsid w:val="00295372"/>
    <w:rsid w:val="00295540"/>
    <w:rsid w:val="00295A15"/>
    <w:rsid w:val="002965E4"/>
    <w:rsid w:val="002A1F52"/>
    <w:rsid w:val="002A3009"/>
    <w:rsid w:val="002A5928"/>
    <w:rsid w:val="002A66A7"/>
    <w:rsid w:val="002B0C5A"/>
    <w:rsid w:val="002B1F7A"/>
    <w:rsid w:val="002B60EB"/>
    <w:rsid w:val="002C1291"/>
    <w:rsid w:val="002C1EFD"/>
    <w:rsid w:val="002C2877"/>
    <w:rsid w:val="002C2A27"/>
    <w:rsid w:val="002C49FB"/>
    <w:rsid w:val="002C5260"/>
    <w:rsid w:val="002C52DE"/>
    <w:rsid w:val="002C540B"/>
    <w:rsid w:val="002C6A71"/>
    <w:rsid w:val="002C762D"/>
    <w:rsid w:val="002D21DD"/>
    <w:rsid w:val="002D4065"/>
    <w:rsid w:val="002D66D9"/>
    <w:rsid w:val="002E04CC"/>
    <w:rsid w:val="002E05A1"/>
    <w:rsid w:val="002E1DC8"/>
    <w:rsid w:val="002E1DC9"/>
    <w:rsid w:val="002E2BB2"/>
    <w:rsid w:val="002E5CE2"/>
    <w:rsid w:val="002E7456"/>
    <w:rsid w:val="002E76A5"/>
    <w:rsid w:val="002E7BEA"/>
    <w:rsid w:val="002F08F9"/>
    <w:rsid w:val="002F0BA2"/>
    <w:rsid w:val="002F12FE"/>
    <w:rsid w:val="002F14D1"/>
    <w:rsid w:val="002F193B"/>
    <w:rsid w:val="002F1A1E"/>
    <w:rsid w:val="002F2099"/>
    <w:rsid w:val="002F26D9"/>
    <w:rsid w:val="002F2983"/>
    <w:rsid w:val="002F2F7B"/>
    <w:rsid w:val="002F2FE4"/>
    <w:rsid w:val="002F399B"/>
    <w:rsid w:val="002F3E2E"/>
    <w:rsid w:val="002F4714"/>
    <w:rsid w:val="002F4930"/>
    <w:rsid w:val="002F51EC"/>
    <w:rsid w:val="002F7062"/>
    <w:rsid w:val="003001F9"/>
    <w:rsid w:val="003008A3"/>
    <w:rsid w:val="00307CDC"/>
    <w:rsid w:val="00310045"/>
    <w:rsid w:val="00311351"/>
    <w:rsid w:val="00312EFA"/>
    <w:rsid w:val="00314853"/>
    <w:rsid w:val="00320E0B"/>
    <w:rsid w:val="0032206E"/>
    <w:rsid w:val="0032288B"/>
    <w:rsid w:val="003241D2"/>
    <w:rsid w:val="00325B06"/>
    <w:rsid w:val="00334A97"/>
    <w:rsid w:val="00335476"/>
    <w:rsid w:val="003355C6"/>
    <w:rsid w:val="003368D9"/>
    <w:rsid w:val="00337147"/>
    <w:rsid w:val="00340933"/>
    <w:rsid w:val="00342C52"/>
    <w:rsid w:val="0034403F"/>
    <w:rsid w:val="00347347"/>
    <w:rsid w:val="00351AC2"/>
    <w:rsid w:val="00353112"/>
    <w:rsid w:val="00355644"/>
    <w:rsid w:val="00356EA9"/>
    <w:rsid w:val="00360348"/>
    <w:rsid w:val="00361493"/>
    <w:rsid w:val="003642F3"/>
    <w:rsid w:val="00364346"/>
    <w:rsid w:val="0036518C"/>
    <w:rsid w:val="00366A13"/>
    <w:rsid w:val="00366D65"/>
    <w:rsid w:val="00370F90"/>
    <w:rsid w:val="0037101F"/>
    <w:rsid w:val="00371411"/>
    <w:rsid w:val="00373F53"/>
    <w:rsid w:val="003743ED"/>
    <w:rsid w:val="00386794"/>
    <w:rsid w:val="00386EC5"/>
    <w:rsid w:val="00387188"/>
    <w:rsid w:val="00387B7E"/>
    <w:rsid w:val="00387E07"/>
    <w:rsid w:val="00390F7B"/>
    <w:rsid w:val="00397424"/>
    <w:rsid w:val="00397978"/>
    <w:rsid w:val="003A0AF1"/>
    <w:rsid w:val="003A110E"/>
    <w:rsid w:val="003A4921"/>
    <w:rsid w:val="003A4C0B"/>
    <w:rsid w:val="003A6312"/>
    <w:rsid w:val="003A7696"/>
    <w:rsid w:val="003B418A"/>
    <w:rsid w:val="003B4C9F"/>
    <w:rsid w:val="003B4E62"/>
    <w:rsid w:val="003B6235"/>
    <w:rsid w:val="003B7644"/>
    <w:rsid w:val="003B7FFC"/>
    <w:rsid w:val="003C0A8E"/>
    <w:rsid w:val="003C0B4B"/>
    <w:rsid w:val="003C1CB3"/>
    <w:rsid w:val="003C2E4E"/>
    <w:rsid w:val="003C5AD7"/>
    <w:rsid w:val="003C6162"/>
    <w:rsid w:val="003C6461"/>
    <w:rsid w:val="003D1589"/>
    <w:rsid w:val="003D2B3E"/>
    <w:rsid w:val="003D3F15"/>
    <w:rsid w:val="003D407C"/>
    <w:rsid w:val="003D4F27"/>
    <w:rsid w:val="003D60C2"/>
    <w:rsid w:val="003D65E8"/>
    <w:rsid w:val="003D72F5"/>
    <w:rsid w:val="003E2AAA"/>
    <w:rsid w:val="003E451C"/>
    <w:rsid w:val="003E6980"/>
    <w:rsid w:val="003E7FF1"/>
    <w:rsid w:val="003F0423"/>
    <w:rsid w:val="003F0FB7"/>
    <w:rsid w:val="003F18BC"/>
    <w:rsid w:val="003F2357"/>
    <w:rsid w:val="003F58EF"/>
    <w:rsid w:val="003F6D3A"/>
    <w:rsid w:val="003F7F6B"/>
    <w:rsid w:val="00400034"/>
    <w:rsid w:val="00401DB4"/>
    <w:rsid w:val="00405CDF"/>
    <w:rsid w:val="00406829"/>
    <w:rsid w:val="00406913"/>
    <w:rsid w:val="0040736F"/>
    <w:rsid w:val="004109E2"/>
    <w:rsid w:val="00412552"/>
    <w:rsid w:val="004133BB"/>
    <w:rsid w:val="0041644F"/>
    <w:rsid w:val="004176CB"/>
    <w:rsid w:val="00423283"/>
    <w:rsid w:val="004236F0"/>
    <w:rsid w:val="00423979"/>
    <w:rsid w:val="00425C8F"/>
    <w:rsid w:val="0042761D"/>
    <w:rsid w:val="00430227"/>
    <w:rsid w:val="004303B2"/>
    <w:rsid w:val="00431014"/>
    <w:rsid w:val="00431EB4"/>
    <w:rsid w:val="00433150"/>
    <w:rsid w:val="00433606"/>
    <w:rsid w:val="0043473E"/>
    <w:rsid w:val="004348E1"/>
    <w:rsid w:val="00434CD9"/>
    <w:rsid w:val="00434D51"/>
    <w:rsid w:val="00435BBB"/>
    <w:rsid w:val="0043613D"/>
    <w:rsid w:val="00436A06"/>
    <w:rsid w:val="004414BE"/>
    <w:rsid w:val="00442F98"/>
    <w:rsid w:val="00442FEC"/>
    <w:rsid w:val="00443BF1"/>
    <w:rsid w:val="004445C6"/>
    <w:rsid w:val="00444EF4"/>
    <w:rsid w:val="00445936"/>
    <w:rsid w:val="00446A02"/>
    <w:rsid w:val="00447B28"/>
    <w:rsid w:val="00447D3F"/>
    <w:rsid w:val="00452654"/>
    <w:rsid w:val="00452E20"/>
    <w:rsid w:val="00453DB9"/>
    <w:rsid w:val="004560F7"/>
    <w:rsid w:val="00456167"/>
    <w:rsid w:val="00456399"/>
    <w:rsid w:val="00457198"/>
    <w:rsid w:val="00457468"/>
    <w:rsid w:val="004579E6"/>
    <w:rsid w:val="00463E0B"/>
    <w:rsid w:val="00465390"/>
    <w:rsid w:val="00470E18"/>
    <w:rsid w:val="00471672"/>
    <w:rsid w:val="00471982"/>
    <w:rsid w:val="00471F16"/>
    <w:rsid w:val="004726E9"/>
    <w:rsid w:val="00475B1A"/>
    <w:rsid w:val="0047604B"/>
    <w:rsid w:val="00476320"/>
    <w:rsid w:val="00476A17"/>
    <w:rsid w:val="00480B10"/>
    <w:rsid w:val="00481B69"/>
    <w:rsid w:val="00481EA2"/>
    <w:rsid w:val="0048339F"/>
    <w:rsid w:val="00486850"/>
    <w:rsid w:val="00486DF1"/>
    <w:rsid w:val="00490342"/>
    <w:rsid w:val="00490C9D"/>
    <w:rsid w:val="00491174"/>
    <w:rsid w:val="0049138D"/>
    <w:rsid w:val="00492D6D"/>
    <w:rsid w:val="0049691D"/>
    <w:rsid w:val="004972B9"/>
    <w:rsid w:val="00497A86"/>
    <w:rsid w:val="004A0090"/>
    <w:rsid w:val="004A0740"/>
    <w:rsid w:val="004A2C87"/>
    <w:rsid w:val="004A30DA"/>
    <w:rsid w:val="004A408F"/>
    <w:rsid w:val="004A7042"/>
    <w:rsid w:val="004B02E3"/>
    <w:rsid w:val="004B1394"/>
    <w:rsid w:val="004B3747"/>
    <w:rsid w:val="004B37C2"/>
    <w:rsid w:val="004B62C1"/>
    <w:rsid w:val="004B66AC"/>
    <w:rsid w:val="004B730A"/>
    <w:rsid w:val="004C051E"/>
    <w:rsid w:val="004C28BF"/>
    <w:rsid w:val="004C3146"/>
    <w:rsid w:val="004C6E4E"/>
    <w:rsid w:val="004C705F"/>
    <w:rsid w:val="004C7802"/>
    <w:rsid w:val="004D0BCB"/>
    <w:rsid w:val="004D1418"/>
    <w:rsid w:val="004D1FB8"/>
    <w:rsid w:val="004D2B1A"/>
    <w:rsid w:val="004D368E"/>
    <w:rsid w:val="004D372C"/>
    <w:rsid w:val="004D5647"/>
    <w:rsid w:val="004D613A"/>
    <w:rsid w:val="004D6512"/>
    <w:rsid w:val="004D71FB"/>
    <w:rsid w:val="004E0F08"/>
    <w:rsid w:val="004E15CC"/>
    <w:rsid w:val="004E39E6"/>
    <w:rsid w:val="004E432D"/>
    <w:rsid w:val="004E6059"/>
    <w:rsid w:val="004E686C"/>
    <w:rsid w:val="004E6E39"/>
    <w:rsid w:val="004E7D9E"/>
    <w:rsid w:val="004F3840"/>
    <w:rsid w:val="004F5988"/>
    <w:rsid w:val="004F716D"/>
    <w:rsid w:val="00500297"/>
    <w:rsid w:val="00500B28"/>
    <w:rsid w:val="00500FED"/>
    <w:rsid w:val="00501D48"/>
    <w:rsid w:val="00501D68"/>
    <w:rsid w:val="0050238A"/>
    <w:rsid w:val="00502EBF"/>
    <w:rsid w:val="005033B3"/>
    <w:rsid w:val="00503E14"/>
    <w:rsid w:val="0050551E"/>
    <w:rsid w:val="00505705"/>
    <w:rsid w:val="00505969"/>
    <w:rsid w:val="005065E9"/>
    <w:rsid w:val="00506B2B"/>
    <w:rsid w:val="00511D99"/>
    <w:rsid w:val="00513008"/>
    <w:rsid w:val="005135A5"/>
    <w:rsid w:val="00513BD2"/>
    <w:rsid w:val="00514871"/>
    <w:rsid w:val="005158F7"/>
    <w:rsid w:val="00515959"/>
    <w:rsid w:val="00515B4E"/>
    <w:rsid w:val="00517B8B"/>
    <w:rsid w:val="005206F6"/>
    <w:rsid w:val="00520847"/>
    <w:rsid w:val="00520F4D"/>
    <w:rsid w:val="0052253F"/>
    <w:rsid w:val="00527222"/>
    <w:rsid w:val="00527495"/>
    <w:rsid w:val="00527F96"/>
    <w:rsid w:val="00530419"/>
    <w:rsid w:val="005310DA"/>
    <w:rsid w:val="00532EC4"/>
    <w:rsid w:val="00532F86"/>
    <w:rsid w:val="005336FB"/>
    <w:rsid w:val="00535F01"/>
    <w:rsid w:val="005367B7"/>
    <w:rsid w:val="005372F5"/>
    <w:rsid w:val="00540004"/>
    <w:rsid w:val="005413E9"/>
    <w:rsid w:val="00541F02"/>
    <w:rsid w:val="005436C4"/>
    <w:rsid w:val="0054466A"/>
    <w:rsid w:val="00545A7F"/>
    <w:rsid w:val="005469C6"/>
    <w:rsid w:val="00546C0E"/>
    <w:rsid w:val="00547A45"/>
    <w:rsid w:val="00547EF8"/>
    <w:rsid w:val="005505EB"/>
    <w:rsid w:val="005557DD"/>
    <w:rsid w:val="00556BE5"/>
    <w:rsid w:val="00557384"/>
    <w:rsid w:val="00561684"/>
    <w:rsid w:val="0056370A"/>
    <w:rsid w:val="00565513"/>
    <w:rsid w:val="005656A7"/>
    <w:rsid w:val="00565C09"/>
    <w:rsid w:val="00567388"/>
    <w:rsid w:val="0057162E"/>
    <w:rsid w:val="00571BBA"/>
    <w:rsid w:val="00573558"/>
    <w:rsid w:val="0057401E"/>
    <w:rsid w:val="0057477B"/>
    <w:rsid w:val="00574CF0"/>
    <w:rsid w:val="0057691E"/>
    <w:rsid w:val="00577424"/>
    <w:rsid w:val="0058074C"/>
    <w:rsid w:val="005817DA"/>
    <w:rsid w:val="00581EF6"/>
    <w:rsid w:val="0058269D"/>
    <w:rsid w:val="00582E5C"/>
    <w:rsid w:val="00583361"/>
    <w:rsid w:val="005834D2"/>
    <w:rsid w:val="00584083"/>
    <w:rsid w:val="00584845"/>
    <w:rsid w:val="00584A99"/>
    <w:rsid w:val="00591B4C"/>
    <w:rsid w:val="0059236D"/>
    <w:rsid w:val="0059548F"/>
    <w:rsid w:val="00596B2B"/>
    <w:rsid w:val="005972AC"/>
    <w:rsid w:val="0059745F"/>
    <w:rsid w:val="005A3609"/>
    <w:rsid w:val="005A3E1E"/>
    <w:rsid w:val="005B0588"/>
    <w:rsid w:val="005B0E13"/>
    <w:rsid w:val="005B102A"/>
    <w:rsid w:val="005B3B38"/>
    <w:rsid w:val="005B675D"/>
    <w:rsid w:val="005B73E6"/>
    <w:rsid w:val="005B7ABB"/>
    <w:rsid w:val="005B7C8F"/>
    <w:rsid w:val="005C0E9E"/>
    <w:rsid w:val="005C1C12"/>
    <w:rsid w:val="005C2899"/>
    <w:rsid w:val="005C3432"/>
    <w:rsid w:val="005C3A77"/>
    <w:rsid w:val="005C4D86"/>
    <w:rsid w:val="005C5616"/>
    <w:rsid w:val="005D07EF"/>
    <w:rsid w:val="005D1017"/>
    <w:rsid w:val="005D16D6"/>
    <w:rsid w:val="005D17AD"/>
    <w:rsid w:val="005D2EDF"/>
    <w:rsid w:val="005D3072"/>
    <w:rsid w:val="005D3FB9"/>
    <w:rsid w:val="005D743E"/>
    <w:rsid w:val="005D7CA1"/>
    <w:rsid w:val="005E0AFC"/>
    <w:rsid w:val="005E2C69"/>
    <w:rsid w:val="005E5345"/>
    <w:rsid w:val="005E6BCE"/>
    <w:rsid w:val="005E6DB1"/>
    <w:rsid w:val="005E75AA"/>
    <w:rsid w:val="005E77FA"/>
    <w:rsid w:val="005E7C6F"/>
    <w:rsid w:val="005F0A42"/>
    <w:rsid w:val="005F0AAB"/>
    <w:rsid w:val="005F0D24"/>
    <w:rsid w:val="005F105F"/>
    <w:rsid w:val="005F1E2F"/>
    <w:rsid w:val="005F20D4"/>
    <w:rsid w:val="005F3491"/>
    <w:rsid w:val="005F4F44"/>
    <w:rsid w:val="005F7548"/>
    <w:rsid w:val="005F7C89"/>
    <w:rsid w:val="005F7FC7"/>
    <w:rsid w:val="00600329"/>
    <w:rsid w:val="00600A26"/>
    <w:rsid w:val="006025F5"/>
    <w:rsid w:val="00602904"/>
    <w:rsid w:val="0060408B"/>
    <w:rsid w:val="00610FE8"/>
    <w:rsid w:val="00611404"/>
    <w:rsid w:val="00611624"/>
    <w:rsid w:val="00611A69"/>
    <w:rsid w:val="00611FBB"/>
    <w:rsid w:val="00613DAB"/>
    <w:rsid w:val="00613FA4"/>
    <w:rsid w:val="00621C29"/>
    <w:rsid w:val="0062240D"/>
    <w:rsid w:val="00625205"/>
    <w:rsid w:val="00625D7F"/>
    <w:rsid w:val="006262CD"/>
    <w:rsid w:val="006269E0"/>
    <w:rsid w:val="0063000E"/>
    <w:rsid w:val="00630909"/>
    <w:rsid w:val="00631CA4"/>
    <w:rsid w:val="006327CC"/>
    <w:rsid w:val="006333D8"/>
    <w:rsid w:val="00633A13"/>
    <w:rsid w:val="00634CE1"/>
    <w:rsid w:val="00635B07"/>
    <w:rsid w:val="00635BDA"/>
    <w:rsid w:val="00636917"/>
    <w:rsid w:val="0064209B"/>
    <w:rsid w:val="00643312"/>
    <w:rsid w:val="0064605D"/>
    <w:rsid w:val="006505AE"/>
    <w:rsid w:val="006523C5"/>
    <w:rsid w:val="006535ED"/>
    <w:rsid w:val="00655CAA"/>
    <w:rsid w:val="00656706"/>
    <w:rsid w:val="00656FA5"/>
    <w:rsid w:val="00657B98"/>
    <w:rsid w:val="0066104C"/>
    <w:rsid w:val="00662270"/>
    <w:rsid w:val="006627DF"/>
    <w:rsid w:val="006646FF"/>
    <w:rsid w:val="006664E9"/>
    <w:rsid w:val="00666D10"/>
    <w:rsid w:val="00667A1E"/>
    <w:rsid w:val="006718CE"/>
    <w:rsid w:val="00673313"/>
    <w:rsid w:val="006750E4"/>
    <w:rsid w:val="00676D19"/>
    <w:rsid w:val="006804A0"/>
    <w:rsid w:val="00680AC4"/>
    <w:rsid w:val="00681E0C"/>
    <w:rsid w:val="0068405D"/>
    <w:rsid w:val="006841C4"/>
    <w:rsid w:val="00684A3A"/>
    <w:rsid w:val="00686392"/>
    <w:rsid w:val="00686759"/>
    <w:rsid w:val="00686A78"/>
    <w:rsid w:val="00687BEB"/>
    <w:rsid w:val="00690A0B"/>
    <w:rsid w:val="006922C3"/>
    <w:rsid w:val="00692701"/>
    <w:rsid w:val="006938AF"/>
    <w:rsid w:val="00695626"/>
    <w:rsid w:val="00696753"/>
    <w:rsid w:val="00696D4C"/>
    <w:rsid w:val="00697C9F"/>
    <w:rsid w:val="006A0EA3"/>
    <w:rsid w:val="006A58A7"/>
    <w:rsid w:val="006A5F12"/>
    <w:rsid w:val="006A7977"/>
    <w:rsid w:val="006A7C9D"/>
    <w:rsid w:val="006B0C96"/>
    <w:rsid w:val="006B2F85"/>
    <w:rsid w:val="006B35EC"/>
    <w:rsid w:val="006B3BC0"/>
    <w:rsid w:val="006B4165"/>
    <w:rsid w:val="006B5770"/>
    <w:rsid w:val="006B5961"/>
    <w:rsid w:val="006C0488"/>
    <w:rsid w:val="006C0C9B"/>
    <w:rsid w:val="006C17A8"/>
    <w:rsid w:val="006C2255"/>
    <w:rsid w:val="006C27D8"/>
    <w:rsid w:val="006C49A9"/>
    <w:rsid w:val="006C534F"/>
    <w:rsid w:val="006C5C06"/>
    <w:rsid w:val="006C77AF"/>
    <w:rsid w:val="006D1430"/>
    <w:rsid w:val="006D249E"/>
    <w:rsid w:val="006D5E5E"/>
    <w:rsid w:val="006D610E"/>
    <w:rsid w:val="006D6196"/>
    <w:rsid w:val="006D75A2"/>
    <w:rsid w:val="006E01F3"/>
    <w:rsid w:val="006E07D4"/>
    <w:rsid w:val="006E1D0A"/>
    <w:rsid w:val="006E1F4B"/>
    <w:rsid w:val="006E2430"/>
    <w:rsid w:val="006E3A17"/>
    <w:rsid w:val="006E566F"/>
    <w:rsid w:val="006E6070"/>
    <w:rsid w:val="006E793E"/>
    <w:rsid w:val="006F0B2B"/>
    <w:rsid w:val="006F0F77"/>
    <w:rsid w:val="006F1E03"/>
    <w:rsid w:val="006F231E"/>
    <w:rsid w:val="006F2DB9"/>
    <w:rsid w:val="006F2DC6"/>
    <w:rsid w:val="006F3D88"/>
    <w:rsid w:val="006F4387"/>
    <w:rsid w:val="006F61A5"/>
    <w:rsid w:val="00700C85"/>
    <w:rsid w:val="0070526B"/>
    <w:rsid w:val="00705A45"/>
    <w:rsid w:val="00707FFE"/>
    <w:rsid w:val="00711272"/>
    <w:rsid w:val="007152C7"/>
    <w:rsid w:val="00716D37"/>
    <w:rsid w:val="00722388"/>
    <w:rsid w:val="007235C0"/>
    <w:rsid w:val="007239E5"/>
    <w:rsid w:val="0072427B"/>
    <w:rsid w:val="007243BA"/>
    <w:rsid w:val="00724F8C"/>
    <w:rsid w:val="00725E53"/>
    <w:rsid w:val="00726BFF"/>
    <w:rsid w:val="0072745B"/>
    <w:rsid w:val="0072784F"/>
    <w:rsid w:val="00727A77"/>
    <w:rsid w:val="00730AEC"/>
    <w:rsid w:val="007316E9"/>
    <w:rsid w:val="0073266B"/>
    <w:rsid w:val="007337C7"/>
    <w:rsid w:val="007343AF"/>
    <w:rsid w:val="007346FD"/>
    <w:rsid w:val="007350AF"/>
    <w:rsid w:val="00736271"/>
    <w:rsid w:val="0073704D"/>
    <w:rsid w:val="007413B4"/>
    <w:rsid w:val="00742951"/>
    <w:rsid w:val="007458E0"/>
    <w:rsid w:val="00745BA1"/>
    <w:rsid w:val="00746185"/>
    <w:rsid w:val="007461A0"/>
    <w:rsid w:val="007472C0"/>
    <w:rsid w:val="00750CCB"/>
    <w:rsid w:val="007526B7"/>
    <w:rsid w:val="007550A0"/>
    <w:rsid w:val="00755503"/>
    <w:rsid w:val="00755B44"/>
    <w:rsid w:val="0075640F"/>
    <w:rsid w:val="00760469"/>
    <w:rsid w:val="00762023"/>
    <w:rsid w:val="00762677"/>
    <w:rsid w:val="0076471C"/>
    <w:rsid w:val="00764971"/>
    <w:rsid w:val="00771A09"/>
    <w:rsid w:val="00773410"/>
    <w:rsid w:val="00773A51"/>
    <w:rsid w:val="00776998"/>
    <w:rsid w:val="00777061"/>
    <w:rsid w:val="00780B08"/>
    <w:rsid w:val="00780D89"/>
    <w:rsid w:val="00781AC1"/>
    <w:rsid w:val="00781D83"/>
    <w:rsid w:val="00781ECE"/>
    <w:rsid w:val="00783EEE"/>
    <w:rsid w:val="007844B6"/>
    <w:rsid w:val="00785EC5"/>
    <w:rsid w:val="00791AD1"/>
    <w:rsid w:val="007927CE"/>
    <w:rsid w:val="007964E2"/>
    <w:rsid w:val="007A0007"/>
    <w:rsid w:val="007A0373"/>
    <w:rsid w:val="007A13BD"/>
    <w:rsid w:val="007A14DE"/>
    <w:rsid w:val="007A1BD9"/>
    <w:rsid w:val="007A27B9"/>
    <w:rsid w:val="007A308E"/>
    <w:rsid w:val="007A3C1B"/>
    <w:rsid w:val="007A4176"/>
    <w:rsid w:val="007A426C"/>
    <w:rsid w:val="007A431D"/>
    <w:rsid w:val="007A4F8A"/>
    <w:rsid w:val="007A5DBF"/>
    <w:rsid w:val="007B397A"/>
    <w:rsid w:val="007B5ECF"/>
    <w:rsid w:val="007B7BEA"/>
    <w:rsid w:val="007C150D"/>
    <w:rsid w:val="007C2B6C"/>
    <w:rsid w:val="007C5312"/>
    <w:rsid w:val="007C5F63"/>
    <w:rsid w:val="007C713F"/>
    <w:rsid w:val="007C7308"/>
    <w:rsid w:val="007D0B03"/>
    <w:rsid w:val="007D2760"/>
    <w:rsid w:val="007D2A4B"/>
    <w:rsid w:val="007D2D2C"/>
    <w:rsid w:val="007D34C7"/>
    <w:rsid w:val="007D4EC3"/>
    <w:rsid w:val="007D6623"/>
    <w:rsid w:val="007D7831"/>
    <w:rsid w:val="007E061A"/>
    <w:rsid w:val="007E1C67"/>
    <w:rsid w:val="007E1FD7"/>
    <w:rsid w:val="007E1FDF"/>
    <w:rsid w:val="007E2796"/>
    <w:rsid w:val="007E295F"/>
    <w:rsid w:val="007E29A9"/>
    <w:rsid w:val="007E45BF"/>
    <w:rsid w:val="007E4E13"/>
    <w:rsid w:val="007E5368"/>
    <w:rsid w:val="007E659B"/>
    <w:rsid w:val="007E759C"/>
    <w:rsid w:val="007E787E"/>
    <w:rsid w:val="007F0279"/>
    <w:rsid w:val="007F0ABD"/>
    <w:rsid w:val="007F155F"/>
    <w:rsid w:val="007F39D9"/>
    <w:rsid w:val="007F3AAA"/>
    <w:rsid w:val="007F4E72"/>
    <w:rsid w:val="007F52F9"/>
    <w:rsid w:val="007F7F62"/>
    <w:rsid w:val="00800097"/>
    <w:rsid w:val="00801CA1"/>
    <w:rsid w:val="00802224"/>
    <w:rsid w:val="00803216"/>
    <w:rsid w:val="0080401C"/>
    <w:rsid w:val="008043AD"/>
    <w:rsid w:val="0080518C"/>
    <w:rsid w:val="0080548E"/>
    <w:rsid w:val="00806AC9"/>
    <w:rsid w:val="008105A0"/>
    <w:rsid w:val="00811949"/>
    <w:rsid w:val="00812AE8"/>
    <w:rsid w:val="0081709F"/>
    <w:rsid w:val="00817422"/>
    <w:rsid w:val="00821737"/>
    <w:rsid w:val="00822A4F"/>
    <w:rsid w:val="008237C1"/>
    <w:rsid w:val="008242E5"/>
    <w:rsid w:val="00824652"/>
    <w:rsid w:val="008257E8"/>
    <w:rsid w:val="00826DF6"/>
    <w:rsid w:val="0083009B"/>
    <w:rsid w:val="00833108"/>
    <w:rsid w:val="00834B73"/>
    <w:rsid w:val="00835007"/>
    <w:rsid w:val="0083556C"/>
    <w:rsid w:val="0083575F"/>
    <w:rsid w:val="00836136"/>
    <w:rsid w:val="00836541"/>
    <w:rsid w:val="00836F20"/>
    <w:rsid w:val="00837498"/>
    <w:rsid w:val="00837615"/>
    <w:rsid w:val="00837BC5"/>
    <w:rsid w:val="008409EC"/>
    <w:rsid w:val="00842160"/>
    <w:rsid w:val="00842A30"/>
    <w:rsid w:val="00844523"/>
    <w:rsid w:val="00845092"/>
    <w:rsid w:val="00845344"/>
    <w:rsid w:val="008453F5"/>
    <w:rsid w:val="00845597"/>
    <w:rsid w:val="008467F3"/>
    <w:rsid w:val="0084788F"/>
    <w:rsid w:val="00847CA7"/>
    <w:rsid w:val="00847DBC"/>
    <w:rsid w:val="008509A2"/>
    <w:rsid w:val="008534DB"/>
    <w:rsid w:val="008544EB"/>
    <w:rsid w:val="00854EE3"/>
    <w:rsid w:val="008557D3"/>
    <w:rsid w:val="0085615F"/>
    <w:rsid w:val="00857808"/>
    <w:rsid w:val="0086199B"/>
    <w:rsid w:val="0086359A"/>
    <w:rsid w:val="00863F3F"/>
    <w:rsid w:val="00864355"/>
    <w:rsid w:val="00864DE7"/>
    <w:rsid w:val="0086588D"/>
    <w:rsid w:val="0086697B"/>
    <w:rsid w:val="00871A24"/>
    <w:rsid w:val="0087331C"/>
    <w:rsid w:val="00874048"/>
    <w:rsid w:val="00874ECA"/>
    <w:rsid w:val="00875478"/>
    <w:rsid w:val="00875504"/>
    <w:rsid w:val="008768B5"/>
    <w:rsid w:val="00876AA6"/>
    <w:rsid w:val="00877BA4"/>
    <w:rsid w:val="00883843"/>
    <w:rsid w:val="00883E7D"/>
    <w:rsid w:val="008854E4"/>
    <w:rsid w:val="008877A9"/>
    <w:rsid w:val="00890B31"/>
    <w:rsid w:val="00892C43"/>
    <w:rsid w:val="00894FE9"/>
    <w:rsid w:val="00895438"/>
    <w:rsid w:val="008964F6"/>
    <w:rsid w:val="00897FB5"/>
    <w:rsid w:val="008A0D89"/>
    <w:rsid w:val="008A29BE"/>
    <w:rsid w:val="008A388A"/>
    <w:rsid w:val="008A683A"/>
    <w:rsid w:val="008B02A7"/>
    <w:rsid w:val="008B271C"/>
    <w:rsid w:val="008B3718"/>
    <w:rsid w:val="008B3BB6"/>
    <w:rsid w:val="008B424E"/>
    <w:rsid w:val="008B4715"/>
    <w:rsid w:val="008B496A"/>
    <w:rsid w:val="008B4AF0"/>
    <w:rsid w:val="008B590A"/>
    <w:rsid w:val="008B6A53"/>
    <w:rsid w:val="008B6FA5"/>
    <w:rsid w:val="008B78FE"/>
    <w:rsid w:val="008C0290"/>
    <w:rsid w:val="008C0654"/>
    <w:rsid w:val="008C0713"/>
    <w:rsid w:val="008C5C65"/>
    <w:rsid w:val="008C77FF"/>
    <w:rsid w:val="008D074A"/>
    <w:rsid w:val="008D0E6B"/>
    <w:rsid w:val="008D2200"/>
    <w:rsid w:val="008D2627"/>
    <w:rsid w:val="008D6A34"/>
    <w:rsid w:val="008D732E"/>
    <w:rsid w:val="008E00DD"/>
    <w:rsid w:val="008E018F"/>
    <w:rsid w:val="008E0775"/>
    <w:rsid w:val="008E1370"/>
    <w:rsid w:val="008E1F65"/>
    <w:rsid w:val="008E35F8"/>
    <w:rsid w:val="008E4E9B"/>
    <w:rsid w:val="008E54B8"/>
    <w:rsid w:val="008E5E24"/>
    <w:rsid w:val="008E6227"/>
    <w:rsid w:val="008E688A"/>
    <w:rsid w:val="008E6A75"/>
    <w:rsid w:val="008F0F9F"/>
    <w:rsid w:val="008F2129"/>
    <w:rsid w:val="008F2906"/>
    <w:rsid w:val="008F4FA7"/>
    <w:rsid w:val="008F5342"/>
    <w:rsid w:val="008F56D8"/>
    <w:rsid w:val="008F61BA"/>
    <w:rsid w:val="008F6965"/>
    <w:rsid w:val="00900710"/>
    <w:rsid w:val="00903D3C"/>
    <w:rsid w:val="00904B37"/>
    <w:rsid w:val="0090645E"/>
    <w:rsid w:val="00906C52"/>
    <w:rsid w:val="00906CA1"/>
    <w:rsid w:val="00907B11"/>
    <w:rsid w:val="00910340"/>
    <w:rsid w:val="009108DF"/>
    <w:rsid w:val="0091149C"/>
    <w:rsid w:val="0091193C"/>
    <w:rsid w:val="00911986"/>
    <w:rsid w:val="00913131"/>
    <w:rsid w:val="00914A82"/>
    <w:rsid w:val="00915D83"/>
    <w:rsid w:val="009160B4"/>
    <w:rsid w:val="0091621E"/>
    <w:rsid w:val="00916B38"/>
    <w:rsid w:val="00916B65"/>
    <w:rsid w:val="0092265E"/>
    <w:rsid w:val="0092332E"/>
    <w:rsid w:val="009244AA"/>
    <w:rsid w:val="0092452C"/>
    <w:rsid w:val="00924B38"/>
    <w:rsid w:val="00925651"/>
    <w:rsid w:val="00925851"/>
    <w:rsid w:val="00927BD6"/>
    <w:rsid w:val="00930801"/>
    <w:rsid w:val="00931597"/>
    <w:rsid w:val="00931814"/>
    <w:rsid w:val="00932178"/>
    <w:rsid w:val="00932805"/>
    <w:rsid w:val="00932E70"/>
    <w:rsid w:val="00933366"/>
    <w:rsid w:val="00933754"/>
    <w:rsid w:val="009338BD"/>
    <w:rsid w:val="00933992"/>
    <w:rsid w:val="00934027"/>
    <w:rsid w:val="00935156"/>
    <w:rsid w:val="0093703E"/>
    <w:rsid w:val="00937533"/>
    <w:rsid w:val="00937A9E"/>
    <w:rsid w:val="009407BA"/>
    <w:rsid w:val="0094201E"/>
    <w:rsid w:val="00942091"/>
    <w:rsid w:val="0094229A"/>
    <w:rsid w:val="00944317"/>
    <w:rsid w:val="0094541D"/>
    <w:rsid w:val="009455A1"/>
    <w:rsid w:val="0094579B"/>
    <w:rsid w:val="00945D88"/>
    <w:rsid w:val="00946CFE"/>
    <w:rsid w:val="009477AC"/>
    <w:rsid w:val="0095034E"/>
    <w:rsid w:val="00950697"/>
    <w:rsid w:val="0095287F"/>
    <w:rsid w:val="00952B78"/>
    <w:rsid w:val="00953D5A"/>
    <w:rsid w:val="0095784D"/>
    <w:rsid w:val="00957AF2"/>
    <w:rsid w:val="00960C9A"/>
    <w:rsid w:val="00961227"/>
    <w:rsid w:val="00961488"/>
    <w:rsid w:val="009614C2"/>
    <w:rsid w:val="00961C1B"/>
    <w:rsid w:val="0096221C"/>
    <w:rsid w:val="00962BCE"/>
    <w:rsid w:val="0096348F"/>
    <w:rsid w:val="0096640E"/>
    <w:rsid w:val="00966DC5"/>
    <w:rsid w:val="00966EFF"/>
    <w:rsid w:val="00967B2F"/>
    <w:rsid w:val="00967EC8"/>
    <w:rsid w:val="00971542"/>
    <w:rsid w:val="00971869"/>
    <w:rsid w:val="0097200A"/>
    <w:rsid w:val="00972B5F"/>
    <w:rsid w:val="009730CC"/>
    <w:rsid w:val="00973677"/>
    <w:rsid w:val="00973CB1"/>
    <w:rsid w:val="009759C8"/>
    <w:rsid w:val="00975F27"/>
    <w:rsid w:val="0097669B"/>
    <w:rsid w:val="00976B45"/>
    <w:rsid w:val="009800B4"/>
    <w:rsid w:val="00981343"/>
    <w:rsid w:val="00983013"/>
    <w:rsid w:val="00985BD0"/>
    <w:rsid w:val="009875BA"/>
    <w:rsid w:val="00991994"/>
    <w:rsid w:val="009922BC"/>
    <w:rsid w:val="009945E2"/>
    <w:rsid w:val="00996997"/>
    <w:rsid w:val="009971C2"/>
    <w:rsid w:val="009A0BF7"/>
    <w:rsid w:val="009A1EF9"/>
    <w:rsid w:val="009A2AF0"/>
    <w:rsid w:val="009A4096"/>
    <w:rsid w:val="009A492C"/>
    <w:rsid w:val="009A5100"/>
    <w:rsid w:val="009A64DF"/>
    <w:rsid w:val="009A653E"/>
    <w:rsid w:val="009A667E"/>
    <w:rsid w:val="009A6D6B"/>
    <w:rsid w:val="009B0714"/>
    <w:rsid w:val="009B0C6B"/>
    <w:rsid w:val="009B0CFB"/>
    <w:rsid w:val="009B167A"/>
    <w:rsid w:val="009B75ED"/>
    <w:rsid w:val="009C15C7"/>
    <w:rsid w:val="009C1C4E"/>
    <w:rsid w:val="009C4E0E"/>
    <w:rsid w:val="009D145E"/>
    <w:rsid w:val="009D153F"/>
    <w:rsid w:val="009D33B6"/>
    <w:rsid w:val="009D415F"/>
    <w:rsid w:val="009D4E51"/>
    <w:rsid w:val="009D5268"/>
    <w:rsid w:val="009E118E"/>
    <w:rsid w:val="009E2F95"/>
    <w:rsid w:val="009E3A2C"/>
    <w:rsid w:val="009E4AAF"/>
    <w:rsid w:val="009E623C"/>
    <w:rsid w:val="009E6BCA"/>
    <w:rsid w:val="009E6F01"/>
    <w:rsid w:val="009E76E9"/>
    <w:rsid w:val="009E79EF"/>
    <w:rsid w:val="009F3641"/>
    <w:rsid w:val="009F3D82"/>
    <w:rsid w:val="009F3FC5"/>
    <w:rsid w:val="009F41A0"/>
    <w:rsid w:val="009F45D3"/>
    <w:rsid w:val="009F5298"/>
    <w:rsid w:val="009F6A27"/>
    <w:rsid w:val="009F6A9B"/>
    <w:rsid w:val="009F7565"/>
    <w:rsid w:val="00A040EC"/>
    <w:rsid w:val="00A04E11"/>
    <w:rsid w:val="00A0713D"/>
    <w:rsid w:val="00A103F5"/>
    <w:rsid w:val="00A10BC8"/>
    <w:rsid w:val="00A10EE2"/>
    <w:rsid w:val="00A119C7"/>
    <w:rsid w:val="00A12A2D"/>
    <w:rsid w:val="00A12B41"/>
    <w:rsid w:val="00A12E27"/>
    <w:rsid w:val="00A1598D"/>
    <w:rsid w:val="00A15F2E"/>
    <w:rsid w:val="00A21064"/>
    <w:rsid w:val="00A2111D"/>
    <w:rsid w:val="00A223DF"/>
    <w:rsid w:val="00A22654"/>
    <w:rsid w:val="00A2497C"/>
    <w:rsid w:val="00A24BF5"/>
    <w:rsid w:val="00A24C5C"/>
    <w:rsid w:val="00A26796"/>
    <w:rsid w:val="00A275B5"/>
    <w:rsid w:val="00A27DE4"/>
    <w:rsid w:val="00A31EBF"/>
    <w:rsid w:val="00A3331D"/>
    <w:rsid w:val="00A34622"/>
    <w:rsid w:val="00A35653"/>
    <w:rsid w:val="00A3695A"/>
    <w:rsid w:val="00A36DE7"/>
    <w:rsid w:val="00A37B2D"/>
    <w:rsid w:val="00A4155C"/>
    <w:rsid w:val="00A41798"/>
    <w:rsid w:val="00A42A84"/>
    <w:rsid w:val="00A445EC"/>
    <w:rsid w:val="00A448D1"/>
    <w:rsid w:val="00A45829"/>
    <w:rsid w:val="00A46D5A"/>
    <w:rsid w:val="00A51949"/>
    <w:rsid w:val="00A524C5"/>
    <w:rsid w:val="00A5389D"/>
    <w:rsid w:val="00A56140"/>
    <w:rsid w:val="00A56449"/>
    <w:rsid w:val="00A57E34"/>
    <w:rsid w:val="00A605F3"/>
    <w:rsid w:val="00A607A4"/>
    <w:rsid w:val="00A61E4A"/>
    <w:rsid w:val="00A626AD"/>
    <w:rsid w:val="00A639B3"/>
    <w:rsid w:val="00A660CE"/>
    <w:rsid w:val="00A66E6D"/>
    <w:rsid w:val="00A7093D"/>
    <w:rsid w:val="00A70C2B"/>
    <w:rsid w:val="00A7212A"/>
    <w:rsid w:val="00A727A1"/>
    <w:rsid w:val="00A72A1A"/>
    <w:rsid w:val="00A7320E"/>
    <w:rsid w:val="00A73682"/>
    <w:rsid w:val="00A74955"/>
    <w:rsid w:val="00A751BA"/>
    <w:rsid w:val="00A75E5D"/>
    <w:rsid w:val="00A769CF"/>
    <w:rsid w:val="00A77FFB"/>
    <w:rsid w:val="00A8008F"/>
    <w:rsid w:val="00A82105"/>
    <w:rsid w:val="00A83711"/>
    <w:rsid w:val="00A83FA7"/>
    <w:rsid w:val="00A83FAC"/>
    <w:rsid w:val="00A84268"/>
    <w:rsid w:val="00A86225"/>
    <w:rsid w:val="00A86361"/>
    <w:rsid w:val="00A867C1"/>
    <w:rsid w:val="00A86981"/>
    <w:rsid w:val="00A874B8"/>
    <w:rsid w:val="00A87B09"/>
    <w:rsid w:val="00A87CB5"/>
    <w:rsid w:val="00A911AF"/>
    <w:rsid w:val="00A9535E"/>
    <w:rsid w:val="00A96526"/>
    <w:rsid w:val="00A9683A"/>
    <w:rsid w:val="00A9734B"/>
    <w:rsid w:val="00A973AC"/>
    <w:rsid w:val="00A977EF"/>
    <w:rsid w:val="00A97813"/>
    <w:rsid w:val="00AA2C4A"/>
    <w:rsid w:val="00AA3AA5"/>
    <w:rsid w:val="00AA5B02"/>
    <w:rsid w:val="00AA66A7"/>
    <w:rsid w:val="00AA708C"/>
    <w:rsid w:val="00AA76F1"/>
    <w:rsid w:val="00AA7FEF"/>
    <w:rsid w:val="00AB2583"/>
    <w:rsid w:val="00AB40EC"/>
    <w:rsid w:val="00AB466D"/>
    <w:rsid w:val="00AB46F5"/>
    <w:rsid w:val="00AB6853"/>
    <w:rsid w:val="00AC2873"/>
    <w:rsid w:val="00AC2FC6"/>
    <w:rsid w:val="00AC6B87"/>
    <w:rsid w:val="00AD1973"/>
    <w:rsid w:val="00AD29A1"/>
    <w:rsid w:val="00AD2CE3"/>
    <w:rsid w:val="00AD39E5"/>
    <w:rsid w:val="00AD3CB9"/>
    <w:rsid w:val="00AD3DA6"/>
    <w:rsid w:val="00AD4221"/>
    <w:rsid w:val="00AD51AB"/>
    <w:rsid w:val="00AD5CCA"/>
    <w:rsid w:val="00AE1B0F"/>
    <w:rsid w:val="00AE2019"/>
    <w:rsid w:val="00AE30CC"/>
    <w:rsid w:val="00AE3297"/>
    <w:rsid w:val="00AE3CF7"/>
    <w:rsid w:val="00AE3DC9"/>
    <w:rsid w:val="00AF09EF"/>
    <w:rsid w:val="00AF0BDB"/>
    <w:rsid w:val="00AF1855"/>
    <w:rsid w:val="00AF39A1"/>
    <w:rsid w:val="00AF3BB4"/>
    <w:rsid w:val="00AF5CBE"/>
    <w:rsid w:val="00AF65B5"/>
    <w:rsid w:val="00AF7489"/>
    <w:rsid w:val="00B00CD8"/>
    <w:rsid w:val="00B0136B"/>
    <w:rsid w:val="00B0304D"/>
    <w:rsid w:val="00B04F59"/>
    <w:rsid w:val="00B05F92"/>
    <w:rsid w:val="00B10093"/>
    <w:rsid w:val="00B1178B"/>
    <w:rsid w:val="00B11FC3"/>
    <w:rsid w:val="00B128B0"/>
    <w:rsid w:val="00B12BD0"/>
    <w:rsid w:val="00B14D77"/>
    <w:rsid w:val="00B15411"/>
    <w:rsid w:val="00B15792"/>
    <w:rsid w:val="00B17C01"/>
    <w:rsid w:val="00B20825"/>
    <w:rsid w:val="00B22AD2"/>
    <w:rsid w:val="00B2320F"/>
    <w:rsid w:val="00B2493B"/>
    <w:rsid w:val="00B260A6"/>
    <w:rsid w:val="00B277CF"/>
    <w:rsid w:val="00B30117"/>
    <w:rsid w:val="00B30516"/>
    <w:rsid w:val="00B309BB"/>
    <w:rsid w:val="00B30EA8"/>
    <w:rsid w:val="00B31573"/>
    <w:rsid w:val="00B31955"/>
    <w:rsid w:val="00B32515"/>
    <w:rsid w:val="00B33EA9"/>
    <w:rsid w:val="00B34C91"/>
    <w:rsid w:val="00B3532A"/>
    <w:rsid w:val="00B37685"/>
    <w:rsid w:val="00B376AD"/>
    <w:rsid w:val="00B40332"/>
    <w:rsid w:val="00B43110"/>
    <w:rsid w:val="00B43CCF"/>
    <w:rsid w:val="00B43ED4"/>
    <w:rsid w:val="00B4548E"/>
    <w:rsid w:val="00B46562"/>
    <w:rsid w:val="00B4771A"/>
    <w:rsid w:val="00B4794B"/>
    <w:rsid w:val="00B47DEC"/>
    <w:rsid w:val="00B50774"/>
    <w:rsid w:val="00B544C2"/>
    <w:rsid w:val="00B54CFC"/>
    <w:rsid w:val="00B56720"/>
    <w:rsid w:val="00B61DF2"/>
    <w:rsid w:val="00B62253"/>
    <w:rsid w:val="00B624F4"/>
    <w:rsid w:val="00B63A2E"/>
    <w:rsid w:val="00B64F7C"/>
    <w:rsid w:val="00B65BC2"/>
    <w:rsid w:val="00B66CC0"/>
    <w:rsid w:val="00B736D9"/>
    <w:rsid w:val="00B738FA"/>
    <w:rsid w:val="00B75048"/>
    <w:rsid w:val="00B770FD"/>
    <w:rsid w:val="00B800E6"/>
    <w:rsid w:val="00B80781"/>
    <w:rsid w:val="00B82AB0"/>
    <w:rsid w:val="00B855FB"/>
    <w:rsid w:val="00B861E0"/>
    <w:rsid w:val="00B86825"/>
    <w:rsid w:val="00B86FB2"/>
    <w:rsid w:val="00B874F5"/>
    <w:rsid w:val="00B9107D"/>
    <w:rsid w:val="00B91111"/>
    <w:rsid w:val="00B91B51"/>
    <w:rsid w:val="00B9269F"/>
    <w:rsid w:val="00B9315A"/>
    <w:rsid w:val="00B97D7C"/>
    <w:rsid w:val="00BA162F"/>
    <w:rsid w:val="00BA1DA3"/>
    <w:rsid w:val="00BA2F15"/>
    <w:rsid w:val="00BA3C22"/>
    <w:rsid w:val="00BA4B78"/>
    <w:rsid w:val="00BA600C"/>
    <w:rsid w:val="00BA738E"/>
    <w:rsid w:val="00BB0853"/>
    <w:rsid w:val="00BB0BAE"/>
    <w:rsid w:val="00BB1254"/>
    <w:rsid w:val="00BB245C"/>
    <w:rsid w:val="00BB2AB1"/>
    <w:rsid w:val="00BB5E77"/>
    <w:rsid w:val="00BC22BA"/>
    <w:rsid w:val="00BC29C7"/>
    <w:rsid w:val="00BC2D47"/>
    <w:rsid w:val="00BC2EC0"/>
    <w:rsid w:val="00BC3324"/>
    <w:rsid w:val="00BC3836"/>
    <w:rsid w:val="00BC3C11"/>
    <w:rsid w:val="00BC5DA3"/>
    <w:rsid w:val="00BD0A82"/>
    <w:rsid w:val="00BD0F86"/>
    <w:rsid w:val="00BD30A1"/>
    <w:rsid w:val="00BD48EB"/>
    <w:rsid w:val="00BD6400"/>
    <w:rsid w:val="00BD6E6A"/>
    <w:rsid w:val="00BE157F"/>
    <w:rsid w:val="00BE1AA9"/>
    <w:rsid w:val="00BE65CB"/>
    <w:rsid w:val="00BE65FE"/>
    <w:rsid w:val="00BE7107"/>
    <w:rsid w:val="00BE798D"/>
    <w:rsid w:val="00BF09D6"/>
    <w:rsid w:val="00BF3D68"/>
    <w:rsid w:val="00BF4938"/>
    <w:rsid w:val="00BF74C8"/>
    <w:rsid w:val="00C0010A"/>
    <w:rsid w:val="00C0701A"/>
    <w:rsid w:val="00C119F1"/>
    <w:rsid w:val="00C13572"/>
    <w:rsid w:val="00C13DCE"/>
    <w:rsid w:val="00C150CE"/>
    <w:rsid w:val="00C15E89"/>
    <w:rsid w:val="00C16744"/>
    <w:rsid w:val="00C17FE2"/>
    <w:rsid w:val="00C21C52"/>
    <w:rsid w:val="00C21EAA"/>
    <w:rsid w:val="00C2292B"/>
    <w:rsid w:val="00C230B2"/>
    <w:rsid w:val="00C25E3D"/>
    <w:rsid w:val="00C261DB"/>
    <w:rsid w:val="00C27617"/>
    <w:rsid w:val="00C27689"/>
    <w:rsid w:val="00C3743F"/>
    <w:rsid w:val="00C4004E"/>
    <w:rsid w:val="00C40E93"/>
    <w:rsid w:val="00C43F5B"/>
    <w:rsid w:val="00C44DF6"/>
    <w:rsid w:val="00C4550E"/>
    <w:rsid w:val="00C47C33"/>
    <w:rsid w:val="00C5201D"/>
    <w:rsid w:val="00C529A1"/>
    <w:rsid w:val="00C55A07"/>
    <w:rsid w:val="00C55A8D"/>
    <w:rsid w:val="00C55EE1"/>
    <w:rsid w:val="00C571A6"/>
    <w:rsid w:val="00C5787D"/>
    <w:rsid w:val="00C57B47"/>
    <w:rsid w:val="00C57E50"/>
    <w:rsid w:val="00C60078"/>
    <w:rsid w:val="00C61B17"/>
    <w:rsid w:val="00C628B4"/>
    <w:rsid w:val="00C67191"/>
    <w:rsid w:val="00C732B9"/>
    <w:rsid w:val="00C737FF"/>
    <w:rsid w:val="00C74E60"/>
    <w:rsid w:val="00C75404"/>
    <w:rsid w:val="00C7600C"/>
    <w:rsid w:val="00C769B0"/>
    <w:rsid w:val="00C769C3"/>
    <w:rsid w:val="00C77E93"/>
    <w:rsid w:val="00C83897"/>
    <w:rsid w:val="00C83E2A"/>
    <w:rsid w:val="00C8430C"/>
    <w:rsid w:val="00C84E2B"/>
    <w:rsid w:val="00C85314"/>
    <w:rsid w:val="00C85C6D"/>
    <w:rsid w:val="00C86282"/>
    <w:rsid w:val="00C8652D"/>
    <w:rsid w:val="00C875A7"/>
    <w:rsid w:val="00C90233"/>
    <w:rsid w:val="00C9057E"/>
    <w:rsid w:val="00C9130C"/>
    <w:rsid w:val="00C91545"/>
    <w:rsid w:val="00C92B73"/>
    <w:rsid w:val="00C933AD"/>
    <w:rsid w:val="00C941BA"/>
    <w:rsid w:val="00C9434F"/>
    <w:rsid w:val="00C9577A"/>
    <w:rsid w:val="00C9775E"/>
    <w:rsid w:val="00C97D93"/>
    <w:rsid w:val="00CA03EE"/>
    <w:rsid w:val="00CA2DC8"/>
    <w:rsid w:val="00CA493F"/>
    <w:rsid w:val="00CA6AD2"/>
    <w:rsid w:val="00CA6B7D"/>
    <w:rsid w:val="00CA6BB8"/>
    <w:rsid w:val="00CA76E3"/>
    <w:rsid w:val="00CB0B3C"/>
    <w:rsid w:val="00CB6460"/>
    <w:rsid w:val="00CB7DFA"/>
    <w:rsid w:val="00CC09C1"/>
    <w:rsid w:val="00CC0BB2"/>
    <w:rsid w:val="00CC1924"/>
    <w:rsid w:val="00CC194E"/>
    <w:rsid w:val="00CC2230"/>
    <w:rsid w:val="00CC23ED"/>
    <w:rsid w:val="00CC42DE"/>
    <w:rsid w:val="00CC666B"/>
    <w:rsid w:val="00CC6684"/>
    <w:rsid w:val="00CD26E2"/>
    <w:rsid w:val="00CD39D2"/>
    <w:rsid w:val="00CD41C5"/>
    <w:rsid w:val="00CD505B"/>
    <w:rsid w:val="00CD5A91"/>
    <w:rsid w:val="00CD6275"/>
    <w:rsid w:val="00CD72EA"/>
    <w:rsid w:val="00CD767A"/>
    <w:rsid w:val="00CE05F4"/>
    <w:rsid w:val="00CE17E0"/>
    <w:rsid w:val="00CE1AE5"/>
    <w:rsid w:val="00CE2433"/>
    <w:rsid w:val="00CE49EF"/>
    <w:rsid w:val="00CE4D9C"/>
    <w:rsid w:val="00CE5883"/>
    <w:rsid w:val="00CE7B98"/>
    <w:rsid w:val="00CE7D1A"/>
    <w:rsid w:val="00CF2DE9"/>
    <w:rsid w:val="00CF3705"/>
    <w:rsid w:val="00CF3DB6"/>
    <w:rsid w:val="00CF4BC9"/>
    <w:rsid w:val="00CF5B79"/>
    <w:rsid w:val="00CF7F83"/>
    <w:rsid w:val="00D014EC"/>
    <w:rsid w:val="00D02A47"/>
    <w:rsid w:val="00D040D4"/>
    <w:rsid w:val="00D077D4"/>
    <w:rsid w:val="00D101AE"/>
    <w:rsid w:val="00D11369"/>
    <w:rsid w:val="00D1271C"/>
    <w:rsid w:val="00D12B9E"/>
    <w:rsid w:val="00D136F4"/>
    <w:rsid w:val="00D14152"/>
    <w:rsid w:val="00D15367"/>
    <w:rsid w:val="00D16431"/>
    <w:rsid w:val="00D16CC3"/>
    <w:rsid w:val="00D171E7"/>
    <w:rsid w:val="00D17662"/>
    <w:rsid w:val="00D20AC4"/>
    <w:rsid w:val="00D21228"/>
    <w:rsid w:val="00D2122B"/>
    <w:rsid w:val="00D25443"/>
    <w:rsid w:val="00D258B6"/>
    <w:rsid w:val="00D259FB"/>
    <w:rsid w:val="00D27327"/>
    <w:rsid w:val="00D2798E"/>
    <w:rsid w:val="00D306B2"/>
    <w:rsid w:val="00D310A9"/>
    <w:rsid w:val="00D330D5"/>
    <w:rsid w:val="00D3573A"/>
    <w:rsid w:val="00D3672C"/>
    <w:rsid w:val="00D37C24"/>
    <w:rsid w:val="00D411F1"/>
    <w:rsid w:val="00D41B01"/>
    <w:rsid w:val="00D42604"/>
    <w:rsid w:val="00D43801"/>
    <w:rsid w:val="00D43DAE"/>
    <w:rsid w:val="00D4594B"/>
    <w:rsid w:val="00D45DBF"/>
    <w:rsid w:val="00D46E0F"/>
    <w:rsid w:val="00D46FA1"/>
    <w:rsid w:val="00D4721F"/>
    <w:rsid w:val="00D47749"/>
    <w:rsid w:val="00D47A8E"/>
    <w:rsid w:val="00D5057B"/>
    <w:rsid w:val="00D53410"/>
    <w:rsid w:val="00D537BC"/>
    <w:rsid w:val="00D544D5"/>
    <w:rsid w:val="00D5462C"/>
    <w:rsid w:val="00D60C70"/>
    <w:rsid w:val="00D628CC"/>
    <w:rsid w:val="00D6382E"/>
    <w:rsid w:val="00D6477C"/>
    <w:rsid w:val="00D64D74"/>
    <w:rsid w:val="00D65942"/>
    <w:rsid w:val="00D65DD1"/>
    <w:rsid w:val="00D660BB"/>
    <w:rsid w:val="00D67055"/>
    <w:rsid w:val="00D67389"/>
    <w:rsid w:val="00D70993"/>
    <w:rsid w:val="00D733AF"/>
    <w:rsid w:val="00D73709"/>
    <w:rsid w:val="00D737F2"/>
    <w:rsid w:val="00D73E13"/>
    <w:rsid w:val="00D75E0E"/>
    <w:rsid w:val="00D8046F"/>
    <w:rsid w:val="00D80DA5"/>
    <w:rsid w:val="00D81658"/>
    <w:rsid w:val="00D81CFD"/>
    <w:rsid w:val="00D820CD"/>
    <w:rsid w:val="00D82DC1"/>
    <w:rsid w:val="00D832BE"/>
    <w:rsid w:val="00D83C76"/>
    <w:rsid w:val="00D83EDD"/>
    <w:rsid w:val="00D8478E"/>
    <w:rsid w:val="00D84876"/>
    <w:rsid w:val="00D85468"/>
    <w:rsid w:val="00D87536"/>
    <w:rsid w:val="00D90888"/>
    <w:rsid w:val="00D9196A"/>
    <w:rsid w:val="00D92E63"/>
    <w:rsid w:val="00D93CB2"/>
    <w:rsid w:val="00D94E5F"/>
    <w:rsid w:val="00D9736C"/>
    <w:rsid w:val="00DA05DF"/>
    <w:rsid w:val="00DA1236"/>
    <w:rsid w:val="00DA3BF1"/>
    <w:rsid w:val="00DA3D6F"/>
    <w:rsid w:val="00DB0A1A"/>
    <w:rsid w:val="00DB125B"/>
    <w:rsid w:val="00DB14CF"/>
    <w:rsid w:val="00DB1CA0"/>
    <w:rsid w:val="00DB2C89"/>
    <w:rsid w:val="00DB54CE"/>
    <w:rsid w:val="00DB685E"/>
    <w:rsid w:val="00DB7C49"/>
    <w:rsid w:val="00DC0000"/>
    <w:rsid w:val="00DC0579"/>
    <w:rsid w:val="00DC0990"/>
    <w:rsid w:val="00DC0E78"/>
    <w:rsid w:val="00DC1713"/>
    <w:rsid w:val="00DC1844"/>
    <w:rsid w:val="00DC332C"/>
    <w:rsid w:val="00DC348F"/>
    <w:rsid w:val="00DC36F7"/>
    <w:rsid w:val="00DC3AC9"/>
    <w:rsid w:val="00DC440A"/>
    <w:rsid w:val="00DC6000"/>
    <w:rsid w:val="00DC657E"/>
    <w:rsid w:val="00DD3B0C"/>
    <w:rsid w:val="00DD4363"/>
    <w:rsid w:val="00DD4945"/>
    <w:rsid w:val="00DD66AB"/>
    <w:rsid w:val="00DE00D1"/>
    <w:rsid w:val="00DE0465"/>
    <w:rsid w:val="00DE0C04"/>
    <w:rsid w:val="00DE13F5"/>
    <w:rsid w:val="00DE153D"/>
    <w:rsid w:val="00DE1C82"/>
    <w:rsid w:val="00DE261F"/>
    <w:rsid w:val="00DE47B6"/>
    <w:rsid w:val="00DE69AD"/>
    <w:rsid w:val="00DF3653"/>
    <w:rsid w:val="00DF3B88"/>
    <w:rsid w:val="00DF5499"/>
    <w:rsid w:val="00DF7A3E"/>
    <w:rsid w:val="00E018D9"/>
    <w:rsid w:val="00E059CB"/>
    <w:rsid w:val="00E05DE2"/>
    <w:rsid w:val="00E06430"/>
    <w:rsid w:val="00E070F3"/>
    <w:rsid w:val="00E1086D"/>
    <w:rsid w:val="00E110ED"/>
    <w:rsid w:val="00E11B8A"/>
    <w:rsid w:val="00E1212B"/>
    <w:rsid w:val="00E124E6"/>
    <w:rsid w:val="00E134A9"/>
    <w:rsid w:val="00E13AAD"/>
    <w:rsid w:val="00E140AF"/>
    <w:rsid w:val="00E15043"/>
    <w:rsid w:val="00E15A33"/>
    <w:rsid w:val="00E15D60"/>
    <w:rsid w:val="00E167E1"/>
    <w:rsid w:val="00E1709E"/>
    <w:rsid w:val="00E2100D"/>
    <w:rsid w:val="00E239DB"/>
    <w:rsid w:val="00E2594C"/>
    <w:rsid w:val="00E263CC"/>
    <w:rsid w:val="00E30B73"/>
    <w:rsid w:val="00E30DB0"/>
    <w:rsid w:val="00E32014"/>
    <w:rsid w:val="00E32A61"/>
    <w:rsid w:val="00E34847"/>
    <w:rsid w:val="00E36E81"/>
    <w:rsid w:val="00E4061F"/>
    <w:rsid w:val="00E40B28"/>
    <w:rsid w:val="00E42152"/>
    <w:rsid w:val="00E428D9"/>
    <w:rsid w:val="00E46A80"/>
    <w:rsid w:val="00E5084F"/>
    <w:rsid w:val="00E5261C"/>
    <w:rsid w:val="00E533D1"/>
    <w:rsid w:val="00E54EF9"/>
    <w:rsid w:val="00E5510C"/>
    <w:rsid w:val="00E55330"/>
    <w:rsid w:val="00E5587D"/>
    <w:rsid w:val="00E567A2"/>
    <w:rsid w:val="00E57848"/>
    <w:rsid w:val="00E60B12"/>
    <w:rsid w:val="00E6103C"/>
    <w:rsid w:val="00E62705"/>
    <w:rsid w:val="00E636BB"/>
    <w:rsid w:val="00E64AC7"/>
    <w:rsid w:val="00E657E3"/>
    <w:rsid w:val="00E6587F"/>
    <w:rsid w:val="00E67859"/>
    <w:rsid w:val="00E71299"/>
    <w:rsid w:val="00E716F9"/>
    <w:rsid w:val="00E72A21"/>
    <w:rsid w:val="00E72E79"/>
    <w:rsid w:val="00E762D3"/>
    <w:rsid w:val="00E80DF9"/>
    <w:rsid w:val="00E824CC"/>
    <w:rsid w:val="00E8339A"/>
    <w:rsid w:val="00E83E75"/>
    <w:rsid w:val="00E84163"/>
    <w:rsid w:val="00E86563"/>
    <w:rsid w:val="00E92318"/>
    <w:rsid w:val="00E9248F"/>
    <w:rsid w:val="00E9347E"/>
    <w:rsid w:val="00E95D3B"/>
    <w:rsid w:val="00E9734C"/>
    <w:rsid w:val="00EA0060"/>
    <w:rsid w:val="00EA26DD"/>
    <w:rsid w:val="00EA29AD"/>
    <w:rsid w:val="00EA2D4C"/>
    <w:rsid w:val="00EA2E48"/>
    <w:rsid w:val="00EA5358"/>
    <w:rsid w:val="00EA54C4"/>
    <w:rsid w:val="00EA5995"/>
    <w:rsid w:val="00EA69D5"/>
    <w:rsid w:val="00EA7C72"/>
    <w:rsid w:val="00EB06ED"/>
    <w:rsid w:val="00EB09D4"/>
    <w:rsid w:val="00EB1033"/>
    <w:rsid w:val="00EB38CD"/>
    <w:rsid w:val="00EB3B1C"/>
    <w:rsid w:val="00EB5A10"/>
    <w:rsid w:val="00EB5C0C"/>
    <w:rsid w:val="00EB7513"/>
    <w:rsid w:val="00EB7A00"/>
    <w:rsid w:val="00EB7DFF"/>
    <w:rsid w:val="00EC16A7"/>
    <w:rsid w:val="00EC25B9"/>
    <w:rsid w:val="00EC385A"/>
    <w:rsid w:val="00EC4C2B"/>
    <w:rsid w:val="00EC53DC"/>
    <w:rsid w:val="00EC57F9"/>
    <w:rsid w:val="00EC5D56"/>
    <w:rsid w:val="00EC6950"/>
    <w:rsid w:val="00EC7B62"/>
    <w:rsid w:val="00ED0656"/>
    <w:rsid w:val="00ED4FA7"/>
    <w:rsid w:val="00ED6123"/>
    <w:rsid w:val="00ED707C"/>
    <w:rsid w:val="00EE04C8"/>
    <w:rsid w:val="00EE2EF8"/>
    <w:rsid w:val="00EE45F5"/>
    <w:rsid w:val="00EE4F48"/>
    <w:rsid w:val="00EE6F2C"/>
    <w:rsid w:val="00EE7DBA"/>
    <w:rsid w:val="00EF131C"/>
    <w:rsid w:val="00EF22DF"/>
    <w:rsid w:val="00EF33F6"/>
    <w:rsid w:val="00EF3561"/>
    <w:rsid w:val="00EF3588"/>
    <w:rsid w:val="00EF465B"/>
    <w:rsid w:val="00EF48E2"/>
    <w:rsid w:val="00EF4A29"/>
    <w:rsid w:val="00EF4F0C"/>
    <w:rsid w:val="00EF4F98"/>
    <w:rsid w:val="00EF6872"/>
    <w:rsid w:val="00EF6FBF"/>
    <w:rsid w:val="00EF7684"/>
    <w:rsid w:val="00EF79B5"/>
    <w:rsid w:val="00F014D2"/>
    <w:rsid w:val="00F0196F"/>
    <w:rsid w:val="00F02EF3"/>
    <w:rsid w:val="00F04D51"/>
    <w:rsid w:val="00F04EF7"/>
    <w:rsid w:val="00F05322"/>
    <w:rsid w:val="00F0533B"/>
    <w:rsid w:val="00F0574B"/>
    <w:rsid w:val="00F05C87"/>
    <w:rsid w:val="00F10A8A"/>
    <w:rsid w:val="00F11CBA"/>
    <w:rsid w:val="00F142AA"/>
    <w:rsid w:val="00F14A8E"/>
    <w:rsid w:val="00F14CBB"/>
    <w:rsid w:val="00F16C52"/>
    <w:rsid w:val="00F2264D"/>
    <w:rsid w:val="00F2309E"/>
    <w:rsid w:val="00F24762"/>
    <w:rsid w:val="00F24FC6"/>
    <w:rsid w:val="00F27239"/>
    <w:rsid w:val="00F27479"/>
    <w:rsid w:val="00F3167A"/>
    <w:rsid w:val="00F31AE2"/>
    <w:rsid w:val="00F31B23"/>
    <w:rsid w:val="00F32EF5"/>
    <w:rsid w:val="00F33294"/>
    <w:rsid w:val="00F33DB1"/>
    <w:rsid w:val="00F346AF"/>
    <w:rsid w:val="00F35154"/>
    <w:rsid w:val="00F36D33"/>
    <w:rsid w:val="00F40465"/>
    <w:rsid w:val="00F40C40"/>
    <w:rsid w:val="00F41294"/>
    <w:rsid w:val="00F415CD"/>
    <w:rsid w:val="00F42487"/>
    <w:rsid w:val="00F42C40"/>
    <w:rsid w:val="00F43B72"/>
    <w:rsid w:val="00F4402B"/>
    <w:rsid w:val="00F44432"/>
    <w:rsid w:val="00F460FA"/>
    <w:rsid w:val="00F46988"/>
    <w:rsid w:val="00F51362"/>
    <w:rsid w:val="00F52C17"/>
    <w:rsid w:val="00F53F40"/>
    <w:rsid w:val="00F543A1"/>
    <w:rsid w:val="00F56157"/>
    <w:rsid w:val="00F56963"/>
    <w:rsid w:val="00F571ED"/>
    <w:rsid w:val="00F57A4A"/>
    <w:rsid w:val="00F601A7"/>
    <w:rsid w:val="00F626AC"/>
    <w:rsid w:val="00F63C47"/>
    <w:rsid w:val="00F642CE"/>
    <w:rsid w:val="00F65B40"/>
    <w:rsid w:val="00F66608"/>
    <w:rsid w:val="00F67719"/>
    <w:rsid w:val="00F67784"/>
    <w:rsid w:val="00F67B7D"/>
    <w:rsid w:val="00F74AA2"/>
    <w:rsid w:val="00F75A54"/>
    <w:rsid w:val="00F77331"/>
    <w:rsid w:val="00F81EE7"/>
    <w:rsid w:val="00F82117"/>
    <w:rsid w:val="00F829DA"/>
    <w:rsid w:val="00F84850"/>
    <w:rsid w:val="00F84ADC"/>
    <w:rsid w:val="00F86626"/>
    <w:rsid w:val="00F869AE"/>
    <w:rsid w:val="00F903B3"/>
    <w:rsid w:val="00F906A1"/>
    <w:rsid w:val="00F912FE"/>
    <w:rsid w:val="00F9133F"/>
    <w:rsid w:val="00F928A2"/>
    <w:rsid w:val="00F94326"/>
    <w:rsid w:val="00F958DB"/>
    <w:rsid w:val="00F95E78"/>
    <w:rsid w:val="00F966B4"/>
    <w:rsid w:val="00F96C83"/>
    <w:rsid w:val="00F9706D"/>
    <w:rsid w:val="00F97729"/>
    <w:rsid w:val="00FA10AE"/>
    <w:rsid w:val="00FA13B6"/>
    <w:rsid w:val="00FA13D3"/>
    <w:rsid w:val="00FA1884"/>
    <w:rsid w:val="00FA1D06"/>
    <w:rsid w:val="00FA2F54"/>
    <w:rsid w:val="00FB22DB"/>
    <w:rsid w:val="00FB2440"/>
    <w:rsid w:val="00FB3023"/>
    <w:rsid w:val="00FB433C"/>
    <w:rsid w:val="00FB48EE"/>
    <w:rsid w:val="00FB4E46"/>
    <w:rsid w:val="00FB6CAB"/>
    <w:rsid w:val="00FB7C12"/>
    <w:rsid w:val="00FC06F9"/>
    <w:rsid w:val="00FC07E9"/>
    <w:rsid w:val="00FC09EB"/>
    <w:rsid w:val="00FC1024"/>
    <w:rsid w:val="00FC135D"/>
    <w:rsid w:val="00FC1CEB"/>
    <w:rsid w:val="00FC2C5A"/>
    <w:rsid w:val="00FC4A81"/>
    <w:rsid w:val="00FC4C04"/>
    <w:rsid w:val="00FC55F7"/>
    <w:rsid w:val="00FC57B1"/>
    <w:rsid w:val="00FC5A34"/>
    <w:rsid w:val="00FC5B9B"/>
    <w:rsid w:val="00FC655C"/>
    <w:rsid w:val="00FD005E"/>
    <w:rsid w:val="00FD03BA"/>
    <w:rsid w:val="00FD1A6E"/>
    <w:rsid w:val="00FD23F9"/>
    <w:rsid w:val="00FD279A"/>
    <w:rsid w:val="00FD4965"/>
    <w:rsid w:val="00FD5E0C"/>
    <w:rsid w:val="00FD5FBA"/>
    <w:rsid w:val="00FE0280"/>
    <w:rsid w:val="00FE0A90"/>
    <w:rsid w:val="00FE0CD9"/>
    <w:rsid w:val="00FE22A1"/>
    <w:rsid w:val="00FE26AC"/>
    <w:rsid w:val="00FE55CB"/>
    <w:rsid w:val="00FE5DBB"/>
    <w:rsid w:val="00FF0DCA"/>
    <w:rsid w:val="00FF1563"/>
    <w:rsid w:val="00FF2A49"/>
    <w:rsid w:val="00FF325C"/>
    <w:rsid w:val="00FF55BD"/>
    <w:rsid w:val="00FF61C9"/>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E1CE276"/>
  <w15:docId w15:val="{5DDF2CFB-4EEE-443A-BAC8-B881ABD1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0004"/>
    <w:rPr>
      <w:rFonts w:ascii="Arial" w:eastAsia="Times New Roman" w:hAnsi="Arial"/>
      <w:sz w:val="22"/>
      <w:szCs w:val="24"/>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outlineLvl w:val="0"/>
    </w:pPr>
    <w:rPr>
      <w:rFonts w:cs="Arial"/>
      <w:b/>
      <w:bCs/>
      <w:color w:val="541C72"/>
      <w:lang w:eastAsia="zh-CN"/>
    </w:rPr>
  </w:style>
  <w:style w:type="paragraph" w:styleId="Naslov2">
    <w:name w:val="heading 2"/>
    <w:aliases w:val="Naslov 2_Nova RD_MP"/>
    <w:basedOn w:val="Navaden"/>
    <w:next w:val="Navaden"/>
    <w:link w:val="Naslov2Znak"/>
    <w:autoRedefine/>
    <w:uiPriority w:val="99"/>
    <w:qFormat/>
    <w:rsid w:val="006262CD"/>
    <w:pPr>
      <w:keepNext/>
      <w:keepLines/>
      <w:numPr>
        <w:ilvl w:val="1"/>
        <w:numId w:val="1"/>
      </w:numPr>
      <w:jc w:val="both"/>
      <w:outlineLvl w:val="1"/>
    </w:pPr>
    <w:rPr>
      <w:rFonts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8"/>
      </w:numPr>
      <w:spacing w:before="120" w:after="120"/>
      <w:ind w:left="1088" w:hanging="357"/>
      <w:outlineLvl w:val="2"/>
    </w:pPr>
    <w:rPr>
      <w:b/>
      <w:bCs/>
      <w:color w:val="541C72"/>
      <w:sz w:val="24"/>
      <w:lang w:eastAsia="zh-CN"/>
    </w:rPr>
  </w:style>
  <w:style w:type="paragraph" w:styleId="Naslov4">
    <w:name w:val="heading 4"/>
    <w:basedOn w:val="Navaden"/>
    <w:next w:val="Navaden"/>
    <w:link w:val="Naslov4Znak"/>
    <w:semiHidden/>
    <w:unhideWhenUsed/>
    <w:qFormat/>
    <w:locked/>
    <w:rsid w:val="00EF131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4"/>
      <w:lang w:eastAsia="zh-CN"/>
    </w:rPr>
  </w:style>
  <w:style w:type="character" w:customStyle="1" w:styleId="Naslov2Znak">
    <w:name w:val="Naslov 2 Znak"/>
    <w:aliases w:val="Naslov 2_Nova RD_MP Znak"/>
    <w:link w:val="Naslov2"/>
    <w:uiPriority w:val="99"/>
    <w:locked/>
    <w:rsid w:val="006262CD"/>
    <w:rPr>
      <w:rFonts w:ascii="Arial" w:eastAsia="Times New Roman" w:hAnsi="Arial" w:cs="Arial"/>
      <w:b/>
      <w:bCs/>
      <w:color w:val="541C72"/>
      <w:sz w:val="22"/>
      <w:szCs w:val="24"/>
      <w:lang w:eastAsia="zh-CN"/>
    </w:rPr>
  </w:style>
  <w:style w:type="character" w:customStyle="1" w:styleId="Naslov3Znak">
    <w:name w:val="Naslov 3 Znak"/>
    <w:aliases w:val="Naslov 3_Nova RD_MP Znak"/>
    <w:link w:val="Naslov3"/>
    <w:uiPriority w:val="99"/>
    <w:locked/>
    <w:rsid w:val="00E059CB"/>
    <w:rPr>
      <w:rFonts w:ascii="Arial" w:eastAsia="Times New Roman" w:hAnsi="Arial"/>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3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ind w:right="6"/>
      <w:jc w:val="both"/>
      <w:textAlignment w:val="baseline"/>
    </w:pPr>
    <w:rPr>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055934"/>
    <w:pPr>
      <w:spacing w:before="120" w:after="120"/>
      <w:ind w:left="993"/>
    </w:pPr>
    <w:rPr>
      <w:b/>
      <w:bCs/>
      <w:spacing w:val="-10"/>
      <w:kern w:val="28"/>
      <w:sz w:val="40"/>
      <w:szCs w:val="40"/>
    </w:rPr>
  </w:style>
  <w:style w:type="character" w:customStyle="1" w:styleId="NaslovZnak">
    <w:name w:val="Naslov Znak"/>
    <w:aliases w:val="Poglavje_Nova RD_MP Znak"/>
    <w:link w:val="Naslov"/>
    <w:uiPriority w:val="99"/>
    <w:locked/>
    <w:rsid w:val="00055934"/>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2"/>
      </w:numPr>
      <w:ind w:left="1088" w:hanging="357"/>
    </w:pPr>
  </w:style>
  <w:style w:type="paragraph" w:customStyle="1" w:styleId="Slog2">
    <w:name w:val="Slog2"/>
    <w:basedOn w:val="Naslov3"/>
    <w:autoRedefine/>
    <w:uiPriority w:val="99"/>
    <w:qFormat/>
    <w:rsid w:val="0087331C"/>
    <w:pPr>
      <w:numPr>
        <w:numId w:val="13"/>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jc w:val="center"/>
      <w:outlineLvl w:val="1"/>
    </w:pPr>
    <w:rPr>
      <w:rFonts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ED707C"/>
    <w:pPr>
      <w:pageBreakBefore/>
      <w:tabs>
        <w:tab w:val="right" w:pos="2556"/>
        <w:tab w:val="right" w:pos="5609"/>
      </w:tabs>
      <w:suppressAutoHyphens/>
      <w:autoSpaceDN w:val="0"/>
      <w:ind w:right="6"/>
      <w:jc w:val="right"/>
      <w:textAlignment w:val="baseline"/>
      <w:outlineLvl w:val="1"/>
    </w:pPr>
    <w:rPr>
      <w:rFonts w:cs="Arial"/>
      <w:b/>
      <w:i/>
      <w:iCs/>
      <w:szCs w:val="22"/>
    </w:rPr>
  </w:style>
  <w:style w:type="paragraph" w:styleId="Kazalovsebine1">
    <w:name w:val="toc 1"/>
    <w:basedOn w:val="Navaden"/>
    <w:next w:val="Navaden"/>
    <w:autoRedefine/>
    <w:uiPriority w:val="39"/>
    <w:rsid w:val="0094201E"/>
    <w:pPr>
      <w:tabs>
        <w:tab w:val="left" w:pos="502"/>
        <w:tab w:val="right" w:pos="9060"/>
      </w:tabs>
    </w:pPr>
    <w:rPr>
      <w:rFonts w:cs="Arial"/>
      <w:b/>
      <w:bCs/>
      <w:caps/>
      <w:noProof/>
      <w:szCs w:val="22"/>
    </w:rPr>
  </w:style>
  <w:style w:type="paragraph" w:styleId="Kazalovsebine2">
    <w:name w:val="toc 2"/>
    <w:basedOn w:val="Navaden"/>
    <w:next w:val="Navaden"/>
    <w:autoRedefine/>
    <w:uiPriority w:val="39"/>
    <w:rsid w:val="0094201E"/>
    <w:pPr>
      <w:tabs>
        <w:tab w:val="left" w:pos="561"/>
        <w:tab w:val="right" w:pos="9060"/>
      </w:tabs>
    </w:pPr>
    <w:rPr>
      <w:rFonts w:cs="Arial"/>
      <w:smallCaps/>
      <w:noProof/>
      <w:szCs w:val="22"/>
    </w:rPr>
  </w:style>
  <w:style w:type="paragraph" w:styleId="Kazalovsebine3">
    <w:name w:val="toc 3"/>
    <w:basedOn w:val="Navaden"/>
    <w:next w:val="Navaden"/>
    <w:autoRedefine/>
    <w:uiPriority w:val="39"/>
    <w:rsid w:val="00916B65"/>
    <w:rPr>
      <w:rFonts w:ascii="Calibri" w:hAnsi="Calibri" w:cs="Calibri"/>
      <w:smallCaps/>
    </w:rPr>
  </w:style>
  <w:style w:type="paragraph" w:styleId="Kazalovsebine4">
    <w:name w:val="toc 4"/>
    <w:basedOn w:val="Navaden"/>
    <w:next w:val="Navaden"/>
    <w:autoRedefine/>
    <w:uiPriority w:val="39"/>
    <w:rsid w:val="00916B65"/>
    <w:rPr>
      <w:rFonts w:ascii="Calibri" w:hAnsi="Calibri" w:cs="Calibri"/>
    </w:rPr>
  </w:style>
  <w:style w:type="paragraph" w:styleId="Kazalovsebine5">
    <w:name w:val="toc 5"/>
    <w:basedOn w:val="Navaden"/>
    <w:next w:val="Navaden"/>
    <w:autoRedefine/>
    <w:uiPriority w:val="39"/>
    <w:rsid w:val="00916B65"/>
    <w:rPr>
      <w:rFonts w:ascii="Calibri" w:hAnsi="Calibri" w:cs="Calibri"/>
    </w:rPr>
  </w:style>
  <w:style w:type="paragraph" w:styleId="Kazalovsebine6">
    <w:name w:val="toc 6"/>
    <w:basedOn w:val="Navaden"/>
    <w:next w:val="Navaden"/>
    <w:autoRedefine/>
    <w:uiPriority w:val="39"/>
    <w:rsid w:val="00916B65"/>
    <w:rPr>
      <w:rFonts w:ascii="Calibri" w:hAnsi="Calibri" w:cs="Calibri"/>
    </w:rPr>
  </w:style>
  <w:style w:type="paragraph" w:styleId="Kazalovsebine7">
    <w:name w:val="toc 7"/>
    <w:basedOn w:val="Navaden"/>
    <w:next w:val="Navaden"/>
    <w:autoRedefine/>
    <w:uiPriority w:val="39"/>
    <w:rsid w:val="00916B65"/>
    <w:rPr>
      <w:rFonts w:ascii="Calibri" w:hAnsi="Calibri" w:cs="Calibri"/>
    </w:rPr>
  </w:style>
  <w:style w:type="paragraph" w:styleId="Kazalovsebine8">
    <w:name w:val="toc 8"/>
    <w:basedOn w:val="Navaden"/>
    <w:next w:val="Navaden"/>
    <w:autoRedefine/>
    <w:uiPriority w:val="39"/>
    <w:rsid w:val="00916B65"/>
    <w:rPr>
      <w:rFonts w:ascii="Calibri" w:hAnsi="Calibri" w:cs="Calibri"/>
    </w:rPr>
  </w:style>
  <w:style w:type="paragraph" w:styleId="Kazalovsebine9">
    <w:name w:val="toc 9"/>
    <w:basedOn w:val="Navaden"/>
    <w:next w:val="Navaden"/>
    <w:autoRedefine/>
    <w:uiPriority w:val="39"/>
    <w:rsid w:val="00916B65"/>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pPr>
    <w:rPr>
      <w:rFonts w:ascii="Times New Roman" w:hAnsi="Times New Roman"/>
      <w:sz w:val="24"/>
    </w:rPr>
  </w:style>
  <w:style w:type="paragraph" w:customStyle="1" w:styleId="alineazaodstavkom">
    <w:name w:val="alineazaodstavkom"/>
    <w:basedOn w:val="Navaden"/>
    <w:uiPriority w:val="99"/>
    <w:rsid w:val="001C30E2"/>
    <w:pPr>
      <w:spacing w:before="100" w:beforeAutospacing="1" w:after="100" w:afterAutospacing="1"/>
    </w:pPr>
    <w:rPr>
      <w:rFonts w:ascii="Times New Roman" w:hAnsi="Times New Roman"/>
      <w:sz w:val="24"/>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20"/>
      </w:numPr>
    </w:pPr>
  </w:style>
  <w:style w:type="numbering" w:customStyle="1" w:styleId="WW8Num25">
    <w:name w:val="WW8Num25"/>
    <w:rsid w:val="00006A0E"/>
    <w:pPr>
      <w:numPr>
        <w:numId w:val="4"/>
      </w:numPr>
    </w:pPr>
  </w:style>
  <w:style w:type="numbering" w:customStyle="1" w:styleId="WW8Num28">
    <w:name w:val="WW8Num28"/>
    <w:rsid w:val="00006A0E"/>
    <w:pPr>
      <w:numPr>
        <w:numId w:val="22"/>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3"/>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pPr>
    <w:rPr>
      <w:rFonts w:ascii="Times New Roman" w:hAnsi="Times New Roman"/>
      <w:sz w:val="24"/>
    </w:rPr>
  </w:style>
  <w:style w:type="paragraph" w:customStyle="1" w:styleId="Odstavekseznama1">
    <w:name w:val="Odstavek seznama1"/>
    <w:basedOn w:val="Navaden"/>
    <w:rsid w:val="00602904"/>
    <w:pPr>
      <w:suppressAutoHyphens/>
      <w:ind w:left="720"/>
      <w:contextualSpacing/>
    </w:pPr>
    <w:rPr>
      <w:kern w:val="1"/>
    </w:rPr>
  </w:style>
  <w:style w:type="paragraph" w:customStyle="1" w:styleId="Slog4MPR">
    <w:name w:val="Slog4MPR"/>
    <w:basedOn w:val="Slog2"/>
    <w:qFormat/>
    <w:rsid w:val="00386794"/>
    <w:pPr>
      <w:numPr>
        <w:numId w:val="24"/>
      </w:numPr>
      <w:spacing w:before="0" w:after="0"/>
    </w:pPr>
    <w:rPr>
      <w:rFonts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5"/>
      </w:numPr>
      <w:pBdr>
        <w:top w:val="single" w:sz="4" w:space="1" w:color="000000"/>
        <w:bottom w:val="single" w:sz="4" w:space="1" w:color="000000"/>
      </w:pBdr>
      <w:shd w:val="clear" w:color="auto" w:fill="CCC0D9"/>
      <w:suppressAutoHyphens/>
      <w:autoSpaceDN w:val="0"/>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B10093"/>
    <w:pPr>
      <w:numPr>
        <w:numId w:val="25"/>
      </w:numPr>
    </w:pPr>
  </w:style>
  <w:style w:type="numbering" w:customStyle="1" w:styleId="WW8Num38">
    <w:name w:val="WW8Num38"/>
    <w:basedOn w:val="Brezseznama"/>
    <w:rsid w:val="00B10093"/>
    <w:pPr>
      <w:numPr>
        <w:numId w:val="26"/>
      </w:numPr>
    </w:pPr>
  </w:style>
  <w:style w:type="numbering" w:customStyle="1" w:styleId="WW8Num45">
    <w:name w:val="WW8Num45"/>
    <w:basedOn w:val="Brezseznama"/>
    <w:rsid w:val="00B10093"/>
    <w:pPr>
      <w:numPr>
        <w:numId w:val="27"/>
      </w:numPr>
    </w:pPr>
  </w:style>
  <w:style w:type="numbering" w:customStyle="1" w:styleId="WW8Num48">
    <w:name w:val="WW8Num48"/>
    <w:basedOn w:val="Brezseznama"/>
    <w:rsid w:val="00B10093"/>
    <w:pPr>
      <w:numPr>
        <w:numId w:val="28"/>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9"/>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1"/>
      </w:numPr>
    </w:pPr>
  </w:style>
  <w:style w:type="numbering" w:customStyle="1" w:styleId="WW8Num52">
    <w:name w:val="WW8Num52"/>
    <w:basedOn w:val="Brezseznama"/>
    <w:rsid w:val="007E787E"/>
    <w:pPr>
      <w:numPr>
        <w:numId w:val="30"/>
      </w:numPr>
    </w:pPr>
  </w:style>
  <w:style w:type="paragraph" w:customStyle="1" w:styleId="BodyText21">
    <w:name w:val="Body Text 21"/>
    <w:basedOn w:val="Navaden"/>
    <w:rsid w:val="00F52C17"/>
    <w:pPr>
      <w:jc w:val="both"/>
    </w:pPr>
    <w:rPr>
      <w:rFonts w:ascii="Times New Roman" w:hAnsi="Times New Roman"/>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line="398" w:lineRule="exact"/>
      <w:ind w:hanging="360"/>
      <w:jc w:val="both"/>
    </w:pPr>
    <w:rPr>
      <w:rFonts w:ascii="Calibri" w:hAnsi="Calibri"/>
      <w:sz w:val="20"/>
      <w:szCs w:val="20"/>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5"/>
      </w:numPr>
      <w:spacing w:before="0" w:after="0"/>
    </w:pPr>
    <w:rPr>
      <w:rFonts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36"/>
      </w:numPr>
      <w:tabs>
        <w:tab w:val="num" w:pos="900"/>
      </w:tabs>
      <w:jc w:val="both"/>
    </w:pPr>
    <w:rPr>
      <w:rFonts w:ascii="Times New Roman" w:hAnsi="Times New Roman"/>
      <w:b/>
      <w:i/>
      <w:sz w:val="24"/>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line="205" w:lineRule="exact"/>
      <w:ind w:hanging="320"/>
      <w:jc w:val="both"/>
    </w:pPr>
    <w:rPr>
      <w:rFonts w:ascii="Franklin Gothic Medium" w:hAnsi="Franklin Gothic Medium" w:cs="Franklin Gothic Medium"/>
      <w:sz w:val="20"/>
      <w:szCs w:val="20"/>
    </w:rPr>
  </w:style>
  <w:style w:type="paragraph" w:customStyle="1" w:styleId="Imelena">
    <w:name w:val="Ime_člena"/>
    <w:basedOn w:val="Navaden"/>
    <w:rsid w:val="00D3672C"/>
    <w:pPr>
      <w:keepNext/>
      <w:spacing w:before="360" w:after="120"/>
      <w:jc w:val="center"/>
    </w:pPr>
    <w:rPr>
      <w:b/>
      <w:sz w:val="24"/>
    </w:rPr>
  </w:style>
  <w:style w:type="paragraph" w:styleId="Naslovpoiljatelja">
    <w:name w:val="envelope return"/>
    <w:basedOn w:val="Navaden"/>
    <w:rsid w:val="00D3672C"/>
    <w:rPr>
      <w:rFonts w:ascii="Times New Roman" w:hAnsi="Times New Roman"/>
      <w:sz w:val="24"/>
      <w:szCs w:val="20"/>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rPr>
      <w:rFonts w:ascii="Calibri" w:eastAsiaTheme="minorHAnsi" w:hAnsi="Calibri" w:cstheme="minorBidi"/>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44"/>
      </w:numPr>
      <w:spacing w:before="0" w:after="0"/>
    </w:pPr>
    <w:rPr>
      <w:rFonts w:cs="Arial"/>
      <w:color w:val="auto"/>
      <w:sz w:val="22"/>
      <w:szCs w:val="22"/>
    </w:rPr>
  </w:style>
  <w:style w:type="character" w:customStyle="1" w:styleId="Naslov4Znak">
    <w:name w:val="Naslov 4 Znak"/>
    <w:basedOn w:val="Privzetapisavaodstavka"/>
    <w:link w:val="Naslov4"/>
    <w:semiHidden/>
    <w:rsid w:val="00EF131C"/>
    <w:rPr>
      <w:rFonts w:asciiTheme="majorHAnsi" w:eastAsiaTheme="majorEastAsia" w:hAnsiTheme="majorHAnsi" w:cstheme="majorBidi"/>
      <w:i/>
      <w:iCs/>
      <w:color w:val="365F91" w:themeColor="accent1" w:themeShade="BF"/>
      <w:sz w:val="22"/>
      <w:szCs w:val="22"/>
      <w:lang w:eastAsia="en-US"/>
    </w:rPr>
  </w:style>
  <w:style w:type="character" w:customStyle="1" w:styleId="Nerazreenaomemba1">
    <w:name w:val="Nerazrešena omemba1"/>
    <w:basedOn w:val="Privzetapisavaodstavka"/>
    <w:uiPriority w:val="99"/>
    <w:semiHidden/>
    <w:unhideWhenUsed/>
    <w:rsid w:val="004D1418"/>
    <w:rPr>
      <w:color w:val="605E5C"/>
      <w:shd w:val="clear" w:color="auto" w:fill="E1DFDD"/>
    </w:rPr>
  </w:style>
  <w:style w:type="character" w:customStyle="1" w:styleId="StandardZnak">
    <w:name w:val="Standard Znak"/>
    <w:link w:val="Standard"/>
    <w:rsid w:val="00EA0060"/>
    <w:rPr>
      <w:rFonts w:cs="Calibri"/>
      <w:kern w:val="3"/>
      <w:sz w:val="22"/>
      <w:szCs w:val="22"/>
      <w:lang w:eastAsia="zh-CN"/>
    </w:rPr>
  </w:style>
  <w:style w:type="numbering" w:customStyle="1" w:styleId="WW8Num301">
    <w:name w:val="WW8Num301"/>
    <w:rsid w:val="003E451C"/>
    <w:pPr>
      <w:numPr>
        <w:numId w:val="1"/>
      </w:numPr>
    </w:pPr>
  </w:style>
  <w:style w:type="table" w:customStyle="1" w:styleId="Tabelamrea2">
    <w:name w:val="Tabela – mreža2"/>
    <w:basedOn w:val="Navadnatabela"/>
    <w:uiPriority w:val="39"/>
    <w:rsid w:val="00100D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uiPriority w:val="39"/>
    <w:rsid w:val="00DC348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Privzetapisavaodstavka"/>
    <w:link w:val="Heading10"/>
    <w:rsid w:val="00F9133F"/>
    <w:rPr>
      <w:rFonts w:cs="Calibri"/>
      <w:b/>
      <w:bCs/>
      <w:shd w:val="clear" w:color="auto" w:fill="FFFFFF"/>
    </w:rPr>
  </w:style>
  <w:style w:type="paragraph" w:customStyle="1" w:styleId="Heading10">
    <w:name w:val="Heading #1"/>
    <w:basedOn w:val="Navaden"/>
    <w:link w:val="Heading1"/>
    <w:rsid w:val="00F9133F"/>
    <w:pPr>
      <w:widowControl w:val="0"/>
      <w:shd w:val="clear" w:color="auto" w:fill="FFFFFF"/>
      <w:spacing w:after="100"/>
      <w:ind w:left="560"/>
      <w:jc w:val="both"/>
      <w:outlineLvl w:val="0"/>
    </w:pPr>
    <w:rPr>
      <w:rFonts w:ascii="Calibri" w:eastAsia="Calibri" w:hAnsi="Calibri" w:cs="Calibri"/>
      <w:b/>
      <w:bCs/>
      <w:sz w:val="20"/>
      <w:szCs w:val="20"/>
    </w:rPr>
  </w:style>
  <w:style w:type="character" w:styleId="Nerazreenaomemba">
    <w:name w:val="Unresolved Mention"/>
    <w:basedOn w:val="Privzetapisavaodstavka"/>
    <w:uiPriority w:val="99"/>
    <w:semiHidden/>
    <w:unhideWhenUsed/>
    <w:rsid w:val="0092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75853">
      <w:bodyDiv w:val="1"/>
      <w:marLeft w:val="0"/>
      <w:marRight w:val="0"/>
      <w:marTop w:val="0"/>
      <w:marBottom w:val="0"/>
      <w:divBdr>
        <w:top w:val="none" w:sz="0" w:space="0" w:color="auto"/>
        <w:left w:val="none" w:sz="0" w:space="0" w:color="auto"/>
        <w:bottom w:val="none" w:sz="0" w:space="0" w:color="auto"/>
        <w:right w:val="none" w:sz="0" w:space="0" w:color="auto"/>
      </w:divBdr>
    </w:div>
    <w:div w:id="182591611">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19072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804081336">
      <w:bodyDiv w:val="1"/>
      <w:marLeft w:val="0"/>
      <w:marRight w:val="0"/>
      <w:marTop w:val="0"/>
      <w:marBottom w:val="0"/>
      <w:divBdr>
        <w:top w:val="none" w:sz="0" w:space="0" w:color="auto"/>
        <w:left w:val="none" w:sz="0" w:space="0" w:color="auto"/>
        <w:bottom w:val="none" w:sz="0" w:space="0" w:color="auto"/>
        <w:right w:val="none" w:sz="0" w:space="0" w:color="auto"/>
      </w:divBdr>
    </w:div>
    <w:div w:id="808480075">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99399586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17531671">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315530040">
      <w:bodyDiv w:val="1"/>
      <w:marLeft w:val="0"/>
      <w:marRight w:val="0"/>
      <w:marTop w:val="0"/>
      <w:marBottom w:val="0"/>
      <w:divBdr>
        <w:top w:val="none" w:sz="0" w:space="0" w:color="auto"/>
        <w:left w:val="none" w:sz="0" w:space="0" w:color="auto"/>
        <w:bottom w:val="none" w:sz="0" w:space="0" w:color="auto"/>
        <w:right w:val="none" w:sz="0" w:space="0" w:color="auto"/>
      </w:divBdr>
    </w:div>
    <w:div w:id="1411731540">
      <w:bodyDiv w:val="1"/>
      <w:marLeft w:val="0"/>
      <w:marRight w:val="0"/>
      <w:marTop w:val="0"/>
      <w:marBottom w:val="0"/>
      <w:divBdr>
        <w:top w:val="none" w:sz="0" w:space="0" w:color="auto"/>
        <w:left w:val="none" w:sz="0" w:space="0" w:color="auto"/>
        <w:bottom w:val="none" w:sz="0" w:space="0" w:color="auto"/>
        <w:right w:val="none" w:sz="0" w:space="0" w:color="auto"/>
      </w:divBdr>
    </w:div>
    <w:div w:id="1521818919">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034283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24664">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62549218">
      <w:bodyDiv w:val="1"/>
      <w:marLeft w:val="0"/>
      <w:marRight w:val="0"/>
      <w:marTop w:val="0"/>
      <w:marBottom w:val="0"/>
      <w:divBdr>
        <w:top w:val="none" w:sz="0" w:space="0" w:color="auto"/>
        <w:left w:val="none" w:sz="0" w:space="0" w:color="auto"/>
        <w:bottom w:val="none" w:sz="0" w:space="0" w:color="auto"/>
        <w:right w:val="none" w:sz="0" w:space="0" w:color="auto"/>
      </w:divBdr>
    </w:div>
    <w:div w:id="1875655469">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7149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usinfo.si/zakonodaja/rs-40-2169-2007" TargetMode="External"/><Relationship Id="rId18" Type="http://schemas.openxmlformats.org/officeDocument/2006/relationships/hyperlink" Target="http://www.enarocanje.si/_ESPD/"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usinfo.si/zakonodaja/rs-28-1137-2006" TargetMode="External"/><Relationship Id="rId17" Type="http://schemas.openxmlformats.org/officeDocument/2006/relationships/hyperlink" Target="https://ejn.gov.si/eJN2" TargetMode="External"/><Relationship Id="rId25" Type="http://schemas.openxmlformats.org/officeDocument/2006/relationships/hyperlink" Target="http://www.enarocanje.si/_ESPD/"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e-oddaja" TargetMode="Externa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32-1404-2004" TargetMode="External"/><Relationship Id="rId24" Type="http://schemas.openxmlformats.org/officeDocument/2006/relationships/hyperlink" Target="http://www.enarocanje.si/_ESP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usinfo.si/zakonodaja/rs-20-865-2018" TargetMode="External"/><Relationship Id="rId23" Type="http://schemas.openxmlformats.org/officeDocument/2006/relationships/hyperlink" Target="http://www.enarocanje.si/_ESPD/" TargetMode="External"/><Relationship Id="rId28" Type="http://schemas.openxmlformats.org/officeDocument/2006/relationships/hyperlink" Target="http://www.enarocanje.si/_ESPD/" TargetMode="External"/><Relationship Id="rId10" Type="http://schemas.openxmlformats.org/officeDocument/2006/relationships/hyperlink" Target="https://www.iusinfo.si/zakonodaja/rs-83-4287-2001" TargetMode="External"/><Relationship Id="rId19" Type="http://schemas.openxmlformats.org/officeDocument/2006/relationships/hyperlink" Target="http://www.enarocanje.si/_ESPD/"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usinfo.si/zakonodaja/rs-64-2761-2016"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enarocanje.si/_ESPD/" TargetMode="External"/><Relationship Id="rId35" Type="http://schemas.openxmlformats.org/officeDocument/2006/relationships/theme" Target="theme/theme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E241B-6FDC-46A1-919F-8756DAC1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81</Pages>
  <Words>23177</Words>
  <Characters>132113</Characters>
  <Application>Microsoft Office Word</Application>
  <DocSecurity>0</DocSecurity>
  <Lines>1100</Lines>
  <Paragraphs>309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Odprava ugotovljenih napak v garancijski dobi na objektu študentskega doma FDV z upoštevanjem okoljskih vidikov</vt:lpstr>
      <vt:lpstr>Odprava ugotovljenih napak v garancijski dobi na objektu študentskega doma FDV z upoštevanjem okoljskih vidikov</vt:lpstr>
    </vt:vector>
  </TitlesOfParts>
  <Company>ŠTUDENTSKI DOM LJUBLJANA</Company>
  <LinksUpToDate>false</LinksUpToDate>
  <CharactersWithSpaces>154981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Borut Stepančič</dc:creator>
  <cp:lastModifiedBy>Primož Cotič</cp:lastModifiedBy>
  <cp:revision>2</cp:revision>
  <cp:lastPrinted>2021-05-18T05:33:00Z</cp:lastPrinted>
  <dcterms:created xsi:type="dcterms:W3CDTF">2022-10-28T06:42:00Z</dcterms:created>
  <dcterms:modified xsi:type="dcterms:W3CDTF">2022-10-28T06:42:00Z</dcterms:modified>
</cp:coreProperties>
</file>